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0C59" w:rsidRPr="00B27395" w:rsidRDefault="00430C59" w:rsidP="00430C59">
      <w:pPr>
        <w:jc w:val="center"/>
        <w:rPr>
          <w:b/>
          <w:spacing w:val="10"/>
          <w:szCs w:val="20"/>
        </w:rPr>
      </w:pPr>
      <w:r w:rsidRPr="00B27395">
        <w:rPr>
          <w:b/>
          <w:spacing w:val="10"/>
          <w:szCs w:val="20"/>
        </w:rPr>
        <w:t xml:space="preserve">МИНИСТЕРСТВО </w:t>
      </w:r>
      <w:r w:rsidR="00CA6899">
        <w:rPr>
          <w:b/>
          <w:spacing w:val="10"/>
          <w:szCs w:val="20"/>
        </w:rPr>
        <w:t xml:space="preserve">ОБРАЗОВАНИЯ </w:t>
      </w:r>
      <w:r w:rsidRPr="00B27395">
        <w:rPr>
          <w:b/>
          <w:spacing w:val="10"/>
          <w:szCs w:val="20"/>
        </w:rPr>
        <w:t>РОСТОВСКОЙ ОБЛАСТИ</w:t>
      </w:r>
    </w:p>
    <w:p w:rsidR="00430C59" w:rsidRPr="00B27395" w:rsidRDefault="00430C59" w:rsidP="00430C59">
      <w:pPr>
        <w:jc w:val="center"/>
        <w:rPr>
          <w:b/>
          <w:spacing w:val="10"/>
          <w:sz w:val="20"/>
          <w:szCs w:val="20"/>
        </w:rPr>
      </w:pPr>
    </w:p>
    <w:p w:rsidR="00F42335" w:rsidRDefault="00F42335" w:rsidP="00F42335">
      <w:pPr>
        <w:jc w:val="center"/>
        <w:rPr>
          <w:b/>
        </w:rPr>
      </w:pPr>
      <w:r w:rsidRPr="00132F27">
        <w:rPr>
          <w:b/>
        </w:rPr>
        <w:t xml:space="preserve">ГОСУДАРСТВЕННОЕ БЮДЖЕТНОЕ </w:t>
      </w:r>
      <w:r>
        <w:rPr>
          <w:b/>
        </w:rPr>
        <w:t>ПРОФЕССИОНАЛЬНОЕ</w:t>
      </w:r>
      <w:r w:rsidRPr="00132F27">
        <w:rPr>
          <w:b/>
        </w:rPr>
        <w:t xml:space="preserve"> ОБРАЗОВАТЕЛЬНОЕ УЧРЕЖДЕНИЕ РОСТОВСКОЙ ОБЛАСТИ </w:t>
      </w:r>
    </w:p>
    <w:p w:rsidR="00F42335" w:rsidRDefault="00F42335" w:rsidP="00F42335">
      <w:pPr>
        <w:jc w:val="center"/>
        <w:rPr>
          <w:b/>
        </w:rPr>
      </w:pPr>
    </w:p>
    <w:p w:rsidR="00430C59" w:rsidRPr="00B27395" w:rsidRDefault="00F42335" w:rsidP="00430C59">
      <w:pPr>
        <w:tabs>
          <w:tab w:val="right" w:pos="9354"/>
        </w:tabs>
        <w:jc w:val="center"/>
        <w:rPr>
          <w:b/>
          <w:bCs/>
          <w:szCs w:val="20"/>
        </w:rPr>
      </w:pPr>
      <w:r>
        <w:rPr>
          <w:b/>
          <w:bCs/>
          <w:szCs w:val="20"/>
        </w:rPr>
        <w:t>«</w:t>
      </w:r>
      <w:r w:rsidR="00430C59" w:rsidRPr="00B27395">
        <w:rPr>
          <w:b/>
          <w:bCs/>
          <w:szCs w:val="20"/>
        </w:rPr>
        <w:t>РОСТОВСКИЙ-НА-ДОНУ КОЛЛЕДЖ СВЯЗИ И ИНФОРМАТИКИ</w:t>
      </w:r>
      <w:r>
        <w:rPr>
          <w:b/>
          <w:bCs/>
          <w:szCs w:val="20"/>
        </w:rPr>
        <w:t>»</w:t>
      </w:r>
    </w:p>
    <w:p w:rsidR="00430C59" w:rsidRPr="00B27395" w:rsidRDefault="00430C59" w:rsidP="00430C59">
      <w:pPr>
        <w:spacing w:line="360" w:lineRule="auto"/>
        <w:jc w:val="both"/>
        <w:rPr>
          <w:b/>
          <w:sz w:val="28"/>
          <w:szCs w:val="28"/>
        </w:rPr>
      </w:pPr>
    </w:p>
    <w:p w:rsidR="00430C59" w:rsidRDefault="00430C59" w:rsidP="00430C59">
      <w:pPr>
        <w:spacing w:line="360" w:lineRule="auto"/>
        <w:jc w:val="both"/>
        <w:rPr>
          <w:b/>
          <w:sz w:val="28"/>
          <w:szCs w:val="28"/>
        </w:rPr>
      </w:pPr>
    </w:p>
    <w:p w:rsidR="009101E1" w:rsidRDefault="009101E1" w:rsidP="009101E1">
      <w:pPr>
        <w:spacing w:line="360" w:lineRule="auto"/>
        <w:jc w:val="right"/>
        <w:rPr>
          <w:sz w:val="28"/>
          <w:szCs w:val="28"/>
        </w:rPr>
      </w:pPr>
    </w:p>
    <w:p w:rsidR="009101E1" w:rsidRPr="00BD16B9" w:rsidRDefault="009101E1" w:rsidP="009101E1">
      <w:pPr>
        <w:spacing w:line="360" w:lineRule="auto"/>
        <w:rPr>
          <w:color w:val="FF0000"/>
          <w:sz w:val="28"/>
          <w:szCs w:val="28"/>
        </w:rPr>
      </w:pPr>
    </w:p>
    <w:p w:rsidR="009101E1" w:rsidRDefault="009101E1" w:rsidP="009101E1">
      <w:pPr>
        <w:spacing w:line="360" w:lineRule="auto"/>
        <w:jc w:val="both"/>
        <w:rPr>
          <w:b/>
          <w:sz w:val="28"/>
          <w:szCs w:val="28"/>
        </w:rPr>
      </w:pPr>
    </w:p>
    <w:p w:rsidR="009101E1" w:rsidRDefault="009101E1" w:rsidP="009101E1">
      <w:pPr>
        <w:spacing w:line="360" w:lineRule="auto"/>
        <w:jc w:val="both"/>
        <w:rPr>
          <w:b/>
          <w:sz w:val="28"/>
          <w:szCs w:val="28"/>
        </w:rPr>
      </w:pPr>
    </w:p>
    <w:p w:rsidR="009101E1" w:rsidRDefault="009101E1" w:rsidP="009101E1">
      <w:pPr>
        <w:spacing w:line="360" w:lineRule="auto"/>
        <w:jc w:val="both"/>
        <w:rPr>
          <w:b/>
          <w:sz w:val="28"/>
          <w:szCs w:val="28"/>
        </w:rPr>
      </w:pPr>
    </w:p>
    <w:p w:rsidR="009101E1" w:rsidRDefault="009101E1" w:rsidP="009101E1">
      <w:pPr>
        <w:spacing w:line="360" w:lineRule="auto"/>
        <w:jc w:val="both"/>
        <w:rPr>
          <w:b/>
          <w:sz w:val="28"/>
          <w:szCs w:val="28"/>
        </w:rPr>
      </w:pPr>
    </w:p>
    <w:p w:rsidR="00430C59" w:rsidRDefault="00740D78" w:rsidP="00430C59">
      <w:pPr>
        <w:spacing w:line="360" w:lineRule="auto"/>
        <w:jc w:val="center"/>
        <w:rPr>
          <w:b/>
          <w:sz w:val="28"/>
          <w:szCs w:val="28"/>
        </w:rPr>
      </w:pPr>
      <w:r>
        <w:rPr>
          <w:b/>
          <w:sz w:val="28"/>
          <w:szCs w:val="28"/>
        </w:rPr>
        <w:t>ФОНД ОЦЕНОЧНЫХ СРЕДСТВ</w:t>
      </w:r>
    </w:p>
    <w:p w:rsidR="00740D78" w:rsidRPr="00F172EF" w:rsidRDefault="00740D78" w:rsidP="00430C59">
      <w:pPr>
        <w:spacing w:line="360" w:lineRule="auto"/>
        <w:jc w:val="center"/>
        <w:rPr>
          <w:b/>
          <w:sz w:val="28"/>
          <w:szCs w:val="28"/>
        </w:rPr>
      </w:pPr>
    </w:p>
    <w:p w:rsidR="00430C59" w:rsidRPr="0095272D" w:rsidRDefault="00430C59" w:rsidP="00430C59">
      <w:pPr>
        <w:spacing w:line="360" w:lineRule="auto"/>
        <w:jc w:val="center"/>
        <w:rPr>
          <w:sz w:val="28"/>
          <w:szCs w:val="28"/>
        </w:rPr>
      </w:pPr>
      <w:r w:rsidRPr="0095272D">
        <w:rPr>
          <w:sz w:val="28"/>
          <w:szCs w:val="28"/>
        </w:rPr>
        <w:t>учебной дисциплин</w:t>
      </w:r>
      <w:r w:rsidR="000321D2">
        <w:rPr>
          <w:sz w:val="28"/>
          <w:szCs w:val="28"/>
        </w:rPr>
        <w:t>ы</w:t>
      </w:r>
    </w:p>
    <w:p w:rsidR="00430C59" w:rsidRPr="0095272D" w:rsidRDefault="00ED7AF4" w:rsidP="00430C59">
      <w:pPr>
        <w:spacing w:line="360" w:lineRule="auto"/>
        <w:jc w:val="center"/>
        <w:rPr>
          <w:b/>
          <w:sz w:val="28"/>
          <w:szCs w:val="28"/>
        </w:rPr>
      </w:pPr>
      <w:r>
        <w:rPr>
          <w:b/>
          <w:sz w:val="28"/>
          <w:szCs w:val="28"/>
        </w:rPr>
        <w:t>ОП.0</w:t>
      </w:r>
      <w:r w:rsidR="00AA3318">
        <w:rPr>
          <w:b/>
          <w:sz w:val="28"/>
          <w:szCs w:val="28"/>
        </w:rPr>
        <w:t>2</w:t>
      </w:r>
      <w:r>
        <w:rPr>
          <w:b/>
          <w:sz w:val="28"/>
          <w:szCs w:val="28"/>
        </w:rPr>
        <w:t xml:space="preserve"> </w:t>
      </w:r>
      <w:r w:rsidR="00430C59" w:rsidRPr="0095272D">
        <w:rPr>
          <w:b/>
          <w:sz w:val="28"/>
          <w:szCs w:val="28"/>
        </w:rPr>
        <w:t>Операционные системы</w:t>
      </w:r>
      <w:r w:rsidR="002E0C83">
        <w:rPr>
          <w:b/>
          <w:sz w:val="28"/>
          <w:szCs w:val="28"/>
        </w:rPr>
        <w:t xml:space="preserve"> </w:t>
      </w:r>
      <w:r w:rsidR="006574BB" w:rsidRPr="006574BB">
        <w:rPr>
          <w:b/>
          <w:sz w:val="28"/>
          <w:szCs w:val="28"/>
        </w:rPr>
        <w:t>и среды</w:t>
      </w:r>
    </w:p>
    <w:p w:rsidR="000321D2" w:rsidRPr="00421FBF" w:rsidRDefault="000321D2" w:rsidP="000321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r w:rsidRPr="00421FBF">
        <w:rPr>
          <w:sz w:val="28"/>
          <w:szCs w:val="28"/>
        </w:rPr>
        <w:t>программы подготовки специалистов среднего звена</w:t>
      </w:r>
    </w:p>
    <w:p w:rsidR="000321D2" w:rsidRDefault="000321D2" w:rsidP="000321D2">
      <w:pPr>
        <w:jc w:val="center"/>
        <w:rPr>
          <w:sz w:val="28"/>
          <w:szCs w:val="28"/>
        </w:rPr>
      </w:pPr>
      <w:r>
        <w:rPr>
          <w:sz w:val="28"/>
          <w:szCs w:val="28"/>
        </w:rPr>
        <w:t>для специальности</w:t>
      </w:r>
    </w:p>
    <w:p w:rsidR="008A40D8" w:rsidRDefault="008A40D8" w:rsidP="008A40D8">
      <w:pPr>
        <w:jc w:val="center"/>
        <w:rPr>
          <w:sz w:val="28"/>
          <w:szCs w:val="28"/>
        </w:rPr>
      </w:pPr>
      <w:r>
        <w:rPr>
          <w:sz w:val="28"/>
          <w:szCs w:val="28"/>
        </w:rPr>
        <w:t>09.02.11 «Разработка и управление программным обеспечением»</w:t>
      </w:r>
    </w:p>
    <w:p w:rsidR="000321D2" w:rsidRDefault="008A40D8" w:rsidP="008A40D8">
      <w:pPr>
        <w:jc w:val="center"/>
        <w:rPr>
          <w:sz w:val="28"/>
          <w:szCs w:val="28"/>
        </w:rPr>
      </w:pPr>
      <w:r>
        <w:rPr>
          <w:sz w:val="28"/>
          <w:szCs w:val="28"/>
        </w:rPr>
        <w:t xml:space="preserve"> </w:t>
      </w:r>
      <w:r w:rsidR="000321D2">
        <w:rPr>
          <w:sz w:val="28"/>
          <w:szCs w:val="28"/>
        </w:rPr>
        <w:t>(базовой подготовки)</w:t>
      </w:r>
    </w:p>
    <w:p w:rsidR="009101E1" w:rsidRDefault="009101E1" w:rsidP="004F3DDD">
      <w:pPr>
        <w:spacing w:line="360" w:lineRule="auto"/>
        <w:jc w:val="both"/>
        <w:rPr>
          <w:b/>
          <w:sz w:val="28"/>
          <w:szCs w:val="28"/>
        </w:rPr>
      </w:pPr>
    </w:p>
    <w:p w:rsidR="009101E1" w:rsidRDefault="009101E1" w:rsidP="004F3DDD">
      <w:pPr>
        <w:spacing w:line="360" w:lineRule="auto"/>
        <w:jc w:val="both"/>
        <w:rPr>
          <w:b/>
          <w:sz w:val="28"/>
          <w:szCs w:val="28"/>
        </w:rPr>
      </w:pPr>
    </w:p>
    <w:p w:rsidR="009101E1" w:rsidRDefault="009101E1" w:rsidP="009101E1">
      <w:pPr>
        <w:spacing w:line="360" w:lineRule="auto"/>
        <w:jc w:val="both"/>
        <w:rPr>
          <w:b/>
          <w:sz w:val="28"/>
          <w:szCs w:val="28"/>
        </w:rPr>
      </w:pPr>
    </w:p>
    <w:p w:rsidR="009101E1" w:rsidRDefault="009101E1" w:rsidP="009101E1">
      <w:pPr>
        <w:spacing w:line="360" w:lineRule="auto"/>
        <w:jc w:val="both"/>
        <w:rPr>
          <w:b/>
          <w:sz w:val="28"/>
          <w:szCs w:val="28"/>
        </w:rPr>
      </w:pPr>
    </w:p>
    <w:p w:rsidR="009101E1" w:rsidRDefault="009101E1" w:rsidP="009101E1">
      <w:pPr>
        <w:spacing w:line="360" w:lineRule="auto"/>
        <w:jc w:val="both"/>
        <w:rPr>
          <w:b/>
          <w:sz w:val="28"/>
          <w:szCs w:val="28"/>
        </w:rPr>
      </w:pPr>
    </w:p>
    <w:p w:rsidR="00B80687" w:rsidRDefault="00B80687" w:rsidP="009101E1">
      <w:pPr>
        <w:spacing w:line="360" w:lineRule="auto"/>
        <w:jc w:val="both"/>
        <w:rPr>
          <w:b/>
          <w:sz w:val="28"/>
          <w:szCs w:val="28"/>
        </w:rPr>
      </w:pPr>
    </w:p>
    <w:p w:rsidR="00B80687" w:rsidRDefault="00B80687" w:rsidP="009101E1">
      <w:pPr>
        <w:spacing w:line="360" w:lineRule="auto"/>
        <w:jc w:val="both"/>
        <w:rPr>
          <w:b/>
          <w:sz w:val="28"/>
          <w:szCs w:val="28"/>
        </w:rPr>
      </w:pPr>
    </w:p>
    <w:p w:rsidR="000321D2" w:rsidRDefault="000321D2" w:rsidP="009101E1">
      <w:pPr>
        <w:spacing w:line="360" w:lineRule="auto"/>
        <w:jc w:val="both"/>
        <w:rPr>
          <w:b/>
          <w:sz w:val="28"/>
          <w:szCs w:val="28"/>
        </w:rPr>
      </w:pPr>
    </w:p>
    <w:p w:rsidR="000321D2" w:rsidRDefault="000321D2" w:rsidP="009101E1">
      <w:pPr>
        <w:spacing w:line="360" w:lineRule="auto"/>
        <w:jc w:val="both"/>
        <w:rPr>
          <w:b/>
          <w:sz w:val="28"/>
          <w:szCs w:val="28"/>
        </w:rPr>
      </w:pPr>
    </w:p>
    <w:p w:rsidR="00FC10E8" w:rsidRDefault="00FC10E8" w:rsidP="00FC10E8">
      <w:pPr>
        <w:spacing w:line="360" w:lineRule="auto"/>
        <w:jc w:val="center"/>
        <w:rPr>
          <w:sz w:val="28"/>
          <w:szCs w:val="28"/>
        </w:rPr>
      </w:pPr>
      <w:r>
        <w:rPr>
          <w:sz w:val="28"/>
          <w:szCs w:val="28"/>
        </w:rPr>
        <w:t>г. Ростов-на-Дону</w:t>
      </w:r>
    </w:p>
    <w:p w:rsidR="009101E1" w:rsidRDefault="00FC10E8" w:rsidP="00FC10E8">
      <w:pPr>
        <w:spacing w:line="360" w:lineRule="auto"/>
        <w:jc w:val="center"/>
        <w:rPr>
          <w:b/>
          <w:sz w:val="28"/>
          <w:szCs w:val="28"/>
        </w:rPr>
        <w:sectPr w:rsidR="009101E1" w:rsidSect="000B5F8E">
          <w:footerReference w:type="even" r:id="rId8"/>
          <w:footerReference w:type="default" r:id="rId9"/>
          <w:pgSz w:w="11906" w:h="16838"/>
          <w:pgMar w:top="719" w:right="851" w:bottom="719" w:left="1701" w:header="709" w:footer="709" w:gutter="0"/>
          <w:cols w:space="708"/>
          <w:docGrid w:linePitch="360"/>
        </w:sectPr>
      </w:pPr>
      <w:r>
        <w:rPr>
          <w:sz w:val="28"/>
          <w:szCs w:val="28"/>
        </w:rPr>
        <w:t>20</w:t>
      </w:r>
      <w:r w:rsidR="005661D8">
        <w:rPr>
          <w:sz w:val="28"/>
          <w:szCs w:val="28"/>
        </w:rPr>
        <w:t>2</w:t>
      </w:r>
      <w:r w:rsidR="00BE7D2C">
        <w:rPr>
          <w:sz w:val="28"/>
          <w:szCs w:val="28"/>
        </w:rPr>
        <w:t>5</w:t>
      </w:r>
      <w:r>
        <w:rPr>
          <w:sz w:val="28"/>
          <w:szCs w:val="28"/>
        </w:rPr>
        <w:t xml:space="preserve"> г. </w:t>
      </w:r>
    </w:p>
    <w:tbl>
      <w:tblPr>
        <w:tblW w:w="10456" w:type="dxa"/>
        <w:tblLook w:val="04A0" w:firstRow="1" w:lastRow="0" w:firstColumn="1" w:lastColumn="0" w:noHBand="0" w:noVBand="1"/>
      </w:tblPr>
      <w:tblGrid>
        <w:gridCol w:w="5553"/>
        <w:gridCol w:w="4903"/>
      </w:tblGrid>
      <w:tr w:rsidR="00FC10E8" w:rsidRPr="006717D8" w:rsidTr="00811603">
        <w:tc>
          <w:tcPr>
            <w:tcW w:w="5553" w:type="dxa"/>
          </w:tcPr>
          <w:p w:rsidR="00FC10E8" w:rsidRPr="006717D8" w:rsidRDefault="00FC10E8" w:rsidP="00FC10E8">
            <w:pPr>
              <w:rPr>
                <w:bCs/>
              </w:rPr>
            </w:pPr>
            <w:r w:rsidRPr="006717D8">
              <w:rPr>
                <w:bCs/>
              </w:rPr>
              <w:lastRenderedPageBreak/>
              <w:br w:type="page"/>
            </w:r>
          </w:p>
          <w:p w:rsidR="00FC10E8" w:rsidRPr="006717D8" w:rsidRDefault="00FC10E8" w:rsidP="00FC10E8">
            <w:pPr>
              <w:rPr>
                <w:bCs/>
              </w:rPr>
            </w:pPr>
            <w:r w:rsidRPr="006717D8">
              <w:rPr>
                <w:b/>
                <w:bCs/>
              </w:rPr>
              <w:t>РАССМОТРЕНО</w:t>
            </w:r>
          </w:p>
          <w:p w:rsidR="00FC10E8" w:rsidRDefault="00FC10E8" w:rsidP="00FC10E8">
            <w:pPr>
              <w:rPr>
                <w:bCs/>
              </w:rPr>
            </w:pPr>
            <w:r w:rsidRPr="006717D8">
              <w:rPr>
                <w:bCs/>
              </w:rPr>
              <w:t>На заседании цикловой комиссии</w:t>
            </w:r>
          </w:p>
          <w:p w:rsidR="00FC10E8" w:rsidRPr="006717D8" w:rsidRDefault="005661D8" w:rsidP="00FC10E8">
            <w:pPr>
              <w:rPr>
                <w:bCs/>
              </w:rPr>
            </w:pPr>
            <w:r>
              <w:rPr>
                <w:bCs/>
              </w:rPr>
              <w:t>«Программирование»</w:t>
            </w:r>
          </w:p>
          <w:p w:rsidR="00FC10E8" w:rsidRPr="006717D8" w:rsidRDefault="005661D8" w:rsidP="00FC10E8">
            <w:pPr>
              <w:rPr>
                <w:bCs/>
              </w:rPr>
            </w:pPr>
            <w:r>
              <w:rPr>
                <w:bCs/>
              </w:rPr>
              <w:t xml:space="preserve">Протокол № </w:t>
            </w:r>
            <w:r w:rsidR="002F7B93">
              <w:rPr>
                <w:bCs/>
              </w:rPr>
              <w:t>1</w:t>
            </w:r>
            <w:r w:rsidR="00A772F6">
              <w:rPr>
                <w:bCs/>
              </w:rPr>
              <w:t xml:space="preserve">от </w:t>
            </w:r>
            <w:r w:rsidR="002F7B93">
              <w:rPr>
                <w:bCs/>
              </w:rPr>
              <w:t xml:space="preserve">1 сентября </w:t>
            </w:r>
            <w:r w:rsidR="00BE7D2C">
              <w:rPr>
                <w:bCs/>
              </w:rPr>
              <w:t>2025</w:t>
            </w:r>
            <w:r w:rsidR="00FC10E8" w:rsidRPr="006717D8">
              <w:rPr>
                <w:bCs/>
              </w:rPr>
              <w:t xml:space="preserve"> года</w:t>
            </w:r>
          </w:p>
          <w:p w:rsidR="00FC10E8" w:rsidRPr="006717D8" w:rsidRDefault="00347255" w:rsidP="002F7B93">
            <w:pPr>
              <w:rPr>
                <w:bCs/>
              </w:rPr>
            </w:pPr>
            <w:r>
              <w:rPr>
                <w:bCs/>
              </w:rPr>
              <w:t>Председатель ЦК</w:t>
            </w:r>
            <w:r w:rsidR="00BE7D2C">
              <w:rPr>
                <w:bCs/>
              </w:rPr>
              <w:t>_______</w:t>
            </w:r>
            <w:r w:rsidR="00FC10E8">
              <w:rPr>
                <w:bCs/>
              </w:rPr>
              <w:t>_</w:t>
            </w:r>
            <w:r w:rsidR="005661D8">
              <w:rPr>
                <w:bCs/>
              </w:rPr>
              <w:t xml:space="preserve"> / </w:t>
            </w:r>
            <w:r w:rsidR="002F7B93">
              <w:rPr>
                <w:bCs/>
              </w:rPr>
              <w:t xml:space="preserve">С.Н. </w:t>
            </w:r>
            <w:r w:rsidR="00740D78">
              <w:rPr>
                <w:bCs/>
              </w:rPr>
              <w:t>Сулавко</w:t>
            </w:r>
            <w:r w:rsidR="005661D8">
              <w:rPr>
                <w:bCs/>
              </w:rPr>
              <w:t xml:space="preserve"> /</w:t>
            </w:r>
          </w:p>
        </w:tc>
        <w:tc>
          <w:tcPr>
            <w:tcW w:w="4903" w:type="dxa"/>
          </w:tcPr>
          <w:p w:rsidR="00FC10E8" w:rsidRDefault="00FC10E8" w:rsidP="00FC10E8">
            <w:pPr>
              <w:jc w:val="right"/>
              <w:rPr>
                <w:b/>
                <w:bCs/>
              </w:rPr>
            </w:pPr>
          </w:p>
          <w:p w:rsidR="00FC10E8" w:rsidRPr="006717D8" w:rsidRDefault="00FC10E8" w:rsidP="00FC10E8">
            <w:pPr>
              <w:jc w:val="right"/>
              <w:rPr>
                <w:bCs/>
              </w:rPr>
            </w:pPr>
            <w:r w:rsidRPr="006717D8">
              <w:rPr>
                <w:b/>
                <w:bCs/>
              </w:rPr>
              <w:t>УТВЕРЖДАЮ</w:t>
            </w:r>
          </w:p>
          <w:p w:rsidR="005661D8" w:rsidRDefault="005661D8" w:rsidP="005661D8">
            <w:pPr>
              <w:jc w:val="right"/>
              <w:rPr>
                <w:color w:val="000000"/>
                <w:spacing w:val="-5"/>
              </w:rPr>
            </w:pPr>
            <w:r w:rsidRPr="00C62F3B">
              <w:rPr>
                <w:color w:val="000000"/>
                <w:spacing w:val="-5"/>
              </w:rPr>
              <w:t xml:space="preserve">Заместитель директора по </w:t>
            </w:r>
            <w:r w:rsidR="009626B5">
              <w:rPr>
                <w:color w:val="000000"/>
                <w:spacing w:val="-5"/>
              </w:rPr>
              <w:t>У</w:t>
            </w:r>
            <w:r w:rsidRPr="0065069D">
              <w:rPr>
                <w:color w:val="000000"/>
                <w:spacing w:val="-5"/>
              </w:rPr>
              <w:t>МР</w:t>
            </w:r>
          </w:p>
          <w:p w:rsidR="005661D8" w:rsidRPr="00C62F3B" w:rsidRDefault="005661D8" w:rsidP="005661D8">
            <w:pPr>
              <w:jc w:val="right"/>
              <w:rPr>
                <w:color w:val="000000"/>
                <w:spacing w:val="-5"/>
              </w:rPr>
            </w:pPr>
          </w:p>
          <w:p w:rsidR="005661D8" w:rsidRDefault="005661D8" w:rsidP="005661D8">
            <w:pPr>
              <w:jc w:val="right"/>
              <w:rPr>
                <w:color w:val="000000"/>
                <w:spacing w:val="-5"/>
              </w:rPr>
            </w:pPr>
            <w:r>
              <w:rPr>
                <w:color w:val="000000"/>
                <w:spacing w:val="-5"/>
              </w:rPr>
              <w:t xml:space="preserve">_________________ / </w:t>
            </w:r>
            <w:r w:rsidRPr="0065069D">
              <w:rPr>
                <w:color w:val="000000"/>
                <w:spacing w:val="-5"/>
              </w:rPr>
              <w:t>И.В. Подцатова</w:t>
            </w:r>
            <w:r>
              <w:rPr>
                <w:color w:val="000000"/>
                <w:spacing w:val="-5"/>
              </w:rPr>
              <w:t xml:space="preserve"> /</w:t>
            </w:r>
          </w:p>
          <w:p w:rsidR="00FC10E8" w:rsidRPr="006717D8" w:rsidRDefault="005661D8" w:rsidP="002F7B93">
            <w:pPr>
              <w:jc w:val="right"/>
              <w:rPr>
                <w:bCs/>
              </w:rPr>
            </w:pPr>
            <w:r w:rsidRPr="00C62F3B">
              <w:rPr>
                <w:color w:val="000000"/>
                <w:spacing w:val="-5"/>
              </w:rPr>
              <w:t>«</w:t>
            </w:r>
            <w:r>
              <w:rPr>
                <w:color w:val="000000"/>
                <w:spacing w:val="-5"/>
              </w:rPr>
              <w:t xml:space="preserve"> </w:t>
            </w:r>
            <w:r w:rsidR="002F7B93">
              <w:rPr>
                <w:color w:val="000000"/>
                <w:spacing w:val="-5"/>
              </w:rPr>
              <w:t>02</w:t>
            </w:r>
            <w:r w:rsidRPr="00C62F3B">
              <w:rPr>
                <w:color w:val="000000"/>
                <w:spacing w:val="-5"/>
              </w:rPr>
              <w:t xml:space="preserve">» </w:t>
            </w:r>
            <w:r>
              <w:rPr>
                <w:color w:val="000000"/>
                <w:spacing w:val="-5"/>
              </w:rPr>
              <w:t xml:space="preserve"> </w:t>
            </w:r>
            <w:r w:rsidR="002F7B93">
              <w:rPr>
                <w:color w:val="000000"/>
                <w:spacing w:val="-5"/>
              </w:rPr>
              <w:t xml:space="preserve">сентября </w:t>
            </w:r>
            <w:r>
              <w:rPr>
                <w:color w:val="000000"/>
                <w:spacing w:val="-5"/>
              </w:rPr>
              <w:t xml:space="preserve"> 202</w:t>
            </w:r>
            <w:r w:rsidR="00BE7D2C">
              <w:rPr>
                <w:color w:val="000000"/>
                <w:spacing w:val="-5"/>
              </w:rPr>
              <w:t>5</w:t>
            </w:r>
            <w:r>
              <w:rPr>
                <w:color w:val="000000"/>
                <w:spacing w:val="-5"/>
              </w:rPr>
              <w:t xml:space="preserve"> г.</w:t>
            </w:r>
          </w:p>
        </w:tc>
      </w:tr>
    </w:tbl>
    <w:p w:rsidR="00FC10E8" w:rsidRDefault="00FC10E8" w:rsidP="004F3DDD">
      <w:pPr>
        <w:spacing w:line="360" w:lineRule="auto"/>
        <w:ind w:firstLine="567"/>
        <w:jc w:val="both"/>
        <w:rPr>
          <w:sz w:val="28"/>
          <w:szCs w:val="28"/>
        </w:rPr>
      </w:pPr>
    </w:p>
    <w:p w:rsidR="0095272D" w:rsidRDefault="0095272D" w:rsidP="004F3DDD">
      <w:pPr>
        <w:spacing w:line="360" w:lineRule="auto"/>
        <w:ind w:firstLine="567"/>
        <w:jc w:val="both"/>
        <w:rPr>
          <w:sz w:val="28"/>
          <w:szCs w:val="28"/>
        </w:rPr>
      </w:pPr>
    </w:p>
    <w:p w:rsidR="00726DD5" w:rsidRDefault="00BD7DD8" w:rsidP="004F3DDD">
      <w:pPr>
        <w:spacing w:line="360" w:lineRule="auto"/>
        <w:ind w:firstLine="567"/>
        <w:jc w:val="both"/>
        <w:rPr>
          <w:sz w:val="28"/>
          <w:szCs w:val="28"/>
        </w:rPr>
      </w:pPr>
      <w:r>
        <w:rPr>
          <w:sz w:val="28"/>
          <w:szCs w:val="28"/>
        </w:rPr>
        <w:t xml:space="preserve">Фонд </w:t>
      </w:r>
      <w:r w:rsidRPr="00342F3B">
        <w:rPr>
          <w:sz w:val="28"/>
          <w:szCs w:val="28"/>
        </w:rPr>
        <w:t>оценочных средств разработан</w:t>
      </w:r>
      <w:r w:rsidRPr="008F2CB5">
        <w:rPr>
          <w:sz w:val="28"/>
          <w:szCs w:val="28"/>
        </w:rPr>
        <w:t xml:space="preserve"> на основе </w:t>
      </w:r>
      <w:r>
        <w:rPr>
          <w:sz w:val="28"/>
          <w:szCs w:val="28"/>
        </w:rPr>
        <w:t xml:space="preserve">рабочей </w:t>
      </w:r>
      <w:r w:rsidRPr="00152B05">
        <w:rPr>
          <w:sz w:val="28"/>
          <w:szCs w:val="28"/>
        </w:rPr>
        <w:t>программы дисциплины</w:t>
      </w:r>
      <w:r w:rsidR="00BE7D2C">
        <w:rPr>
          <w:sz w:val="28"/>
          <w:szCs w:val="28"/>
        </w:rPr>
        <w:t xml:space="preserve"> </w:t>
      </w:r>
      <w:r w:rsidR="00AA3318" w:rsidRPr="00AA3318">
        <w:rPr>
          <w:sz w:val="28"/>
          <w:szCs w:val="28"/>
        </w:rPr>
        <w:t xml:space="preserve">ОП.02 </w:t>
      </w:r>
      <w:r w:rsidR="00726DD5" w:rsidRPr="008F2CB5">
        <w:rPr>
          <w:rStyle w:val="bold1"/>
          <w:rFonts w:ascii="Times New Roman" w:hAnsi="Times New Roman"/>
          <w:color w:val="auto"/>
          <w:sz w:val="28"/>
          <w:szCs w:val="28"/>
        </w:rPr>
        <w:t>«Операционные системы</w:t>
      </w:r>
      <w:r w:rsidR="00126F5A">
        <w:rPr>
          <w:rStyle w:val="bold1"/>
          <w:rFonts w:ascii="Times New Roman" w:hAnsi="Times New Roman"/>
          <w:color w:val="auto"/>
          <w:sz w:val="28"/>
          <w:szCs w:val="28"/>
        </w:rPr>
        <w:t xml:space="preserve"> </w:t>
      </w:r>
      <w:r w:rsidR="006574BB">
        <w:rPr>
          <w:sz w:val="28"/>
          <w:szCs w:val="28"/>
        </w:rPr>
        <w:t>и среды</w:t>
      </w:r>
      <w:r w:rsidR="00726DD5" w:rsidRPr="008F2CB5">
        <w:rPr>
          <w:rStyle w:val="bold1"/>
          <w:rFonts w:ascii="Times New Roman" w:hAnsi="Times New Roman"/>
          <w:color w:val="auto"/>
          <w:sz w:val="28"/>
          <w:szCs w:val="28"/>
        </w:rPr>
        <w:t>»</w:t>
      </w:r>
      <w:r w:rsidR="00726DD5">
        <w:rPr>
          <w:rStyle w:val="bold1"/>
          <w:rFonts w:ascii="Times New Roman" w:hAnsi="Times New Roman"/>
          <w:color w:val="auto"/>
          <w:sz w:val="28"/>
          <w:szCs w:val="28"/>
        </w:rPr>
        <w:t xml:space="preserve">, разработанной по </w:t>
      </w:r>
      <w:r w:rsidR="00726DD5" w:rsidRPr="008F2CB5">
        <w:rPr>
          <w:sz w:val="28"/>
          <w:szCs w:val="28"/>
        </w:rPr>
        <w:t xml:space="preserve">специальности </w:t>
      </w:r>
      <w:r w:rsidR="008A40D8" w:rsidRPr="008A40D8">
        <w:rPr>
          <w:rStyle w:val="bold1"/>
          <w:rFonts w:ascii="Times New Roman" w:hAnsi="Times New Roman"/>
          <w:color w:val="auto"/>
          <w:sz w:val="28"/>
          <w:szCs w:val="28"/>
        </w:rPr>
        <w:t>09.02.11 «Разработка и управление программным обеспечением»</w:t>
      </w:r>
    </w:p>
    <w:p w:rsidR="009101E1" w:rsidRDefault="009101E1" w:rsidP="009101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9101E1" w:rsidRDefault="009101E1" w:rsidP="009101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95272D" w:rsidRDefault="0095272D" w:rsidP="0095272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b/>
          <w:sz w:val="28"/>
          <w:szCs w:val="28"/>
        </w:rPr>
      </w:pPr>
    </w:p>
    <w:p w:rsidR="00726DD5" w:rsidRDefault="00726DD5" w:rsidP="00726DD5">
      <w:pPr>
        <w:autoSpaceDE w:val="0"/>
        <w:spacing w:line="360" w:lineRule="auto"/>
        <w:ind w:firstLine="567"/>
        <w:jc w:val="both"/>
        <w:rPr>
          <w:sz w:val="28"/>
          <w:szCs w:val="28"/>
        </w:rPr>
      </w:pPr>
      <w:r>
        <w:rPr>
          <w:sz w:val="28"/>
          <w:szCs w:val="28"/>
        </w:rPr>
        <w:t>Организация-разработчик:</w:t>
      </w:r>
    </w:p>
    <w:p w:rsidR="00726DD5" w:rsidRPr="009807FC" w:rsidRDefault="00726DD5" w:rsidP="00726DD5">
      <w:pPr>
        <w:autoSpaceDE w:val="0"/>
        <w:spacing w:line="360" w:lineRule="auto"/>
        <w:ind w:firstLine="567"/>
        <w:jc w:val="both"/>
        <w:rPr>
          <w:sz w:val="28"/>
          <w:szCs w:val="28"/>
        </w:rPr>
      </w:pPr>
      <w:r w:rsidRPr="009807FC">
        <w:rPr>
          <w:sz w:val="28"/>
          <w:szCs w:val="28"/>
        </w:rPr>
        <w:t xml:space="preserve">Государственное бюджетное </w:t>
      </w:r>
      <w:r>
        <w:rPr>
          <w:sz w:val="28"/>
          <w:szCs w:val="28"/>
        </w:rPr>
        <w:t xml:space="preserve">профессиональное </w:t>
      </w:r>
      <w:r w:rsidRPr="009807FC">
        <w:rPr>
          <w:sz w:val="28"/>
          <w:szCs w:val="28"/>
        </w:rPr>
        <w:t>о</w:t>
      </w:r>
      <w:r>
        <w:rPr>
          <w:sz w:val="28"/>
          <w:szCs w:val="28"/>
        </w:rPr>
        <w:t>бразовательное учреждение</w:t>
      </w:r>
      <w:r w:rsidRPr="009807FC">
        <w:rPr>
          <w:sz w:val="28"/>
          <w:szCs w:val="28"/>
        </w:rPr>
        <w:t xml:space="preserve"> Ростовской области «Ростовский-на-Дону колледж информатики и связи»</w:t>
      </w:r>
    </w:p>
    <w:p w:rsidR="00726DD5" w:rsidRDefault="00726DD5" w:rsidP="0095272D">
      <w:pPr>
        <w:autoSpaceDE w:val="0"/>
        <w:spacing w:line="360" w:lineRule="auto"/>
        <w:ind w:firstLine="567"/>
        <w:jc w:val="both"/>
        <w:rPr>
          <w:sz w:val="28"/>
          <w:szCs w:val="28"/>
        </w:rPr>
      </w:pPr>
    </w:p>
    <w:p w:rsidR="0095272D" w:rsidRPr="007E2F76" w:rsidRDefault="0095272D" w:rsidP="0095272D">
      <w:pPr>
        <w:autoSpaceDE w:val="0"/>
        <w:spacing w:line="360" w:lineRule="auto"/>
        <w:ind w:firstLine="567"/>
        <w:jc w:val="both"/>
        <w:rPr>
          <w:sz w:val="28"/>
          <w:szCs w:val="28"/>
        </w:rPr>
      </w:pPr>
      <w:r>
        <w:rPr>
          <w:sz w:val="28"/>
          <w:szCs w:val="28"/>
        </w:rPr>
        <w:t>Разработчик:</w:t>
      </w:r>
    </w:p>
    <w:p w:rsidR="0095272D" w:rsidRDefault="0095272D" w:rsidP="0095272D">
      <w:pPr>
        <w:spacing w:line="360" w:lineRule="auto"/>
        <w:ind w:right="-338" w:firstLine="567"/>
        <w:jc w:val="both"/>
        <w:rPr>
          <w:sz w:val="28"/>
          <w:szCs w:val="28"/>
        </w:rPr>
      </w:pPr>
      <w:r>
        <w:rPr>
          <w:sz w:val="28"/>
          <w:szCs w:val="28"/>
        </w:rPr>
        <w:t>Кротенко Е.М</w:t>
      </w:r>
      <w:r w:rsidRPr="004F74AC">
        <w:rPr>
          <w:sz w:val="28"/>
          <w:szCs w:val="28"/>
        </w:rPr>
        <w:t>.</w:t>
      </w:r>
      <w:r>
        <w:rPr>
          <w:sz w:val="28"/>
          <w:szCs w:val="28"/>
        </w:rPr>
        <w:t xml:space="preserve"> – </w:t>
      </w:r>
      <w:r w:rsidRPr="004F74AC">
        <w:rPr>
          <w:sz w:val="28"/>
          <w:szCs w:val="28"/>
        </w:rPr>
        <w:t xml:space="preserve">преподаватель </w:t>
      </w:r>
      <w:r w:rsidRPr="00AA284F">
        <w:rPr>
          <w:sz w:val="28"/>
          <w:szCs w:val="28"/>
        </w:rPr>
        <w:t>государственно</w:t>
      </w:r>
      <w:r>
        <w:rPr>
          <w:sz w:val="28"/>
          <w:szCs w:val="28"/>
        </w:rPr>
        <w:t>го</w:t>
      </w:r>
      <w:r w:rsidR="001B3926">
        <w:rPr>
          <w:sz w:val="28"/>
          <w:szCs w:val="28"/>
        </w:rPr>
        <w:t xml:space="preserve"> </w:t>
      </w:r>
      <w:r>
        <w:rPr>
          <w:sz w:val="28"/>
          <w:szCs w:val="28"/>
        </w:rPr>
        <w:t>бюджетного</w:t>
      </w:r>
      <w:r w:rsidR="001B3926">
        <w:rPr>
          <w:sz w:val="28"/>
          <w:szCs w:val="28"/>
        </w:rPr>
        <w:t xml:space="preserve"> </w:t>
      </w:r>
      <w:r w:rsidR="001514FE">
        <w:rPr>
          <w:sz w:val="28"/>
          <w:szCs w:val="28"/>
        </w:rPr>
        <w:t>профессионально</w:t>
      </w:r>
      <w:r w:rsidR="00D124B6">
        <w:rPr>
          <w:sz w:val="28"/>
          <w:szCs w:val="28"/>
        </w:rPr>
        <w:t>го</w:t>
      </w:r>
      <w:r w:rsidR="001B3926">
        <w:rPr>
          <w:sz w:val="28"/>
          <w:szCs w:val="28"/>
        </w:rPr>
        <w:t xml:space="preserve"> </w:t>
      </w:r>
      <w:r w:rsidR="001514FE" w:rsidRPr="009807FC">
        <w:rPr>
          <w:sz w:val="28"/>
          <w:szCs w:val="28"/>
        </w:rPr>
        <w:t>о</w:t>
      </w:r>
      <w:r w:rsidR="00D124B6">
        <w:rPr>
          <w:sz w:val="28"/>
          <w:szCs w:val="28"/>
        </w:rPr>
        <w:t>бразовательного</w:t>
      </w:r>
      <w:r w:rsidR="001514FE">
        <w:rPr>
          <w:sz w:val="28"/>
          <w:szCs w:val="28"/>
        </w:rPr>
        <w:t xml:space="preserve"> учреждени</w:t>
      </w:r>
      <w:r w:rsidR="00D124B6">
        <w:rPr>
          <w:sz w:val="28"/>
          <w:szCs w:val="28"/>
        </w:rPr>
        <w:t>я</w:t>
      </w:r>
      <w:r w:rsidR="001514FE" w:rsidRPr="009807FC">
        <w:rPr>
          <w:sz w:val="28"/>
          <w:szCs w:val="28"/>
        </w:rPr>
        <w:t xml:space="preserve"> Ростовской области «Ростовский-на-Дону колледж информатики и связи»</w:t>
      </w:r>
    </w:p>
    <w:p w:rsidR="0095272D" w:rsidRDefault="0095272D" w:rsidP="0095272D">
      <w:pPr>
        <w:spacing w:line="360" w:lineRule="auto"/>
        <w:ind w:right="-338" w:firstLine="567"/>
        <w:jc w:val="both"/>
        <w:rPr>
          <w:sz w:val="28"/>
          <w:szCs w:val="28"/>
        </w:rPr>
      </w:pPr>
    </w:p>
    <w:p w:rsidR="0095272D" w:rsidRDefault="0095272D" w:rsidP="0095272D">
      <w:pPr>
        <w:spacing w:line="360" w:lineRule="auto"/>
        <w:ind w:right="-338" w:firstLine="567"/>
        <w:jc w:val="both"/>
        <w:rPr>
          <w:sz w:val="28"/>
          <w:szCs w:val="28"/>
        </w:rPr>
      </w:pPr>
      <w:r w:rsidRPr="00F80912">
        <w:rPr>
          <w:sz w:val="28"/>
          <w:szCs w:val="28"/>
        </w:rPr>
        <w:t>Рецензент:</w:t>
      </w:r>
    </w:p>
    <w:p w:rsidR="009101E1" w:rsidRPr="00BD7078" w:rsidRDefault="009101E1" w:rsidP="009101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9101E1" w:rsidRDefault="009101E1" w:rsidP="009101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DB34A7" w:rsidRDefault="00DB34A7" w:rsidP="009101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DB34A7" w:rsidRDefault="00DB34A7" w:rsidP="009101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DB34A7" w:rsidRDefault="00DB34A7" w:rsidP="009101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DB34A7" w:rsidRDefault="00DB34A7" w:rsidP="009101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DB34A7" w:rsidRDefault="00DB34A7" w:rsidP="009101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DB34A7" w:rsidRPr="00BD7078" w:rsidRDefault="00DB34A7" w:rsidP="009101E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D64F6E" w:rsidRDefault="006D16F9" w:rsidP="0075390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pPr>
      <w:r>
        <w:rPr>
          <w:b/>
          <w:sz w:val="28"/>
          <w:szCs w:val="28"/>
        </w:rPr>
        <w:br w:type="page"/>
      </w:r>
      <w:bookmarkStart w:id="0" w:name="_Toc52306562"/>
      <w:r w:rsidR="009101E1" w:rsidRPr="00616AAF">
        <w:rPr>
          <w:b/>
          <w:sz w:val="28"/>
          <w:szCs w:val="28"/>
        </w:rPr>
        <w:lastRenderedPageBreak/>
        <w:t>СОДЕРЖАНИЕ</w:t>
      </w:r>
      <w:bookmarkEnd w:id="0"/>
    </w:p>
    <w:sdt>
      <w:sdtPr>
        <w:rPr>
          <w:rFonts w:ascii="Times New Roman" w:eastAsia="Times New Roman" w:hAnsi="Times New Roman" w:cs="Times New Roman"/>
          <w:b w:val="0"/>
          <w:bCs w:val="0"/>
          <w:color w:val="auto"/>
          <w:sz w:val="24"/>
          <w:szCs w:val="24"/>
        </w:rPr>
        <w:id w:val="-382323224"/>
      </w:sdtPr>
      <w:sdtEndPr/>
      <w:sdtContent>
        <w:p w:rsidR="0075390A" w:rsidRDefault="008042FD" w:rsidP="0075390A">
          <w:pPr>
            <w:pStyle w:val="aff5"/>
            <w:jc w:val="center"/>
            <w:rPr>
              <w:rFonts w:asciiTheme="minorHAnsi" w:eastAsiaTheme="minorEastAsia" w:hAnsiTheme="minorHAnsi" w:cstheme="minorBidi"/>
              <w:noProof/>
              <w:sz w:val="22"/>
              <w:szCs w:val="22"/>
            </w:rPr>
          </w:pPr>
          <w:r>
            <w:fldChar w:fldCharType="begin"/>
          </w:r>
          <w:r w:rsidR="0075390A">
            <w:instrText xml:space="preserve"> TOC \o "1-3" \h \z \u </w:instrText>
          </w:r>
          <w:r>
            <w:fldChar w:fldCharType="separate"/>
          </w:r>
        </w:p>
        <w:p w:rsidR="0075390A" w:rsidRDefault="00042E23" w:rsidP="0075390A">
          <w:pPr>
            <w:pStyle w:val="20"/>
            <w:rPr>
              <w:rFonts w:asciiTheme="minorHAnsi" w:eastAsiaTheme="minorEastAsia" w:hAnsiTheme="minorHAnsi" w:cstheme="minorBidi"/>
              <w:sz w:val="22"/>
              <w:szCs w:val="22"/>
            </w:rPr>
          </w:pPr>
          <w:hyperlink w:anchor="_Toc52306563" w:history="1">
            <w:r w:rsidR="0075390A" w:rsidRPr="008C212E">
              <w:rPr>
                <w:rStyle w:val="aa"/>
              </w:rPr>
              <w:t>1.</w:t>
            </w:r>
            <w:r w:rsidR="0075390A">
              <w:rPr>
                <w:rFonts w:asciiTheme="minorHAnsi" w:eastAsiaTheme="minorEastAsia" w:hAnsiTheme="minorHAnsi" w:cstheme="minorBidi"/>
                <w:sz w:val="22"/>
                <w:szCs w:val="22"/>
              </w:rPr>
              <w:tab/>
            </w:r>
            <w:r w:rsidR="0075390A" w:rsidRPr="008C212E">
              <w:rPr>
                <w:rStyle w:val="aa"/>
              </w:rPr>
              <w:t xml:space="preserve">Паспорт </w:t>
            </w:r>
            <w:r w:rsidR="00740D78">
              <w:rPr>
                <w:rStyle w:val="aa"/>
              </w:rPr>
              <w:t xml:space="preserve">фонда </w:t>
            </w:r>
            <w:r w:rsidR="0075390A" w:rsidRPr="008C212E">
              <w:rPr>
                <w:rStyle w:val="aa"/>
              </w:rPr>
              <w:t>оценочных средств</w:t>
            </w:r>
            <w:r w:rsidR="0075390A">
              <w:rPr>
                <w:webHidden/>
              </w:rPr>
              <w:tab/>
            </w:r>
            <w:r w:rsidR="008042FD">
              <w:rPr>
                <w:webHidden/>
              </w:rPr>
              <w:fldChar w:fldCharType="begin"/>
            </w:r>
            <w:r w:rsidR="0075390A">
              <w:rPr>
                <w:webHidden/>
              </w:rPr>
              <w:instrText xml:space="preserve"> PAGEREF _Toc52306563 \h </w:instrText>
            </w:r>
            <w:r w:rsidR="008042FD">
              <w:rPr>
                <w:webHidden/>
              </w:rPr>
            </w:r>
            <w:r w:rsidR="008042FD">
              <w:rPr>
                <w:webHidden/>
              </w:rPr>
              <w:fldChar w:fldCharType="separate"/>
            </w:r>
            <w:r w:rsidR="0075390A">
              <w:rPr>
                <w:webHidden/>
              </w:rPr>
              <w:t>4</w:t>
            </w:r>
            <w:r w:rsidR="008042FD">
              <w:rPr>
                <w:webHidden/>
              </w:rPr>
              <w:fldChar w:fldCharType="end"/>
            </w:r>
          </w:hyperlink>
        </w:p>
        <w:p w:rsidR="0075390A" w:rsidRDefault="00042E23" w:rsidP="0075390A">
          <w:pPr>
            <w:pStyle w:val="20"/>
            <w:rPr>
              <w:rFonts w:asciiTheme="minorHAnsi" w:eastAsiaTheme="minorEastAsia" w:hAnsiTheme="minorHAnsi" w:cstheme="minorBidi"/>
              <w:sz w:val="22"/>
              <w:szCs w:val="22"/>
            </w:rPr>
          </w:pPr>
          <w:hyperlink w:anchor="_Toc52306564" w:history="1">
            <w:r w:rsidR="0075390A" w:rsidRPr="008C212E">
              <w:rPr>
                <w:rStyle w:val="aa"/>
              </w:rPr>
              <w:t>2 Результаты освоения учебной дисциплины, подлежащие проверке</w:t>
            </w:r>
            <w:r w:rsidR="0075390A">
              <w:rPr>
                <w:webHidden/>
              </w:rPr>
              <w:tab/>
            </w:r>
            <w:r w:rsidR="008042FD">
              <w:rPr>
                <w:webHidden/>
              </w:rPr>
              <w:fldChar w:fldCharType="begin"/>
            </w:r>
            <w:r w:rsidR="0075390A">
              <w:rPr>
                <w:webHidden/>
              </w:rPr>
              <w:instrText xml:space="preserve"> PAGEREF _Toc52306564 \h </w:instrText>
            </w:r>
            <w:r w:rsidR="008042FD">
              <w:rPr>
                <w:webHidden/>
              </w:rPr>
            </w:r>
            <w:r w:rsidR="008042FD">
              <w:rPr>
                <w:webHidden/>
              </w:rPr>
              <w:fldChar w:fldCharType="separate"/>
            </w:r>
            <w:r w:rsidR="0075390A">
              <w:rPr>
                <w:webHidden/>
              </w:rPr>
              <w:t>6</w:t>
            </w:r>
            <w:r w:rsidR="008042FD">
              <w:rPr>
                <w:webHidden/>
              </w:rPr>
              <w:fldChar w:fldCharType="end"/>
            </w:r>
          </w:hyperlink>
        </w:p>
        <w:p w:rsidR="0075390A" w:rsidRDefault="00042E23" w:rsidP="0075390A">
          <w:pPr>
            <w:pStyle w:val="20"/>
            <w:rPr>
              <w:rFonts w:asciiTheme="minorHAnsi" w:eastAsiaTheme="minorEastAsia" w:hAnsiTheme="minorHAnsi" w:cstheme="minorBidi"/>
              <w:sz w:val="22"/>
              <w:szCs w:val="22"/>
            </w:rPr>
          </w:pPr>
          <w:hyperlink w:anchor="_Toc52306565" w:history="1">
            <w:r w:rsidR="0075390A" w:rsidRPr="008C212E">
              <w:rPr>
                <w:rStyle w:val="aa"/>
              </w:rPr>
              <w:t>3. Оценка освоения учебной дисциплины</w:t>
            </w:r>
            <w:r w:rsidR="0075390A">
              <w:rPr>
                <w:webHidden/>
              </w:rPr>
              <w:tab/>
            </w:r>
            <w:r w:rsidR="008042FD">
              <w:rPr>
                <w:webHidden/>
              </w:rPr>
              <w:fldChar w:fldCharType="begin"/>
            </w:r>
            <w:r w:rsidR="0075390A">
              <w:rPr>
                <w:webHidden/>
              </w:rPr>
              <w:instrText xml:space="preserve"> PAGEREF _Toc52306565 \h </w:instrText>
            </w:r>
            <w:r w:rsidR="008042FD">
              <w:rPr>
                <w:webHidden/>
              </w:rPr>
            </w:r>
            <w:r w:rsidR="008042FD">
              <w:rPr>
                <w:webHidden/>
              </w:rPr>
              <w:fldChar w:fldCharType="separate"/>
            </w:r>
            <w:r w:rsidR="0075390A">
              <w:rPr>
                <w:webHidden/>
              </w:rPr>
              <w:t>9</w:t>
            </w:r>
            <w:r w:rsidR="008042FD">
              <w:rPr>
                <w:webHidden/>
              </w:rPr>
              <w:fldChar w:fldCharType="end"/>
            </w:r>
          </w:hyperlink>
        </w:p>
        <w:p w:rsidR="0075390A" w:rsidRDefault="00042E23" w:rsidP="0075390A">
          <w:pPr>
            <w:pStyle w:val="20"/>
            <w:rPr>
              <w:rFonts w:asciiTheme="minorHAnsi" w:eastAsiaTheme="minorEastAsia" w:hAnsiTheme="minorHAnsi" w:cstheme="minorBidi"/>
              <w:sz w:val="22"/>
              <w:szCs w:val="22"/>
            </w:rPr>
          </w:pPr>
          <w:hyperlink w:anchor="_Toc52306567" w:history="1">
            <w:r w:rsidR="0075390A" w:rsidRPr="008C212E">
              <w:rPr>
                <w:rStyle w:val="aa"/>
              </w:rPr>
              <w:t>4.Контрольно-оценочные материалы для итоговой аттестации по учебной дисциплине</w:t>
            </w:r>
            <w:r w:rsidR="0075390A">
              <w:rPr>
                <w:webHidden/>
              </w:rPr>
              <w:tab/>
            </w:r>
            <w:r w:rsidR="008042FD">
              <w:rPr>
                <w:webHidden/>
              </w:rPr>
              <w:fldChar w:fldCharType="begin"/>
            </w:r>
            <w:r w:rsidR="0075390A">
              <w:rPr>
                <w:webHidden/>
              </w:rPr>
              <w:instrText xml:space="preserve"> PAGEREF _Toc52306567 \h </w:instrText>
            </w:r>
            <w:r w:rsidR="008042FD">
              <w:rPr>
                <w:webHidden/>
              </w:rPr>
            </w:r>
            <w:r w:rsidR="008042FD">
              <w:rPr>
                <w:webHidden/>
              </w:rPr>
              <w:fldChar w:fldCharType="separate"/>
            </w:r>
            <w:r w:rsidR="0075390A">
              <w:rPr>
                <w:webHidden/>
              </w:rPr>
              <w:t>23</w:t>
            </w:r>
            <w:r w:rsidR="008042FD">
              <w:rPr>
                <w:webHidden/>
              </w:rPr>
              <w:fldChar w:fldCharType="end"/>
            </w:r>
          </w:hyperlink>
        </w:p>
        <w:p w:rsidR="0075390A" w:rsidRDefault="008042FD" w:rsidP="0075390A">
          <w:pPr>
            <w:jc w:val="both"/>
          </w:pPr>
          <w:r>
            <w:rPr>
              <w:b/>
              <w:bCs/>
            </w:rPr>
            <w:fldChar w:fldCharType="end"/>
          </w:r>
        </w:p>
      </w:sdtContent>
    </w:sdt>
    <w:p w:rsidR="004F3DDD" w:rsidRPr="004F3DDD" w:rsidRDefault="004F3DDD" w:rsidP="004F3DDD"/>
    <w:p w:rsidR="00B205FE" w:rsidRPr="00B205FE" w:rsidRDefault="00B205FE" w:rsidP="00B205FE"/>
    <w:p w:rsidR="009101E1" w:rsidRDefault="009101E1" w:rsidP="009101E1">
      <w:pPr>
        <w:spacing w:line="360" w:lineRule="auto"/>
        <w:jc w:val="both"/>
        <w:rPr>
          <w:b/>
          <w:sz w:val="28"/>
          <w:szCs w:val="28"/>
        </w:rPr>
      </w:pPr>
    </w:p>
    <w:p w:rsidR="009101E1" w:rsidRDefault="009101E1" w:rsidP="009101E1">
      <w:pPr>
        <w:spacing w:line="360" w:lineRule="auto"/>
        <w:jc w:val="both"/>
        <w:rPr>
          <w:b/>
          <w:sz w:val="28"/>
          <w:szCs w:val="28"/>
        </w:rPr>
      </w:pPr>
    </w:p>
    <w:p w:rsidR="009101E1" w:rsidRPr="00086DDA" w:rsidRDefault="00B205FE" w:rsidP="006E6785">
      <w:pPr>
        <w:pStyle w:val="2"/>
        <w:numPr>
          <w:ilvl w:val="0"/>
          <w:numId w:val="16"/>
        </w:numPr>
        <w:tabs>
          <w:tab w:val="left" w:pos="993"/>
        </w:tabs>
        <w:rPr>
          <w:rFonts w:ascii="Times New Roman" w:hAnsi="Times New Roman" w:cs="Times New Roman"/>
          <w:i w:val="0"/>
        </w:rPr>
      </w:pPr>
      <w:r>
        <w:br w:type="page"/>
      </w:r>
      <w:bookmarkStart w:id="1" w:name="_Toc52306563"/>
      <w:r w:rsidR="007E3E98" w:rsidRPr="00086DDA">
        <w:rPr>
          <w:rFonts w:ascii="Times New Roman" w:hAnsi="Times New Roman" w:cs="Times New Roman"/>
          <w:i w:val="0"/>
        </w:rPr>
        <w:lastRenderedPageBreak/>
        <w:t>Паспорт комплекта контрольно-оценочных средств</w:t>
      </w:r>
      <w:bookmarkEnd w:id="1"/>
      <w:r w:rsidR="009101E1" w:rsidRPr="00086DDA">
        <w:rPr>
          <w:rFonts w:ascii="Times New Roman" w:hAnsi="Times New Roman" w:cs="Times New Roman"/>
          <w:i w:val="0"/>
        </w:rPr>
        <w:tab/>
      </w:r>
    </w:p>
    <w:p w:rsidR="002525FC" w:rsidRPr="00313061" w:rsidRDefault="002525FC" w:rsidP="002525FC">
      <w:pPr>
        <w:spacing w:line="360" w:lineRule="auto"/>
        <w:ind w:left="567"/>
        <w:jc w:val="both"/>
        <w:rPr>
          <w:b/>
          <w:sz w:val="28"/>
          <w:szCs w:val="28"/>
        </w:rPr>
      </w:pPr>
    </w:p>
    <w:p w:rsidR="000C6070" w:rsidRPr="00CE0804" w:rsidRDefault="009101E1" w:rsidP="00CE0804">
      <w:pPr>
        <w:pStyle w:val="aff1"/>
        <w:ind w:firstLine="709"/>
        <w:jc w:val="both"/>
        <w:rPr>
          <w:rStyle w:val="FontStyle44"/>
          <w:sz w:val="28"/>
          <w:szCs w:val="28"/>
        </w:rPr>
      </w:pPr>
      <w:r w:rsidRPr="00CE0804">
        <w:rPr>
          <w:sz w:val="28"/>
          <w:szCs w:val="28"/>
        </w:rPr>
        <w:t xml:space="preserve">В результате освоения </w:t>
      </w:r>
      <w:r w:rsidR="007E3E98" w:rsidRPr="00CE0804">
        <w:rPr>
          <w:sz w:val="28"/>
          <w:szCs w:val="28"/>
        </w:rPr>
        <w:t xml:space="preserve">учебной дисциплины </w:t>
      </w:r>
      <w:r w:rsidR="00467411" w:rsidRPr="00CE0804">
        <w:rPr>
          <w:sz w:val="28"/>
          <w:szCs w:val="28"/>
        </w:rPr>
        <w:t>«</w:t>
      </w:r>
      <w:r w:rsidR="0095272D" w:rsidRPr="00CE0804">
        <w:rPr>
          <w:sz w:val="28"/>
          <w:szCs w:val="28"/>
        </w:rPr>
        <w:t>Операционные системы</w:t>
      </w:r>
      <w:r w:rsidR="006574BB">
        <w:rPr>
          <w:sz w:val="28"/>
          <w:szCs w:val="28"/>
        </w:rPr>
        <w:t xml:space="preserve"> и среды</w:t>
      </w:r>
      <w:r w:rsidR="00467411" w:rsidRPr="00CE0804">
        <w:rPr>
          <w:sz w:val="28"/>
          <w:szCs w:val="28"/>
        </w:rPr>
        <w:t xml:space="preserve">» </w:t>
      </w:r>
      <w:r w:rsidRPr="00CE0804">
        <w:rPr>
          <w:sz w:val="28"/>
          <w:szCs w:val="28"/>
        </w:rPr>
        <w:t xml:space="preserve">обучающийся должен обладать предусмотренными ФГОС </w:t>
      </w:r>
      <w:r w:rsidR="009410D1" w:rsidRPr="00CE0804">
        <w:rPr>
          <w:sz w:val="28"/>
          <w:szCs w:val="28"/>
        </w:rPr>
        <w:t xml:space="preserve">по специальности </w:t>
      </w:r>
      <w:r w:rsidR="008A40D8" w:rsidRPr="008A40D8">
        <w:rPr>
          <w:sz w:val="28"/>
          <w:szCs w:val="28"/>
        </w:rPr>
        <w:t>09.02.11 «Разработка и управление программным обеспечением»</w:t>
      </w:r>
      <w:r w:rsidR="00467411" w:rsidRPr="00CE0804">
        <w:rPr>
          <w:sz w:val="28"/>
          <w:szCs w:val="28"/>
        </w:rPr>
        <w:t xml:space="preserve"> </w:t>
      </w:r>
      <w:r w:rsidR="0095272D" w:rsidRPr="00CE0804">
        <w:rPr>
          <w:sz w:val="28"/>
          <w:szCs w:val="28"/>
        </w:rPr>
        <w:t xml:space="preserve">со </w:t>
      </w:r>
      <w:r w:rsidR="000C6070" w:rsidRPr="00CE0804">
        <w:rPr>
          <w:iCs/>
          <w:sz w:val="28"/>
          <w:szCs w:val="28"/>
        </w:rPr>
        <w:t xml:space="preserve">следующими </w:t>
      </w:r>
      <w:r w:rsidR="000C6070" w:rsidRPr="00CE0804">
        <w:rPr>
          <w:sz w:val="28"/>
          <w:szCs w:val="28"/>
        </w:rPr>
        <w:t>умениями</w:t>
      </w:r>
      <w:r w:rsidR="00CE0804" w:rsidRPr="00CE0804">
        <w:rPr>
          <w:sz w:val="28"/>
          <w:szCs w:val="28"/>
        </w:rPr>
        <w:t xml:space="preserve"> (У)</w:t>
      </w:r>
      <w:r w:rsidR="000C6070" w:rsidRPr="00CE0804">
        <w:rPr>
          <w:sz w:val="28"/>
          <w:szCs w:val="28"/>
        </w:rPr>
        <w:t>, знаниями</w:t>
      </w:r>
      <w:r w:rsidR="00CE0804" w:rsidRPr="00CE0804">
        <w:rPr>
          <w:sz w:val="28"/>
          <w:szCs w:val="28"/>
        </w:rPr>
        <w:t xml:space="preserve"> (З)</w:t>
      </w:r>
      <w:r w:rsidR="002A6451" w:rsidRPr="00CE0804">
        <w:rPr>
          <w:sz w:val="28"/>
          <w:szCs w:val="28"/>
        </w:rPr>
        <w:t>, общими компетенциями (ОК) и профессиональными компетенциями (ПК)</w:t>
      </w:r>
      <w:r w:rsidR="000C6070" w:rsidRPr="00CE0804">
        <w:rPr>
          <w:rStyle w:val="FontStyle44"/>
          <w:sz w:val="28"/>
          <w:szCs w:val="28"/>
        </w:rPr>
        <w:t>:</w:t>
      </w:r>
    </w:p>
    <w:p w:rsidR="00467411" w:rsidRPr="00CE0804" w:rsidRDefault="002F2059" w:rsidP="00CE0804">
      <w:pPr>
        <w:pStyle w:val="aff1"/>
        <w:ind w:firstLine="709"/>
        <w:jc w:val="both"/>
        <w:rPr>
          <w:rFonts w:eastAsia="Calibri"/>
          <w:b/>
          <w:sz w:val="28"/>
          <w:szCs w:val="28"/>
          <w:lang w:eastAsia="en-US"/>
        </w:rPr>
      </w:pPr>
      <w:r>
        <w:rPr>
          <w:rFonts w:eastAsia="Calibri"/>
          <w:b/>
          <w:sz w:val="28"/>
          <w:szCs w:val="28"/>
          <w:lang w:eastAsia="en-US"/>
        </w:rPr>
        <w:t>у</w:t>
      </w:r>
      <w:r w:rsidR="00467411" w:rsidRPr="00CE0804">
        <w:rPr>
          <w:rFonts w:eastAsia="Calibri"/>
          <w:b/>
          <w:sz w:val="28"/>
          <w:szCs w:val="28"/>
          <w:lang w:eastAsia="en-US"/>
        </w:rPr>
        <w:t>меть:</w:t>
      </w:r>
    </w:p>
    <w:p w:rsidR="00B126A7" w:rsidRPr="00CE0804" w:rsidRDefault="00B126A7" w:rsidP="00CE0804">
      <w:pPr>
        <w:pStyle w:val="aff1"/>
        <w:ind w:firstLine="709"/>
        <w:jc w:val="both"/>
        <w:rPr>
          <w:sz w:val="28"/>
          <w:szCs w:val="28"/>
        </w:rPr>
      </w:pPr>
      <w:r w:rsidRPr="00CE0804">
        <w:rPr>
          <w:sz w:val="28"/>
          <w:szCs w:val="28"/>
        </w:rPr>
        <w:t>У1: управлять параметрами загрузки операционной системы;</w:t>
      </w:r>
    </w:p>
    <w:p w:rsidR="00B126A7" w:rsidRPr="00CE0804" w:rsidRDefault="00B126A7" w:rsidP="00CE0804">
      <w:pPr>
        <w:pStyle w:val="aff1"/>
        <w:ind w:firstLine="709"/>
        <w:jc w:val="both"/>
        <w:rPr>
          <w:sz w:val="28"/>
          <w:szCs w:val="28"/>
        </w:rPr>
      </w:pPr>
      <w:r w:rsidRPr="00CE0804">
        <w:rPr>
          <w:sz w:val="28"/>
          <w:szCs w:val="28"/>
        </w:rPr>
        <w:t>У2: выполнять конфигурирование аппаратных устройств;</w:t>
      </w:r>
    </w:p>
    <w:p w:rsidR="00B126A7" w:rsidRPr="00CE0804" w:rsidRDefault="00B126A7" w:rsidP="00CE0804">
      <w:pPr>
        <w:pStyle w:val="aff1"/>
        <w:ind w:firstLine="709"/>
        <w:jc w:val="both"/>
        <w:rPr>
          <w:sz w:val="28"/>
          <w:szCs w:val="28"/>
        </w:rPr>
      </w:pPr>
      <w:r w:rsidRPr="00CE0804">
        <w:rPr>
          <w:sz w:val="28"/>
          <w:szCs w:val="28"/>
        </w:rPr>
        <w:t>У3: управлять учетными записями, настраивать параметры рабочей среды пользователя;</w:t>
      </w:r>
    </w:p>
    <w:p w:rsidR="00B126A7" w:rsidRPr="00CE0804" w:rsidRDefault="00B126A7" w:rsidP="00CE0804">
      <w:pPr>
        <w:pStyle w:val="aff1"/>
        <w:ind w:firstLine="709"/>
        <w:jc w:val="both"/>
        <w:rPr>
          <w:sz w:val="28"/>
          <w:szCs w:val="28"/>
        </w:rPr>
      </w:pPr>
      <w:r w:rsidRPr="00CE0804">
        <w:rPr>
          <w:sz w:val="28"/>
          <w:szCs w:val="28"/>
        </w:rPr>
        <w:t>У4: управлят</w:t>
      </w:r>
      <w:r w:rsidR="00086DDA">
        <w:rPr>
          <w:sz w:val="28"/>
          <w:szCs w:val="28"/>
        </w:rPr>
        <w:t>ь дисками и файловыми системами;</w:t>
      </w:r>
    </w:p>
    <w:p w:rsidR="00B126A7" w:rsidRDefault="00B126A7" w:rsidP="00CE0804">
      <w:pPr>
        <w:pStyle w:val="aff1"/>
        <w:ind w:firstLine="709"/>
        <w:jc w:val="both"/>
        <w:rPr>
          <w:sz w:val="28"/>
          <w:szCs w:val="28"/>
        </w:rPr>
      </w:pPr>
      <w:r w:rsidRPr="00CE0804">
        <w:rPr>
          <w:sz w:val="28"/>
          <w:szCs w:val="28"/>
        </w:rPr>
        <w:t>У5: настраивать сетевые параметры, управлять раздел</w:t>
      </w:r>
      <w:r w:rsidR="00784B11">
        <w:rPr>
          <w:sz w:val="28"/>
          <w:szCs w:val="28"/>
        </w:rPr>
        <w:t>ением ресурсов в локальной сети;</w:t>
      </w:r>
    </w:p>
    <w:p w:rsidR="00784B11" w:rsidRPr="008135DF" w:rsidRDefault="00784B11" w:rsidP="00784B11">
      <w:pPr>
        <w:tabs>
          <w:tab w:val="left" w:pos="315"/>
        </w:tabs>
        <w:autoSpaceDE w:val="0"/>
        <w:autoSpaceDN w:val="0"/>
        <w:adjustRightInd w:val="0"/>
        <w:ind w:firstLine="709"/>
        <w:jc w:val="both"/>
        <w:rPr>
          <w:sz w:val="26"/>
          <w:szCs w:val="26"/>
        </w:rPr>
      </w:pPr>
      <w:r>
        <w:rPr>
          <w:sz w:val="26"/>
          <w:szCs w:val="26"/>
        </w:rPr>
        <w:t xml:space="preserve">У6: </w:t>
      </w:r>
      <w:r w:rsidRPr="008135DF">
        <w:rPr>
          <w:sz w:val="26"/>
          <w:szCs w:val="26"/>
        </w:rPr>
        <w:t>работать с реестром;</w:t>
      </w:r>
    </w:p>
    <w:p w:rsidR="00784B11" w:rsidRPr="008135DF" w:rsidRDefault="00784B11" w:rsidP="00784B11">
      <w:pPr>
        <w:tabs>
          <w:tab w:val="left" w:pos="315"/>
        </w:tabs>
        <w:autoSpaceDE w:val="0"/>
        <w:autoSpaceDN w:val="0"/>
        <w:adjustRightInd w:val="0"/>
        <w:ind w:firstLine="709"/>
        <w:jc w:val="both"/>
        <w:rPr>
          <w:sz w:val="26"/>
          <w:szCs w:val="26"/>
        </w:rPr>
      </w:pPr>
      <w:r>
        <w:rPr>
          <w:sz w:val="26"/>
          <w:szCs w:val="26"/>
        </w:rPr>
        <w:t xml:space="preserve">У7: </w:t>
      </w:r>
      <w:r w:rsidRPr="008135DF">
        <w:rPr>
          <w:sz w:val="26"/>
          <w:szCs w:val="26"/>
        </w:rPr>
        <w:t>писать файлы конфигурации, работа в cmd</w:t>
      </w:r>
      <w:r>
        <w:rPr>
          <w:sz w:val="26"/>
          <w:szCs w:val="26"/>
        </w:rPr>
        <w:t>;</w:t>
      </w:r>
    </w:p>
    <w:p w:rsidR="00784B11" w:rsidRPr="008135DF" w:rsidRDefault="00784B11" w:rsidP="00784B11">
      <w:pPr>
        <w:tabs>
          <w:tab w:val="left" w:pos="315"/>
        </w:tabs>
        <w:autoSpaceDE w:val="0"/>
        <w:autoSpaceDN w:val="0"/>
        <w:adjustRightInd w:val="0"/>
        <w:ind w:firstLine="709"/>
        <w:jc w:val="both"/>
        <w:rPr>
          <w:sz w:val="26"/>
          <w:szCs w:val="26"/>
        </w:rPr>
      </w:pPr>
      <w:r>
        <w:rPr>
          <w:sz w:val="26"/>
          <w:szCs w:val="26"/>
        </w:rPr>
        <w:t xml:space="preserve">У8: </w:t>
      </w:r>
      <w:r w:rsidRPr="008135DF">
        <w:rPr>
          <w:sz w:val="26"/>
          <w:szCs w:val="26"/>
        </w:rPr>
        <w:t>установка и настройка виртуальных машин;</w:t>
      </w:r>
    </w:p>
    <w:p w:rsidR="00784B11" w:rsidRPr="008135DF" w:rsidRDefault="00784B11" w:rsidP="00784B11">
      <w:pPr>
        <w:tabs>
          <w:tab w:val="left" w:pos="315"/>
        </w:tabs>
        <w:autoSpaceDE w:val="0"/>
        <w:autoSpaceDN w:val="0"/>
        <w:adjustRightInd w:val="0"/>
        <w:ind w:firstLine="709"/>
        <w:jc w:val="both"/>
        <w:rPr>
          <w:sz w:val="26"/>
          <w:szCs w:val="26"/>
        </w:rPr>
      </w:pPr>
      <w:r>
        <w:rPr>
          <w:sz w:val="26"/>
          <w:szCs w:val="26"/>
        </w:rPr>
        <w:t xml:space="preserve">У9: </w:t>
      </w:r>
      <w:r w:rsidRPr="008135DF">
        <w:rPr>
          <w:sz w:val="26"/>
          <w:szCs w:val="26"/>
        </w:rPr>
        <w:t>разграничивать права доступа к объектам файловой системы Linux;</w:t>
      </w:r>
    </w:p>
    <w:p w:rsidR="00784B11" w:rsidRPr="008135DF" w:rsidRDefault="00784B11" w:rsidP="00784B11">
      <w:pPr>
        <w:tabs>
          <w:tab w:val="left" w:pos="315"/>
        </w:tabs>
        <w:autoSpaceDE w:val="0"/>
        <w:autoSpaceDN w:val="0"/>
        <w:adjustRightInd w:val="0"/>
        <w:ind w:firstLine="567"/>
        <w:jc w:val="both"/>
        <w:rPr>
          <w:sz w:val="26"/>
          <w:szCs w:val="26"/>
        </w:rPr>
      </w:pPr>
      <w:r>
        <w:rPr>
          <w:sz w:val="26"/>
          <w:szCs w:val="26"/>
        </w:rPr>
        <w:t xml:space="preserve">У10: </w:t>
      </w:r>
      <w:r w:rsidRPr="008135DF">
        <w:rPr>
          <w:sz w:val="26"/>
          <w:szCs w:val="26"/>
        </w:rPr>
        <w:t>работать в текстовых редакторах Linux, для конфигурирования командных файлов;</w:t>
      </w:r>
    </w:p>
    <w:p w:rsidR="00784B11" w:rsidRPr="008135DF" w:rsidRDefault="00784B11" w:rsidP="00784B11">
      <w:pPr>
        <w:tabs>
          <w:tab w:val="left" w:pos="315"/>
        </w:tabs>
        <w:autoSpaceDE w:val="0"/>
        <w:autoSpaceDN w:val="0"/>
        <w:adjustRightInd w:val="0"/>
        <w:ind w:firstLine="567"/>
        <w:jc w:val="both"/>
        <w:rPr>
          <w:sz w:val="26"/>
          <w:szCs w:val="26"/>
        </w:rPr>
      </w:pPr>
      <w:r>
        <w:rPr>
          <w:sz w:val="26"/>
          <w:szCs w:val="26"/>
        </w:rPr>
        <w:t xml:space="preserve">У11: </w:t>
      </w:r>
      <w:r w:rsidRPr="008135DF">
        <w:rPr>
          <w:sz w:val="26"/>
          <w:szCs w:val="26"/>
        </w:rPr>
        <w:t xml:space="preserve">работать в </w:t>
      </w:r>
      <w:r w:rsidRPr="008135DF">
        <w:rPr>
          <w:sz w:val="26"/>
          <w:szCs w:val="26"/>
          <w:lang w:val="en-US"/>
        </w:rPr>
        <w:t>Li</w:t>
      </w:r>
      <w:r w:rsidRPr="008135DF">
        <w:rPr>
          <w:sz w:val="26"/>
          <w:szCs w:val="26"/>
        </w:rPr>
        <w:t>nix shell;</w:t>
      </w:r>
    </w:p>
    <w:p w:rsidR="00784B11" w:rsidRPr="008135DF" w:rsidRDefault="00784B11" w:rsidP="00784B11">
      <w:pPr>
        <w:tabs>
          <w:tab w:val="left" w:pos="315"/>
        </w:tabs>
        <w:autoSpaceDE w:val="0"/>
        <w:autoSpaceDN w:val="0"/>
        <w:adjustRightInd w:val="0"/>
        <w:ind w:firstLine="567"/>
        <w:jc w:val="both"/>
        <w:rPr>
          <w:sz w:val="26"/>
          <w:szCs w:val="26"/>
        </w:rPr>
      </w:pPr>
      <w:r>
        <w:rPr>
          <w:sz w:val="26"/>
          <w:szCs w:val="26"/>
        </w:rPr>
        <w:t xml:space="preserve">У12: </w:t>
      </w:r>
      <w:r w:rsidRPr="008135DF">
        <w:rPr>
          <w:sz w:val="26"/>
          <w:szCs w:val="26"/>
        </w:rPr>
        <w:t>работать и настраивать различные интегрированные среды Linux;</w:t>
      </w:r>
    </w:p>
    <w:p w:rsidR="00784B11" w:rsidRPr="008135DF" w:rsidRDefault="00784B11" w:rsidP="00784B11">
      <w:pPr>
        <w:tabs>
          <w:tab w:val="left" w:pos="315"/>
        </w:tabs>
        <w:autoSpaceDE w:val="0"/>
        <w:autoSpaceDN w:val="0"/>
        <w:adjustRightInd w:val="0"/>
        <w:ind w:firstLine="567"/>
        <w:jc w:val="both"/>
        <w:rPr>
          <w:sz w:val="26"/>
          <w:szCs w:val="26"/>
        </w:rPr>
      </w:pPr>
      <w:r>
        <w:rPr>
          <w:sz w:val="26"/>
          <w:szCs w:val="26"/>
        </w:rPr>
        <w:t xml:space="preserve">У13: </w:t>
      </w:r>
      <w:r w:rsidRPr="008135DF">
        <w:rPr>
          <w:sz w:val="26"/>
          <w:szCs w:val="26"/>
        </w:rPr>
        <w:t>работать с устройствами через /dev;</w:t>
      </w:r>
    </w:p>
    <w:p w:rsidR="00784B11" w:rsidRPr="00CE0804" w:rsidRDefault="00784B11" w:rsidP="00784B11">
      <w:pPr>
        <w:pStyle w:val="aff1"/>
        <w:ind w:firstLine="567"/>
        <w:jc w:val="both"/>
        <w:rPr>
          <w:sz w:val="28"/>
          <w:szCs w:val="28"/>
        </w:rPr>
      </w:pPr>
      <w:r>
        <w:rPr>
          <w:sz w:val="26"/>
          <w:szCs w:val="26"/>
        </w:rPr>
        <w:t xml:space="preserve">У14: </w:t>
      </w:r>
      <w:r w:rsidRPr="008135DF">
        <w:rPr>
          <w:sz w:val="26"/>
          <w:szCs w:val="26"/>
        </w:rPr>
        <w:t>работа в различных файловых менеджерах Linux.</w:t>
      </w:r>
    </w:p>
    <w:p w:rsidR="00467411" w:rsidRPr="00CE0804" w:rsidRDefault="002F2059" w:rsidP="00CE0804">
      <w:pPr>
        <w:pStyle w:val="aff1"/>
        <w:ind w:firstLine="709"/>
        <w:jc w:val="both"/>
        <w:rPr>
          <w:rFonts w:eastAsia="Calibri"/>
          <w:b/>
          <w:sz w:val="28"/>
          <w:szCs w:val="28"/>
          <w:lang w:eastAsia="en-US"/>
        </w:rPr>
      </w:pPr>
      <w:r>
        <w:rPr>
          <w:rFonts w:eastAsia="Calibri"/>
          <w:b/>
          <w:sz w:val="28"/>
          <w:szCs w:val="28"/>
          <w:lang w:eastAsia="en-US"/>
        </w:rPr>
        <w:t>з</w:t>
      </w:r>
      <w:r w:rsidR="00467411" w:rsidRPr="00CE0804">
        <w:rPr>
          <w:rFonts w:eastAsia="Calibri"/>
          <w:b/>
          <w:sz w:val="28"/>
          <w:szCs w:val="28"/>
          <w:lang w:eastAsia="en-US"/>
        </w:rPr>
        <w:t>нать:</w:t>
      </w:r>
    </w:p>
    <w:p w:rsidR="00B126A7" w:rsidRPr="00CE0804" w:rsidRDefault="00B126A7" w:rsidP="00CE0804">
      <w:pPr>
        <w:pStyle w:val="aff1"/>
        <w:ind w:firstLine="709"/>
        <w:jc w:val="both"/>
        <w:rPr>
          <w:sz w:val="28"/>
          <w:szCs w:val="28"/>
        </w:rPr>
      </w:pPr>
      <w:r w:rsidRPr="00CE0804">
        <w:rPr>
          <w:sz w:val="28"/>
          <w:szCs w:val="28"/>
        </w:rPr>
        <w:t>З1: основные понятия, функции, состав и принципы работы операционных систем;</w:t>
      </w:r>
    </w:p>
    <w:p w:rsidR="00B126A7" w:rsidRPr="00CE0804" w:rsidRDefault="00B126A7" w:rsidP="00CE0804">
      <w:pPr>
        <w:pStyle w:val="aff1"/>
        <w:ind w:firstLine="709"/>
        <w:jc w:val="both"/>
        <w:rPr>
          <w:sz w:val="28"/>
          <w:szCs w:val="28"/>
        </w:rPr>
      </w:pPr>
      <w:r w:rsidRPr="00CE0804">
        <w:rPr>
          <w:sz w:val="28"/>
          <w:szCs w:val="28"/>
        </w:rPr>
        <w:t>З2: архитектуры современных операционных систем;</w:t>
      </w:r>
    </w:p>
    <w:p w:rsidR="00B126A7" w:rsidRPr="00CE0804" w:rsidRDefault="00B126A7" w:rsidP="00CE0804">
      <w:pPr>
        <w:pStyle w:val="aff1"/>
        <w:ind w:firstLine="709"/>
        <w:jc w:val="both"/>
        <w:rPr>
          <w:sz w:val="28"/>
          <w:szCs w:val="28"/>
        </w:rPr>
      </w:pPr>
      <w:r w:rsidRPr="00CE0804">
        <w:rPr>
          <w:sz w:val="28"/>
          <w:szCs w:val="28"/>
        </w:rPr>
        <w:t>З3: особенности построения и функционирования семейств операционных систем Unix и Windows;</w:t>
      </w:r>
    </w:p>
    <w:p w:rsidR="00B126A7" w:rsidRPr="00CE0804" w:rsidRDefault="00B126A7" w:rsidP="00CE0804">
      <w:pPr>
        <w:pStyle w:val="aff1"/>
        <w:ind w:firstLine="709"/>
        <w:jc w:val="both"/>
        <w:rPr>
          <w:sz w:val="28"/>
          <w:szCs w:val="28"/>
        </w:rPr>
      </w:pPr>
      <w:r w:rsidRPr="00CE0804">
        <w:rPr>
          <w:sz w:val="28"/>
          <w:szCs w:val="28"/>
        </w:rPr>
        <w:t>З4: принципы управления ресурсами в операционной системе;</w:t>
      </w:r>
    </w:p>
    <w:p w:rsidR="00B126A7" w:rsidRDefault="00B126A7" w:rsidP="00CE0804">
      <w:pPr>
        <w:pStyle w:val="aff1"/>
        <w:ind w:firstLine="709"/>
        <w:jc w:val="both"/>
        <w:rPr>
          <w:sz w:val="28"/>
          <w:szCs w:val="28"/>
        </w:rPr>
      </w:pPr>
      <w:r w:rsidRPr="00CE0804">
        <w:rPr>
          <w:sz w:val="28"/>
          <w:szCs w:val="28"/>
        </w:rPr>
        <w:t xml:space="preserve">З5: основные задачи администрирования и способы их выполнения в </w:t>
      </w:r>
      <w:r w:rsidR="005661EB">
        <w:rPr>
          <w:sz w:val="28"/>
          <w:szCs w:val="28"/>
        </w:rPr>
        <w:t>изучаемых операционных системах;</w:t>
      </w:r>
    </w:p>
    <w:p w:rsidR="005661EB" w:rsidRPr="00CE0804" w:rsidRDefault="005661EB" w:rsidP="00CE0804">
      <w:pPr>
        <w:pStyle w:val="aff1"/>
        <w:ind w:firstLine="709"/>
        <w:jc w:val="both"/>
        <w:rPr>
          <w:sz w:val="28"/>
          <w:szCs w:val="28"/>
        </w:rPr>
      </w:pPr>
      <w:r>
        <w:rPr>
          <w:sz w:val="28"/>
          <w:szCs w:val="28"/>
        </w:rPr>
        <w:t xml:space="preserve">З6: </w:t>
      </w:r>
      <w:r w:rsidRPr="005661EB">
        <w:rPr>
          <w:sz w:val="28"/>
          <w:szCs w:val="28"/>
        </w:rPr>
        <w:t>основные принципы работы в Shell.</w:t>
      </w:r>
    </w:p>
    <w:p w:rsidR="00CE0804" w:rsidRPr="00CE0804" w:rsidRDefault="00CE0804" w:rsidP="00CE0804">
      <w:pPr>
        <w:pStyle w:val="aff1"/>
        <w:ind w:firstLine="709"/>
        <w:jc w:val="both"/>
        <w:rPr>
          <w:sz w:val="28"/>
          <w:szCs w:val="28"/>
        </w:rPr>
      </w:pPr>
      <w:r w:rsidRPr="00CE0804">
        <w:rPr>
          <w:b/>
          <w:sz w:val="28"/>
          <w:szCs w:val="28"/>
        </w:rPr>
        <w:t>общие компетенции:</w:t>
      </w:r>
    </w:p>
    <w:p w:rsidR="005661EB" w:rsidRPr="00D0274B" w:rsidRDefault="005661EB" w:rsidP="005661EB">
      <w:pPr>
        <w:pStyle w:val="ConsPlusNormal"/>
        <w:ind w:firstLine="540"/>
        <w:jc w:val="both"/>
        <w:rPr>
          <w:rFonts w:ascii="Times New Roman" w:hAnsi="Times New Roman" w:cs="Times New Roman"/>
          <w:sz w:val="28"/>
          <w:szCs w:val="28"/>
        </w:rPr>
      </w:pPr>
      <w:r w:rsidRPr="00D0274B">
        <w:rPr>
          <w:rFonts w:ascii="Times New Roman" w:hAnsi="Times New Roman" w:cs="Times New Roman"/>
          <w:sz w:val="28"/>
          <w:szCs w:val="28"/>
        </w:rPr>
        <w:t xml:space="preserve">ОК 1 </w:t>
      </w:r>
      <w:r w:rsidRPr="00D0274B">
        <w:rPr>
          <w:rFonts w:ascii="Times New Roman" w:hAnsi="Times New Roman" w:cs="Times New Roman"/>
          <w:iCs/>
          <w:sz w:val="28"/>
          <w:szCs w:val="28"/>
        </w:rPr>
        <w:t>Выбирать способы решения задач профессиональной деятельности, применительно к различным контекстам</w:t>
      </w:r>
    </w:p>
    <w:p w:rsidR="005661EB" w:rsidRDefault="005661EB" w:rsidP="005661EB">
      <w:pPr>
        <w:pStyle w:val="ConsPlusNormal"/>
        <w:ind w:firstLine="540"/>
        <w:jc w:val="both"/>
        <w:rPr>
          <w:rFonts w:ascii="Times New Roman" w:hAnsi="Times New Roman" w:cs="Times New Roman"/>
          <w:sz w:val="28"/>
          <w:szCs w:val="28"/>
        </w:rPr>
      </w:pPr>
      <w:r w:rsidRPr="00D0274B">
        <w:rPr>
          <w:rFonts w:ascii="Times New Roman" w:hAnsi="Times New Roman" w:cs="Times New Roman"/>
          <w:sz w:val="28"/>
          <w:szCs w:val="28"/>
        </w:rPr>
        <w:t xml:space="preserve">ОК 2 </w:t>
      </w:r>
      <w:r w:rsidRPr="00240E16">
        <w:rPr>
          <w:rFonts w:ascii="Times New Roman" w:hAnsi="Times New Roman" w:cs="Times New Roman"/>
          <w:sz w:val="28"/>
          <w:szCs w:val="28"/>
        </w:rPr>
        <w:t xml:space="preserve">Использовать современные средства поиска, анализа и </w:t>
      </w:r>
      <w:r w:rsidR="00F46ED7" w:rsidRPr="00240E16">
        <w:rPr>
          <w:rFonts w:ascii="Times New Roman" w:hAnsi="Times New Roman" w:cs="Times New Roman"/>
          <w:sz w:val="28"/>
          <w:szCs w:val="28"/>
        </w:rPr>
        <w:t>интерпретации информации,</w:t>
      </w:r>
      <w:r w:rsidRPr="00240E16">
        <w:rPr>
          <w:rFonts w:ascii="Times New Roman" w:hAnsi="Times New Roman" w:cs="Times New Roman"/>
          <w:sz w:val="28"/>
          <w:szCs w:val="28"/>
        </w:rPr>
        <w:t xml:space="preserve"> и информационные технологии для выполнения зада</w:t>
      </w:r>
      <w:r>
        <w:rPr>
          <w:rFonts w:ascii="Times New Roman" w:hAnsi="Times New Roman" w:cs="Times New Roman"/>
          <w:sz w:val="28"/>
          <w:szCs w:val="28"/>
        </w:rPr>
        <w:t>ч профессиональной деятельности</w:t>
      </w:r>
    </w:p>
    <w:p w:rsidR="005661EB" w:rsidRPr="00D0274B" w:rsidRDefault="005661EB" w:rsidP="005661EB">
      <w:pPr>
        <w:pStyle w:val="ConsPlusNormal"/>
        <w:ind w:firstLine="540"/>
        <w:jc w:val="both"/>
        <w:rPr>
          <w:rFonts w:ascii="Times New Roman" w:hAnsi="Times New Roman" w:cs="Times New Roman"/>
          <w:sz w:val="28"/>
          <w:szCs w:val="28"/>
        </w:rPr>
      </w:pPr>
      <w:r w:rsidRPr="00D0274B">
        <w:rPr>
          <w:rFonts w:ascii="Times New Roman" w:hAnsi="Times New Roman" w:cs="Times New Roman"/>
          <w:sz w:val="28"/>
          <w:szCs w:val="28"/>
        </w:rPr>
        <w:t xml:space="preserve">ОК 5 Осуществлять устную и письменную коммуникацию на государственном языке </w:t>
      </w:r>
      <w:r>
        <w:rPr>
          <w:rFonts w:ascii="Times New Roman" w:hAnsi="Times New Roman" w:cs="Times New Roman"/>
          <w:sz w:val="28"/>
          <w:szCs w:val="28"/>
        </w:rPr>
        <w:t xml:space="preserve">Российской Федерации </w:t>
      </w:r>
      <w:r w:rsidRPr="00D0274B">
        <w:rPr>
          <w:rFonts w:ascii="Times New Roman" w:hAnsi="Times New Roman" w:cs="Times New Roman"/>
          <w:sz w:val="28"/>
          <w:szCs w:val="28"/>
        </w:rPr>
        <w:t>с учетом особенностей социального и культурного контекста.</w:t>
      </w:r>
    </w:p>
    <w:p w:rsidR="005661EB" w:rsidRPr="00D0274B" w:rsidRDefault="005661EB" w:rsidP="005661EB">
      <w:pPr>
        <w:pStyle w:val="ConsPlusNormal"/>
        <w:ind w:firstLine="540"/>
        <w:jc w:val="both"/>
        <w:rPr>
          <w:rFonts w:ascii="Times New Roman" w:hAnsi="Times New Roman" w:cs="Times New Roman"/>
          <w:sz w:val="28"/>
          <w:szCs w:val="28"/>
        </w:rPr>
      </w:pPr>
      <w:r w:rsidRPr="00D0274B">
        <w:rPr>
          <w:rFonts w:ascii="Times New Roman" w:hAnsi="Times New Roman" w:cs="Times New Roman"/>
          <w:sz w:val="28"/>
          <w:szCs w:val="28"/>
        </w:rPr>
        <w:lastRenderedPageBreak/>
        <w:t xml:space="preserve">ОК </w:t>
      </w:r>
      <w:r>
        <w:rPr>
          <w:rFonts w:ascii="Times New Roman" w:hAnsi="Times New Roman" w:cs="Times New Roman"/>
          <w:sz w:val="28"/>
          <w:szCs w:val="28"/>
        </w:rPr>
        <w:t>9</w:t>
      </w:r>
      <w:r w:rsidR="008D31F4" w:rsidRPr="00D0274B">
        <w:rPr>
          <w:rFonts w:ascii="Times New Roman" w:hAnsi="Times New Roman" w:cs="Times New Roman"/>
          <w:sz w:val="28"/>
          <w:szCs w:val="28"/>
        </w:rPr>
        <w:t xml:space="preserve">Пользоваться профессиональной документацией на государственном и иностранном </w:t>
      </w:r>
      <w:r w:rsidR="00F46ED7" w:rsidRPr="00D0274B">
        <w:rPr>
          <w:rFonts w:ascii="Times New Roman" w:hAnsi="Times New Roman" w:cs="Times New Roman"/>
          <w:sz w:val="28"/>
          <w:szCs w:val="28"/>
        </w:rPr>
        <w:t>языках</w:t>
      </w:r>
      <w:r w:rsidR="00F46ED7" w:rsidRPr="00300D25">
        <w:rPr>
          <w:rFonts w:ascii="Times New Roman" w:hAnsi="Times New Roman" w:cs="Times New Roman"/>
          <w:sz w:val="28"/>
          <w:szCs w:val="28"/>
        </w:rPr>
        <w:t xml:space="preserve"> </w:t>
      </w:r>
    </w:p>
    <w:p w:rsidR="00CE0804" w:rsidRPr="00CE0804" w:rsidRDefault="00CE0804" w:rsidP="00CE0804">
      <w:pPr>
        <w:pStyle w:val="aff1"/>
        <w:ind w:firstLine="709"/>
        <w:jc w:val="both"/>
        <w:rPr>
          <w:b/>
          <w:sz w:val="28"/>
          <w:szCs w:val="28"/>
        </w:rPr>
      </w:pPr>
      <w:r w:rsidRPr="00CE0804">
        <w:rPr>
          <w:b/>
          <w:sz w:val="28"/>
          <w:szCs w:val="28"/>
        </w:rPr>
        <w:t>профессиональные компетенции:</w:t>
      </w:r>
    </w:p>
    <w:p w:rsidR="006505B2" w:rsidRDefault="006505B2" w:rsidP="00086D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6505B2">
        <w:rPr>
          <w:sz w:val="28"/>
          <w:szCs w:val="28"/>
        </w:rPr>
        <w:t>ПK 1.1. Проектировать базы данных.</w:t>
      </w:r>
    </w:p>
    <w:p w:rsidR="00086DDA" w:rsidRPr="00D308B8" w:rsidRDefault="004F3E71" w:rsidP="00086D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ПK 2.3</w:t>
      </w:r>
      <w:r w:rsidR="006505B2" w:rsidRPr="006505B2">
        <w:rPr>
          <w:sz w:val="28"/>
          <w:szCs w:val="28"/>
        </w:rPr>
        <w:t>. Проектировать модули программного обеспечения.</w:t>
      </w:r>
    </w:p>
    <w:p w:rsidR="00086DDA" w:rsidRDefault="004F3E71" w:rsidP="00086D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ПK3.1</w:t>
      </w:r>
      <w:r w:rsidR="006505B2" w:rsidRPr="006505B2">
        <w:rPr>
          <w:sz w:val="28"/>
          <w:szCs w:val="28"/>
        </w:rPr>
        <w:t>. Осуществлять документирование программных модулей программного обеспечения.</w:t>
      </w:r>
    </w:p>
    <w:p w:rsidR="004F3E71" w:rsidRDefault="004F3E71" w:rsidP="00086D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rPr>
      </w:pPr>
      <w:r w:rsidRPr="00597377">
        <w:rPr>
          <w:rFonts w:eastAsia="Calibri"/>
        </w:rPr>
        <w:t>ПК 3.3. Разрабатывать подсистемы безопасности информационной системы в соответствии с техническим заданием</w:t>
      </w:r>
      <w:r w:rsidRPr="00F65C3C">
        <w:rPr>
          <w:bCs/>
        </w:rPr>
        <w:tab/>
      </w:r>
    </w:p>
    <w:p w:rsidR="004F3E71" w:rsidRDefault="004F3E71" w:rsidP="00086D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Calibri"/>
        </w:rPr>
      </w:pPr>
      <w:r w:rsidRPr="00F65C3C">
        <w:rPr>
          <w:bCs/>
        </w:rPr>
        <w:t>ПК 3.4</w:t>
      </w:r>
      <w:r>
        <w:rPr>
          <w:bCs/>
        </w:rPr>
        <w:t>.</w:t>
      </w:r>
      <w:r w:rsidRPr="00597377">
        <w:rPr>
          <w:rFonts w:eastAsia="Calibri"/>
        </w:rPr>
        <w:t xml:space="preserve"> Производить разработку модулей информационной системы в соответствии с техническим заданием.</w:t>
      </w:r>
    </w:p>
    <w:p w:rsidR="00CE0804" w:rsidRPr="00E27C17" w:rsidRDefault="004F3E71" w:rsidP="00B126A7">
      <w:pPr>
        <w:autoSpaceDE w:val="0"/>
        <w:autoSpaceDN w:val="0"/>
        <w:adjustRightInd w:val="0"/>
        <w:spacing w:line="360" w:lineRule="auto"/>
        <w:ind w:firstLine="567"/>
        <w:jc w:val="both"/>
        <w:rPr>
          <w:sz w:val="28"/>
          <w:szCs w:val="28"/>
        </w:rPr>
      </w:pPr>
      <w:bookmarkStart w:id="2" w:name="_GoBack"/>
      <w:bookmarkEnd w:id="2"/>
      <w:r>
        <w:rPr>
          <w:bCs/>
        </w:rPr>
        <w:t xml:space="preserve">   </w:t>
      </w:r>
      <w:r w:rsidRPr="00F65C3C">
        <w:rPr>
          <w:bCs/>
        </w:rPr>
        <w:t>ПК 3.6</w:t>
      </w:r>
      <w:r>
        <w:rPr>
          <w:bCs/>
        </w:rPr>
        <w:t xml:space="preserve"> </w:t>
      </w:r>
      <w:r w:rsidRPr="00597377">
        <w:rPr>
          <w:rFonts w:eastAsia="Calibri"/>
        </w:rPr>
        <w:t>Осуществлять модульное и интеграционное тестирование информационной системы</w:t>
      </w:r>
      <w:r w:rsidRPr="00F65C3C">
        <w:rPr>
          <w:bCs/>
        </w:rPr>
        <w:tab/>
      </w:r>
    </w:p>
    <w:p w:rsidR="00FC6159" w:rsidRDefault="009101E1" w:rsidP="00A07A57">
      <w:pPr>
        <w:widowControl w:val="0"/>
        <w:suppressLineNumbers/>
        <w:spacing w:line="360" w:lineRule="auto"/>
        <w:ind w:firstLine="709"/>
        <w:jc w:val="both"/>
        <w:rPr>
          <w:rFonts w:eastAsia="Calibri"/>
          <w:sz w:val="28"/>
          <w:szCs w:val="28"/>
        </w:rPr>
      </w:pPr>
      <w:r w:rsidRPr="00FC2753">
        <w:rPr>
          <w:sz w:val="28"/>
          <w:szCs w:val="28"/>
        </w:rPr>
        <w:t xml:space="preserve">Формой аттестации по </w:t>
      </w:r>
      <w:r w:rsidRPr="00C81D04">
        <w:rPr>
          <w:sz w:val="28"/>
          <w:szCs w:val="28"/>
        </w:rPr>
        <w:t>учебной дисциплине</w:t>
      </w:r>
      <w:r w:rsidR="001B3926">
        <w:rPr>
          <w:sz w:val="28"/>
          <w:szCs w:val="28"/>
        </w:rPr>
        <w:t xml:space="preserve"> </w:t>
      </w:r>
      <w:r w:rsidRPr="00FC2753">
        <w:rPr>
          <w:sz w:val="28"/>
          <w:szCs w:val="28"/>
        </w:rPr>
        <w:t>является</w:t>
      </w:r>
      <w:r w:rsidR="001B3926">
        <w:rPr>
          <w:sz w:val="28"/>
          <w:szCs w:val="28"/>
        </w:rPr>
        <w:t xml:space="preserve"> </w:t>
      </w:r>
      <w:r w:rsidR="002F2059">
        <w:rPr>
          <w:sz w:val="28"/>
          <w:szCs w:val="28"/>
        </w:rPr>
        <w:t>экзамен</w:t>
      </w:r>
      <w:r w:rsidR="00FC6159" w:rsidRPr="00DA39CC">
        <w:rPr>
          <w:rFonts w:eastAsia="Calibri"/>
          <w:sz w:val="28"/>
          <w:szCs w:val="28"/>
        </w:rPr>
        <w:t>.</w:t>
      </w:r>
    </w:p>
    <w:p w:rsidR="009101E1" w:rsidRPr="00CA4641" w:rsidRDefault="00DA39CC" w:rsidP="00CA4641">
      <w:pPr>
        <w:pStyle w:val="2"/>
        <w:ind w:firstLine="709"/>
        <w:rPr>
          <w:rFonts w:ascii="Times New Roman" w:hAnsi="Times New Roman" w:cs="Times New Roman"/>
          <w:i w:val="0"/>
        </w:rPr>
      </w:pPr>
      <w:r>
        <w:br w:type="page"/>
      </w:r>
      <w:bookmarkStart w:id="3" w:name="_Toc52306564"/>
      <w:r w:rsidR="00846602" w:rsidRPr="00CA4641">
        <w:rPr>
          <w:rFonts w:ascii="Times New Roman" w:hAnsi="Times New Roman" w:cs="Times New Roman"/>
          <w:i w:val="0"/>
        </w:rPr>
        <w:lastRenderedPageBreak/>
        <w:t>2</w:t>
      </w:r>
      <w:r w:rsidR="009101E1" w:rsidRPr="00CA4641">
        <w:rPr>
          <w:rFonts w:ascii="Times New Roman" w:hAnsi="Times New Roman" w:cs="Times New Roman"/>
          <w:i w:val="0"/>
        </w:rPr>
        <w:t xml:space="preserve"> Результаты освоения учебной дисциплины, подлежащие проверке</w:t>
      </w:r>
      <w:bookmarkEnd w:id="3"/>
    </w:p>
    <w:p w:rsidR="002525FC" w:rsidRDefault="002525FC" w:rsidP="00EC3CB6">
      <w:pPr>
        <w:pStyle w:val="aff1"/>
        <w:ind w:firstLine="709"/>
        <w:rPr>
          <w:sz w:val="28"/>
          <w:szCs w:val="28"/>
        </w:rPr>
      </w:pPr>
    </w:p>
    <w:p w:rsidR="003F76D5" w:rsidRPr="00EC3CB6" w:rsidRDefault="003F76D5" w:rsidP="00EC3CB6">
      <w:pPr>
        <w:pStyle w:val="aff1"/>
        <w:ind w:firstLine="709"/>
        <w:rPr>
          <w:sz w:val="28"/>
          <w:szCs w:val="28"/>
        </w:rPr>
      </w:pPr>
    </w:p>
    <w:p w:rsidR="009101E1" w:rsidRDefault="008F26F7" w:rsidP="00EC3CB6">
      <w:pPr>
        <w:pStyle w:val="aff1"/>
        <w:ind w:firstLine="709"/>
        <w:jc w:val="both"/>
        <w:rPr>
          <w:sz w:val="28"/>
          <w:szCs w:val="28"/>
        </w:rPr>
      </w:pPr>
      <w:r w:rsidRPr="00EC3CB6">
        <w:rPr>
          <w:sz w:val="28"/>
          <w:szCs w:val="28"/>
        </w:rPr>
        <w:t>2</w:t>
      </w:r>
      <w:r w:rsidR="009101E1" w:rsidRPr="00EC3CB6">
        <w:rPr>
          <w:sz w:val="28"/>
          <w:szCs w:val="28"/>
        </w:rPr>
        <w:t>.1 В результате аттестации по учебной дисциплине осуществляется комплексная проверка следующих умений и знаний:</w:t>
      </w:r>
    </w:p>
    <w:p w:rsidR="003F76D5" w:rsidRPr="00EC3CB6" w:rsidRDefault="003F76D5" w:rsidP="00EC3CB6">
      <w:pPr>
        <w:pStyle w:val="aff1"/>
        <w:ind w:firstLine="709"/>
        <w:jc w:val="both"/>
        <w:rPr>
          <w:sz w:val="28"/>
          <w:szCs w:val="28"/>
        </w:rPr>
      </w:pPr>
    </w:p>
    <w:tbl>
      <w:tblPr>
        <w:tblW w:w="10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1"/>
        <w:gridCol w:w="4111"/>
        <w:gridCol w:w="3085"/>
      </w:tblGrid>
      <w:tr w:rsidR="009101E1" w:rsidRPr="00CE57D6" w:rsidTr="0038031D">
        <w:trPr>
          <w:jc w:val="center"/>
        </w:trPr>
        <w:tc>
          <w:tcPr>
            <w:tcW w:w="3331" w:type="dxa"/>
            <w:vAlign w:val="center"/>
          </w:tcPr>
          <w:p w:rsidR="009101E1" w:rsidRPr="00CE57D6" w:rsidRDefault="009101E1" w:rsidP="009C272E">
            <w:pPr>
              <w:pStyle w:val="a6"/>
              <w:spacing w:after="0" w:line="240" w:lineRule="auto"/>
              <w:ind w:left="0"/>
              <w:jc w:val="center"/>
              <w:rPr>
                <w:rFonts w:ascii="Times New Roman" w:hAnsi="Times New Roman"/>
                <w:b/>
                <w:sz w:val="24"/>
                <w:szCs w:val="24"/>
              </w:rPr>
            </w:pPr>
            <w:r w:rsidRPr="00717433">
              <w:rPr>
                <w:rFonts w:ascii="Times New Roman" w:hAnsi="Times New Roman"/>
                <w:b/>
                <w:sz w:val="24"/>
                <w:szCs w:val="24"/>
              </w:rPr>
              <w:t>Результаты обучения</w:t>
            </w:r>
            <w:r>
              <w:rPr>
                <w:rFonts w:ascii="Times New Roman" w:hAnsi="Times New Roman"/>
                <w:b/>
                <w:sz w:val="24"/>
                <w:szCs w:val="24"/>
              </w:rPr>
              <w:t xml:space="preserve">:  </w:t>
            </w:r>
            <w:r w:rsidRPr="00717433">
              <w:rPr>
                <w:rFonts w:ascii="Times New Roman" w:hAnsi="Times New Roman"/>
                <w:b/>
                <w:sz w:val="24"/>
                <w:szCs w:val="24"/>
              </w:rPr>
              <w:t xml:space="preserve">умения, </w:t>
            </w:r>
            <w:r>
              <w:rPr>
                <w:rFonts w:ascii="Times New Roman" w:hAnsi="Times New Roman"/>
                <w:b/>
                <w:sz w:val="24"/>
                <w:szCs w:val="24"/>
              </w:rPr>
              <w:t>знания</w:t>
            </w:r>
            <w:r w:rsidRPr="00717433">
              <w:rPr>
                <w:rFonts w:ascii="Times New Roman" w:hAnsi="Times New Roman"/>
                <w:b/>
                <w:sz w:val="24"/>
                <w:szCs w:val="24"/>
              </w:rPr>
              <w:t xml:space="preserve"> и общие компетенции</w:t>
            </w:r>
          </w:p>
        </w:tc>
        <w:tc>
          <w:tcPr>
            <w:tcW w:w="4111" w:type="dxa"/>
            <w:vAlign w:val="center"/>
          </w:tcPr>
          <w:p w:rsidR="009101E1" w:rsidRPr="00A444F0" w:rsidRDefault="009101E1" w:rsidP="009C272E">
            <w:pPr>
              <w:pStyle w:val="a6"/>
              <w:spacing w:after="0" w:line="240" w:lineRule="auto"/>
              <w:ind w:left="0"/>
              <w:jc w:val="center"/>
              <w:rPr>
                <w:rFonts w:ascii="Times New Roman" w:hAnsi="Times New Roman"/>
                <w:i/>
                <w:sz w:val="24"/>
                <w:szCs w:val="24"/>
              </w:rPr>
            </w:pPr>
            <w:r w:rsidRPr="00CE57D6">
              <w:rPr>
                <w:rFonts w:ascii="Times New Roman" w:hAnsi="Times New Roman"/>
                <w:b/>
                <w:sz w:val="24"/>
                <w:szCs w:val="24"/>
              </w:rPr>
              <w:t>Показатели оценки результата</w:t>
            </w:r>
          </w:p>
        </w:tc>
        <w:tc>
          <w:tcPr>
            <w:tcW w:w="3085" w:type="dxa"/>
            <w:vAlign w:val="center"/>
          </w:tcPr>
          <w:p w:rsidR="009101E1" w:rsidRPr="00A444F0" w:rsidRDefault="009101E1" w:rsidP="009C272E">
            <w:pPr>
              <w:pStyle w:val="a6"/>
              <w:spacing w:after="0" w:line="240" w:lineRule="auto"/>
              <w:ind w:left="0"/>
              <w:jc w:val="center"/>
              <w:rPr>
                <w:rFonts w:ascii="Times New Roman" w:hAnsi="Times New Roman"/>
                <w:i/>
                <w:color w:val="FF0000"/>
                <w:sz w:val="24"/>
                <w:szCs w:val="24"/>
              </w:rPr>
            </w:pPr>
            <w:r w:rsidRPr="00CE57D6">
              <w:rPr>
                <w:rFonts w:ascii="Times New Roman" w:hAnsi="Times New Roman"/>
                <w:b/>
                <w:sz w:val="24"/>
                <w:szCs w:val="24"/>
              </w:rPr>
              <w:t>Форма контроля и оценивания</w:t>
            </w:r>
          </w:p>
        </w:tc>
      </w:tr>
      <w:tr w:rsidR="009101E1" w:rsidRPr="00777316" w:rsidTr="0038031D">
        <w:trPr>
          <w:jc w:val="center"/>
        </w:trPr>
        <w:tc>
          <w:tcPr>
            <w:tcW w:w="3331" w:type="dxa"/>
          </w:tcPr>
          <w:p w:rsidR="009101E1" w:rsidRPr="00777316" w:rsidRDefault="00777316" w:rsidP="00DA39CC">
            <w:pPr>
              <w:snapToGrid w:val="0"/>
              <w:rPr>
                <w:b/>
                <w:sz w:val="20"/>
                <w:szCs w:val="20"/>
              </w:rPr>
            </w:pPr>
            <w:r w:rsidRPr="00777316">
              <w:rPr>
                <w:b/>
                <w:sz w:val="20"/>
                <w:szCs w:val="20"/>
              </w:rPr>
              <w:t>Уметь</w:t>
            </w:r>
            <w:r>
              <w:rPr>
                <w:b/>
                <w:sz w:val="20"/>
                <w:szCs w:val="20"/>
              </w:rPr>
              <w:t>:</w:t>
            </w:r>
          </w:p>
        </w:tc>
        <w:tc>
          <w:tcPr>
            <w:tcW w:w="4111" w:type="dxa"/>
          </w:tcPr>
          <w:p w:rsidR="009101E1" w:rsidRPr="00777316" w:rsidRDefault="009101E1" w:rsidP="00DA39CC">
            <w:pPr>
              <w:rPr>
                <w:bCs/>
                <w:sz w:val="20"/>
                <w:szCs w:val="20"/>
              </w:rPr>
            </w:pPr>
          </w:p>
        </w:tc>
        <w:tc>
          <w:tcPr>
            <w:tcW w:w="3085" w:type="dxa"/>
          </w:tcPr>
          <w:p w:rsidR="009101E1" w:rsidRPr="00777316" w:rsidRDefault="009101E1" w:rsidP="00DA39CC">
            <w:pPr>
              <w:pStyle w:val="a6"/>
              <w:spacing w:after="0" w:line="240" w:lineRule="auto"/>
              <w:ind w:left="0"/>
              <w:jc w:val="both"/>
              <w:rPr>
                <w:rFonts w:ascii="Times New Roman" w:hAnsi="Times New Roman"/>
                <w:sz w:val="20"/>
                <w:szCs w:val="20"/>
              </w:rPr>
            </w:pPr>
          </w:p>
        </w:tc>
      </w:tr>
      <w:tr w:rsidR="008D31F4" w:rsidRPr="002C1D80" w:rsidTr="0038031D">
        <w:trPr>
          <w:jc w:val="center"/>
        </w:trPr>
        <w:tc>
          <w:tcPr>
            <w:tcW w:w="3331" w:type="dxa"/>
          </w:tcPr>
          <w:p w:rsidR="008D31F4" w:rsidRPr="00777316" w:rsidRDefault="008D31F4" w:rsidP="006C2194">
            <w:pPr>
              <w:pStyle w:val="Style7"/>
              <w:spacing w:line="240" w:lineRule="auto"/>
              <w:ind w:firstLine="0"/>
              <w:jc w:val="left"/>
              <w:rPr>
                <w:color w:val="FF0000"/>
                <w:sz w:val="22"/>
                <w:szCs w:val="22"/>
              </w:rPr>
            </w:pPr>
            <w:r w:rsidRPr="008053BC">
              <w:t xml:space="preserve">У1: </w:t>
            </w:r>
            <w:r w:rsidRPr="00323495">
              <w:t>управлять параметрами загрузки операционной системы</w:t>
            </w:r>
          </w:p>
        </w:tc>
        <w:tc>
          <w:tcPr>
            <w:tcW w:w="4111" w:type="dxa"/>
          </w:tcPr>
          <w:p w:rsidR="008D31F4" w:rsidRDefault="008D31F4" w:rsidP="006C2194">
            <w:pPr>
              <w:widowControl w:val="0"/>
              <w:rPr>
                <w:rFonts w:eastAsia="Calibri"/>
                <w:lang w:eastAsia="en-US"/>
              </w:rPr>
            </w:pPr>
            <w:r>
              <w:rPr>
                <w:rFonts w:eastAsia="Calibri"/>
                <w:lang w:eastAsia="en-US"/>
              </w:rPr>
              <w:t>Рассмотрение и редактирование конфигурационных загрузочных файлов.</w:t>
            </w:r>
          </w:p>
          <w:p w:rsidR="008D31F4" w:rsidRPr="005A088C" w:rsidRDefault="008D31F4" w:rsidP="006C2194">
            <w:pPr>
              <w:widowControl w:val="0"/>
              <w:rPr>
                <w:rFonts w:eastAsia="Calibri"/>
                <w:lang w:eastAsia="en-US"/>
              </w:rPr>
            </w:pPr>
            <w:r>
              <w:rPr>
                <w:rFonts w:eastAsia="Calibri"/>
                <w:bCs/>
                <w:lang w:eastAsia="en-US"/>
              </w:rPr>
              <w:t>Работа по к</w:t>
            </w:r>
            <w:r w:rsidRPr="005A088C">
              <w:rPr>
                <w:rFonts w:eastAsia="Calibri"/>
                <w:bCs/>
                <w:lang w:eastAsia="en-US"/>
              </w:rPr>
              <w:t>онфигураци</w:t>
            </w:r>
            <w:r>
              <w:rPr>
                <w:rFonts w:eastAsia="Calibri"/>
                <w:bCs/>
                <w:lang w:eastAsia="en-US"/>
              </w:rPr>
              <w:t>и</w:t>
            </w:r>
            <w:r w:rsidRPr="005A088C">
              <w:rPr>
                <w:rFonts w:eastAsia="Calibri"/>
                <w:bCs/>
                <w:lang w:eastAsia="en-US"/>
              </w:rPr>
              <w:t xml:space="preserve"> системы </w:t>
            </w:r>
            <w:r>
              <w:rPr>
                <w:rFonts w:eastAsia="Calibri"/>
                <w:bCs/>
                <w:lang w:eastAsia="en-US"/>
              </w:rPr>
              <w:t xml:space="preserve">через </w:t>
            </w:r>
            <w:r w:rsidRPr="005A088C">
              <w:rPr>
                <w:rFonts w:eastAsia="Calibri"/>
                <w:bCs/>
                <w:lang w:eastAsia="en-US"/>
              </w:rPr>
              <w:t>MSCONFIG</w:t>
            </w:r>
            <w:r>
              <w:rPr>
                <w:rFonts w:eastAsia="Calibri"/>
                <w:bCs/>
                <w:lang w:eastAsia="en-US"/>
              </w:rPr>
              <w:t>.</w:t>
            </w:r>
          </w:p>
          <w:p w:rsidR="008D31F4" w:rsidRPr="006C1838" w:rsidRDefault="008D31F4" w:rsidP="009C272E">
            <w:pPr>
              <w:tabs>
                <w:tab w:val="left" w:pos="915"/>
              </w:tabs>
              <w:rPr>
                <w:sz w:val="20"/>
                <w:szCs w:val="20"/>
              </w:rPr>
            </w:pPr>
            <w:r w:rsidRPr="007D2CCC">
              <w:t xml:space="preserve">Конфигурирование </w:t>
            </w:r>
            <w:r>
              <w:t xml:space="preserve">ОС </w:t>
            </w:r>
            <w:r w:rsidRPr="007D2CCC">
              <w:t>(настройка параметров с использованием вкладки Дополнительно</w:t>
            </w:r>
            <w:r>
              <w:t xml:space="preserve">, </w:t>
            </w:r>
            <w:r w:rsidRPr="007D2CCC">
              <w:t>параметры загрузки и восстановления системы</w:t>
            </w:r>
            <w:r w:rsidRPr="009C272E">
              <w:rPr>
                <w:bCs/>
              </w:rPr>
              <w:t>).</w:t>
            </w:r>
          </w:p>
        </w:tc>
        <w:tc>
          <w:tcPr>
            <w:tcW w:w="3085" w:type="dxa"/>
            <w:vMerge w:val="restart"/>
            <w:vAlign w:val="center"/>
          </w:tcPr>
          <w:p w:rsidR="008D31F4" w:rsidRPr="00510558" w:rsidRDefault="008D31F4" w:rsidP="00A81CF9">
            <w:r w:rsidRPr="00510558">
              <w:t>Текущий контроль в форме:</w:t>
            </w:r>
          </w:p>
          <w:p w:rsidR="008D31F4" w:rsidRPr="00510558" w:rsidRDefault="008D31F4" w:rsidP="00510558">
            <w:r w:rsidRPr="00510558">
              <w:t xml:space="preserve">– практическая </w:t>
            </w:r>
            <w:r w:rsidR="00F46ED7" w:rsidRPr="00510558">
              <w:t>проверка (</w:t>
            </w:r>
            <w:r w:rsidRPr="00510558">
              <w:t>защита практических работ).</w:t>
            </w:r>
          </w:p>
          <w:p w:rsidR="008D31F4" w:rsidRPr="00510558" w:rsidRDefault="008D31F4" w:rsidP="00A81CF9">
            <w:pPr>
              <w:pStyle w:val="aff1"/>
            </w:pPr>
          </w:p>
          <w:p w:rsidR="008D31F4" w:rsidRPr="00510558" w:rsidRDefault="008D31F4" w:rsidP="00A81CF9">
            <w:pPr>
              <w:pStyle w:val="aff1"/>
            </w:pPr>
            <w:r w:rsidRPr="00510558">
              <w:t>Промежуточная аттестация в форме:</w:t>
            </w:r>
          </w:p>
          <w:p w:rsidR="008D31F4" w:rsidRPr="00510558" w:rsidRDefault="008D31F4" w:rsidP="00657657">
            <w:pPr>
              <w:rPr>
                <w:bCs/>
              </w:rPr>
            </w:pPr>
            <w:r w:rsidRPr="00510558">
              <w:t>– экзамен.</w:t>
            </w:r>
          </w:p>
          <w:p w:rsidR="008D31F4" w:rsidRPr="00510558" w:rsidRDefault="008D31F4" w:rsidP="00657657">
            <w:pPr>
              <w:rPr>
                <w:bCs/>
              </w:rPr>
            </w:pPr>
          </w:p>
        </w:tc>
      </w:tr>
      <w:tr w:rsidR="008D31F4" w:rsidRPr="002C1D80" w:rsidTr="0038031D">
        <w:trPr>
          <w:jc w:val="center"/>
        </w:trPr>
        <w:tc>
          <w:tcPr>
            <w:tcW w:w="3331" w:type="dxa"/>
          </w:tcPr>
          <w:p w:rsidR="008D31F4" w:rsidRPr="008053BC" w:rsidRDefault="008D31F4" w:rsidP="00635B38">
            <w:pPr>
              <w:widowControl w:val="0"/>
              <w:rPr>
                <w:i/>
              </w:rPr>
            </w:pPr>
            <w:r w:rsidRPr="008053BC">
              <w:t xml:space="preserve">У2: </w:t>
            </w:r>
            <w:r w:rsidRPr="00ED7DE6">
              <w:t>выполнять конфигурирование аппаратных устройств</w:t>
            </w:r>
          </w:p>
        </w:tc>
        <w:tc>
          <w:tcPr>
            <w:tcW w:w="4111" w:type="dxa"/>
          </w:tcPr>
          <w:p w:rsidR="008D31F4" w:rsidRPr="008053BC" w:rsidRDefault="008D31F4" w:rsidP="009C272E">
            <w:pPr>
              <w:widowControl w:val="0"/>
            </w:pPr>
            <w:r>
              <w:t>Настройка оборудования (</w:t>
            </w:r>
            <w:r w:rsidRPr="007D2CCC">
              <w:t>дисплея</w:t>
            </w:r>
            <w:r>
              <w:t>, принтера, беспроводных периферийных устройств, сетевых интерфейсов)</w:t>
            </w:r>
            <w:r w:rsidRPr="007D2CCC">
              <w:t>.</w:t>
            </w:r>
          </w:p>
        </w:tc>
        <w:tc>
          <w:tcPr>
            <w:tcW w:w="3085" w:type="dxa"/>
            <w:vMerge/>
          </w:tcPr>
          <w:p w:rsidR="008D31F4" w:rsidRPr="00E979A9" w:rsidRDefault="008D31F4" w:rsidP="00657657">
            <w:pPr>
              <w:rPr>
                <w:bCs/>
                <w:sz w:val="20"/>
                <w:szCs w:val="20"/>
              </w:rPr>
            </w:pPr>
          </w:p>
        </w:tc>
      </w:tr>
      <w:tr w:rsidR="008D31F4" w:rsidRPr="002C1D80" w:rsidTr="0038031D">
        <w:trPr>
          <w:jc w:val="center"/>
        </w:trPr>
        <w:tc>
          <w:tcPr>
            <w:tcW w:w="3331" w:type="dxa"/>
          </w:tcPr>
          <w:p w:rsidR="008D31F4" w:rsidRPr="008053BC" w:rsidRDefault="008D31F4" w:rsidP="00635B38">
            <w:pPr>
              <w:widowControl w:val="0"/>
              <w:rPr>
                <w:i/>
              </w:rPr>
            </w:pPr>
            <w:r w:rsidRPr="008053BC">
              <w:t xml:space="preserve">У3: </w:t>
            </w:r>
            <w:r w:rsidRPr="007D2CCC">
              <w:t>управлять учетными записями, настраивать параметры рабочей среды пользователя</w:t>
            </w:r>
          </w:p>
        </w:tc>
        <w:tc>
          <w:tcPr>
            <w:tcW w:w="4111" w:type="dxa"/>
          </w:tcPr>
          <w:p w:rsidR="008D31F4" w:rsidRPr="006B256A" w:rsidRDefault="008D31F4" w:rsidP="006C2194">
            <w:pPr>
              <w:widowControl w:val="0"/>
            </w:pPr>
            <w:r w:rsidRPr="008A47CE">
              <w:t xml:space="preserve">Настройка параметров рабочей среды пользователя </w:t>
            </w:r>
            <w:r>
              <w:t>ОС</w:t>
            </w:r>
            <w:r w:rsidRPr="008A47CE">
              <w:t xml:space="preserve">. Управление учётными записями </w:t>
            </w:r>
            <w:r>
              <w:t>ОС.</w:t>
            </w:r>
          </w:p>
          <w:p w:rsidR="008D31F4" w:rsidRDefault="008D31F4" w:rsidP="006B256A">
            <w:pPr>
              <w:widowControl w:val="0"/>
              <w:rPr>
                <w:snapToGrid w:val="0"/>
              </w:rPr>
            </w:pPr>
            <w:r>
              <w:rPr>
                <w:snapToGrid w:val="0"/>
              </w:rPr>
              <w:t>П</w:t>
            </w:r>
            <w:r w:rsidRPr="007D7AE8">
              <w:rPr>
                <w:snapToGrid w:val="0"/>
              </w:rPr>
              <w:t>росмотр параметров быстродействия</w:t>
            </w:r>
            <w:r>
              <w:rPr>
                <w:snapToGrid w:val="0"/>
              </w:rPr>
              <w:t xml:space="preserve"> ОС.</w:t>
            </w:r>
          </w:p>
          <w:p w:rsidR="008D31F4" w:rsidRDefault="008D31F4" w:rsidP="006B256A">
            <w:pPr>
              <w:widowControl w:val="0"/>
              <w:rPr>
                <w:snapToGrid w:val="0"/>
              </w:rPr>
            </w:pPr>
            <w:r w:rsidRPr="007D7AE8">
              <w:rPr>
                <w:snapToGrid w:val="0"/>
              </w:rPr>
              <w:t>П</w:t>
            </w:r>
            <w:r w:rsidRPr="007D7AE8">
              <w:t>овышение производительности</w:t>
            </w:r>
            <w:r w:rsidR="001B3926">
              <w:t xml:space="preserve"> </w:t>
            </w:r>
            <w:r>
              <w:rPr>
                <w:snapToGrid w:val="0"/>
              </w:rPr>
              <w:t>ОС.</w:t>
            </w:r>
          </w:p>
          <w:p w:rsidR="008D31F4" w:rsidRDefault="008D31F4" w:rsidP="006B256A">
            <w:pPr>
              <w:widowControl w:val="0"/>
            </w:pPr>
            <w:r w:rsidRPr="007D7AE8">
              <w:t>Настройка и диагностика рабочего стола (настройка региональных параметров, настройка и диагностика параметров доступности</w:t>
            </w:r>
            <w:r>
              <w:t>).</w:t>
            </w:r>
          </w:p>
          <w:p w:rsidR="008D31F4" w:rsidRPr="006B256A" w:rsidRDefault="008D31F4" w:rsidP="003D7FC0">
            <w:pPr>
              <w:widowControl w:val="0"/>
            </w:pPr>
            <w:r>
              <w:t>Установка новой учётной записи.</w:t>
            </w:r>
          </w:p>
        </w:tc>
        <w:tc>
          <w:tcPr>
            <w:tcW w:w="3085" w:type="dxa"/>
            <w:vMerge/>
          </w:tcPr>
          <w:p w:rsidR="008D31F4" w:rsidRPr="00E979A9" w:rsidRDefault="008D31F4" w:rsidP="00657657">
            <w:pPr>
              <w:rPr>
                <w:bCs/>
                <w:sz w:val="20"/>
                <w:szCs w:val="20"/>
              </w:rPr>
            </w:pPr>
          </w:p>
        </w:tc>
      </w:tr>
      <w:tr w:rsidR="008D31F4" w:rsidRPr="002C1D80" w:rsidTr="0038031D">
        <w:trPr>
          <w:jc w:val="center"/>
        </w:trPr>
        <w:tc>
          <w:tcPr>
            <w:tcW w:w="3331" w:type="dxa"/>
          </w:tcPr>
          <w:p w:rsidR="008D31F4" w:rsidRPr="008053BC" w:rsidRDefault="008D31F4" w:rsidP="00635B38">
            <w:pPr>
              <w:widowControl w:val="0"/>
            </w:pPr>
            <w:r>
              <w:t xml:space="preserve">У4: </w:t>
            </w:r>
            <w:r w:rsidRPr="007D2CCC">
              <w:t>управлять дисками и файловыми системами</w:t>
            </w:r>
          </w:p>
        </w:tc>
        <w:tc>
          <w:tcPr>
            <w:tcW w:w="4111" w:type="dxa"/>
          </w:tcPr>
          <w:p w:rsidR="008D31F4" w:rsidRDefault="008D31F4" w:rsidP="006C2194">
            <w:pPr>
              <w:widowControl w:val="0"/>
            </w:pPr>
            <w:r>
              <w:t>Форматирование дисков. Разметка дисков, управление размерами дисков.</w:t>
            </w:r>
          </w:p>
          <w:p w:rsidR="008D31F4" w:rsidRPr="008053BC" w:rsidRDefault="008D31F4" w:rsidP="00EC3CB6">
            <w:pPr>
              <w:widowControl w:val="0"/>
            </w:pPr>
            <w:r w:rsidRPr="00A415C6">
              <w:rPr>
                <w:bCs/>
              </w:rPr>
              <w:t>Перераспредел</w:t>
            </w:r>
            <w:r>
              <w:rPr>
                <w:bCs/>
              </w:rPr>
              <w:t>ение места</w:t>
            </w:r>
            <w:r w:rsidRPr="00A415C6">
              <w:t xml:space="preserve"> на локальных дисках, </w:t>
            </w:r>
            <w:r w:rsidRPr="00A415C6">
              <w:rPr>
                <w:bCs/>
              </w:rPr>
              <w:t>удал</w:t>
            </w:r>
            <w:r>
              <w:rPr>
                <w:bCs/>
              </w:rPr>
              <w:t>ение локальных</w:t>
            </w:r>
            <w:r w:rsidRPr="00A415C6">
              <w:rPr>
                <w:bCs/>
              </w:rPr>
              <w:t xml:space="preserve"> диск</w:t>
            </w:r>
            <w:r>
              <w:rPr>
                <w:bCs/>
              </w:rPr>
              <w:t>ов</w:t>
            </w:r>
            <w:r w:rsidRPr="00A415C6">
              <w:t xml:space="preserve">, </w:t>
            </w:r>
            <w:r>
              <w:rPr>
                <w:bCs/>
              </w:rPr>
              <w:t>создание</w:t>
            </w:r>
            <w:r w:rsidRPr="00A415C6">
              <w:t xml:space="preserve"> их</w:t>
            </w:r>
            <w:r>
              <w:t xml:space="preserve"> с помощью спец.программ</w:t>
            </w:r>
            <w:r w:rsidRPr="00A415C6">
              <w:t>.</w:t>
            </w:r>
          </w:p>
        </w:tc>
        <w:tc>
          <w:tcPr>
            <w:tcW w:w="3085" w:type="dxa"/>
            <w:vMerge/>
          </w:tcPr>
          <w:p w:rsidR="008D31F4" w:rsidRPr="00E979A9" w:rsidRDefault="008D31F4" w:rsidP="00657657">
            <w:pPr>
              <w:rPr>
                <w:bCs/>
                <w:sz w:val="20"/>
                <w:szCs w:val="20"/>
              </w:rPr>
            </w:pPr>
          </w:p>
        </w:tc>
      </w:tr>
      <w:tr w:rsidR="008D31F4" w:rsidRPr="002C1D80" w:rsidTr="0038031D">
        <w:trPr>
          <w:jc w:val="center"/>
        </w:trPr>
        <w:tc>
          <w:tcPr>
            <w:tcW w:w="3331" w:type="dxa"/>
          </w:tcPr>
          <w:p w:rsidR="008D31F4" w:rsidRPr="008053BC" w:rsidRDefault="008D31F4" w:rsidP="00635B38">
            <w:pPr>
              <w:widowControl w:val="0"/>
            </w:pPr>
            <w:r>
              <w:t xml:space="preserve">У5: </w:t>
            </w:r>
            <w:r w:rsidRPr="007D2CCC">
              <w:t>настраивать сетевые параметры, управлять разделением ресурсов в локальной сети</w:t>
            </w:r>
          </w:p>
        </w:tc>
        <w:tc>
          <w:tcPr>
            <w:tcW w:w="4111" w:type="dxa"/>
          </w:tcPr>
          <w:p w:rsidR="008D31F4" w:rsidRDefault="008D31F4" w:rsidP="007F062E">
            <w:pPr>
              <w:widowControl w:val="0"/>
            </w:pPr>
            <w:r w:rsidRPr="007F062E">
              <w:t xml:space="preserve">Настройка сетевых параметров </w:t>
            </w:r>
            <w:r>
              <w:t>ОС</w:t>
            </w:r>
            <w:r w:rsidRPr="007F062E">
              <w:t>.</w:t>
            </w:r>
          </w:p>
          <w:p w:rsidR="008D31F4" w:rsidRPr="008053BC" w:rsidRDefault="008D31F4" w:rsidP="007A40D8">
            <w:pPr>
              <w:widowControl w:val="0"/>
            </w:pPr>
            <w:r w:rsidRPr="007F062E">
              <w:t xml:space="preserve">Управление разделением ресурсов в локальной сети </w:t>
            </w:r>
            <w:r>
              <w:t>ОС.</w:t>
            </w:r>
          </w:p>
        </w:tc>
        <w:tc>
          <w:tcPr>
            <w:tcW w:w="3085" w:type="dxa"/>
            <w:vMerge/>
          </w:tcPr>
          <w:p w:rsidR="008D31F4" w:rsidRPr="00E979A9" w:rsidRDefault="008D31F4" w:rsidP="00DA39CC">
            <w:pPr>
              <w:rPr>
                <w:bCs/>
                <w:sz w:val="20"/>
                <w:szCs w:val="20"/>
              </w:rPr>
            </w:pPr>
          </w:p>
        </w:tc>
      </w:tr>
      <w:tr w:rsidR="008D31F4" w:rsidRPr="002C1D80" w:rsidTr="0038031D">
        <w:trPr>
          <w:jc w:val="center"/>
        </w:trPr>
        <w:tc>
          <w:tcPr>
            <w:tcW w:w="3331" w:type="dxa"/>
          </w:tcPr>
          <w:p w:rsidR="008D31F4" w:rsidRPr="009C272E" w:rsidRDefault="008D31F4" w:rsidP="009C272E">
            <w:pPr>
              <w:widowControl w:val="0"/>
            </w:pPr>
            <w:r w:rsidRPr="009C272E">
              <w:t>У6: работать с реестром;</w:t>
            </w:r>
          </w:p>
          <w:p w:rsidR="008D31F4" w:rsidRPr="009C272E" w:rsidRDefault="008D31F4" w:rsidP="009C272E">
            <w:pPr>
              <w:widowControl w:val="0"/>
            </w:pPr>
            <w:r w:rsidRPr="009C272E">
              <w:t>У7: писать файлы конфигурации, работа в cmd;</w:t>
            </w:r>
          </w:p>
          <w:p w:rsidR="008D31F4" w:rsidRPr="009C272E" w:rsidRDefault="008D31F4" w:rsidP="009C272E">
            <w:pPr>
              <w:widowControl w:val="0"/>
            </w:pPr>
            <w:r w:rsidRPr="009C272E">
              <w:t>У8: установка и настройка виртуальных машин;</w:t>
            </w:r>
          </w:p>
          <w:p w:rsidR="008D31F4" w:rsidRPr="009C272E" w:rsidRDefault="008D31F4" w:rsidP="009C272E">
            <w:pPr>
              <w:widowControl w:val="0"/>
            </w:pPr>
            <w:r w:rsidRPr="009C272E">
              <w:t xml:space="preserve">У9: разграничивать права </w:t>
            </w:r>
            <w:r w:rsidRPr="009C272E">
              <w:lastRenderedPageBreak/>
              <w:t>доступа к объектам файловой системы Linux;</w:t>
            </w:r>
          </w:p>
          <w:p w:rsidR="008D31F4" w:rsidRPr="009C272E" w:rsidRDefault="008D31F4" w:rsidP="009C272E">
            <w:pPr>
              <w:widowControl w:val="0"/>
            </w:pPr>
            <w:r w:rsidRPr="009C272E">
              <w:t>У10: работать в текстовых редакторах Linux, для конфигурирования командных файлов;</w:t>
            </w:r>
          </w:p>
          <w:p w:rsidR="008D31F4" w:rsidRPr="009C272E" w:rsidRDefault="008D31F4" w:rsidP="009C272E">
            <w:pPr>
              <w:widowControl w:val="0"/>
            </w:pPr>
            <w:r w:rsidRPr="009C272E">
              <w:t xml:space="preserve">У11: работать в </w:t>
            </w:r>
            <w:r w:rsidRPr="009C272E">
              <w:rPr>
                <w:lang w:val="en-US"/>
              </w:rPr>
              <w:t>Li</w:t>
            </w:r>
            <w:r w:rsidRPr="009C272E">
              <w:t>nix shell;</w:t>
            </w:r>
          </w:p>
          <w:p w:rsidR="008D31F4" w:rsidRPr="009C272E" w:rsidRDefault="008D31F4" w:rsidP="009C272E">
            <w:pPr>
              <w:widowControl w:val="0"/>
            </w:pPr>
            <w:r w:rsidRPr="009C272E">
              <w:t>У12: работать и настраивать различные интегрированные среды Linux;</w:t>
            </w:r>
          </w:p>
          <w:p w:rsidR="008D31F4" w:rsidRPr="009C272E" w:rsidRDefault="008D31F4" w:rsidP="009C272E">
            <w:pPr>
              <w:widowControl w:val="0"/>
            </w:pPr>
            <w:r w:rsidRPr="009C272E">
              <w:t>У13: работать с устройствами через /dev;</w:t>
            </w:r>
          </w:p>
          <w:p w:rsidR="008D31F4" w:rsidRDefault="008D31F4" w:rsidP="007B12FA">
            <w:pPr>
              <w:widowControl w:val="0"/>
            </w:pPr>
            <w:r w:rsidRPr="009C272E">
              <w:t>У14: работа в различных файловых менеджерах Linux.</w:t>
            </w:r>
          </w:p>
        </w:tc>
        <w:tc>
          <w:tcPr>
            <w:tcW w:w="4111" w:type="dxa"/>
          </w:tcPr>
          <w:p w:rsidR="008D31F4" w:rsidRDefault="008D31F4" w:rsidP="007F062E">
            <w:pPr>
              <w:widowControl w:val="0"/>
            </w:pPr>
            <w:r>
              <w:lastRenderedPageBreak/>
              <w:t>Настройка ОС с помощью реестра.</w:t>
            </w:r>
          </w:p>
          <w:p w:rsidR="008D31F4" w:rsidRDefault="008D31F4" w:rsidP="007F062E">
            <w:pPr>
              <w:widowControl w:val="0"/>
            </w:pPr>
            <w:r>
              <w:t>Формирование конфигурационных файлов</w:t>
            </w:r>
          </w:p>
          <w:p w:rsidR="008D31F4" w:rsidRDefault="008D31F4" w:rsidP="007F062E">
            <w:pPr>
              <w:widowControl w:val="0"/>
            </w:pPr>
            <w:r>
              <w:t>Корректно работающая виртуальная машина.</w:t>
            </w:r>
          </w:p>
          <w:p w:rsidR="008D31F4" w:rsidRDefault="008D31F4" w:rsidP="007F062E">
            <w:pPr>
              <w:widowControl w:val="0"/>
            </w:pPr>
            <w:r>
              <w:t xml:space="preserve">Разграничены права доступа к </w:t>
            </w:r>
            <w:r>
              <w:lastRenderedPageBreak/>
              <w:t>объектам файловой системы.</w:t>
            </w:r>
          </w:p>
          <w:p w:rsidR="008D31F4" w:rsidRDefault="008D31F4" w:rsidP="00AD15C8">
            <w:pPr>
              <w:widowControl w:val="0"/>
            </w:pPr>
            <w:r>
              <w:t>Проведена конфигурация командных файлов с использованием текстовых редакторов</w:t>
            </w:r>
            <w:r w:rsidRPr="009C272E">
              <w:t xml:space="preserve"> Linux</w:t>
            </w:r>
            <w:r>
              <w:t>.</w:t>
            </w:r>
          </w:p>
          <w:p w:rsidR="008D31F4" w:rsidRDefault="008D31F4" w:rsidP="00AD15C8">
            <w:pPr>
              <w:widowControl w:val="0"/>
            </w:pPr>
            <w:r>
              <w:t xml:space="preserve">При администрировании ОС используется </w:t>
            </w:r>
            <w:r w:rsidRPr="009C272E">
              <w:t>shell</w:t>
            </w:r>
            <w:r>
              <w:t>.</w:t>
            </w:r>
          </w:p>
          <w:p w:rsidR="008D31F4" w:rsidRDefault="008D31F4" w:rsidP="00AD15C8">
            <w:pPr>
              <w:widowControl w:val="0"/>
            </w:pPr>
            <w:r>
              <w:t xml:space="preserve">Настроены основные интегрированные среды </w:t>
            </w:r>
            <w:r w:rsidRPr="009C272E">
              <w:t>Linux</w:t>
            </w:r>
            <w:r>
              <w:t>.</w:t>
            </w:r>
          </w:p>
          <w:p w:rsidR="008D31F4" w:rsidRDefault="008D31F4" w:rsidP="00AD15C8">
            <w:pPr>
              <w:widowControl w:val="0"/>
            </w:pPr>
            <w:r>
              <w:t xml:space="preserve">Работа с аппаратной частью ведётся с использованием </w:t>
            </w:r>
            <w:r w:rsidRPr="009C272E">
              <w:t>/dev</w:t>
            </w:r>
            <w:r>
              <w:t>.</w:t>
            </w:r>
          </w:p>
          <w:p w:rsidR="008D31F4" w:rsidRPr="007F062E" w:rsidRDefault="008D31F4" w:rsidP="007B12FA">
            <w:pPr>
              <w:widowControl w:val="0"/>
            </w:pPr>
            <w:r>
              <w:t>При работе используются файловые менеджеры.</w:t>
            </w:r>
          </w:p>
        </w:tc>
        <w:tc>
          <w:tcPr>
            <w:tcW w:w="3085" w:type="dxa"/>
            <w:vMerge/>
          </w:tcPr>
          <w:p w:rsidR="008D31F4" w:rsidRPr="00E979A9" w:rsidRDefault="008D31F4" w:rsidP="00DA39CC">
            <w:pPr>
              <w:rPr>
                <w:bCs/>
                <w:sz w:val="20"/>
                <w:szCs w:val="20"/>
              </w:rPr>
            </w:pPr>
          </w:p>
        </w:tc>
      </w:tr>
      <w:tr w:rsidR="009101E1" w:rsidRPr="00777316" w:rsidTr="0038031D">
        <w:trPr>
          <w:jc w:val="center"/>
        </w:trPr>
        <w:tc>
          <w:tcPr>
            <w:tcW w:w="3331" w:type="dxa"/>
          </w:tcPr>
          <w:p w:rsidR="009101E1" w:rsidRPr="00777316" w:rsidRDefault="009101E1" w:rsidP="00DA39CC">
            <w:pPr>
              <w:rPr>
                <w:b/>
                <w:sz w:val="20"/>
                <w:szCs w:val="20"/>
              </w:rPr>
            </w:pPr>
            <w:r w:rsidRPr="00777316">
              <w:rPr>
                <w:b/>
                <w:sz w:val="20"/>
                <w:szCs w:val="20"/>
              </w:rPr>
              <w:lastRenderedPageBreak/>
              <w:t>Знать:</w:t>
            </w:r>
          </w:p>
        </w:tc>
        <w:tc>
          <w:tcPr>
            <w:tcW w:w="4111" w:type="dxa"/>
          </w:tcPr>
          <w:p w:rsidR="009101E1" w:rsidRPr="00777316" w:rsidRDefault="009101E1" w:rsidP="006C2194">
            <w:pPr>
              <w:rPr>
                <w:bCs/>
                <w:i/>
                <w:sz w:val="20"/>
                <w:szCs w:val="20"/>
              </w:rPr>
            </w:pPr>
          </w:p>
        </w:tc>
        <w:tc>
          <w:tcPr>
            <w:tcW w:w="3085" w:type="dxa"/>
          </w:tcPr>
          <w:p w:rsidR="009101E1" w:rsidRPr="00E979A9" w:rsidRDefault="009101E1" w:rsidP="00DA39CC">
            <w:pPr>
              <w:jc w:val="both"/>
              <w:rPr>
                <w:bCs/>
                <w:i/>
                <w:sz w:val="20"/>
                <w:szCs w:val="20"/>
              </w:rPr>
            </w:pPr>
          </w:p>
        </w:tc>
      </w:tr>
      <w:tr w:rsidR="0038031D" w:rsidRPr="002C1D80" w:rsidTr="0038031D">
        <w:trPr>
          <w:jc w:val="center"/>
        </w:trPr>
        <w:tc>
          <w:tcPr>
            <w:tcW w:w="3331" w:type="dxa"/>
          </w:tcPr>
          <w:p w:rsidR="0038031D" w:rsidRPr="008053BC" w:rsidRDefault="0038031D" w:rsidP="00635B38">
            <w:pPr>
              <w:widowControl w:val="0"/>
              <w:rPr>
                <w:i/>
              </w:rPr>
            </w:pPr>
            <w:r w:rsidRPr="008053BC">
              <w:t xml:space="preserve">З1: </w:t>
            </w:r>
            <w:r w:rsidRPr="00A158D4">
              <w:t>основные понятия, функции, состав и принципы работы операционных систем</w:t>
            </w:r>
          </w:p>
        </w:tc>
        <w:tc>
          <w:tcPr>
            <w:tcW w:w="4111" w:type="dxa"/>
          </w:tcPr>
          <w:p w:rsidR="0038031D" w:rsidRPr="00B5048C" w:rsidRDefault="0038031D" w:rsidP="00A81CF9">
            <w:pPr>
              <w:widowControl w:val="0"/>
            </w:pPr>
            <w:r>
              <w:t xml:space="preserve">Процессы. Потоки. Прерывания. Операции ввода-вывода. Устройства ввода-вывода. Управление памятью. Распределение ресурсов. Планирование заданий. Защита данных. Файловая система. </w:t>
            </w:r>
          </w:p>
        </w:tc>
        <w:tc>
          <w:tcPr>
            <w:tcW w:w="3085" w:type="dxa"/>
            <w:vMerge w:val="restart"/>
            <w:vAlign w:val="center"/>
          </w:tcPr>
          <w:p w:rsidR="0038031D" w:rsidRPr="007E72FA" w:rsidRDefault="0038031D" w:rsidP="0018027A">
            <w:r w:rsidRPr="007E72FA">
              <w:t>Текущий контроль в форме:</w:t>
            </w:r>
          </w:p>
          <w:p w:rsidR="0038031D" w:rsidRPr="007E72FA" w:rsidRDefault="0038031D" w:rsidP="00BE7D2C">
            <w:r w:rsidRPr="007E72FA">
              <w:t>–письменная проверо</w:t>
            </w:r>
            <w:r>
              <w:t>чная работа.</w:t>
            </w:r>
          </w:p>
          <w:p w:rsidR="0038031D" w:rsidRDefault="0038031D" w:rsidP="0018027A">
            <w:pPr>
              <w:pStyle w:val="aff1"/>
            </w:pPr>
          </w:p>
          <w:p w:rsidR="0038031D" w:rsidRPr="007E72FA" w:rsidRDefault="0038031D" w:rsidP="0018027A">
            <w:pPr>
              <w:pStyle w:val="aff1"/>
            </w:pPr>
            <w:r w:rsidRPr="007E72FA">
              <w:t>Промежуточная аттестация в форме:</w:t>
            </w:r>
          </w:p>
          <w:p w:rsidR="0038031D" w:rsidRPr="00E979A9" w:rsidRDefault="0038031D" w:rsidP="0013616D">
            <w:pPr>
              <w:rPr>
                <w:bCs/>
                <w:i/>
                <w:sz w:val="20"/>
                <w:szCs w:val="20"/>
              </w:rPr>
            </w:pPr>
            <w:r w:rsidRPr="007E72FA">
              <w:t>–</w:t>
            </w:r>
            <w:r>
              <w:t xml:space="preserve"> экзамен.</w:t>
            </w:r>
          </w:p>
        </w:tc>
      </w:tr>
      <w:tr w:rsidR="0038031D" w:rsidRPr="002C1D80" w:rsidTr="0038031D">
        <w:trPr>
          <w:trHeight w:val="375"/>
          <w:jc w:val="center"/>
        </w:trPr>
        <w:tc>
          <w:tcPr>
            <w:tcW w:w="3331" w:type="dxa"/>
          </w:tcPr>
          <w:p w:rsidR="0038031D" w:rsidRPr="00A158D4" w:rsidRDefault="0038031D" w:rsidP="00635B38">
            <w:pPr>
              <w:widowControl w:val="0"/>
              <w:rPr>
                <w:i/>
              </w:rPr>
            </w:pPr>
            <w:r w:rsidRPr="008053BC">
              <w:t xml:space="preserve">З2: </w:t>
            </w:r>
            <w:r w:rsidRPr="00A158D4">
              <w:t>архитектуры современных операционных систем</w:t>
            </w:r>
          </w:p>
        </w:tc>
        <w:tc>
          <w:tcPr>
            <w:tcW w:w="4111" w:type="dxa"/>
          </w:tcPr>
          <w:p w:rsidR="0038031D" w:rsidRPr="00DE5880" w:rsidRDefault="0038031D" w:rsidP="00DE5880">
            <w:pPr>
              <w:widowControl w:val="0"/>
            </w:pPr>
            <w:r>
              <w:t>Монолитная архитектура.</w:t>
            </w:r>
          </w:p>
          <w:p w:rsidR="0038031D" w:rsidRDefault="0038031D" w:rsidP="00DE5880">
            <w:pPr>
              <w:widowControl w:val="0"/>
            </w:pPr>
            <w:r>
              <w:t>Многоуровневая архитектура.</w:t>
            </w:r>
          </w:p>
          <w:p w:rsidR="0038031D" w:rsidRPr="00DE5880" w:rsidRDefault="0038031D" w:rsidP="00DE5880">
            <w:pPr>
              <w:widowControl w:val="0"/>
            </w:pPr>
            <w:r w:rsidRPr="00DE5880">
              <w:t>Архитектура типа клиент-сервер на основе микроядра.</w:t>
            </w:r>
          </w:p>
          <w:p w:rsidR="0038031D" w:rsidRPr="00DE5880" w:rsidRDefault="0038031D" w:rsidP="00DE5880">
            <w:pPr>
              <w:widowControl w:val="0"/>
              <w:rPr>
                <w:bCs/>
              </w:rPr>
            </w:pPr>
            <w:r>
              <w:rPr>
                <w:bCs/>
              </w:rPr>
              <w:t xml:space="preserve">Архитектура </w:t>
            </w:r>
            <w:r w:rsidRPr="00953866">
              <w:rPr>
                <w:bCs/>
              </w:rPr>
              <w:t>мультимедийны</w:t>
            </w:r>
            <w:r>
              <w:rPr>
                <w:bCs/>
              </w:rPr>
              <w:t>х</w:t>
            </w:r>
            <w:r w:rsidRPr="00953866">
              <w:rPr>
                <w:bCs/>
              </w:rPr>
              <w:t xml:space="preserve"> операционны</w:t>
            </w:r>
            <w:r>
              <w:rPr>
                <w:bCs/>
              </w:rPr>
              <w:t>х</w:t>
            </w:r>
            <w:r w:rsidRPr="00953866">
              <w:rPr>
                <w:bCs/>
              </w:rPr>
              <w:t xml:space="preserve"> систем</w:t>
            </w:r>
            <w:r>
              <w:rPr>
                <w:bCs/>
              </w:rPr>
              <w:t>.</w:t>
            </w:r>
          </w:p>
          <w:p w:rsidR="0038031D" w:rsidRPr="00282D6D" w:rsidRDefault="0038031D" w:rsidP="00DE5880">
            <w:pPr>
              <w:widowControl w:val="0"/>
            </w:pPr>
            <w:r>
              <w:rPr>
                <w:bCs/>
              </w:rPr>
              <w:t xml:space="preserve">Архитектура </w:t>
            </w:r>
            <w:r w:rsidRPr="00953866">
              <w:rPr>
                <w:bCs/>
              </w:rPr>
              <w:t>многопроцессорны</w:t>
            </w:r>
            <w:r>
              <w:rPr>
                <w:bCs/>
              </w:rPr>
              <w:t>х</w:t>
            </w:r>
            <w:r w:rsidRPr="00953866">
              <w:rPr>
                <w:bCs/>
              </w:rPr>
              <w:t xml:space="preserve"> операционны</w:t>
            </w:r>
            <w:r>
              <w:rPr>
                <w:bCs/>
              </w:rPr>
              <w:t>х</w:t>
            </w:r>
            <w:r w:rsidRPr="00953866">
              <w:rPr>
                <w:bCs/>
              </w:rPr>
              <w:t xml:space="preserve"> систем</w:t>
            </w:r>
            <w:r>
              <w:t>.</w:t>
            </w:r>
          </w:p>
          <w:p w:rsidR="0038031D" w:rsidRPr="00EE6485" w:rsidRDefault="0038031D" w:rsidP="0013616D">
            <w:pPr>
              <w:widowControl w:val="0"/>
            </w:pPr>
            <w:r>
              <w:rPr>
                <w:bCs/>
              </w:rPr>
              <w:t>Архитектура операционных систем</w:t>
            </w:r>
            <w:r w:rsidRPr="00193A9A">
              <w:rPr>
                <w:bCs/>
              </w:rPr>
              <w:t xml:space="preserve"> для мобильных устройств</w:t>
            </w:r>
            <w:r>
              <w:rPr>
                <w:bCs/>
              </w:rPr>
              <w:t>.</w:t>
            </w:r>
          </w:p>
        </w:tc>
        <w:tc>
          <w:tcPr>
            <w:tcW w:w="3085" w:type="dxa"/>
            <w:vMerge/>
          </w:tcPr>
          <w:p w:rsidR="0038031D" w:rsidRPr="00E979A9" w:rsidRDefault="0038031D" w:rsidP="00A97DF8">
            <w:pPr>
              <w:rPr>
                <w:bCs/>
                <w:i/>
                <w:sz w:val="20"/>
                <w:szCs w:val="20"/>
              </w:rPr>
            </w:pPr>
          </w:p>
        </w:tc>
      </w:tr>
      <w:tr w:rsidR="0038031D" w:rsidRPr="002C1D80" w:rsidTr="0038031D">
        <w:trPr>
          <w:trHeight w:val="375"/>
          <w:jc w:val="center"/>
        </w:trPr>
        <w:tc>
          <w:tcPr>
            <w:tcW w:w="3331" w:type="dxa"/>
          </w:tcPr>
          <w:p w:rsidR="0038031D" w:rsidRPr="008053BC" w:rsidRDefault="0038031D" w:rsidP="00635B38">
            <w:pPr>
              <w:widowControl w:val="0"/>
            </w:pPr>
            <w:r w:rsidRPr="008053BC">
              <w:t xml:space="preserve">З3: </w:t>
            </w:r>
            <w:r w:rsidRPr="00A158D4">
              <w:t>особенности построения и функционирования семейств операционных систем Unix и Windows</w:t>
            </w:r>
          </w:p>
        </w:tc>
        <w:tc>
          <w:tcPr>
            <w:tcW w:w="4111" w:type="dxa"/>
          </w:tcPr>
          <w:p w:rsidR="0038031D" w:rsidRDefault="0038031D" w:rsidP="00DE5880">
            <w:pPr>
              <w:widowControl w:val="0"/>
            </w:pPr>
            <w:r w:rsidRPr="00A97DF8">
              <w:t xml:space="preserve">Программный интерфейс </w:t>
            </w:r>
            <w:r w:rsidRPr="00A97DF8">
              <w:rPr>
                <w:bCs/>
                <w:lang w:val="en-US"/>
              </w:rPr>
              <w:t>WIN</w:t>
            </w:r>
            <w:r w:rsidRPr="00A97DF8">
              <w:rPr>
                <w:bCs/>
              </w:rPr>
              <w:t xml:space="preserve">32 </w:t>
            </w:r>
            <w:r w:rsidRPr="00A97DF8">
              <w:rPr>
                <w:bCs/>
                <w:lang w:val="en-US"/>
              </w:rPr>
              <w:t>API</w:t>
            </w:r>
            <w:r w:rsidRPr="00A158D4">
              <w:t>Windows</w:t>
            </w:r>
            <w:r w:rsidRPr="00A97DF8">
              <w:t xml:space="preserve">. Реестр </w:t>
            </w:r>
            <w:r w:rsidRPr="00A158D4">
              <w:t>Windows</w:t>
            </w:r>
            <w:r w:rsidRPr="00A97DF8">
              <w:t xml:space="preserve"> и его структура. Физическая структура операционной системы</w:t>
            </w:r>
            <w:r w:rsidRPr="00A158D4">
              <w:t>Windows</w:t>
            </w:r>
            <w:r w:rsidRPr="00A97DF8">
              <w:t xml:space="preserve">. Запуск операционной системы </w:t>
            </w:r>
            <w:r w:rsidRPr="00A158D4">
              <w:t>Windows</w:t>
            </w:r>
            <w:r w:rsidRPr="00A97DF8">
              <w:t xml:space="preserve"> (работа загрузчика, функции загрузчика)</w:t>
            </w:r>
            <w:r>
              <w:t xml:space="preserve">. Файловые системы </w:t>
            </w:r>
            <w:r w:rsidRPr="00A158D4">
              <w:t>Unix и Windows</w:t>
            </w:r>
            <w:r>
              <w:t xml:space="preserve">. Поддержка устройств в </w:t>
            </w:r>
            <w:r w:rsidRPr="00A158D4">
              <w:t>Unix и Windows</w:t>
            </w:r>
            <w:r>
              <w:t xml:space="preserve">. Реализация безопасности в </w:t>
            </w:r>
            <w:r w:rsidRPr="00A158D4">
              <w:t>Unix и Windows</w:t>
            </w:r>
            <w:r>
              <w:t xml:space="preserve">. Основы работы в </w:t>
            </w:r>
            <w:r w:rsidRPr="00A158D4">
              <w:t>Unix и Windows</w:t>
            </w:r>
            <w:r>
              <w:t xml:space="preserve"> в командном режиме. </w:t>
            </w:r>
            <w:r>
              <w:rPr>
                <w:lang w:val="en-US"/>
              </w:rPr>
              <w:t>Shell</w:t>
            </w:r>
            <w:r>
              <w:t xml:space="preserve">. </w:t>
            </w:r>
            <w:r w:rsidRPr="00BB1460">
              <w:t xml:space="preserve">Менеджеры файлов и архивы операционной системы </w:t>
            </w:r>
            <w:r w:rsidRPr="00BB1460">
              <w:rPr>
                <w:lang w:val="en-US"/>
              </w:rPr>
              <w:t>Linux</w:t>
            </w:r>
            <w:r>
              <w:t xml:space="preserve">. </w:t>
            </w:r>
            <w:r w:rsidRPr="00915E5B">
              <w:t xml:space="preserve">Графическая оболочка </w:t>
            </w:r>
            <w:r w:rsidRPr="00915E5B">
              <w:rPr>
                <w:lang w:val="en-US"/>
              </w:rPr>
              <w:t>XWindow</w:t>
            </w:r>
            <w:r w:rsidRPr="00915E5B">
              <w:t xml:space="preserve">. Оконные менеджеры операционной системы </w:t>
            </w:r>
            <w:r w:rsidRPr="00915E5B">
              <w:rPr>
                <w:lang w:val="en-US"/>
              </w:rPr>
              <w:t>Linux</w:t>
            </w:r>
            <w:r>
              <w:t xml:space="preserve">. </w:t>
            </w:r>
            <w:r w:rsidRPr="00915E5B">
              <w:t>Интегрированн</w:t>
            </w:r>
            <w:r>
              <w:t>ые</w:t>
            </w:r>
            <w:r w:rsidRPr="00915E5B">
              <w:t xml:space="preserve"> сред</w:t>
            </w:r>
            <w:r>
              <w:t xml:space="preserve">ы </w:t>
            </w:r>
            <w:r w:rsidRPr="00915E5B">
              <w:rPr>
                <w:lang w:val="en-US"/>
              </w:rPr>
              <w:t>Linux</w:t>
            </w:r>
            <w:r>
              <w:t>.</w:t>
            </w:r>
          </w:p>
        </w:tc>
        <w:tc>
          <w:tcPr>
            <w:tcW w:w="3085" w:type="dxa"/>
            <w:vMerge/>
          </w:tcPr>
          <w:p w:rsidR="0038031D" w:rsidRPr="00E979A9" w:rsidRDefault="0038031D" w:rsidP="00A97DF8">
            <w:pPr>
              <w:rPr>
                <w:bCs/>
                <w:i/>
                <w:sz w:val="20"/>
                <w:szCs w:val="20"/>
              </w:rPr>
            </w:pPr>
          </w:p>
        </w:tc>
      </w:tr>
      <w:tr w:rsidR="0038031D" w:rsidRPr="002C1D80" w:rsidTr="0038031D">
        <w:trPr>
          <w:trHeight w:val="375"/>
          <w:jc w:val="center"/>
        </w:trPr>
        <w:tc>
          <w:tcPr>
            <w:tcW w:w="3331" w:type="dxa"/>
          </w:tcPr>
          <w:p w:rsidR="0038031D" w:rsidRPr="008053BC" w:rsidRDefault="0038031D" w:rsidP="00740D78">
            <w:pPr>
              <w:widowControl w:val="0"/>
            </w:pPr>
            <w:r w:rsidRPr="008053BC">
              <w:t xml:space="preserve">З4: </w:t>
            </w:r>
            <w:r w:rsidRPr="00A158D4">
              <w:t>принципы управления ресурсами в операционной системе</w:t>
            </w:r>
          </w:p>
        </w:tc>
        <w:tc>
          <w:tcPr>
            <w:tcW w:w="4111" w:type="dxa"/>
          </w:tcPr>
          <w:p w:rsidR="0038031D" w:rsidRPr="008053BC" w:rsidRDefault="0038031D" w:rsidP="00740D78">
            <w:pPr>
              <w:widowControl w:val="0"/>
            </w:pPr>
            <w:r w:rsidRPr="00C46CDA">
              <w:t xml:space="preserve">Управление имеющимися в распоряжении </w:t>
            </w:r>
            <w:r>
              <w:t xml:space="preserve">ОС </w:t>
            </w:r>
            <w:r w:rsidRPr="00C46CDA">
              <w:t>ресурсами</w:t>
            </w:r>
            <w:r>
              <w:t>:</w:t>
            </w:r>
            <w:r w:rsidRPr="00C46CDA">
              <w:t xml:space="preserve"> основной памятью, устройствами ввода-вывода, процессором</w:t>
            </w:r>
            <w:r>
              <w:t xml:space="preserve">. </w:t>
            </w:r>
            <w:r>
              <w:lastRenderedPageBreak/>
              <w:t>Распределение ресурсов</w:t>
            </w:r>
            <w:r w:rsidRPr="00C46CDA">
              <w:t xml:space="preserve"> между разными активными процессами.</w:t>
            </w:r>
          </w:p>
        </w:tc>
        <w:tc>
          <w:tcPr>
            <w:tcW w:w="3085" w:type="dxa"/>
            <w:vMerge/>
          </w:tcPr>
          <w:p w:rsidR="0038031D" w:rsidRPr="00E979A9" w:rsidRDefault="0038031D" w:rsidP="00A97DF8">
            <w:pPr>
              <w:rPr>
                <w:bCs/>
                <w:i/>
                <w:sz w:val="20"/>
                <w:szCs w:val="20"/>
              </w:rPr>
            </w:pPr>
          </w:p>
        </w:tc>
      </w:tr>
      <w:tr w:rsidR="0038031D" w:rsidRPr="002C1D80" w:rsidTr="0038031D">
        <w:trPr>
          <w:trHeight w:val="375"/>
          <w:jc w:val="center"/>
        </w:trPr>
        <w:tc>
          <w:tcPr>
            <w:tcW w:w="3331" w:type="dxa"/>
          </w:tcPr>
          <w:p w:rsidR="0038031D" w:rsidRPr="008053BC" w:rsidRDefault="0038031D" w:rsidP="00740D78">
            <w:pPr>
              <w:widowControl w:val="0"/>
            </w:pPr>
            <w:r w:rsidRPr="008053BC">
              <w:lastRenderedPageBreak/>
              <w:t xml:space="preserve">З5: </w:t>
            </w:r>
            <w:r w:rsidRPr="00A158D4">
              <w:t>основные задачи администрирования и способы их выполнения в изучаемых операционных системах</w:t>
            </w:r>
          </w:p>
        </w:tc>
        <w:tc>
          <w:tcPr>
            <w:tcW w:w="4111" w:type="dxa"/>
          </w:tcPr>
          <w:p w:rsidR="0038031D" w:rsidRDefault="0038031D" w:rsidP="00740D78">
            <w:pPr>
              <w:rPr>
                <w:b/>
                <w:bCs/>
              </w:rPr>
            </w:pPr>
            <w:r w:rsidRPr="00AF075D">
              <w:rPr>
                <w:bCs/>
              </w:rPr>
              <w:t>Конфигурирование оборудования</w:t>
            </w:r>
            <w:r>
              <w:rPr>
                <w:bCs/>
              </w:rPr>
              <w:t xml:space="preserve">, ОС </w:t>
            </w:r>
            <w:r w:rsidRPr="00AF075D">
              <w:rPr>
                <w:bCs/>
              </w:rPr>
              <w:t>(просмотр</w:t>
            </w:r>
            <w:r>
              <w:rPr>
                <w:bCs/>
              </w:rPr>
              <w:t xml:space="preserve"> и настройка</w:t>
            </w:r>
            <w:r w:rsidRPr="00AF075D">
              <w:rPr>
                <w:bCs/>
              </w:rPr>
              <w:t xml:space="preserve"> параметров быстродействия, повышение производительности, параметры загрузки и восстановления системы</w:t>
            </w:r>
            <w:r w:rsidRPr="00AF075D">
              <w:rPr>
                <w:b/>
                <w:bCs/>
              </w:rPr>
              <w:t>).</w:t>
            </w:r>
          </w:p>
          <w:p w:rsidR="0038031D" w:rsidRPr="002C1D80" w:rsidRDefault="0038031D" w:rsidP="00740D78">
            <w:pPr>
              <w:rPr>
                <w:bCs/>
                <w:i/>
                <w:color w:val="FF0000"/>
                <w:sz w:val="20"/>
                <w:szCs w:val="20"/>
              </w:rPr>
            </w:pPr>
            <w:r w:rsidRPr="007518D7">
              <w:rPr>
                <w:bCs/>
              </w:rPr>
              <w:t>Конфигурационные файлы</w:t>
            </w:r>
            <w:r>
              <w:rPr>
                <w:bCs/>
              </w:rPr>
              <w:t>. Работа с пользователями</w:t>
            </w:r>
          </w:p>
        </w:tc>
        <w:tc>
          <w:tcPr>
            <w:tcW w:w="3085" w:type="dxa"/>
            <w:vMerge/>
          </w:tcPr>
          <w:p w:rsidR="0038031D" w:rsidRPr="00E979A9" w:rsidRDefault="0038031D" w:rsidP="00A97DF8">
            <w:pPr>
              <w:rPr>
                <w:bCs/>
                <w:i/>
                <w:sz w:val="20"/>
                <w:szCs w:val="20"/>
              </w:rPr>
            </w:pPr>
          </w:p>
        </w:tc>
      </w:tr>
      <w:tr w:rsidR="0038031D" w:rsidRPr="002C1D80" w:rsidTr="0038031D">
        <w:trPr>
          <w:trHeight w:val="375"/>
          <w:jc w:val="center"/>
        </w:trPr>
        <w:tc>
          <w:tcPr>
            <w:tcW w:w="3331" w:type="dxa"/>
          </w:tcPr>
          <w:p w:rsidR="0038031D" w:rsidRPr="008053BC" w:rsidRDefault="0038031D" w:rsidP="00740D78">
            <w:pPr>
              <w:widowControl w:val="0"/>
            </w:pPr>
            <w:r>
              <w:t xml:space="preserve">З6: </w:t>
            </w:r>
            <w:r w:rsidRPr="0013616D">
              <w:t>основные принципы работы в Shell</w:t>
            </w:r>
          </w:p>
        </w:tc>
        <w:tc>
          <w:tcPr>
            <w:tcW w:w="4111" w:type="dxa"/>
          </w:tcPr>
          <w:p w:rsidR="0038031D" w:rsidRPr="0038031D" w:rsidRDefault="0038031D" w:rsidP="00740D78">
            <w:pPr>
              <w:rPr>
                <w:bCs/>
              </w:rPr>
            </w:pPr>
            <w:r>
              <w:rPr>
                <w:bCs/>
              </w:rPr>
              <w:t xml:space="preserve">Основные команды работы с </w:t>
            </w:r>
            <w:r>
              <w:rPr>
                <w:bCs/>
                <w:lang w:val="en-US"/>
              </w:rPr>
              <w:t>shell</w:t>
            </w:r>
          </w:p>
        </w:tc>
        <w:tc>
          <w:tcPr>
            <w:tcW w:w="3085" w:type="dxa"/>
            <w:vMerge/>
          </w:tcPr>
          <w:p w:rsidR="0038031D" w:rsidRPr="00E979A9" w:rsidRDefault="0038031D" w:rsidP="00A97DF8">
            <w:pPr>
              <w:rPr>
                <w:bCs/>
                <w:i/>
                <w:sz w:val="20"/>
                <w:szCs w:val="20"/>
              </w:rPr>
            </w:pPr>
          </w:p>
        </w:tc>
      </w:tr>
    </w:tbl>
    <w:p w:rsidR="007A6474" w:rsidRDefault="007A6474" w:rsidP="009101E1">
      <w:pPr>
        <w:spacing w:line="360" w:lineRule="auto"/>
        <w:jc w:val="both"/>
        <w:rPr>
          <w:color w:val="FF0000"/>
          <w:sz w:val="28"/>
          <w:szCs w:val="28"/>
        </w:rPr>
      </w:pPr>
    </w:p>
    <w:p w:rsidR="009101E1" w:rsidRPr="00830FF2" w:rsidRDefault="008C780F" w:rsidP="0075390A">
      <w:pPr>
        <w:pStyle w:val="2"/>
        <w:ind w:firstLine="709"/>
        <w:rPr>
          <w:rFonts w:ascii="Times New Roman" w:hAnsi="Times New Roman" w:cs="Times New Roman"/>
          <w:i w:val="0"/>
        </w:rPr>
      </w:pPr>
      <w:r>
        <w:br w:type="page"/>
      </w:r>
      <w:bookmarkStart w:id="4" w:name="_Toc52306565"/>
      <w:r w:rsidR="00E86D57" w:rsidRPr="00830FF2">
        <w:rPr>
          <w:rFonts w:ascii="Times New Roman" w:hAnsi="Times New Roman" w:cs="Times New Roman"/>
          <w:i w:val="0"/>
        </w:rPr>
        <w:lastRenderedPageBreak/>
        <w:t>3</w:t>
      </w:r>
      <w:r w:rsidR="00257F51" w:rsidRPr="00830FF2">
        <w:rPr>
          <w:rFonts w:ascii="Times New Roman" w:hAnsi="Times New Roman" w:cs="Times New Roman"/>
          <w:i w:val="0"/>
        </w:rPr>
        <w:t>Оценка освоения</w:t>
      </w:r>
      <w:r w:rsidR="009101E1" w:rsidRPr="00830FF2">
        <w:rPr>
          <w:rFonts w:ascii="Times New Roman" w:hAnsi="Times New Roman" w:cs="Times New Roman"/>
          <w:i w:val="0"/>
        </w:rPr>
        <w:t xml:space="preserve"> учебной дисциплин</w:t>
      </w:r>
      <w:r w:rsidR="009747FD" w:rsidRPr="00830FF2">
        <w:rPr>
          <w:rFonts w:ascii="Times New Roman" w:hAnsi="Times New Roman" w:cs="Times New Roman"/>
          <w:i w:val="0"/>
        </w:rPr>
        <w:t>ы</w:t>
      </w:r>
      <w:bookmarkEnd w:id="4"/>
    </w:p>
    <w:p w:rsidR="00552114" w:rsidRDefault="00552114" w:rsidP="009B3EBB">
      <w:pPr>
        <w:spacing w:line="360" w:lineRule="auto"/>
        <w:ind w:firstLine="709"/>
        <w:jc w:val="both"/>
        <w:rPr>
          <w:b/>
          <w:sz w:val="28"/>
          <w:szCs w:val="28"/>
        </w:rPr>
      </w:pPr>
    </w:p>
    <w:p w:rsidR="00574B57" w:rsidRPr="00574B57" w:rsidRDefault="00574B57" w:rsidP="009B3EBB">
      <w:pPr>
        <w:spacing w:line="360" w:lineRule="auto"/>
        <w:ind w:firstLine="709"/>
        <w:jc w:val="both"/>
        <w:rPr>
          <w:b/>
          <w:bCs/>
          <w:color w:val="000000"/>
          <w:sz w:val="28"/>
          <w:szCs w:val="28"/>
        </w:rPr>
      </w:pPr>
      <w:r w:rsidRPr="00574B57">
        <w:rPr>
          <w:b/>
          <w:bCs/>
          <w:color w:val="000000"/>
          <w:sz w:val="28"/>
          <w:szCs w:val="28"/>
        </w:rPr>
        <w:t>3.1 Формы и методы оценивания</w:t>
      </w:r>
    </w:p>
    <w:p w:rsidR="002525FC" w:rsidRDefault="009101E1" w:rsidP="009B3EBB">
      <w:pPr>
        <w:spacing w:line="360" w:lineRule="auto"/>
        <w:ind w:firstLine="709"/>
        <w:jc w:val="both"/>
        <w:rPr>
          <w:iCs/>
          <w:sz w:val="28"/>
          <w:szCs w:val="28"/>
        </w:rPr>
      </w:pPr>
      <w:r w:rsidRPr="004B7FC1">
        <w:rPr>
          <w:color w:val="000000"/>
          <w:sz w:val="28"/>
          <w:szCs w:val="28"/>
        </w:rPr>
        <w:t xml:space="preserve">Предметом оценки служат умения и знания, предусмотренные ФГОС по дисциплине </w:t>
      </w:r>
      <w:r w:rsidR="00CC7170">
        <w:rPr>
          <w:color w:val="000000"/>
          <w:sz w:val="28"/>
          <w:szCs w:val="28"/>
        </w:rPr>
        <w:t>«</w:t>
      </w:r>
      <w:r w:rsidR="002525FC">
        <w:rPr>
          <w:iCs/>
          <w:sz w:val="28"/>
          <w:szCs w:val="28"/>
        </w:rPr>
        <w:t>Операционные системы</w:t>
      </w:r>
      <w:r w:rsidR="001B3926">
        <w:rPr>
          <w:iCs/>
          <w:sz w:val="28"/>
          <w:szCs w:val="28"/>
        </w:rPr>
        <w:t xml:space="preserve"> </w:t>
      </w:r>
      <w:r w:rsidR="006574BB">
        <w:rPr>
          <w:sz w:val="28"/>
          <w:szCs w:val="28"/>
        </w:rPr>
        <w:t>и среды</w:t>
      </w:r>
      <w:r w:rsidR="00CC7170">
        <w:rPr>
          <w:iCs/>
          <w:sz w:val="28"/>
          <w:szCs w:val="28"/>
        </w:rPr>
        <w:t>»</w:t>
      </w:r>
      <w:r w:rsidR="002525FC">
        <w:rPr>
          <w:iCs/>
          <w:sz w:val="28"/>
          <w:szCs w:val="28"/>
        </w:rPr>
        <w:t>.</w:t>
      </w:r>
    </w:p>
    <w:p w:rsidR="002525FC" w:rsidRPr="002525FC" w:rsidRDefault="005C2E74" w:rsidP="009B3EBB">
      <w:pPr>
        <w:spacing w:line="360" w:lineRule="auto"/>
        <w:ind w:firstLine="709"/>
        <w:jc w:val="both"/>
        <w:rPr>
          <w:iCs/>
          <w:sz w:val="28"/>
          <w:szCs w:val="28"/>
        </w:rPr>
      </w:pPr>
      <w:r w:rsidRPr="002525FC">
        <w:rPr>
          <w:color w:val="000000" w:themeColor="text1"/>
          <w:sz w:val="28"/>
          <w:szCs w:val="28"/>
        </w:rPr>
        <w:t xml:space="preserve">Технология оценки знаний и умений по дисциплине соответствует действующему Положению </w:t>
      </w:r>
      <w:r w:rsidRPr="009F34AE">
        <w:rPr>
          <w:spacing w:val="-2"/>
          <w:sz w:val="28"/>
          <w:szCs w:val="28"/>
        </w:rPr>
        <w:t>о формах, периодичности и порядке проведения текущего контроля успеваемости и промежуточной аттестации обучающихся в ГБПОУ РО «РКСИ»</w:t>
      </w:r>
      <w:r w:rsidRPr="002525FC">
        <w:rPr>
          <w:color w:val="000000" w:themeColor="text1"/>
          <w:sz w:val="28"/>
          <w:szCs w:val="28"/>
        </w:rPr>
        <w:t>.</w:t>
      </w:r>
    </w:p>
    <w:p w:rsidR="002778C7" w:rsidRDefault="002778C7" w:rsidP="002778C7">
      <w:pPr>
        <w:jc w:val="center"/>
        <w:rPr>
          <w:sz w:val="28"/>
          <w:szCs w:val="28"/>
        </w:rPr>
      </w:pPr>
    </w:p>
    <w:p w:rsidR="004E062C" w:rsidRDefault="004E062C" w:rsidP="002778C7">
      <w:pPr>
        <w:jc w:val="center"/>
        <w:rPr>
          <w:sz w:val="28"/>
          <w:szCs w:val="28"/>
        </w:rPr>
        <w:sectPr w:rsidR="004E062C" w:rsidSect="00B126A7">
          <w:pgSz w:w="11906" w:h="16838"/>
          <w:pgMar w:top="1134" w:right="851" w:bottom="851" w:left="851" w:header="709" w:footer="709" w:gutter="0"/>
          <w:cols w:space="708"/>
          <w:docGrid w:linePitch="360"/>
        </w:sectPr>
      </w:pPr>
    </w:p>
    <w:p w:rsidR="002778C7" w:rsidRPr="006B621A" w:rsidRDefault="002778C7" w:rsidP="002778C7">
      <w:pPr>
        <w:jc w:val="center"/>
        <w:rPr>
          <w:sz w:val="28"/>
          <w:szCs w:val="28"/>
        </w:rPr>
      </w:pPr>
      <w:r w:rsidRPr="006B621A">
        <w:rPr>
          <w:sz w:val="28"/>
          <w:szCs w:val="28"/>
        </w:rPr>
        <w:lastRenderedPageBreak/>
        <w:t xml:space="preserve">Контроль и оценка освоения учебной дисциплины по темам (разделам) </w:t>
      </w:r>
    </w:p>
    <w:p w:rsidR="002778C7" w:rsidRDefault="002778C7" w:rsidP="00601AF3">
      <w:pPr>
        <w:rPr>
          <w:sz w:val="28"/>
          <w:szCs w:val="28"/>
        </w:rPr>
      </w:pPr>
    </w:p>
    <w:tbl>
      <w:tblPr>
        <w:tblW w:w="13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3544"/>
        <w:gridCol w:w="2268"/>
        <w:gridCol w:w="1842"/>
        <w:gridCol w:w="2127"/>
      </w:tblGrid>
      <w:tr w:rsidR="00A03055" w:rsidRPr="002778C7" w:rsidTr="00A03055">
        <w:tc>
          <w:tcPr>
            <w:tcW w:w="3794" w:type="dxa"/>
            <w:vMerge w:val="restart"/>
            <w:vAlign w:val="center"/>
          </w:tcPr>
          <w:p w:rsidR="00A03055" w:rsidRPr="002778C7" w:rsidRDefault="00A03055" w:rsidP="00227118">
            <w:pPr>
              <w:pStyle w:val="a6"/>
              <w:spacing w:after="0" w:line="240" w:lineRule="auto"/>
              <w:ind w:left="0"/>
              <w:jc w:val="center"/>
              <w:rPr>
                <w:rFonts w:ascii="Times New Roman" w:hAnsi="Times New Roman"/>
                <w:b/>
              </w:rPr>
            </w:pPr>
            <w:r w:rsidRPr="002778C7">
              <w:rPr>
                <w:rFonts w:ascii="Times New Roman" w:hAnsi="Times New Roman"/>
                <w:b/>
              </w:rPr>
              <w:t>Элемент учебной дисциплины</w:t>
            </w:r>
          </w:p>
        </w:tc>
        <w:tc>
          <w:tcPr>
            <w:tcW w:w="9781" w:type="dxa"/>
            <w:gridSpan w:val="4"/>
            <w:shd w:val="clear" w:color="auto" w:fill="auto"/>
            <w:vAlign w:val="center"/>
          </w:tcPr>
          <w:p w:rsidR="00A03055" w:rsidRPr="002778C7" w:rsidRDefault="00A03055" w:rsidP="007D6037">
            <w:pPr>
              <w:pStyle w:val="a6"/>
              <w:spacing w:after="0" w:line="240" w:lineRule="auto"/>
              <w:ind w:left="0"/>
              <w:jc w:val="center"/>
              <w:rPr>
                <w:rFonts w:ascii="Times New Roman" w:hAnsi="Times New Roman"/>
                <w:b/>
              </w:rPr>
            </w:pPr>
            <w:r w:rsidRPr="002778C7">
              <w:rPr>
                <w:rFonts w:ascii="Times New Roman" w:hAnsi="Times New Roman"/>
                <w:b/>
              </w:rPr>
              <w:t>Формы и методы контроля</w:t>
            </w:r>
          </w:p>
        </w:tc>
      </w:tr>
      <w:tr w:rsidR="005C2E74" w:rsidRPr="002778C7" w:rsidTr="00601AF3">
        <w:trPr>
          <w:trHeight w:val="473"/>
        </w:trPr>
        <w:tc>
          <w:tcPr>
            <w:tcW w:w="3794" w:type="dxa"/>
            <w:vMerge/>
          </w:tcPr>
          <w:p w:rsidR="005C2E74" w:rsidRPr="002778C7" w:rsidRDefault="005C2E74" w:rsidP="00D75667">
            <w:pPr>
              <w:pStyle w:val="a6"/>
              <w:spacing w:after="0" w:line="240" w:lineRule="auto"/>
              <w:ind w:left="-1429" w:firstLine="1429"/>
              <w:rPr>
                <w:rFonts w:ascii="Times New Roman" w:hAnsi="Times New Roman"/>
                <w:b/>
              </w:rPr>
            </w:pPr>
          </w:p>
        </w:tc>
        <w:tc>
          <w:tcPr>
            <w:tcW w:w="5812" w:type="dxa"/>
            <w:gridSpan w:val="2"/>
            <w:shd w:val="clear" w:color="auto" w:fill="auto"/>
            <w:vAlign w:val="center"/>
          </w:tcPr>
          <w:p w:rsidR="005C2E74" w:rsidRPr="002778C7" w:rsidRDefault="005C2E74" w:rsidP="00227118">
            <w:pPr>
              <w:pStyle w:val="a6"/>
              <w:spacing w:after="0" w:line="240" w:lineRule="auto"/>
              <w:ind w:left="-1429" w:firstLine="1429"/>
              <w:jc w:val="center"/>
              <w:rPr>
                <w:rFonts w:ascii="Times New Roman" w:hAnsi="Times New Roman"/>
                <w:b/>
              </w:rPr>
            </w:pPr>
            <w:r w:rsidRPr="002778C7">
              <w:rPr>
                <w:rFonts w:ascii="Times New Roman" w:hAnsi="Times New Roman"/>
                <w:b/>
              </w:rPr>
              <w:t>Текущий контроль</w:t>
            </w:r>
          </w:p>
        </w:tc>
        <w:tc>
          <w:tcPr>
            <w:tcW w:w="3969" w:type="dxa"/>
            <w:gridSpan w:val="2"/>
            <w:vAlign w:val="center"/>
          </w:tcPr>
          <w:p w:rsidR="005C2E74" w:rsidRPr="002778C7" w:rsidRDefault="005C2E74" w:rsidP="00227118">
            <w:pPr>
              <w:pStyle w:val="a6"/>
              <w:spacing w:after="0" w:line="240" w:lineRule="auto"/>
              <w:ind w:left="0"/>
              <w:jc w:val="center"/>
              <w:rPr>
                <w:rFonts w:ascii="Times New Roman" w:hAnsi="Times New Roman"/>
                <w:b/>
              </w:rPr>
            </w:pPr>
            <w:r w:rsidRPr="002778C7">
              <w:rPr>
                <w:rFonts w:ascii="Times New Roman" w:hAnsi="Times New Roman"/>
                <w:b/>
              </w:rPr>
              <w:t>Промежуточная аттестация</w:t>
            </w:r>
          </w:p>
        </w:tc>
      </w:tr>
      <w:tr w:rsidR="005C2E74" w:rsidRPr="002778C7" w:rsidTr="00601AF3">
        <w:trPr>
          <w:trHeight w:val="631"/>
        </w:trPr>
        <w:tc>
          <w:tcPr>
            <w:tcW w:w="3794" w:type="dxa"/>
            <w:vMerge/>
          </w:tcPr>
          <w:p w:rsidR="005C2E74" w:rsidRPr="002778C7" w:rsidRDefault="005C2E74" w:rsidP="00D75667">
            <w:pPr>
              <w:pStyle w:val="a6"/>
              <w:spacing w:after="0" w:line="240" w:lineRule="auto"/>
              <w:ind w:left="-1429" w:firstLine="1429"/>
              <w:rPr>
                <w:rFonts w:ascii="Times New Roman" w:hAnsi="Times New Roman"/>
                <w:b/>
              </w:rPr>
            </w:pPr>
          </w:p>
        </w:tc>
        <w:tc>
          <w:tcPr>
            <w:tcW w:w="3544" w:type="dxa"/>
            <w:shd w:val="clear" w:color="auto" w:fill="auto"/>
            <w:vAlign w:val="center"/>
          </w:tcPr>
          <w:p w:rsidR="005C2E74" w:rsidRPr="002778C7" w:rsidRDefault="005C2E74" w:rsidP="00227118">
            <w:pPr>
              <w:pStyle w:val="a6"/>
              <w:spacing w:after="0" w:line="240" w:lineRule="auto"/>
              <w:ind w:left="0"/>
              <w:jc w:val="center"/>
              <w:rPr>
                <w:rFonts w:ascii="Times New Roman" w:hAnsi="Times New Roman"/>
                <w:b/>
              </w:rPr>
            </w:pPr>
            <w:r w:rsidRPr="002778C7">
              <w:rPr>
                <w:rFonts w:ascii="Times New Roman" w:hAnsi="Times New Roman"/>
                <w:b/>
              </w:rPr>
              <w:t>Форма контроля</w:t>
            </w:r>
          </w:p>
        </w:tc>
        <w:tc>
          <w:tcPr>
            <w:tcW w:w="2268" w:type="dxa"/>
            <w:shd w:val="clear" w:color="auto" w:fill="auto"/>
            <w:vAlign w:val="center"/>
          </w:tcPr>
          <w:p w:rsidR="005C2E74" w:rsidRDefault="005C2E74" w:rsidP="00227118">
            <w:pPr>
              <w:pStyle w:val="a6"/>
              <w:spacing w:after="0" w:line="240" w:lineRule="auto"/>
              <w:ind w:left="0"/>
              <w:jc w:val="center"/>
              <w:rPr>
                <w:rFonts w:ascii="Times New Roman" w:hAnsi="Times New Roman"/>
                <w:b/>
              </w:rPr>
            </w:pPr>
            <w:r w:rsidRPr="002778C7">
              <w:rPr>
                <w:rFonts w:ascii="Times New Roman" w:hAnsi="Times New Roman"/>
                <w:b/>
              </w:rPr>
              <w:t>Прове</w:t>
            </w:r>
            <w:r>
              <w:rPr>
                <w:rFonts w:ascii="Times New Roman" w:hAnsi="Times New Roman"/>
                <w:b/>
              </w:rPr>
              <w:t>ряемые</w:t>
            </w:r>
          </w:p>
          <w:p w:rsidR="005C2E74" w:rsidRPr="002778C7" w:rsidRDefault="005C2E74" w:rsidP="00227118">
            <w:pPr>
              <w:pStyle w:val="a6"/>
              <w:spacing w:after="0" w:line="240" w:lineRule="auto"/>
              <w:ind w:left="0"/>
              <w:jc w:val="center"/>
              <w:rPr>
                <w:rFonts w:ascii="Times New Roman" w:hAnsi="Times New Roman"/>
                <w:b/>
              </w:rPr>
            </w:pPr>
            <w:r w:rsidRPr="002778C7">
              <w:rPr>
                <w:rFonts w:ascii="Times New Roman" w:hAnsi="Times New Roman"/>
                <w:b/>
              </w:rPr>
              <w:t>У, З</w:t>
            </w:r>
            <w:r>
              <w:rPr>
                <w:rFonts w:ascii="Times New Roman" w:hAnsi="Times New Roman"/>
                <w:b/>
              </w:rPr>
              <w:t>, ОК, ПК</w:t>
            </w:r>
          </w:p>
        </w:tc>
        <w:tc>
          <w:tcPr>
            <w:tcW w:w="1842" w:type="dxa"/>
            <w:vAlign w:val="center"/>
          </w:tcPr>
          <w:p w:rsidR="005C2E74" w:rsidRPr="002778C7" w:rsidRDefault="005C2E74" w:rsidP="00227118">
            <w:pPr>
              <w:pStyle w:val="a6"/>
              <w:spacing w:after="0" w:line="240" w:lineRule="auto"/>
              <w:ind w:left="0"/>
              <w:jc w:val="center"/>
              <w:rPr>
                <w:rFonts w:ascii="Times New Roman" w:hAnsi="Times New Roman"/>
                <w:b/>
              </w:rPr>
            </w:pPr>
            <w:r w:rsidRPr="002778C7">
              <w:rPr>
                <w:rFonts w:ascii="Times New Roman" w:hAnsi="Times New Roman"/>
                <w:b/>
              </w:rPr>
              <w:t>Форма контроля</w:t>
            </w:r>
          </w:p>
        </w:tc>
        <w:tc>
          <w:tcPr>
            <w:tcW w:w="2127" w:type="dxa"/>
            <w:vAlign w:val="center"/>
          </w:tcPr>
          <w:p w:rsidR="005C2E74" w:rsidRDefault="005C2E74" w:rsidP="00227118">
            <w:pPr>
              <w:pStyle w:val="a6"/>
              <w:spacing w:after="0" w:line="240" w:lineRule="auto"/>
              <w:ind w:left="0"/>
              <w:jc w:val="center"/>
              <w:rPr>
                <w:rFonts w:ascii="Times New Roman" w:hAnsi="Times New Roman"/>
                <w:b/>
              </w:rPr>
            </w:pPr>
            <w:r>
              <w:rPr>
                <w:rFonts w:ascii="Times New Roman" w:hAnsi="Times New Roman"/>
                <w:b/>
              </w:rPr>
              <w:t>Проверяемые</w:t>
            </w:r>
          </w:p>
          <w:p w:rsidR="005C2E74" w:rsidRPr="002778C7" w:rsidRDefault="005C2E74" w:rsidP="00227118">
            <w:pPr>
              <w:pStyle w:val="a6"/>
              <w:spacing w:after="0" w:line="240" w:lineRule="auto"/>
              <w:ind w:left="0"/>
              <w:jc w:val="center"/>
              <w:rPr>
                <w:rFonts w:ascii="Times New Roman" w:hAnsi="Times New Roman"/>
                <w:b/>
              </w:rPr>
            </w:pPr>
            <w:r w:rsidRPr="002778C7">
              <w:rPr>
                <w:rFonts w:ascii="Times New Roman" w:hAnsi="Times New Roman"/>
                <w:b/>
              </w:rPr>
              <w:t>У, З</w:t>
            </w:r>
            <w:r>
              <w:rPr>
                <w:rFonts w:ascii="Times New Roman" w:hAnsi="Times New Roman"/>
                <w:b/>
              </w:rPr>
              <w:t>, ОК, ПК</w:t>
            </w:r>
          </w:p>
        </w:tc>
      </w:tr>
      <w:tr w:rsidR="005C2E74" w:rsidRPr="002778C7" w:rsidTr="00601AF3">
        <w:tc>
          <w:tcPr>
            <w:tcW w:w="9606" w:type="dxa"/>
            <w:gridSpan w:val="3"/>
            <w:vAlign w:val="center"/>
          </w:tcPr>
          <w:p w:rsidR="005C2E74" w:rsidRPr="002778C7" w:rsidRDefault="005C2E74" w:rsidP="00DD5677">
            <w:pPr>
              <w:pStyle w:val="a6"/>
              <w:spacing w:after="0" w:line="240" w:lineRule="auto"/>
              <w:ind w:left="0"/>
              <w:rPr>
                <w:rFonts w:ascii="Times New Roman" w:hAnsi="Times New Roman"/>
                <w:b/>
                <w:bCs/>
              </w:rPr>
            </w:pPr>
            <w:r w:rsidRPr="0054080B">
              <w:rPr>
                <w:rFonts w:ascii="Times New Roman" w:hAnsi="Times New Roman"/>
                <w:b/>
                <w:bCs/>
                <w:sz w:val="24"/>
                <w:szCs w:val="24"/>
              </w:rPr>
              <w:t xml:space="preserve">Раздел 1 </w:t>
            </w:r>
            <w:r>
              <w:rPr>
                <w:rFonts w:ascii="Times New Roman" w:hAnsi="Times New Roman"/>
                <w:b/>
                <w:bCs/>
                <w:sz w:val="24"/>
                <w:szCs w:val="24"/>
              </w:rPr>
              <w:t xml:space="preserve">Основные понятия </w:t>
            </w:r>
            <w:r w:rsidRPr="0054080B">
              <w:rPr>
                <w:rFonts w:ascii="Times New Roman" w:hAnsi="Times New Roman"/>
                <w:b/>
                <w:bCs/>
                <w:sz w:val="24"/>
                <w:szCs w:val="24"/>
              </w:rPr>
              <w:t>операционных систем</w:t>
            </w:r>
          </w:p>
        </w:tc>
        <w:tc>
          <w:tcPr>
            <w:tcW w:w="1842" w:type="dxa"/>
          </w:tcPr>
          <w:p w:rsidR="005C2E74" w:rsidRPr="002778C7" w:rsidRDefault="005C2E74" w:rsidP="00730274">
            <w:pPr>
              <w:pStyle w:val="a6"/>
              <w:spacing w:after="0" w:line="240" w:lineRule="auto"/>
              <w:ind w:left="0"/>
              <w:rPr>
                <w:rFonts w:ascii="Times New Roman" w:hAnsi="Times New Roman"/>
                <w:i/>
                <w:iCs/>
              </w:rPr>
            </w:pPr>
            <w:r>
              <w:rPr>
                <w:rFonts w:ascii="Times New Roman" w:hAnsi="Times New Roman"/>
                <w:i/>
                <w:iCs/>
              </w:rPr>
              <w:t>Экзамен</w:t>
            </w:r>
          </w:p>
        </w:tc>
        <w:tc>
          <w:tcPr>
            <w:tcW w:w="2127" w:type="dxa"/>
          </w:tcPr>
          <w:p w:rsidR="005C2E74" w:rsidRPr="002778C7" w:rsidRDefault="005C2E74" w:rsidP="00B45B15">
            <w:pPr>
              <w:pStyle w:val="a6"/>
              <w:spacing w:after="0" w:line="240" w:lineRule="auto"/>
              <w:ind w:left="0"/>
              <w:rPr>
                <w:rFonts w:ascii="Times New Roman" w:hAnsi="Times New Roman"/>
                <w:i/>
                <w:iCs/>
              </w:rPr>
            </w:pPr>
          </w:p>
        </w:tc>
      </w:tr>
      <w:tr w:rsidR="005C2E74" w:rsidRPr="002778C7" w:rsidTr="00601AF3">
        <w:tc>
          <w:tcPr>
            <w:tcW w:w="3794" w:type="dxa"/>
          </w:tcPr>
          <w:p w:rsidR="005C2E74" w:rsidRDefault="005C2E74" w:rsidP="00DD5677">
            <w:pPr>
              <w:rPr>
                <w:rFonts w:eastAsia="Calibri"/>
                <w:b/>
                <w:bCs/>
              </w:rPr>
            </w:pPr>
            <w:r w:rsidRPr="0054080B">
              <w:rPr>
                <w:rFonts w:eastAsia="Calibri"/>
                <w:b/>
                <w:bCs/>
              </w:rPr>
              <w:t>Тема 1.1</w:t>
            </w:r>
          </w:p>
          <w:p w:rsidR="005C2E74" w:rsidRDefault="005C2E74" w:rsidP="00DD5677">
            <w:pPr>
              <w:rPr>
                <w:bCs/>
              </w:rPr>
            </w:pPr>
            <w:r w:rsidRPr="00707CEA">
              <w:rPr>
                <w:bCs/>
              </w:rPr>
              <w:t>История, назначение и функции операционных систем</w:t>
            </w:r>
            <w:r>
              <w:rPr>
                <w:bCs/>
              </w:rPr>
              <w:t>.</w:t>
            </w:r>
          </w:p>
          <w:p w:rsidR="005C2E74" w:rsidRPr="0054080B" w:rsidRDefault="005C2E74" w:rsidP="00DD5677">
            <w:pPr>
              <w:pStyle w:val="aff1"/>
            </w:pPr>
            <w:r w:rsidRPr="00707CEA">
              <w:rPr>
                <w:bCs/>
              </w:rPr>
              <w:t>Архитектур</w:t>
            </w:r>
            <w:r>
              <w:rPr>
                <w:bCs/>
              </w:rPr>
              <w:t>ы</w:t>
            </w:r>
            <w:r w:rsidRPr="00707CEA">
              <w:rPr>
                <w:bCs/>
              </w:rPr>
              <w:t xml:space="preserve"> операционн</w:t>
            </w:r>
            <w:r>
              <w:rPr>
                <w:bCs/>
              </w:rPr>
              <w:t>ых</w:t>
            </w:r>
            <w:r w:rsidRPr="00707CEA">
              <w:rPr>
                <w:bCs/>
              </w:rPr>
              <w:t xml:space="preserve"> систем</w:t>
            </w:r>
            <w:r>
              <w:rPr>
                <w:bCs/>
              </w:rPr>
              <w:t>.</w:t>
            </w:r>
          </w:p>
        </w:tc>
        <w:tc>
          <w:tcPr>
            <w:tcW w:w="3544" w:type="dxa"/>
          </w:tcPr>
          <w:p w:rsidR="005C2E74" w:rsidRPr="002778C7" w:rsidRDefault="005C2E74" w:rsidP="000175C2">
            <w:pPr>
              <w:pStyle w:val="a6"/>
              <w:spacing w:after="0" w:line="240" w:lineRule="auto"/>
              <w:ind w:left="0"/>
              <w:rPr>
                <w:rFonts w:ascii="Times New Roman" w:hAnsi="Times New Roman"/>
                <w:i/>
                <w:iCs/>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tc>
        <w:tc>
          <w:tcPr>
            <w:tcW w:w="2268" w:type="dxa"/>
          </w:tcPr>
          <w:p w:rsidR="005C2E74" w:rsidRPr="002778C7" w:rsidRDefault="005C2E74" w:rsidP="00D75667">
            <w:pPr>
              <w:pStyle w:val="a6"/>
              <w:spacing w:after="0" w:line="240" w:lineRule="auto"/>
              <w:ind w:left="0"/>
              <w:rPr>
                <w:rFonts w:ascii="Times New Roman" w:hAnsi="Times New Roman"/>
                <w:i/>
                <w:iCs/>
              </w:rPr>
            </w:pPr>
            <w:r>
              <w:rPr>
                <w:rFonts w:ascii="Times New Roman" w:hAnsi="Times New Roman"/>
                <w:i/>
                <w:iCs/>
              </w:rPr>
              <w:t>З1,2</w:t>
            </w:r>
          </w:p>
          <w:p w:rsidR="005C2E74" w:rsidRPr="002778C7" w:rsidRDefault="005C2E74" w:rsidP="00A5114A">
            <w:pPr>
              <w:pStyle w:val="a6"/>
              <w:spacing w:after="0" w:line="240" w:lineRule="auto"/>
              <w:ind w:left="0"/>
              <w:rPr>
                <w:rFonts w:ascii="Times New Roman" w:hAnsi="Times New Roman"/>
                <w:i/>
                <w:iCs/>
              </w:rPr>
            </w:pPr>
            <w:r>
              <w:rPr>
                <w:rFonts w:ascii="Times New Roman" w:hAnsi="Times New Roman"/>
                <w:i/>
                <w:iCs/>
              </w:rPr>
              <w:t>ОК1-2, 5, 9</w:t>
            </w:r>
          </w:p>
        </w:tc>
        <w:tc>
          <w:tcPr>
            <w:tcW w:w="1842"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Pr="002778C7" w:rsidRDefault="005C2E74" w:rsidP="00F4780D">
            <w:pPr>
              <w:pStyle w:val="a6"/>
              <w:spacing w:after="0" w:line="240" w:lineRule="auto"/>
              <w:ind w:left="0"/>
              <w:rPr>
                <w:rFonts w:ascii="Times New Roman" w:hAnsi="Times New Roman"/>
                <w:i/>
                <w:iCs/>
              </w:rPr>
            </w:pPr>
            <w:r>
              <w:rPr>
                <w:rFonts w:ascii="Times New Roman" w:hAnsi="Times New Roman"/>
                <w:i/>
                <w:iCs/>
              </w:rPr>
              <w:t>З1,2</w:t>
            </w:r>
          </w:p>
          <w:p w:rsidR="005C2E74" w:rsidRPr="002778C7" w:rsidRDefault="005C2E74" w:rsidP="00A5114A">
            <w:pPr>
              <w:pStyle w:val="a6"/>
              <w:spacing w:after="0" w:line="240" w:lineRule="auto"/>
              <w:ind w:left="0"/>
              <w:rPr>
                <w:rFonts w:ascii="Times New Roman" w:hAnsi="Times New Roman"/>
                <w:i/>
                <w:iCs/>
              </w:rPr>
            </w:pPr>
            <w:r>
              <w:rPr>
                <w:rFonts w:ascii="Times New Roman" w:hAnsi="Times New Roman"/>
                <w:i/>
                <w:iCs/>
              </w:rPr>
              <w:t>ОК1-2, 5, 9</w:t>
            </w:r>
          </w:p>
        </w:tc>
      </w:tr>
      <w:tr w:rsidR="005C2E74" w:rsidRPr="002778C7" w:rsidTr="00601AF3">
        <w:tc>
          <w:tcPr>
            <w:tcW w:w="3794" w:type="dxa"/>
          </w:tcPr>
          <w:p w:rsidR="005C2E74" w:rsidRPr="0054080B" w:rsidRDefault="005C2E74" w:rsidP="00540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bCs/>
              </w:rPr>
            </w:pPr>
            <w:r w:rsidRPr="0054080B">
              <w:rPr>
                <w:rFonts w:eastAsia="Calibri"/>
                <w:b/>
                <w:bCs/>
              </w:rPr>
              <w:t>Тема 1.2</w:t>
            </w:r>
          </w:p>
          <w:p w:rsidR="005C2E74" w:rsidRPr="0054080B" w:rsidRDefault="005C2E74" w:rsidP="0054080B">
            <w:pPr>
              <w:pStyle w:val="a6"/>
              <w:spacing w:after="0" w:line="240" w:lineRule="auto"/>
              <w:ind w:left="0"/>
              <w:rPr>
                <w:rFonts w:ascii="Times New Roman" w:hAnsi="Times New Roman"/>
                <w:sz w:val="24"/>
                <w:szCs w:val="24"/>
              </w:rPr>
            </w:pPr>
            <w:r w:rsidRPr="00871640">
              <w:rPr>
                <w:rFonts w:ascii="Times New Roman" w:hAnsi="Times New Roman"/>
                <w:sz w:val="24"/>
                <w:szCs w:val="24"/>
              </w:rPr>
              <w:t>Процессы, потоки, прерывания</w:t>
            </w:r>
          </w:p>
        </w:tc>
        <w:tc>
          <w:tcPr>
            <w:tcW w:w="3544" w:type="dxa"/>
          </w:tcPr>
          <w:p w:rsidR="005C2E74" w:rsidRDefault="005C2E74" w:rsidP="00227118">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227118">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практической работы №1</w:t>
            </w:r>
            <w:r w:rsidRPr="00EA5061">
              <w:rPr>
                <w:rFonts w:ascii="Times New Roman" w:hAnsi="Times New Roman"/>
                <w:i/>
              </w:rPr>
              <w:t>)</w:t>
            </w:r>
            <w:r>
              <w:rPr>
                <w:rFonts w:ascii="Times New Roman" w:hAnsi="Times New Roman"/>
                <w:i/>
              </w:rPr>
              <w:t>.</w:t>
            </w:r>
          </w:p>
        </w:tc>
        <w:tc>
          <w:tcPr>
            <w:tcW w:w="2268" w:type="dxa"/>
          </w:tcPr>
          <w:p w:rsidR="005C2E74" w:rsidRPr="002778C7" w:rsidRDefault="005C2E74" w:rsidP="00B45B15">
            <w:pPr>
              <w:pStyle w:val="a6"/>
              <w:spacing w:after="0" w:line="240" w:lineRule="auto"/>
              <w:ind w:left="0"/>
              <w:rPr>
                <w:rFonts w:ascii="Times New Roman" w:hAnsi="Times New Roman"/>
                <w:i/>
                <w:iCs/>
              </w:rPr>
            </w:pPr>
            <w:r>
              <w:rPr>
                <w:rFonts w:ascii="Times New Roman" w:hAnsi="Times New Roman"/>
                <w:i/>
                <w:iCs/>
              </w:rPr>
              <w:t>З1,2,4</w:t>
            </w:r>
          </w:p>
          <w:p w:rsidR="005C2E74" w:rsidRDefault="005C2E74" w:rsidP="00D75667">
            <w:pPr>
              <w:pStyle w:val="a6"/>
              <w:spacing w:after="0" w:line="240" w:lineRule="auto"/>
              <w:ind w:left="0"/>
              <w:rPr>
                <w:rFonts w:ascii="Times New Roman" w:hAnsi="Times New Roman"/>
                <w:i/>
                <w:iCs/>
              </w:rPr>
            </w:pPr>
            <w:r>
              <w:rPr>
                <w:rFonts w:ascii="Times New Roman" w:hAnsi="Times New Roman"/>
                <w:i/>
                <w:iCs/>
              </w:rPr>
              <w:t>ОК1-2, 5, 9</w:t>
            </w:r>
          </w:p>
          <w:p w:rsidR="005C2E74" w:rsidRDefault="005C2E74" w:rsidP="00D75667">
            <w:pPr>
              <w:pStyle w:val="a6"/>
              <w:spacing w:after="0" w:line="240" w:lineRule="auto"/>
              <w:ind w:left="0"/>
              <w:rPr>
                <w:rFonts w:ascii="Times New Roman" w:hAnsi="Times New Roman"/>
                <w:i/>
                <w:iCs/>
              </w:rPr>
            </w:pPr>
            <w:r>
              <w:rPr>
                <w:rFonts w:ascii="Times New Roman" w:hAnsi="Times New Roman"/>
                <w:i/>
                <w:iCs/>
              </w:rPr>
              <w:t>У1</w:t>
            </w:r>
          </w:p>
          <w:p w:rsidR="005C2E74" w:rsidRPr="002778C7" w:rsidRDefault="005C2E74" w:rsidP="006505B2">
            <w:pPr>
              <w:pStyle w:val="a6"/>
              <w:spacing w:after="0" w:line="240" w:lineRule="auto"/>
              <w:ind w:left="0"/>
              <w:rPr>
                <w:rFonts w:ascii="Times New Roman" w:hAnsi="Times New Roman"/>
                <w:i/>
                <w:iCs/>
              </w:rPr>
            </w:pPr>
            <w:r w:rsidRPr="00EF13F3">
              <w:rPr>
                <w:rFonts w:ascii="Times New Roman" w:hAnsi="Times New Roman"/>
              </w:rPr>
              <w:t xml:space="preserve">ПК </w:t>
            </w:r>
            <w:r w:rsidR="006505B2">
              <w:rPr>
                <w:rFonts w:ascii="Times New Roman" w:hAnsi="Times New Roman"/>
              </w:rPr>
              <w:t>1.1, 2.1, 2.5</w:t>
            </w:r>
          </w:p>
        </w:tc>
        <w:tc>
          <w:tcPr>
            <w:tcW w:w="1842"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Pr="002778C7" w:rsidRDefault="005C2E74" w:rsidP="00F4780D">
            <w:pPr>
              <w:pStyle w:val="a6"/>
              <w:spacing w:after="0" w:line="240" w:lineRule="auto"/>
              <w:ind w:left="0"/>
              <w:rPr>
                <w:rFonts w:ascii="Times New Roman" w:hAnsi="Times New Roman"/>
                <w:i/>
                <w:iCs/>
              </w:rPr>
            </w:pPr>
            <w:r>
              <w:rPr>
                <w:rFonts w:ascii="Times New Roman" w:hAnsi="Times New Roman"/>
                <w:i/>
                <w:iCs/>
              </w:rPr>
              <w:t>З1,2,4</w:t>
            </w:r>
          </w:p>
          <w:p w:rsidR="005C2E74" w:rsidRDefault="005C2E74" w:rsidP="00F4780D">
            <w:pPr>
              <w:pStyle w:val="a6"/>
              <w:spacing w:after="0" w:line="240" w:lineRule="auto"/>
              <w:ind w:left="0"/>
              <w:rPr>
                <w:rFonts w:ascii="Times New Roman" w:hAnsi="Times New Roman"/>
                <w:i/>
                <w:iCs/>
              </w:rPr>
            </w:pPr>
            <w:r>
              <w:rPr>
                <w:rFonts w:ascii="Times New Roman" w:hAnsi="Times New Roman"/>
                <w:i/>
                <w:iCs/>
              </w:rPr>
              <w:t>ОК1-2, 5, 9</w:t>
            </w:r>
          </w:p>
          <w:p w:rsidR="005C2E74" w:rsidRDefault="005C2E74" w:rsidP="00F4780D">
            <w:pPr>
              <w:pStyle w:val="a6"/>
              <w:spacing w:after="0" w:line="240" w:lineRule="auto"/>
              <w:ind w:left="0"/>
              <w:rPr>
                <w:rFonts w:ascii="Times New Roman" w:hAnsi="Times New Roman"/>
                <w:i/>
                <w:iCs/>
              </w:rPr>
            </w:pPr>
            <w:r>
              <w:rPr>
                <w:rFonts w:ascii="Times New Roman" w:hAnsi="Times New Roman"/>
                <w:i/>
                <w:iCs/>
              </w:rPr>
              <w:t>У1</w:t>
            </w:r>
          </w:p>
          <w:p w:rsidR="005C2E74" w:rsidRPr="002778C7" w:rsidRDefault="006505B2" w:rsidP="00F4780D">
            <w:pPr>
              <w:pStyle w:val="a6"/>
              <w:spacing w:after="0" w:line="240" w:lineRule="auto"/>
              <w:ind w:left="0"/>
              <w:rPr>
                <w:rFonts w:ascii="Times New Roman" w:hAnsi="Times New Roman"/>
                <w:i/>
                <w:iCs/>
              </w:rPr>
            </w:pPr>
            <w:r w:rsidRPr="00EF13F3">
              <w:rPr>
                <w:rFonts w:ascii="Times New Roman" w:hAnsi="Times New Roman"/>
              </w:rPr>
              <w:t xml:space="preserve">ПК </w:t>
            </w:r>
            <w:r>
              <w:rPr>
                <w:rFonts w:ascii="Times New Roman" w:hAnsi="Times New Roman"/>
              </w:rPr>
              <w:t>1.1, 2.1, 2.5</w:t>
            </w:r>
          </w:p>
        </w:tc>
      </w:tr>
      <w:tr w:rsidR="005C2E74" w:rsidRPr="002778C7" w:rsidTr="00601AF3">
        <w:tc>
          <w:tcPr>
            <w:tcW w:w="3794" w:type="dxa"/>
          </w:tcPr>
          <w:p w:rsidR="005C2E74" w:rsidRPr="0054080B" w:rsidRDefault="005C2E74" w:rsidP="00540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bCs/>
              </w:rPr>
            </w:pPr>
            <w:r w:rsidRPr="0054080B">
              <w:rPr>
                <w:rFonts w:eastAsia="Calibri"/>
                <w:b/>
                <w:bCs/>
              </w:rPr>
              <w:t>Тема 1</w:t>
            </w:r>
            <w:r>
              <w:rPr>
                <w:rFonts w:eastAsia="Calibri"/>
                <w:b/>
                <w:bCs/>
              </w:rPr>
              <w:t>.3</w:t>
            </w:r>
          </w:p>
          <w:p w:rsidR="005C2E74" w:rsidRPr="0054080B" w:rsidRDefault="005C2E74" w:rsidP="0054080B">
            <w:pPr>
              <w:pStyle w:val="a6"/>
              <w:spacing w:after="0" w:line="240" w:lineRule="auto"/>
              <w:ind w:left="0"/>
              <w:rPr>
                <w:rFonts w:ascii="Times New Roman" w:hAnsi="Times New Roman"/>
                <w:b/>
                <w:bCs/>
                <w:sz w:val="24"/>
                <w:szCs w:val="24"/>
              </w:rPr>
            </w:pPr>
            <w:r w:rsidRPr="00A06943">
              <w:rPr>
                <w:rFonts w:ascii="Times New Roman" w:hAnsi="Times New Roman"/>
                <w:bCs/>
                <w:sz w:val="24"/>
                <w:szCs w:val="24"/>
              </w:rPr>
              <w:t>Планирование процессов и распределение ресурсов</w:t>
            </w:r>
          </w:p>
        </w:tc>
        <w:tc>
          <w:tcPr>
            <w:tcW w:w="3544" w:type="dxa"/>
          </w:tcPr>
          <w:p w:rsidR="005C2E74" w:rsidRDefault="005C2E74" w:rsidP="003D1DD9">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CD6A1E" w:rsidRDefault="005C2E74" w:rsidP="000175C2">
            <w:pPr>
              <w:pStyle w:val="a6"/>
              <w:spacing w:after="0" w:line="240" w:lineRule="auto"/>
              <w:ind w:left="0"/>
              <w:rPr>
                <w:rFonts w:ascii="Times New Roman" w:hAnsi="Times New Roman"/>
                <w:bCs/>
                <w:i/>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практической работы №2</w:t>
            </w:r>
            <w:r w:rsidRPr="00EA5061">
              <w:rPr>
                <w:rFonts w:ascii="Times New Roman" w:hAnsi="Times New Roman"/>
                <w:i/>
              </w:rPr>
              <w:t>)</w:t>
            </w:r>
            <w:r>
              <w:rPr>
                <w:rFonts w:ascii="Times New Roman" w:hAnsi="Times New Roman"/>
                <w:i/>
              </w:rPr>
              <w:t>.</w:t>
            </w:r>
          </w:p>
        </w:tc>
        <w:tc>
          <w:tcPr>
            <w:tcW w:w="2268" w:type="dxa"/>
          </w:tcPr>
          <w:p w:rsidR="005C2E74" w:rsidRDefault="005C2E74" w:rsidP="00B45B15">
            <w:pPr>
              <w:pStyle w:val="a6"/>
              <w:spacing w:after="0" w:line="240" w:lineRule="auto"/>
              <w:ind w:left="0"/>
              <w:rPr>
                <w:rFonts w:ascii="Times New Roman" w:hAnsi="Times New Roman"/>
                <w:i/>
                <w:iCs/>
              </w:rPr>
            </w:pPr>
            <w:r>
              <w:rPr>
                <w:rFonts w:ascii="Times New Roman" w:hAnsi="Times New Roman"/>
                <w:i/>
                <w:iCs/>
              </w:rPr>
              <w:t>З1,2,4</w:t>
            </w:r>
          </w:p>
          <w:p w:rsidR="005C2E74" w:rsidRDefault="005C2E74" w:rsidP="00B45B15">
            <w:pPr>
              <w:pStyle w:val="a6"/>
              <w:spacing w:after="0" w:line="240" w:lineRule="auto"/>
              <w:ind w:left="0"/>
              <w:rPr>
                <w:rFonts w:ascii="Times New Roman" w:hAnsi="Times New Roman"/>
                <w:i/>
                <w:iCs/>
              </w:rPr>
            </w:pPr>
            <w:r>
              <w:rPr>
                <w:rFonts w:ascii="Times New Roman" w:hAnsi="Times New Roman"/>
                <w:i/>
                <w:iCs/>
              </w:rPr>
              <w:t>У1,5</w:t>
            </w:r>
          </w:p>
          <w:p w:rsidR="005C2E74" w:rsidRDefault="005C2E74" w:rsidP="00B45B15">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B45B15">
            <w:pPr>
              <w:pStyle w:val="a6"/>
              <w:spacing w:after="0" w:line="240" w:lineRule="auto"/>
              <w:ind w:left="0"/>
              <w:rPr>
                <w:rFonts w:ascii="Times New Roman" w:hAnsi="Times New Roman"/>
                <w:b/>
                <w:bCs/>
              </w:rPr>
            </w:pPr>
            <w:r w:rsidRPr="00EF13F3">
              <w:rPr>
                <w:rFonts w:ascii="Times New Roman" w:hAnsi="Times New Roman"/>
              </w:rPr>
              <w:t xml:space="preserve">ПК </w:t>
            </w:r>
            <w:r>
              <w:rPr>
                <w:rFonts w:ascii="Times New Roman" w:hAnsi="Times New Roman"/>
              </w:rPr>
              <w:t>1.1, 2.1, 2.5</w:t>
            </w:r>
          </w:p>
        </w:tc>
        <w:tc>
          <w:tcPr>
            <w:tcW w:w="1842"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0D778E">
            <w:pPr>
              <w:pStyle w:val="a6"/>
              <w:spacing w:after="0" w:line="240" w:lineRule="auto"/>
              <w:ind w:left="0"/>
              <w:rPr>
                <w:rFonts w:ascii="Times New Roman" w:hAnsi="Times New Roman"/>
                <w:i/>
                <w:iCs/>
              </w:rPr>
            </w:pPr>
            <w:r>
              <w:rPr>
                <w:rFonts w:ascii="Times New Roman" w:hAnsi="Times New Roman"/>
                <w:i/>
                <w:iCs/>
              </w:rPr>
              <w:t>З1,2,4</w:t>
            </w:r>
          </w:p>
          <w:p w:rsidR="005C2E74" w:rsidRDefault="005C2E74" w:rsidP="000D778E">
            <w:pPr>
              <w:pStyle w:val="a6"/>
              <w:spacing w:after="0" w:line="240" w:lineRule="auto"/>
              <w:ind w:left="0"/>
              <w:rPr>
                <w:rFonts w:ascii="Times New Roman" w:hAnsi="Times New Roman"/>
                <w:i/>
                <w:iCs/>
              </w:rPr>
            </w:pPr>
            <w:r>
              <w:rPr>
                <w:rFonts w:ascii="Times New Roman" w:hAnsi="Times New Roman"/>
                <w:i/>
                <w:iCs/>
              </w:rPr>
              <w:t>У1,5</w:t>
            </w:r>
          </w:p>
          <w:p w:rsidR="005C2E74" w:rsidRDefault="005C2E74" w:rsidP="000D778E">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0D778E">
            <w:pPr>
              <w:pStyle w:val="a6"/>
              <w:spacing w:after="0" w:line="240" w:lineRule="auto"/>
              <w:ind w:left="72" w:hanging="72"/>
              <w:rPr>
                <w:rFonts w:ascii="Times New Roman" w:hAnsi="Times New Roman"/>
                <w:i/>
                <w:iCs/>
              </w:rPr>
            </w:pPr>
            <w:r w:rsidRPr="00EF13F3">
              <w:rPr>
                <w:rFonts w:ascii="Times New Roman" w:hAnsi="Times New Roman"/>
              </w:rPr>
              <w:t xml:space="preserve">ПК </w:t>
            </w:r>
            <w:r>
              <w:rPr>
                <w:rFonts w:ascii="Times New Roman" w:hAnsi="Times New Roman"/>
              </w:rPr>
              <w:t>1.1, 2.1, 2.5</w:t>
            </w:r>
          </w:p>
        </w:tc>
      </w:tr>
      <w:tr w:rsidR="005C2E74" w:rsidRPr="002778C7" w:rsidTr="00601AF3">
        <w:tc>
          <w:tcPr>
            <w:tcW w:w="3794" w:type="dxa"/>
          </w:tcPr>
          <w:p w:rsidR="005C2E74" w:rsidRPr="0054080B" w:rsidRDefault="005C2E74" w:rsidP="0054080B">
            <w:pPr>
              <w:rPr>
                <w:rFonts w:eastAsia="Calibri"/>
                <w:b/>
              </w:rPr>
            </w:pPr>
            <w:r w:rsidRPr="0054080B">
              <w:rPr>
                <w:rFonts w:eastAsia="Calibri"/>
                <w:b/>
                <w:bCs/>
              </w:rPr>
              <w:t xml:space="preserve">Тема </w:t>
            </w:r>
            <w:r>
              <w:rPr>
                <w:rFonts w:eastAsia="Calibri"/>
                <w:b/>
                <w:bCs/>
              </w:rPr>
              <w:t>1</w:t>
            </w:r>
            <w:r w:rsidRPr="0054080B">
              <w:rPr>
                <w:rFonts w:eastAsia="Calibri"/>
                <w:b/>
                <w:bCs/>
              </w:rPr>
              <w:t>.</w:t>
            </w:r>
            <w:r>
              <w:rPr>
                <w:rFonts w:eastAsia="Calibri"/>
                <w:b/>
                <w:bCs/>
              </w:rPr>
              <w:t>4</w:t>
            </w:r>
          </w:p>
          <w:p w:rsidR="005C2E74" w:rsidRPr="0054080B" w:rsidRDefault="005C2E74" w:rsidP="0054080B">
            <w:pPr>
              <w:pStyle w:val="a6"/>
              <w:spacing w:after="0" w:line="240" w:lineRule="auto"/>
              <w:ind w:left="0"/>
              <w:rPr>
                <w:rFonts w:ascii="Times New Roman" w:hAnsi="Times New Roman"/>
                <w:sz w:val="24"/>
                <w:szCs w:val="24"/>
              </w:rPr>
            </w:pPr>
            <w:r w:rsidRPr="0054080B">
              <w:rPr>
                <w:rFonts w:ascii="Times New Roman" w:hAnsi="Times New Roman"/>
                <w:sz w:val="24"/>
                <w:szCs w:val="24"/>
              </w:rPr>
              <w:t>Ввод-вывод</w:t>
            </w:r>
            <w:r>
              <w:rPr>
                <w:rFonts w:ascii="Times New Roman" w:hAnsi="Times New Roman"/>
                <w:sz w:val="24"/>
                <w:szCs w:val="24"/>
              </w:rPr>
              <w:t xml:space="preserve">. </w:t>
            </w:r>
            <w:r w:rsidRPr="00A06943">
              <w:rPr>
                <w:rFonts w:ascii="Times New Roman" w:hAnsi="Times New Roman"/>
                <w:sz w:val="24"/>
                <w:szCs w:val="24"/>
              </w:rPr>
              <w:t>Управление памятью</w:t>
            </w:r>
          </w:p>
        </w:tc>
        <w:tc>
          <w:tcPr>
            <w:tcW w:w="3544" w:type="dxa"/>
          </w:tcPr>
          <w:p w:rsidR="005C2E74" w:rsidRDefault="005C2E74" w:rsidP="000175C2">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0175C2">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практической работы №3</w:t>
            </w:r>
            <w:r w:rsidRPr="00EA5061">
              <w:rPr>
                <w:rFonts w:ascii="Times New Roman" w:hAnsi="Times New Roman"/>
                <w:i/>
              </w:rPr>
              <w:t>)</w:t>
            </w:r>
            <w:r>
              <w:rPr>
                <w:rFonts w:ascii="Times New Roman" w:hAnsi="Times New Roman"/>
                <w:i/>
              </w:rPr>
              <w:t>.</w:t>
            </w:r>
          </w:p>
        </w:tc>
        <w:tc>
          <w:tcPr>
            <w:tcW w:w="2268" w:type="dxa"/>
          </w:tcPr>
          <w:p w:rsidR="005C2E74" w:rsidRDefault="005C2E74" w:rsidP="00D75667">
            <w:pPr>
              <w:pStyle w:val="a6"/>
              <w:spacing w:after="0" w:line="240" w:lineRule="auto"/>
              <w:ind w:left="0"/>
              <w:rPr>
                <w:rFonts w:ascii="Times New Roman" w:hAnsi="Times New Roman"/>
                <w:i/>
                <w:iCs/>
              </w:rPr>
            </w:pPr>
            <w:r>
              <w:rPr>
                <w:rFonts w:ascii="Times New Roman" w:hAnsi="Times New Roman"/>
                <w:i/>
                <w:iCs/>
              </w:rPr>
              <w:t>З1,2,4</w:t>
            </w:r>
          </w:p>
          <w:p w:rsidR="005C2E74" w:rsidRDefault="005C2E74" w:rsidP="00D75667">
            <w:pPr>
              <w:pStyle w:val="a6"/>
              <w:spacing w:after="0" w:line="240" w:lineRule="auto"/>
              <w:ind w:left="0"/>
              <w:rPr>
                <w:rFonts w:ascii="Times New Roman" w:hAnsi="Times New Roman"/>
                <w:i/>
                <w:iCs/>
              </w:rPr>
            </w:pPr>
            <w:r>
              <w:rPr>
                <w:rFonts w:ascii="Times New Roman" w:hAnsi="Times New Roman"/>
                <w:i/>
                <w:iCs/>
              </w:rPr>
              <w:t>ОК1-2, 5, 9</w:t>
            </w:r>
          </w:p>
          <w:p w:rsidR="005C2E74" w:rsidRDefault="005C2E74" w:rsidP="00D75667">
            <w:pPr>
              <w:pStyle w:val="a6"/>
              <w:spacing w:after="0" w:line="240" w:lineRule="auto"/>
              <w:ind w:left="0"/>
              <w:rPr>
                <w:rFonts w:ascii="Times New Roman" w:hAnsi="Times New Roman"/>
                <w:i/>
                <w:iCs/>
              </w:rPr>
            </w:pPr>
            <w:r>
              <w:rPr>
                <w:rFonts w:ascii="Times New Roman" w:hAnsi="Times New Roman"/>
                <w:i/>
                <w:iCs/>
              </w:rPr>
              <w:t>У2,5</w:t>
            </w:r>
          </w:p>
          <w:p w:rsidR="005C2E74" w:rsidRPr="002778C7" w:rsidRDefault="006505B2" w:rsidP="00D75667">
            <w:pPr>
              <w:pStyle w:val="a6"/>
              <w:spacing w:after="0" w:line="240" w:lineRule="auto"/>
              <w:ind w:left="0"/>
              <w:rPr>
                <w:rFonts w:ascii="Times New Roman" w:hAnsi="Times New Roman"/>
                <w:i/>
                <w:iCs/>
              </w:rPr>
            </w:pPr>
            <w:r w:rsidRPr="00EF13F3">
              <w:rPr>
                <w:rFonts w:ascii="Times New Roman" w:hAnsi="Times New Roman"/>
              </w:rPr>
              <w:t xml:space="preserve">ПК </w:t>
            </w:r>
            <w:r>
              <w:rPr>
                <w:rFonts w:ascii="Times New Roman" w:hAnsi="Times New Roman"/>
              </w:rPr>
              <w:t>1.1, 2.1, 2.5</w:t>
            </w:r>
          </w:p>
        </w:tc>
        <w:tc>
          <w:tcPr>
            <w:tcW w:w="1842"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0D778E">
            <w:pPr>
              <w:pStyle w:val="a6"/>
              <w:spacing w:after="0" w:line="240" w:lineRule="auto"/>
              <w:ind w:left="0"/>
              <w:rPr>
                <w:rFonts w:ascii="Times New Roman" w:hAnsi="Times New Roman"/>
                <w:i/>
                <w:iCs/>
              </w:rPr>
            </w:pPr>
            <w:r>
              <w:rPr>
                <w:rFonts w:ascii="Times New Roman" w:hAnsi="Times New Roman"/>
                <w:i/>
                <w:iCs/>
              </w:rPr>
              <w:t>З1,2,4</w:t>
            </w:r>
          </w:p>
          <w:p w:rsidR="005C2E74" w:rsidRDefault="005C2E74" w:rsidP="00D75667">
            <w:pPr>
              <w:pStyle w:val="a6"/>
              <w:spacing w:after="0" w:line="240" w:lineRule="auto"/>
              <w:ind w:left="0"/>
              <w:rPr>
                <w:rFonts w:ascii="Times New Roman" w:hAnsi="Times New Roman"/>
                <w:i/>
                <w:iCs/>
              </w:rPr>
            </w:pPr>
            <w:r>
              <w:rPr>
                <w:rFonts w:ascii="Times New Roman" w:hAnsi="Times New Roman"/>
                <w:i/>
                <w:iCs/>
              </w:rPr>
              <w:t>ОК1-2, 5, 9</w:t>
            </w:r>
          </w:p>
          <w:p w:rsidR="005C2E74" w:rsidRDefault="005C2E74" w:rsidP="00D75667">
            <w:pPr>
              <w:pStyle w:val="a6"/>
              <w:spacing w:after="0" w:line="240" w:lineRule="auto"/>
              <w:ind w:left="0"/>
              <w:rPr>
                <w:rFonts w:ascii="Times New Roman" w:hAnsi="Times New Roman"/>
                <w:i/>
                <w:iCs/>
              </w:rPr>
            </w:pPr>
            <w:r>
              <w:rPr>
                <w:rFonts w:ascii="Times New Roman" w:hAnsi="Times New Roman"/>
                <w:i/>
                <w:iCs/>
              </w:rPr>
              <w:t>У2,5</w:t>
            </w:r>
          </w:p>
          <w:p w:rsidR="005C2E74" w:rsidRPr="002778C7" w:rsidRDefault="006505B2" w:rsidP="00D75667">
            <w:pPr>
              <w:pStyle w:val="a6"/>
              <w:spacing w:after="0" w:line="240" w:lineRule="auto"/>
              <w:ind w:left="0"/>
              <w:rPr>
                <w:rFonts w:ascii="Times New Roman" w:hAnsi="Times New Roman"/>
              </w:rPr>
            </w:pPr>
            <w:r w:rsidRPr="00EF13F3">
              <w:rPr>
                <w:rFonts w:ascii="Times New Roman" w:hAnsi="Times New Roman"/>
              </w:rPr>
              <w:t xml:space="preserve">ПК </w:t>
            </w:r>
            <w:r>
              <w:rPr>
                <w:rFonts w:ascii="Times New Roman" w:hAnsi="Times New Roman"/>
              </w:rPr>
              <w:t>1.1, 2.1, 2.5</w:t>
            </w:r>
          </w:p>
        </w:tc>
      </w:tr>
    </w:tbl>
    <w:p w:rsidR="00867A22" w:rsidRDefault="00867A22">
      <w:r>
        <w:br w:type="page"/>
      </w:r>
    </w:p>
    <w:tbl>
      <w:tblPr>
        <w:tblW w:w="13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3544"/>
        <w:gridCol w:w="2126"/>
        <w:gridCol w:w="1984"/>
        <w:gridCol w:w="2127"/>
      </w:tblGrid>
      <w:tr w:rsidR="00A03055" w:rsidRPr="002778C7" w:rsidTr="00A03055">
        <w:tc>
          <w:tcPr>
            <w:tcW w:w="3794" w:type="dxa"/>
            <w:vMerge w:val="restart"/>
            <w:vAlign w:val="center"/>
          </w:tcPr>
          <w:p w:rsidR="00A03055" w:rsidRPr="002778C7" w:rsidRDefault="00A03055" w:rsidP="00776CE0">
            <w:pPr>
              <w:pStyle w:val="a6"/>
              <w:spacing w:after="0" w:line="240" w:lineRule="auto"/>
              <w:ind w:left="0"/>
              <w:jc w:val="center"/>
              <w:rPr>
                <w:rFonts w:ascii="Times New Roman" w:hAnsi="Times New Roman"/>
                <w:b/>
              </w:rPr>
            </w:pPr>
            <w:r w:rsidRPr="002778C7">
              <w:rPr>
                <w:rFonts w:ascii="Times New Roman" w:hAnsi="Times New Roman"/>
                <w:b/>
              </w:rPr>
              <w:lastRenderedPageBreak/>
              <w:t>Элемент учебной дисциплины</w:t>
            </w:r>
          </w:p>
        </w:tc>
        <w:tc>
          <w:tcPr>
            <w:tcW w:w="9781" w:type="dxa"/>
            <w:gridSpan w:val="4"/>
            <w:shd w:val="clear" w:color="auto" w:fill="auto"/>
            <w:vAlign w:val="center"/>
          </w:tcPr>
          <w:p w:rsidR="00A03055" w:rsidRPr="002778C7" w:rsidRDefault="00A03055" w:rsidP="00776CE0">
            <w:pPr>
              <w:pStyle w:val="a6"/>
              <w:spacing w:after="0" w:line="240" w:lineRule="auto"/>
              <w:ind w:left="0"/>
              <w:jc w:val="center"/>
              <w:rPr>
                <w:rFonts w:ascii="Times New Roman" w:hAnsi="Times New Roman"/>
                <w:b/>
              </w:rPr>
            </w:pPr>
            <w:r w:rsidRPr="002778C7">
              <w:rPr>
                <w:rFonts w:ascii="Times New Roman" w:hAnsi="Times New Roman"/>
                <w:b/>
              </w:rPr>
              <w:t>Формы и методы контроля</w:t>
            </w:r>
          </w:p>
        </w:tc>
      </w:tr>
      <w:tr w:rsidR="005C2E74" w:rsidRPr="002778C7" w:rsidTr="00601AF3">
        <w:trPr>
          <w:trHeight w:val="473"/>
        </w:trPr>
        <w:tc>
          <w:tcPr>
            <w:tcW w:w="3794" w:type="dxa"/>
            <w:vMerge/>
          </w:tcPr>
          <w:p w:rsidR="005C2E74" w:rsidRPr="002778C7" w:rsidRDefault="005C2E74" w:rsidP="00776CE0">
            <w:pPr>
              <w:pStyle w:val="a6"/>
              <w:spacing w:after="0" w:line="240" w:lineRule="auto"/>
              <w:ind w:left="-1429" w:firstLine="1429"/>
              <w:rPr>
                <w:rFonts w:ascii="Times New Roman" w:hAnsi="Times New Roman"/>
                <w:b/>
              </w:rPr>
            </w:pPr>
          </w:p>
        </w:tc>
        <w:tc>
          <w:tcPr>
            <w:tcW w:w="5670" w:type="dxa"/>
            <w:gridSpan w:val="2"/>
            <w:shd w:val="clear" w:color="auto" w:fill="auto"/>
            <w:vAlign w:val="center"/>
          </w:tcPr>
          <w:p w:rsidR="005C2E74" w:rsidRPr="002778C7" w:rsidRDefault="005C2E74" w:rsidP="00776CE0">
            <w:pPr>
              <w:pStyle w:val="a6"/>
              <w:spacing w:after="0" w:line="240" w:lineRule="auto"/>
              <w:ind w:left="-1429" w:firstLine="1429"/>
              <w:jc w:val="center"/>
              <w:rPr>
                <w:rFonts w:ascii="Times New Roman" w:hAnsi="Times New Roman"/>
                <w:b/>
              </w:rPr>
            </w:pPr>
            <w:r w:rsidRPr="002778C7">
              <w:rPr>
                <w:rFonts w:ascii="Times New Roman" w:hAnsi="Times New Roman"/>
                <w:b/>
              </w:rPr>
              <w:t>Текущий контроль</w:t>
            </w:r>
          </w:p>
        </w:tc>
        <w:tc>
          <w:tcPr>
            <w:tcW w:w="4111" w:type="dxa"/>
            <w:gridSpan w:val="2"/>
            <w:vAlign w:val="center"/>
          </w:tcPr>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Промежуточная аттестация</w:t>
            </w:r>
          </w:p>
        </w:tc>
      </w:tr>
      <w:tr w:rsidR="005C2E74" w:rsidRPr="002778C7" w:rsidTr="00601AF3">
        <w:trPr>
          <w:trHeight w:val="631"/>
        </w:trPr>
        <w:tc>
          <w:tcPr>
            <w:tcW w:w="3794" w:type="dxa"/>
            <w:vMerge/>
          </w:tcPr>
          <w:p w:rsidR="005C2E74" w:rsidRPr="002778C7" w:rsidRDefault="005C2E74" w:rsidP="00776CE0">
            <w:pPr>
              <w:pStyle w:val="a6"/>
              <w:spacing w:after="0" w:line="240" w:lineRule="auto"/>
              <w:ind w:left="-1429" w:firstLine="1429"/>
              <w:rPr>
                <w:rFonts w:ascii="Times New Roman" w:hAnsi="Times New Roman"/>
                <w:b/>
              </w:rPr>
            </w:pPr>
          </w:p>
        </w:tc>
        <w:tc>
          <w:tcPr>
            <w:tcW w:w="3544" w:type="dxa"/>
            <w:shd w:val="clear" w:color="auto" w:fill="auto"/>
            <w:vAlign w:val="center"/>
          </w:tcPr>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Форма контроля</w:t>
            </w:r>
          </w:p>
        </w:tc>
        <w:tc>
          <w:tcPr>
            <w:tcW w:w="2126" w:type="dxa"/>
            <w:shd w:val="clear" w:color="auto" w:fill="auto"/>
            <w:vAlign w:val="center"/>
          </w:tcPr>
          <w:p w:rsidR="005C2E74"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Прове</w:t>
            </w:r>
            <w:r>
              <w:rPr>
                <w:rFonts w:ascii="Times New Roman" w:hAnsi="Times New Roman"/>
                <w:b/>
              </w:rPr>
              <w:t>ряемые</w:t>
            </w:r>
          </w:p>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У, З</w:t>
            </w:r>
            <w:r>
              <w:rPr>
                <w:rFonts w:ascii="Times New Roman" w:hAnsi="Times New Roman"/>
                <w:b/>
              </w:rPr>
              <w:t>, ОК, ПК</w:t>
            </w:r>
          </w:p>
        </w:tc>
        <w:tc>
          <w:tcPr>
            <w:tcW w:w="1984" w:type="dxa"/>
            <w:vAlign w:val="center"/>
          </w:tcPr>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Форма контроля</w:t>
            </w:r>
          </w:p>
        </w:tc>
        <w:tc>
          <w:tcPr>
            <w:tcW w:w="2127" w:type="dxa"/>
            <w:vAlign w:val="center"/>
          </w:tcPr>
          <w:p w:rsidR="005C2E74" w:rsidRDefault="005C2E74" w:rsidP="00776CE0">
            <w:pPr>
              <w:pStyle w:val="a6"/>
              <w:spacing w:after="0" w:line="240" w:lineRule="auto"/>
              <w:ind w:left="0"/>
              <w:jc w:val="center"/>
              <w:rPr>
                <w:rFonts w:ascii="Times New Roman" w:hAnsi="Times New Roman"/>
                <w:b/>
              </w:rPr>
            </w:pPr>
            <w:r>
              <w:rPr>
                <w:rFonts w:ascii="Times New Roman" w:hAnsi="Times New Roman"/>
                <w:b/>
              </w:rPr>
              <w:t>Проверяемые</w:t>
            </w:r>
          </w:p>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У, З</w:t>
            </w:r>
            <w:r>
              <w:rPr>
                <w:rFonts w:ascii="Times New Roman" w:hAnsi="Times New Roman"/>
                <w:b/>
              </w:rPr>
              <w:t>, ОК, ПК</w:t>
            </w:r>
          </w:p>
        </w:tc>
      </w:tr>
      <w:tr w:rsidR="005C2E74" w:rsidRPr="002778C7" w:rsidTr="00601AF3">
        <w:trPr>
          <w:trHeight w:val="927"/>
        </w:trPr>
        <w:tc>
          <w:tcPr>
            <w:tcW w:w="3794" w:type="dxa"/>
          </w:tcPr>
          <w:p w:rsidR="005C2E74" w:rsidRPr="0054080B" w:rsidRDefault="005C2E74" w:rsidP="0054080B">
            <w:pPr>
              <w:rPr>
                <w:rFonts w:eastAsia="Calibri"/>
                <w:bCs/>
              </w:rPr>
            </w:pPr>
            <w:r w:rsidRPr="0054080B">
              <w:rPr>
                <w:rFonts w:eastAsia="Calibri"/>
                <w:b/>
                <w:bCs/>
              </w:rPr>
              <w:t xml:space="preserve">Тема </w:t>
            </w:r>
            <w:r>
              <w:rPr>
                <w:rFonts w:eastAsia="Calibri"/>
                <w:b/>
                <w:bCs/>
              </w:rPr>
              <w:t>1</w:t>
            </w:r>
            <w:r w:rsidRPr="0054080B">
              <w:rPr>
                <w:rFonts w:eastAsia="Calibri"/>
                <w:b/>
                <w:bCs/>
              </w:rPr>
              <w:t>.</w:t>
            </w:r>
            <w:r>
              <w:rPr>
                <w:rFonts w:eastAsia="Calibri"/>
                <w:b/>
                <w:bCs/>
              </w:rPr>
              <w:t>5</w:t>
            </w:r>
          </w:p>
          <w:p w:rsidR="005C2E74" w:rsidRPr="0054080B" w:rsidRDefault="005C2E74" w:rsidP="0054080B">
            <w:pPr>
              <w:pStyle w:val="a6"/>
              <w:spacing w:after="0" w:line="240" w:lineRule="auto"/>
              <w:ind w:left="0"/>
              <w:rPr>
                <w:rFonts w:ascii="Times New Roman" w:hAnsi="Times New Roman"/>
                <w:b/>
                <w:bCs/>
                <w:sz w:val="24"/>
                <w:szCs w:val="24"/>
              </w:rPr>
            </w:pPr>
            <w:r w:rsidRPr="00D12A6E">
              <w:rPr>
                <w:rFonts w:ascii="Times New Roman" w:hAnsi="Times New Roman"/>
                <w:bCs/>
                <w:sz w:val="24"/>
                <w:szCs w:val="24"/>
              </w:rPr>
              <w:t>Ф</w:t>
            </w:r>
            <w:r w:rsidRPr="00D12A6E">
              <w:rPr>
                <w:rFonts w:ascii="Times New Roman" w:hAnsi="Times New Roman"/>
                <w:sz w:val="24"/>
                <w:szCs w:val="24"/>
              </w:rPr>
              <w:t>айловая система</w:t>
            </w:r>
          </w:p>
        </w:tc>
        <w:tc>
          <w:tcPr>
            <w:tcW w:w="3544" w:type="dxa"/>
          </w:tcPr>
          <w:p w:rsidR="005C2E74" w:rsidRPr="002778C7" w:rsidRDefault="005C2E74" w:rsidP="00D12A6E">
            <w:pPr>
              <w:pStyle w:val="a6"/>
              <w:spacing w:after="0" w:line="240" w:lineRule="auto"/>
              <w:ind w:left="0"/>
              <w:rPr>
                <w:rFonts w:ascii="Times New Roman" w:hAnsi="Times New Roman"/>
                <w:b/>
                <w:bCs/>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tc>
        <w:tc>
          <w:tcPr>
            <w:tcW w:w="2126" w:type="dxa"/>
          </w:tcPr>
          <w:p w:rsidR="005C2E74" w:rsidRDefault="005C2E74" w:rsidP="00A04296">
            <w:pPr>
              <w:pStyle w:val="a6"/>
              <w:spacing w:after="0" w:line="240" w:lineRule="auto"/>
              <w:ind w:left="0"/>
              <w:rPr>
                <w:rFonts w:ascii="Times New Roman" w:hAnsi="Times New Roman"/>
                <w:i/>
                <w:iCs/>
              </w:rPr>
            </w:pPr>
            <w:r>
              <w:rPr>
                <w:rFonts w:ascii="Times New Roman" w:hAnsi="Times New Roman"/>
                <w:i/>
                <w:iCs/>
              </w:rPr>
              <w:t>З1,2,4</w:t>
            </w:r>
          </w:p>
          <w:p w:rsidR="005C2E74" w:rsidRPr="002778C7" w:rsidRDefault="005C2E74" w:rsidP="00216DFA">
            <w:pPr>
              <w:pStyle w:val="a6"/>
              <w:spacing w:after="0" w:line="240" w:lineRule="auto"/>
              <w:ind w:left="0"/>
              <w:rPr>
                <w:rFonts w:ascii="Times New Roman" w:hAnsi="Times New Roman"/>
                <w:b/>
                <w:bCs/>
              </w:rPr>
            </w:pPr>
            <w:r>
              <w:rPr>
                <w:rFonts w:ascii="Times New Roman" w:hAnsi="Times New Roman"/>
                <w:i/>
                <w:iCs/>
              </w:rPr>
              <w:t>ОК1-2, 5, 9</w:t>
            </w:r>
          </w:p>
        </w:tc>
        <w:tc>
          <w:tcPr>
            <w:tcW w:w="1984"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A04296">
            <w:pPr>
              <w:pStyle w:val="a6"/>
              <w:spacing w:after="0" w:line="240" w:lineRule="auto"/>
              <w:ind w:left="0"/>
              <w:rPr>
                <w:rFonts w:ascii="Times New Roman" w:hAnsi="Times New Roman"/>
                <w:i/>
                <w:iCs/>
              </w:rPr>
            </w:pPr>
            <w:r>
              <w:rPr>
                <w:rFonts w:ascii="Times New Roman" w:hAnsi="Times New Roman"/>
                <w:i/>
                <w:iCs/>
              </w:rPr>
              <w:t>З1,2,4</w:t>
            </w:r>
          </w:p>
          <w:p w:rsidR="005C2E74" w:rsidRPr="002778C7" w:rsidRDefault="005C2E74" w:rsidP="00D75667">
            <w:pPr>
              <w:pStyle w:val="a6"/>
              <w:spacing w:after="0" w:line="240" w:lineRule="auto"/>
              <w:ind w:left="72" w:hanging="72"/>
              <w:rPr>
                <w:rFonts w:ascii="Times New Roman" w:hAnsi="Times New Roman"/>
                <w:i/>
                <w:iCs/>
              </w:rPr>
            </w:pPr>
            <w:r>
              <w:rPr>
                <w:rFonts w:ascii="Times New Roman" w:hAnsi="Times New Roman"/>
                <w:i/>
                <w:iCs/>
              </w:rPr>
              <w:t>ОК1-2, 5, 9</w:t>
            </w:r>
          </w:p>
        </w:tc>
      </w:tr>
      <w:tr w:rsidR="005C2E74" w:rsidRPr="002778C7" w:rsidTr="00601AF3">
        <w:tc>
          <w:tcPr>
            <w:tcW w:w="3794" w:type="dxa"/>
          </w:tcPr>
          <w:p w:rsidR="005C2E74" w:rsidRPr="0054080B" w:rsidRDefault="005C2E74" w:rsidP="0054080B">
            <w:pPr>
              <w:rPr>
                <w:rFonts w:eastAsia="Calibri"/>
                <w:b/>
                <w:bCs/>
              </w:rPr>
            </w:pPr>
            <w:r w:rsidRPr="0054080B">
              <w:rPr>
                <w:rFonts w:eastAsia="Calibri"/>
                <w:b/>
                <w:bCs/>
              </w:rPr>
              <w:t xml:space="preserve">Тема </w:t>
            </w:r>
            <w:r>
              <w:rPr>
                <w:rFonts w:eastAsia="Calibri"/>
                <w:b/>
                <w:bCs/>
              </w:rPr>
              <w:t>1</w:t>
            </w:r>
            <w:r w:rsidRPr="0054080B">
              <w:rPr>
                <w:rFonts w:eastAsia="Calibri"/>
                <w:b/>
                <w:bCs/>
              </w:rPr>
              <w:t>.</w:t>
            </w:r>
            <w:r>
              <w:rPr>
                <w:rFonts w:eastAsia="Calibri"/>
                <w:b/>
                <w:bCs/>
              </w:rPr>
              <w:t>6</w:t>
            </w:r>
          </w:p>
          <w:p w:rsidR="005C2E74" w:rsidRPr="0054080B" w:rsidRDefault="005C2E74" w:rsidP="0054080B">
            <w:pPr>
              <w:pStyle w:val="a6"/>
              <w:spacing w:after="0" w:line="240" w:lineRule="auto"/>
              <w:ind w:left="0"/>
              <w:rPr>
                <w:rFonts w:ascii="Times New Roman" w:hAnsi="Times New Roman"/>
                <w:sz w:val="24"/>
                <w:szCs w:val="24"/>
              </w:rPr>
            </w:pPr>
            <w:r w:rsidRPr="00D12A6E">
              <w:rPr>
                <w:rFonts w:ascii="Times New Roman" w:hAnsi="Times New Roman"/>
                <w:sz w:val="24"/>
                <w:szCs w:val="24"/>
              </w:rPr>
              <w:t>Защита данных в операционных системах</w:t>
            </w:r>
          </w:p>
        </w:tc>
        <w:tc>
          <w:tcPr>
            <w:tcW w:w="3544" w:type="dxa"/>
          </w:tcPr>
          <w:p w:rsidR="005C2E74" w:rsidRPr="002778C7" w:rsidRDefault="005C2E74" w:rsidP="00D12A6E">
            <w:pPr>
              <w:pStyle w:val="a6"/>
              <w:spacing w:after="0" w:line="240" w:lineRule="auto"/>
              <w:ind w:left="0"/>
              <w:rPr>
                <w:rFonts w:ascii="Times New Roman" w:hAnsi="Times New Roman"/>
                <w:i/>
                <w:iCs/>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tc>
        <w:tc>
          <w:tcPr>
            <w:tcW w:w="2126" w:type="dxa"/>
          </w:tcPr>
          <w:p w:rsidR="005C2E74" w:rsidRDefault="005C2E74" w:rsidP="00C54F55">
            <w:pPr>
              <w:pStyle w:val="a6"/>
              <w:spacing w:after="0" w:line="240" w:lineRule="auto"/>
              <w:ind w:left="0"/>
              <w:rPr>
                <w:rFonts w:ascii="Times New Roman" w:hAnsi="Times New Roman"/>
                <w:i/>
                <w:iCs/>
              </w:rPr>
            </w:pPr>
            <w:r>
              <w:rPr>
                <w:rFonts w:ascii="Times New Roman" w:hAnsi="Times New Roman"/>
                <w:i/>
                <w:iCs/>
              </w:rPr>
              <w:t>З1,2,4</w:t>
            </w:r>
          </w:p>
          <w:p w:rsidR="005C2E74" w:rsidRPr="002778C7" w:rsidRDefault="005C2E74" w:rsidP="00C54F55">
            <w:pPr>
              <w:pStyle w:val="a6"/>
              <w:spacing w:after="0" w:line="240" w:lineRule="auto"/>
              <w:ind w:left="0"/>
              <w:rPr>
                <w:rFonts w:ascii="Times New Roman" w:hAnsi="Times New Roman"/>
                <w:i/>
                <w:iCs/>
              </w:rPr>
            </w:pPr>
            <w:r>
              <w:rPr>
                <w:rFonts w:ascii="Times New Roman" w:hAnsi="Times New Roman"/>
                <w:i/>
                <w:iCs/>
              </w:rPr>
              <w:t>ОК1-2, 5, 9</w:t>
            </w:r>
          </w:p>
        </w:tc>
        <w:tc>
          <w:tcPr>
            <w:tcW w:w="1984"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A04296">
            <w:pPr>
              <w:pStyle w:val="a6"/>
              <w:spacing w:after="0" w:line="240" w:lineRule="auto"/>
              <w:ind w:left="0"/>
              <w:rPr>
                <w:rFonts w:ascii="Times New Roman" w:hAnsi="Times New Roman"/>
                <w:i/>
                <w:iCs/>
              </w:rPr>
            </w:pPr>
            <w:r>
              <w:rPr>
                <w:rFonts w:ascii="Times New Roman" w:hAnsi="Times New Roman"/>
                <w:i/>
                <w:iCs/>
              </w:rPr>
              <w:t>З1,2,4</w:t>
            </w:r>
          </w:p>
          <w:p w:rsidR="005C2E74" w:rsidRPr="002778C7" w:rsidRDefault="005C2E74" w:rsidP="00D75667">
            <w:pPr>
              <w:pStyle w:val="a6"/>
              <w:spacing w:after="0" w:line="240" w:lineRule="auto"/>
              <w:ind w:left="0"/>
              <w:rPr>
                <w:rFonts w:ascii="Times New Roman" w:hAnsi="Times New Roman"/>
              </w:rPr>
            </w:pPr>
            <w:r>
              <w:rPr>
                <w:rFonts w:ascii="Times New Roman" w:hAnsi="Times New Roman"/>
                <w:i/>
                <w:iCs/>
              </w:rPr>
              <w:t>ОК1-2, 5, 9</w:t>
            </w:r>
          </w:p>
        </w:tc>
      </w:tr>
      <w:tr w:rsidR="005C2E74" w:rsidRPr="002778C7" w:rsidTr="00601AF3">
        <w:tc>
          <w:tcPr>
            <w:tcW w:w="9464" w:type="dxa"/>
            <w:gridSpan w:val="3"/>
            <w:vAlign w:val="center"/>
          </w:tcPr>
          <w:p w:rsidR="005C2E74" w:rsidRPr="002778C7" w:rsidRDefault="005C2E74" w:rsidP="00C67310">
            <w:pPr>
              <w:pStyle w:val="a6"/>
              <w:spacing w:after="0" w:line="240" w:lineRule="auto"/>
              <w:ind w:left="0"/>
              <w:rPr>
                <w:rFonts w:ascii="Times New Roman" w:hAnsi="Times New Roman"/>
                <w:b/>
                <w:bCs/>
              </w:rPr>
            </w:pPr>
            <w:r w:rsidRPr="0054080B">
              <w:rPr>
                <w:rFonts w:ascii="Times New Roman" w:hAnsi="Times New Roman"/>
                <w:b/>
                <w:bCs/>
                <w:sz w:val="24"/>
                <w:szCs w:val="24"/>
              </w:rPr>
              <w:t xml:space="preserve">Раздел </w:t>
            </w:r>
            <w:r>
              <w:rPr>
                <w:rFonts w:ascii="Times New Roman" w:hAnsi="Times New Roman"/>
                <w:b/>
                <w:bCs/>
                <w:sz w:val="24"/>
                <w:szCs w:val="24"/>
              </w:rPr>
              <w:t>2</w:t>
            </w:r>
            <w:r w:rsidRPr="0054080B">
              <w:rPr>
                <w:rFonts w:ascii="Times New Roman" w:hAnsi="Times New Roman"/>
                <w:b/>
                <w:bCs/>
                <w:sz w:val="24"/>
                <w:szCs w:val="24"/>
              </w:rPr>
              <w:t xml:space="preserve"> Операционная система </w:t>
            </w:r>
            <w:r w:rsidRPr="0054080B">
              <w:rPr>
                <w:rFonts w:ascii="Times New Roman" w:hAnsi="Times New Roman"/>
                <w:b/>
                <w:bCs/>
                <w:sz w:val="24"/>
                <w:szCs w:val="24"/>
                <w:lang w:val="en-US"/>
              </w:rPr>
              <w:t>Windows</w:t>
            </w:r>
          </w:p>
        </w:tc>
        <w:tc>
          <w:tcPr>
            <w:tcW w:w="1984" w:type="dxa"/>
          </w:tcPr>
          <w:p w:rsidR="005C2E74" w:rsidRPr="002778C7" w:rsidRDefault="005C2E74" w:rsidP="00EE6485">
            <w:pPr>
              <w:pStyle w:val="a6"/>
              <w:spacing w:after="0" w:line="240" w:lineRule="auto"/>
              <w:ind w:left="0"/>
              <w:rPr>
                <w:rFonts w:ascii="Times New Roman" w:hAnsi="Times New Roman"/>
                <w:i/>
                <w:iCs/>
              </w:rPr>
            </w:pPr>
            <w:r>
              <w:rPr>
                <w:rFonts w:ascii="Times New Roman" w:hAnsi="Times New Roman"/>
                <w:i/>
                <w:iCs/>
              </w:rPr>
              <w:t>Экзамен</w:t>
            </w:r>
          </w:p>
        </w:tc>
        <w:tc>
          <w:tcPr>
            <w:tcW w:w="2127" w:type="dxa"/>
          </w:tcPr>
          <w:p w:rsidR="005C2E74" w:rsidRPr="002778C7" w:rsidRDefault="005C2E74" w:rsidP="0041713F">
            <w:pPr>
              <w:pStyle w:val="a6"/>
              <w:spacing w:after="0" w:line="240" w:lineRule="auto"/>
              <w:ind w:left="0"/>
              <w:rPr>
                <w:rFonts w:ascii="Times New Roman" w:hAnsi="Times New Roman"/>
                <w:i/>
                <w:iCs/>
              </w:rPr>
            </w:pPr>
          </w:p>
        </w:tc>
      </w:tr>
      <w:tr w:rsidR="005C2E74" w:rsidRPr="002778C7" w:rsidTr="00601AF3">
        <w:tc>
          <w:tcPr>
            <w:tcW w:w="3794" w:type="dxa"/>
          </w:tcPr>
          <w:p w:rsidR="005C2E74" w:rsidRPr="0054080B" w:rsidRDefault="005C2E74" w:rsidP="0054080B">
            <w:pPr>
              <w:rPr>
                <w:rFonts w:eastAsia="Calibri"/>
                <w:b/>
              </w:rPr>
            </w:pPr>
            <w:r w:rsidRPr="0054080B">
              <w:rPr>
                <w:rFonts w:eastAsia="Calibri"/>
                <w:b/>
                <w:bCs/>
              </w:rPr>
              <w:t xml:space="preserve">Тема </w:t>
            </w:r>
            <w:r>
              <w:rPr>
                <w:rFonts w:eastAsia="Calibri"/>
                <w:b/>
                <w:bCs/>
              </w:rPr>
              <w:t>2</w:t>
            </w:r>
            <w:r w:rsidRPr="0054080B">
              <w:rPr>
                <w:rFonts w:eastAsia="Calibri"/>
                <w:b/>
                <w:bCs/>
              </w:rPr>
              <w:t>.1</w:t>
            </w:r>
          </w:p>
          <w:p w:rsidR="005C2E74" w:rsidRPr="0054080B" w:rsidRDefault="005C2E74" w:rsidP="0054080B">
            <w:pPr>
              <w:pStyle w:val="a6"/>
              <w:spacing w:after="0" w:line="240" w:lineRule="auto"/>
              <w:ind w:left="0"/>
              <w:rPr>
                <w:rFonts w:ascii="Times New Roman" w:hAnsi="Times New Roman"/>
                <w:sz w:val="24"/>
                <w:szCs w:val="24"/>
                <w:lang w:eastAsia="ru-RU"/>
              </w:rPr>
            </w:pPr>
            <w:r w:rsidRPr="00C67310">
              <w:rPr>
                <w:rFonts w:ascii="Times New Roman" w:hAnsi="Times New Roman"/>
                <w:sz w:val="24"/>
                <w:szCs w:val="24"/>
              </w:rPr>
              <w:t xml:space="preserve">Структура и функционирование ОС </w:t>
            </w:r>
            <w:r w:rsidRPr="00C67310">
              <w:rPr>
                <w:rFonts w:ascii="Times New Roman" w:hAnsi="Times New Roman"/>
                <w:sz w:val="24"/>
                <w:szCs w:val="24"/>
                <w:lang w:val="en-US"/>
              </w:rPr>
              <w:t>Windows</w:t>
            </w:r>
            <w:r w:rsidRPr="00C67310">
              <w:rPr>
                <w:rFonts w:ascii="Times New Roman" w:hAnsi="Times New Roman"/>
                <w:sz w:val="24"/>
                <w:szCs w:val="24"/>
              </w:rPr>
              <w:t>.</w:t>
            </w:r>
          </w:p>
        </w:tc>
        <w:tc>
          <w:tcPr>
            <w:tcW w:w="3544" w:type="dxa"/>
          </w:tcPr>
          <w:p w:rsidR="005C2E74" w:rsidRDefault="005C2E74" w:rsidP="0059390E">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6058E8">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практической работы №4</w:t>
            </w:r>
            <w:r w:rsidRPr="00EA5061">
              <w:rPr>
                <w:rFonts w:ascii="Times New Roman" w:hAnsi="Times New Roman"/>
                <w:i/>
              </w:rPr>
              <w:t>)</w:t>
            </w:r>
            <w:r>
              <w:rPr>
                <w:rFonts w:ascii="Times New Roman" w:hAnsi="Times New Roman"/>
                <w:i/>
              </w:rPr>
              <w:t>.</w:t>
            </w:r>
          </w:p>
        </w:tc>
        <w:tc>
          <w:tcPr>
            <w:tcW w:w="2126" w:type="dxa"/>
          </w:tcPr>
          <w:p w:rsidR="005C2E74" w:rsidRDefault="005C2E74" w:rsidP="00216DFA">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w:t>
            </w:r>
          </w:p>
          <w:p w:rsidR="005C2E74" w:rsidRDefault="005C2E74" w:rsidP="00765C21">
            <w:pPr>
              <w:pStyle w:val="a6"/>
              <w:spacing w:after="0" w:line="240" w:lineRule="auto"/>
              <w:ind w:left="0"/>
              <w:rPr>
                <w:rFonts w:ascii="Times New Roman" w:hAnsi="Times New Roman"/>
                <w:i/>
                <w:iCs/>
              </w:rPr>
            </w:pPr>
            <w:r>
              <w:rPr>
                <w:rFonts w:ascii="Times New Roman" w:hAnsi="Times New Roman"/>
                <w:i/>
                <w:iCs/>
              </w:rPr>
              <w:t>ОК1-2, 5, 9</w:t>
            </w:r>
          </w:p>
          <w:p w:rsidR="005C2E74" w:rsidRDefault="005C2E74" w:rsidP="00765C21">
            <w:pPr>
              <w:pStyle w:val="a6"/>
              <w:spacing w:after="0" w:line="240" w:lineRule="auto"/>
              <w:ind w:left="0"/>
              <w:rPr>
                <w:rFonts w:ascii="Times New Roman" w:hAnsi="Times New Roman"/>
                <w:i/>
                <w:iCs/>
              </w:rPr>
            </w:pPr>
            <w:r>
              <w:rPr>
                <w:rFonts w:ascii="Times New Roman" w:hAnsi="Times New Roman"/>
                <w:i/>
                <w:iCs/>
              </w:rPr>
              <w:t>У1,2,5,6</w:t>
            </w:r>
          </w:p>
          <w:p w:rsidR="005C2E74" w:rsidRPr="002778C7" w:rsidRDefault="006505B2" w:rsidP="00FB6FCF">
            <w:pPr>
              <w:pStyle w:val="a6"/>
              <w:spacing w:after="0" w:line="240" w:lineRule="auto"/>
              <w:ind w:left="0"/>
              <w:rPr>
                <w:rFonts w:ascii="Times New Roman" w:hAnsi="Times New Roman"/>
                <w:i/>
                <w:iCs/>
              </w:rPr>
            </w:pPr>
            <w:r w:rsidRPr="00EF13F3">
              <w:rPr>
                <w:rFonts w:ascii="Times New Roman" w:hAnsi="Times New Roman"/>
              </w:rPr>
              <w:t xml:space="preserve">ПК </w:t>
            </w:r>
            <w:r>
              <w:rPr>
                <w:rFonts w:ascii="Times New Roman" w:hAnsi="Times New Roman"/>
              </w:rPr>
              <w:t>1.1, 2.1, 2.5</w:t>
            </w:r>
          </w:p>
        </w:tc>
        <w:tc>
          <w:tcPr>
            <w:tcW w:w="1984"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765C21">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w:t>
            </w:r>
          </w:p>
          <w:p w:rsidR="005C2E74" w:rsidRDefault="005C2E74" w:rsidP="00D75667">
            <w:pPr>
              <w:pStyle w:val="a6"/>
              <w:spacing w:after="0" w:line="240" w:lineRule="auto"/>
              <w:ind w:left="0"/>
              <w:rPr>
                <w:rFonts w:ascii="Times New Roman" w:hAnsi="Times New Roman"/>
                <w:i/>
                <w:iCs/>
              </w:rPr>
            </w:pPr>
            <w:r>
              <w:rPr>
                <w:rFonts w:ascii="Times New Roman" w:hAnsi="Times New Roman"/>
                <w:i/>
                <w:iCs/>
              </w:rPr>
              <w:t>ОК1-2, 5, 9</w:t>
            </w:r>
          </w:p>
          <w:p w:rsidR="005C2E74" w:rsidRDefault="005C2E74" w:rsidP="00D75667">
            <w:pPr>
              <w:pStyle w:val="a6"/>
              <w:spacing w:after="0" w:line="240" w:lineRule="auto"/>
              <w:ind w:left="0"/>
              <w:rPr>
                <w:rFonts w:ascii="Times New Roman" w:hAnsi="Times New Roman"/>
                <w:i/>
                <w:iCs/>
              </w:rPr>
            </w:pPr>
            <w:r>
              <w:rPr>
                <w:rFonts w:ascii="Times New Roman" w:hAnsi="Times New Roman"/>
                <w:i/>
                <w:iCs/>
              </w:rPr>
              <w:t>У1,2,5,6</w:t>
            </w:r>
          </w:p>
          <w:p w:rsidR="005C2E74" w:rsidRPr="002778C7" w:rsidRDefault="006505B2" w:rsidP="00D75667">
            <w:pPr>
              <w:pStyle w:val="a6"/>
              <w:spacing w:after="0" w:line="240" w:lineRule="auto"/>
              <w:ind w:left="0"/>
              <w:rPr>
                <w:rFonts w:ascii="Times New Roman" w:hAnsi="Times New Roman"/>
              </w:rPr>
            </w:pPr>
            <w:r w:rsidRPr="00EF13F3">
              <w:rPr>
                <w:rFonts w:ascii="Times New Roman" w:hAnsi="Times New Roman"/>
              </w:rPr>
              <w:t xml:space="preserve">ПК </w:t>
            </w:r>
            <w:r>
              <w:rPr>
                <w:rFonts w:ascii="Times New Roman" w:hAnsi="Times New Roman"/>
              </w:rPr>
              <w:t>1.1, 2.1, 2.5</w:t>
            </w:r>
          </w:p>
        </w:tc>
      </w:tr>
      <w:tr w:rsidR="005C2E74" w:rsidRPr="002778C7" w:rsidTr="00601AF3">
        <w:tc>
          <w:tcPr>
            <w:tcW w:w="3794" w:type="dxa"/>
          </w:tcPr>
          <w:p w:rsidR="005C2E74" w:rsidRPr="0054080B" w:rsidRDefault="005C2E74" w:rsidP="0054080B">
            <w:pPr>
              <w:rPr>
                <w:rFonts w:eastAsia="Calibri"/>
                <w:b/>
                <w:bCs/>
              </w:rPr>
            </w:pPr>
            <w:r w:rsidRPr="0054080B">
              <w:rPr>
                <w:rFonts w:eastAsia="Calibri"/>
                <w:b/>
                <w:bCs/>
              </w:rPr>
              <w:t xml:space="preserve">Тема </w:t>
            </w:r>
            <w:r>
              <w:rPr>
                <w:rFonts w:eastAsia="Calibri"/>
                <w:b/>
                <w:bCs/>
              </w:rPr>
              <w:t>2</w:t>
            </w:r>
            <w:r w:rsidRPr="0054080B">
              <w:rPr>
                <w:rFonts w:eastAsia="Calibri"/>
                <w:b/>
                <w:bCs/>
              </w:rPr>
              <w:t>.2</w:t>
            </w:r>
          </w:p>
          <w:p w:rsidR="005C2E74" w:rsidRPr="0054080B" w:rsidRDefault="005C2E74" w:rsidP="0054080B">
            <w:pPr>
              <w:pStyle w:val="a6"/>
              <w:spacing w:after="0" w:line="240" w:lineRule="auto"/>
              <w:ind w:left="0"/>
              <w:rPr>
                <w:rFonts w:ascii="Times New Roman" w:hAnsi="Times New Roman"/>
                <w:sz w:val="24"/>
                <w:szCs w:val="24"/>
                <w:lang w:eastAsia="ru-RU"/>
              </w:rPr>
            </w:pPr>
            <w:r w:rsidRPr="006058E8">
              <w:rPr>
                <w:rFonts w:ascii="Times New Roman" w:hAnsi="Times New Roman"/>
                <w:sz w:val="24"/>
                <w:szCs w:val="24"/>
              </w:rPr>
              <w:t xml:space="preserve">Работа в ОС </w:t>
            </w:r>
            <w:r w:rsidRPr="006058E8">
              <w:rPr>
                <w:rFonts w:ascii="Times New Roman" w:hAnsi="Times New Roman"/>
                <w:sz w:val="24"/>
                <w:szCs w:val="24"/>
                <w:lang w:val="en-US"/>
              </w:rPr>
              <w:t>Windows</w:t>
            </w:r>
            <w:r w:rsidRPr="006058E8">
              <w:rPr>
                <w:rFonts w:ascii="Times New Roman" w:hAnsi="Times New Roman"/>
                <w:sz w:val="24"/>
                <w:szCs w:val="24"/>
              </w:rPr>
              <w:t xml:space="preserve">, </w:t>
            </w:r>
            <w:r w:rsidRPr="006058E8">
              <w:rPr>
                <w:rFonts w:ascii="Times New Roman" w:hAnsi="Times New Roman"/>
                <w:bCs/>
                <w:sz w:val="24"/>
                <w:szCs w:val="24"/>
                <w:lang w:val="en-US"/>
              </w:rPr>
              <w:t>cmd</w:t>
            </w:r>
            <w:r w:rsidRPr="006058E8">
              <w:rPr>
                <w:rFonts w:ascii="Times New Roman" w:hAnsi="Times New Roman"/>
                <w:bCs/>
                <w:sz w:val="24"/>
                <w:szCs w:val="24"/>
              </w:rPr>
              <w:t>.</w:t>
            </w:r>
          </w:p>
        </w:tc>
        <w:tc>
          <w:tcPr>
            <w:tcW w:w="3544" w:type="dxa"/>
          </w:tcPr>
          <w:p w:rsidR="005C2E74" w:rsidRDefault="005C2E74" w:rsidP="00765C21">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6058E8">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практических работ №5-7</w:t>
            </w:r>
            <w:r w:rsidRPr="00EA5061">
              <w:rPr>
                <w:rFonts w:ascii="Times New Roman" w:hAnsi="Times New Roman"/>
                <w:i/>
              </w:rPr>
              <w:t>)</w:t>
            </w:r>
            <w:r>
              <w:rPr>
                <w:rFonts w:ascii="Times New Roman" w:hAnsi="Times New Roman"/>
                <w:i/>
              </w:rPr>
              <w:t>.</w:t>
            </w:r>
          </w:p>
        </w:tc>
        <w:tc>
          <w:tcPr>
            <w:tcW w:w="2126" w:type="dxa"/>
          </w:tcPr>
          <w:p w:rsidR="005C2E74" w:rsidRPr="002778C7" w:rsidRDefault="005C2E74" w:rsidP="00216DFA">
            <w:pPr>
              <w:pStyle w:val="a6"/>
              <w:spacing w:after="0" w:line="240" w:lineRule="auto"/>
              <w:ind w:left="0"/>
              <w:rPr>
                <w:rFonts w:ascii="Times New Roman" w:hAnsi="Times New Roman"/>
                <w:i/>
                <w:iCs/>
              </w:rPr>
            </w:pPr>
            <w:r w:rsidRPr="002778C7">
              <w:rPr>
                <w:rFonts w:ascii="Times New Roman" w:hAnsi="Times New Roman"/>
                <w:i/>
                <w:iCs/>
              </w:rPr>
              <w:t>З1</w:t>
            </w:r>
            <w:r>
              <w:rPr>
                <w:rFonts w:ascii="Times New Roman" w:hAnsi="Times New Roman"/>
                <w:i/>
                <w:iCs/>
              </w:rPr>
              <w:t>-4</w:t>
            </w:r>
          </w:p>
          <w:p w:rsidR="005C2E74" w:rsidRDefault="005C2E74" w:rsidP="00A64D21">
            <w:pPr>
              <w:pStyle w:val="a6"/>
              <w:spacing w:after="0" w:line="240" w:lineRule="auto"/>
              <w:ind w:left="0"/>
              <w:rPr>
                <w:rFonts w:ascii="Times New Roman" w:hAnsi="Times New Roman"/>
                <w:i/>
                <w:iCs/>
              </w:rPr>
            </w:pPr>
            <w:r>
              <w:rPr>
                <w:rFonts w:ascii="Times New Roman" w:hAnsi="Times New Roman"/>
                <w:i/>
                <w:iCs/>
              </w:rPr>
              <w:t>У2,3,7</w:t>
            </w:r>
          </w:p>
          <w:p w:rsidR="005C2E74" w:rsidRDefault="005C2E74" w:rsidP="00A64D21">
            <w:pPr>
              <w:pStyle w:val="a6"/>
              <w:spacing w:after="0" w:line="240" w:lineRule="auto"/>
              <w:ind w:left="0"/>
              <w:rPr>
                <w:rFonts w:ascii="Times New Roman" w:hAnsi="Times New Roman"/>
                <w:i/>
                <w:iCs/>
              </w:rPr>
            </w:pPr>
            <w:r>
              <w:rPr>
                <w:rFonts w:ascii="Times New Roman" w:hAnsi="Times New Roman"/>
                <w:i/>
                <w:iCs/>
              </w:rPr>
              <w:t>ОК1-2, 5, 9</w:t>
            </w:r>
          </w:p>
          <w:p w:rsidR="005C2E74" w:rsidRPr="00C54F55" w:rsidRDefault="006505B2" w:rsidP="00BC1AF8">
            <w:pPr>
              <w:pStyle w:val="a6"/>
              <w:spacing w:after="0" w:line="240" w:lineRule="auto"/>
              <w:ind w:left="0"/>
            </w:pPr>
            <w:r w:rsidRPr="00EF13F3">
              <w:rPr>
                <w:rFonts w:ascii="Times New Roman" w:hAnsi="Times New Roman"/>
              </w:rPr>
              <w:t xml:space="preserve">ПК </w:t>
            </w:r>
            <w:r>
              <w:rPr>
                <w:rFonts w:ascii="Times New Roman" w:hAnsi="Times New Roman"/>
              </w:rPr>
              <w:t>1.1, 2.1, 2.5</w:t>
            </w:r>
          </w:p>
        </w:tc>
        <w:tc>
          <w:tcPr>
            <w:tcW w:w="1984"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Pr="002778C7" w:rsidRDefault="005C2E74" w:rsidP="00A64D21">
            <w:pPr>
              <w:pStyle w:val="a6"/>
              <w:spacing w:after="0" w:line="240" w:lineRule="auto"/>
              <w:ind w:left="0"/>
              <w:rPr>
                <w:rFonts w:ascii="Times New Roman" w:hAnsi="Times New Roman"/>
                <w:i/>
                <w:iCs/>
              </w:rPr>
            </w:pPr>
            <w:r w:rsidRPr="002778C7">
              <w:rPr>
                <w:rFonts w:ascii="Times New Roman" w:hAnsi="Times New Roman"/>
                <w:i/>
                <w:iCs/>
              </w:rPr>
              <w:t>З1</w:t>
            </w:r>
            <w:r>
              <w:rPr>
                <w:rFonts w:ascii="Times New Roman" w:hAnsi="Times New Roman"/>
                <w:i/>
                <w:iCs/>
              </w:rPr>
              <w:t>-4</w:t>
            </w:r>
          </w:p>
          <w:p w:rsidR="005C2E74" w:rsidRDefault="005C2E74" w:rsidP="00A64D21">
            <w:pPr>
              <w:pStyle w:val="a6"/>
              <w:spacing w:after="0" w:line="240" w:lineRule="auto"/>
              <w:ind w:left="0"/>
              <w:rPr>
                <w:rFonts w:ascii="Times New Roman" w:hAnsi="Times New Roman"/>
                <w:i/>
                <w:iCs/>
              </w:rPr>
            </w:pPr>
            <w:r>
              <w:rPr>
                <w:rFonts w:ascii="Times New Roman" w:hAnsi="Times New Roman"/>
                <w:i/>
                <w:iCs/>
              </w:rPr>
              <w:t>ОК1-2, 5, 9</w:t>
            </w:r>
          </w:p>
          <w:p w:rsidR="005C2E74" w:rsidRDefault="005C2E74" w:rsidP="00A64D21">
            <w:pPr>
              <w:pStyle w:val="a6"/>
              <w:spacing w:after="0" w:line="240" w:lineRule="auto"/>
              <w:ind w:left="0"/>
              <w:rPr>
                <w:rFonts w:ascii="Times New Roman" w:hAnsi="Times New Roman"/>
                <w:i/>
                <w:iCs/>
              </w:rPr>
            </w:pPr>
            <w:r>
              <w:rPr>
                <w:rFonts w:ascii="Times New Roman" w:hAnsi="Times New Roman"/>
                <w:i/>
                <w:iCs/>
              </w:rPr>
              <w:t>У2,3,7</w:t>
            </w:r>
          </w:p>
          <w:p w:rsidR="005C2E74" w:rsidRPr="002778C7" w:rsidRDefault="005C2E74" w:rsidP="00BC1AF8">
            <w:pPr>
              <w:pStyle w:val="a6"/>
              <w:spacing w:after="0" w:line="240" w:lineRule="auto"/>
              <w:ind w:left="0"/>
              <w:rPr>
                <w:rFonts w:ascii="Times New Roman" w:hAnsi="Times New Roman"/>
              </w:rPr>
            </w:pPr>
            <w:r>
              <w:rPr>
                <w:rFonts w:ascii="Times New Roman" w:hAnsi="Times New Roman"/>
                <w:i/>
                <w:iCs/>
              </w:rPr>
              <w:t>м</w:t>
            </w:r>
            <w:r w:rsidRPr="00EF13F3">
              <w:rPr>
                <w:rFonts w:ascii="Times New Roman" w:hAnsi="Times New Roman"/>
              </w:rPr>
              <w:t xml:space="preserve"> </w:t>
            </w:r>
            <w:r w:rsidR="006505B2" w:rsidRPr="00EF13F3">
              <w:rPr>
                <w:rFonts w:ascii="Times New Roman" w:hAnsi="Times New Roman"/>
              </w:rPr>
              <w:t xml:space="preserve">ПК </w:t>
            </w:r>
            <w:r w:rsidR="006505B2">
              <w:rPr>
                <w:rFonts w:ascii="Times New Roman" w:hAnsi="Times New Roman"/>
              </w:rPr>
              <w:t>1.1, 2.1, 2.5</w:t>
            </w:r>
          </w:p>
        </w:tc>
      </w:tr>
      <w:tr w:rsidR="005C2E74" w:rsidRPr="002778C7" w:rsidTr="00601AF3">
        <w:tc>
          <w:tcPr>
            <w:tcW w:w="3794" w:type="dxa"/>
          </w:tcPr>
          <w:p w:rsidR="005C2E74" w:rsidRPr="0054080B" w:rsidRDefault="005C2E74" w:rsidP="0054080B">
            <w:pPr>
              <w:rPr>
                <w:rFonts w:eastAsia="Calibri"/>
                <w:b/>
                <w:bCs/>
              </w:rPr>
            </w:pPr>
            <w:r w:rsidRPr="0054080B">
              <w:rPr>
                <w:rFonts w:eastAsia="Calibri"/>
                <w:b/>
                <w:bCs/>
              </w:rPr>
              <w:t xml:space="preserve">Тема </w:t>
            </w:r>
            <w:r>
              <w:rPr>
                <w:rFonts w:eastAsia="Calibri"/>
                <w:b/>
                <w:bCs/>
              </w:rPr>
              <w:t>2</w:t>
            </w:r>
            <w:r w:rsidRPr="0054080B">
              <w:rPr>
                <w:rFonts w:eastAsia="Calibri"/>
                <w:b/>
                <w:bCs/>
              </w:rPr>
              <w:t>.3</w:t>
            </w:r>
          </w:p>
          <w:p w:rsidR="005C2E74" w:rsidRPr="0054080B" w:rsidRDefault="005C2E74" w:rsidP="0054080B">
            <w:pPr>
              <w:pStyle w:val="a6"/>
              <w:spacing w:after="0" w:line="240" w:lineRule="auto"/>
              <w:ind w:left="0"/>
              <w:rPr>
                <w:rFonts w:ascii="Times New Roman" w:hAnsi="Times New Roman"/>
                <w:sz w:val="24"/>
                <w:szCs w:val="24"/>
                <w:lang w:eastAsia="ru-RU"/>
              </w:rPr>
            </w:pPr>
            <w:r w:rsidRPr="007F3E93">
              <w:rPr>
                <w:rFonts w:ascii="Times New Roman" w:hAnsi="Times New Roman"/>
                <w:bCs/>
                <w:sz w:val="24"/>
                <w:szCs w:val="24"/>
              </w:rPr>
              <w:t xml:space="preserve">Установка </w:t>
            </w:r>
            <w:r w:rsidRPr="007F3E93">
              <w:rPr>
                <w:rFonts w:ascii="Times New Roman" w:hAnsi="Times New Roman"/>
                <w:sz w:val="24"/>
                <w:szCs w:val="24"/>
              </w:rPr>
              <w:t xml:space="preserve">и настройка ОС </w:t>
            </w:r>
            <w:r w:rsidRPr="007F3E93">
              <w:rPr>
                <w:rFonts w:ascii="Times New Roman" w:hAnsi="Times New Roman"/>
                <w:sz w:val="24"/>
                <w:szCs w:val="24"/>
                <w:lang w:val="en-US"/>
              </w:rPr>
              <w:t>Windows</w:t>
            </w:r>
            <w:r w:rsidRPr="007F3E93">
              <w:rPr>
                <w:rFonts w:ascii="Times New Roman" w:hAnsi="Times New Roman"/>
                <w:sz w:val="24"/>
                <w:szCs w:val="24"/>
              </w:rPr>
              <w:t>.</w:t>
            </w:r>
          </w:p>
        </w:tc>
        <w:tc>
          <w:tcPr>
            <w:tcW w:w="3544" w:type="dxa"/>
          </w:tcPr>
          <w:p w:rsidR="005C2E74" w:rsidRDefault="005C2E74" w:rsidP="007F3E93">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7F3E93">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практических работ №8-10</w:t>
            </w:r>
            <w:r w:rsidRPr="00EA5061">
              <w:rPr>
                <w:rFonts w:ascii="Times New Roman" w:hAnsi="Times New Roman"/>
                <w:i/>
              </w:rPr>
              <w:t>)</w:t>
            </w:r>
            <w:r>
              <w:rPr>
                <w:rFonts w:ascii="Times New Roman" w:hAnsi="Times New Roman"/>
                <w:i/>
              </w:rPr>
              <w:t>.</w:t>
            </w:r>
          </w:p>
        </w:tc>
        <w:tc>
          <w:tcPr>
            <w:tcW w:w="2126" w:type="dxa"/>
          </w:tcPr>
          <w:p w:rsidR="005C2E74" w:rsidRPr="002778C7" w:rsidRDefault="005C2E74" w:rsidP="00216DFA">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-5</w:t>
            </w:r>
          </w:p>
          <w:p w:rsidR="005C2E74" w:rsidRDefault="005C2E74" w:rsidP="00E7331A">
            <w:pPr>
              <w:pStyle w:val="a6"/>
              <w:spacing w:after="0" w:line="240" w:lineRule="auto"/>
              <w:ind w:left="0"/>
              <w:rPr>
                <w:rFonts w:ascii="Times New Roman" w:hAnsi="Times New Roman"/>
                <w:i/>
                <w:iCs/>
              </w:rPr>
            </w:pPr>
            <w:r>
              <w:rPr>
                <w:rFonts w:ascii="Times New Roman" w:hAnsi="Times New Roman"/>
                <w:i/>
                <w:iCs/>
              </w:rPr>
              <w:t>ОК1-2, 5, 9</w:t>
            </w:r>
          </w:p>
          <w:p w:rsidR="005C2E74" w:rsidRDefault="005C2E74" w:rsidP="00E7331A">
            <w:pPr>
              <w:pStyle w:val="a6"/>
              <w:spacing w:after="0" w:line="240" w:lineRule="auto"/>
              <w:ind w:left="0"/>
              <w:rPr>
                <w:rFonts w:ascii="Times New Roman" w:hAnsi="Times New Roman"/>
                <w:i/>
                <w:iCs/>
              </w:rPr>
            </w:pPr>
            <w:r>
              <w:rPr>
                <w:rFonts w:ascii="Times New Roman" w:hAnsi="Times New Roman"/>
                <w:i/>
                <w:iCs/>
              </w:rPr>
              <w:t>У1-5,8</w:t>
            </w:r>
          </w:p>
          <w:p w:rsidR="005C2E74" w:rsidRPr="002778C7" w:rsidRDefault="006505B2" w:rsidP="00216DFA">
            <w:pPr>
              <w:pStyle w:val="a6"/>
              <w:spacing w:after="0" w:line="240" w:lineRule="auto"/>
              <w:ind w:left="0"/>
              <w:rPr>
                <w:rFonts w:ascii="Times New Roman" w:hAnsi="Times New Roman"/>
                <w:i/>
                <w:iCs/>
              </w:rPr>
            </w:pPr>
            <w:r w:rsidRPr="00EF13F3">
              <w:rPr>
                <w:rFonts w:ascii="Times New Roman" w:hAnsi="Times New Roman"/>
              </w:rPr>
              <w:t xml:space="preserve">ПК </w:t>
            </w:r>
            <w:r>
              <w:rPr>
                <w:rFonts w:ascii="Times New Roman" w:hAnsi="Times New Roman"/>
              </w:rPr>
              <w:t>1.1, 2.1, 2.5</w:t>
            </w:r>
          </w:p>
        </w:tc>
        <w:tc>
          <w:tcPr>
            <w:tcW w:w="1984"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Pr="002778C7" w:rsidRDefault="005C2E74" w:rsidP="00FF4697">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-5</w:t>
            </w:r>
          </w:p>
          <w:p w:rsidR="005C2E74" w:rsidRDefault="005C2E74" w:rsidP="00FF4697">
            <w:pPr>
              <w:pStyle w:val="a6"/>
              <w:spacing w:after="0" w:line="240" w:lineRule="auto"/>
              <w:ind w:left="0"/>
              <w:rPr>
                <w:rFonts w:ascii="Times New Roman" w:hAnsi="Times New Roman"/>
                <w:i/>
                <w:iCs/>
              </w:rPr>
            </w:pPr>
            <w:r>
              <w:rPr>
                <w:rFonts w:ascii="Times New Roman" w:hAnsi="Times New Roman"/>
                <w:i/>
                <w:iCs/>
              </w:rPr>
              <w:t>ОК1-2, 5, 9</w:t>
            </w:r>
          </w:p>
          <w:p w:rsidR="005C2E74" w:rsidRDefault="005C2E74" w:rsidP="00FF4697">
            <w:pPr>
              <w:pStyle w:val="a6"/>
              <w:spacing w:after="0" w:line="240" w:lineRule="auto"/>
              <w:ind w:left="0"/>
              <w:rPr>
                <w:rFonts w:ascii="Times New Roman" w:hAnsi="Times New Roman"/>
                <w:i/>
                <w:iCs/>
              </w:rPr>
            </w:pPr>
            <w:r>
              <w:rPr>
                <w:rFonts w:ascii="Times New Roman" w:hAnsi="Times New Roman"/>
                <w:i/>
                <w:iCs/>
              </w:rPr>
              <w:t>У1-5,8</w:t>
            </w:r>
          </w:p>
          <w:p w:rsidR="005C2E74" w:rsidRPr="002778C7" w:rsidRDefault="006505B2" w:rsidP="00D75667">
            <w:pPr>
              <w:pStyle w:val="a6"/>
              <w:spacing w:after="0" w:line="240" w:lineRule="auto"/>
              <w:ind w:left="0"/>
              <w:rPr>
                <w:rFonts w:ascii="Times New Roman" w:hAnsi="Times New Roman"/>
              </w:rPr>
            </w:pPr>
            <w:r w:rsidRPr="00EF13F3">
              <w:rPr>
                <w:rFonts w:ascii="Times New Roman" w:hAnsi="Times New Roman"/>
              </w:rPr>
              <w:t xml:space="preserve">ПК </w:t>
            </w:r>
            <w:r>
              <w:rPr>
                <w:rFonts w:ascii="Times New Roman" w:hAnsi="Times New Roman"/>
              </w:rPr>
              <w:t>1.1, 2.1, 2.5</w:t>
            </w:r>
          </w:p>
        </w:tc>
      </w:tr>
    </w:tbl>
    <w:p w:rsidR="00867A22" w:rsidRDefault="00867A22">
      <w:r>
        <w:br w:type="page"/>
      </w:r>
    </w:p>
    <w:tbl>
      <w:tblPr>
        <w:tblW w:w="13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3544"/>
        <w:gridCol w:w="2268"/>
        <w:gridCol w:w="1842"/>
        <w:gridCol w:w="2127"/>
      </w:tblGrid>
      <w:tr w:rsidR="00A03055" w:rsidRPr="002778C7" w:rsidTr="00366459">
        <w:tc>
          <w:tcPr>
            <w:tcW w:w="3794" w:type="dxa"/>
            <w:vMerge w:val="restart"/>
            <w:vAlign w:val="center"/>
          </w:tcPr>
          <w:p w:rsidR="00A03055" w:rsidRPr="002778C7" w:rsidRDefault="00A03055" w:rsidP="00776CE0">
            <w:pPr>
              <w:pStyle w:val="a6"/>
              <w:spacing w:after="0" w:line="240" w:lineRule="auto"/>
              <w:ind w:left="0"/>
              <w:jc w:val="center"/>
              <w:rPr>
                <w:rFonts w:ascii="Times New Roman" w:hAnsi="Times New Roman"/>
                <w:b/>
              </w:rPr>
            </w:pPr>
            <w:r w:rsidRPr="002778C7">
              <w:rPr>
                <w:rFonts w:ascii="Times New Roman" w:hAnsi="Times New Roman"/>
                <w:b/>
              </w:rPr>
              <w:lastRenderedPageBreak/>
              <w:t>Элемент учебной дисциплины</w:t>
            </w:r>
          </w:p>
        </w:tc>
        <w:tc>
          <w:tcPr>
            <w:tcW w:w="9781" w:type="dxa"/>
            <w:gridSpan w:val="4"/>
            <w:shd w:val="clear" w:color="auto" w:fill="auto"/>
            <w:vAlign w:val="center"/>
          </w:tcPr>
          <w:p w:rsidR="00A03055" w:rsidRPr="002778C7" w:rsidRDefault="00A03055" w:rsidP="00776CE0">
            <w:pPr>
              <w:pStyle w:val="a6"/>
              <w:spacing w:after="0" w:line="240" w:lineRule="auto"/>
              <w:ind w:left="0"/>
              <w:jc w:val="center"/>
              <w:rPr>
                <w:rFonts w:ascii="Times New Roman" w:hAnsi="Times New Roman"/>
                <w:b/>
              </w:rPr>
            </w:pPr>
            <w:r w:rsidRPr="002778C7">
              <w:rPr>
                <w:rFonts w:ascii="Times New Roman" w:hAnsi="Times New Roman"/>
                <w:b/>
              </w:rPr>
              <w:t>Формы и методы контроля</w:t>
            </w:r>
          </w:p>
        </w:tc>
      </w:tr>
      <w:tr w:rsidR="005C2E74" w:rsidRPr="002778C7" w:rsidTr="00601AF3">
        <w:trPr>
          <w:trHeight w:val="473"/>
        </w:trPr>
        <w:tc>
          <w:tcPr>
            <w:tcW w:w="3794" w:type="dxa"/>
            <w:vMerge/>
          </w:tcPr>
          <w:p w:rsidR="005C2E74" w:rsidRPr="002778C7" w:rsidRDefault="005C2E74" w:rsidP="00776CE0">
            <w:pPr>
              <w:pStyle w:val="a6"/>
              <w:spacing w:after="0" w:line="240" w:lineRule="auto"/>
              <w:ind w:left="-1429" w:firstLine="1429"/>
              <w:rPr>
                <w:rFonts w:ascii="Times New Roman" w:hAnsi="Times New Roman"/>
                <w:b/>
              </w:rPr>
            </w:pPr>
          </w:p>
        </w:tc>
        <w:tc>
          <w:tcPr>
            <w:tcW w:w="5812" w:type="dxa"/>
            <w:gridSpan w:val="2"/>
            <w:shd w:val="clear" w:color="auto" w:fill="auto"/>
            <w:vAlign w:val="center"/>
          </w:tcPr>
          <w:p w:rsidR="005C2E74" w:rsidRPr="002778C7" w:rsidRDefault="005C2E74" w:rsidP="00776CE0">
            <w:pPr>
              <w:pStyle w:val="a6"/>
              <w:spacing w:after="0" w:line="240" w:lineRule="auto"/>
              <w:ind w:left="-1429" w:firstLine="1429"/>
              <w:jc w:val="center"/>
              <w:rPr>
                <w:rFonts w:ascii="Times New Roman" w:hAnsi="Times New Roman"/>
                <w:b/>
              </w:rPr>
            </w:pPr>
            <w:r w:rsidRPr="002778C7">
              <w:rPr>
                <w:rFonts w:ascii="Times New Roman" w:hAnsi="Times New Roman"/>
                <w:b/>
              </w:rPr>
              <w:t>Текущий контроль</w:t>
            </w:r>
          </w:p>
        </w:tc>
        <w:tc>
          <w:tcPr>
            <w:tcW w:w="3969" w:type="dxa"/>
            <w:gridSpan w:val="2"/>
            <w:vAlign w:val="center"/>
          </w:tcPr>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Промежуточная аттестация</w:t>
            </w:r>
          </w:p>
        </w:tc>
      </w:tr>
      <w:tr w:rsidR="005C2E74" w:rsidRPr="002778C7" w:rsidTr="00601AF3">
        <w:trPr>
          <w:trHeight w:val="631"/>
        </w:trPr>
        <w:tc>
          <w:tcPr>
            <w:tcW w:w="3794" w:type="dxa"/>
            <w:vMerge/>
          </w:tcPr>
          <w:p w:rsidR="005C2E74" w:rsidRPr="002778C7" w:rsidRDefault="005C2E74" w:rsidP="00776CE0">
            <w:pPr>
              <w:pStyle w:val="a6"/>
              <w:spacing w:after="0" w:line="240" w:lineRule="auto"/>
              <w:ind w:left="-1429" w:firstLine="1429"/>
              <w:rPr>
                <w:rFonts w:ascii="Times New Roman" w:hAnsi="Times New Roman"/>
                <w:b/>
              </w:rPr>
            </w:pPr>
          </w:p>
        </w:tc>
        <w:tc>
          <w:tcPr>
            <w:tcW w:w="3544" w:type="dxa"/>
            <w:shd w:val="clear" w:color="auto" w:fill="auto"/>
            <w:vAlign w:val="center"/>
          </w:tcPr>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Форма контроля</w:t>
            </w:r>
          </w:p>
        </w:tc>
        <w:tc>
          <w:tcPr>
            <w:tcW w:w="2268" w:type="dxa"/>
            <w:shd w:val="clear" w:color="auto" w:fill="auto"/>
            <w:vAlign w:val="center"/>
          </w:tcPr>
          <w:p w:rsidR="005C2E74"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Прове</w:t>
            </w:r>
            <w:r>
              <w:rPr>
                <w:rFonts w:ascii="Times New Roman" w:hAnsi="Times New Roman"/>
                <w:b/>
              </w:rPr>
              <w:t>ряемые</w:t>
            </w:r>
          </w:p>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У, З</w:t>
            </w:r>
            <w:r>
              <w:rPr>
                <w:rFonts w:ascii="Times New Roman" w:hAnsi="Times New Roman"/>
                <w:b/>
              </w:rPr>
              <w:t>, ОК, ПК</w:t>
            </w:r>
          </w:p>
        </w:tc>
        <w:tc>
          <w:tcPr>
            <w:tcW w:w="1842" w:type="dxa"/>
            <w:vAlign w:val="center"/>
          </w:tcPr>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Форма контроля</w:t>
            </w:r>
          </w:p>
        </w:tc>
        <w:tc>
          <w:tcPr>
            <w:tcW w:w="2127" w:type="dxa"/>
            <w:vAlign w:val="center"/>
          </w:tcPr>
          <w:p w:rsidR="005C2E74" w:rsidRDefault="005C2E74" w:rsidP="00776CE0">
            <w:pPr>
              <w:pStyle w:val="a6"/>
              <w:spacing w:after="0" w:line="240" w:lineRule="auto"/>
              <w:ind w:left="0"/>
              <w:jc w:val="center"/>
              <w:rPr>
                <w:rFonts w:ascii="Times New Roman" w:hAnsi="Times New Roman"/>
                <w:b/>
              </w:rPr>
            </w:pPr>
            <w:r>
              <w:rPr>
                <w:rFonts w:ascii="Times New Roman" w:hAnsi="Times New Roman"/>
                <w:b/>
              </w:rPr>
              <w:t>Проверяемые</w:t>
            </w:r>
          </w:p>
          <w:p w:rsidR="005C2E74" w:rsidRPr="002778C7" w:rsidRDefault="005C2E74" w:rsidP="00776CE0">
            <w:pPr>
              <w:pStyle w:val="a6"/>
              <w:spacing w:after="0" w:line="240" w:lineRule="auto"/>
              <w:ind w:left="0"/>
              <w:jc w:val="center"/>
              <w:rPr>
                <w:rFonts w:ascii="Times New Roman" w:hAnsi="Times New Roman"/>
                <w:b/>
              </w:rPr>
            </w:pPr>
            <w:r w:rsidRPr="002778C7">
              <w:rPr>
                <w:rFonts w:ascii="Times New Roman" w:hAnsi="Times New Roman"/>
                <w:b/>
              </w:rPr>
              <w:t>У, З</w:t>
            </w:r>
            <w:r>
              <w:rPr>
                <w:rFonts w:ascii="Times New Roman" w:hAnsi="Times New Roman"/>
                <w:b/>
              </w:rPr>
              <w:t>, ОК, ПК</w:t>
            </w:r>
          </w:p>
        </w:tc>
      </w:tr>
      <w:tr w:rsidR="005C2E74" w:rsidRPr="002778C7" w:rsidTr="00601AF3">
        <w:tc>
          <w:tcPr>
            <w:tcW w:w="9606" w:type="dxa"/>
            <w:gridSpan w:val="3"/>
            <w:vAlign w:val="center"/>
          </w:tcPr>
          <w:p w:rsidR="005C2E74" w:rsidRPr="002778C7" w:rsidRDefault="005C2E74" w:rsidP="00843391">
            <w:pPr>
              <w:pStyle w:val="a6"/>
              <w:spacing w:after="0" w:line="240" w:lineRule="auto"/>
              <w:ind w:left="0"/>
              <w:rPr>
                <w:rFonts w:ascii="Times New Roman" w:hAnsi="Times New Roman"/>
                <w:b/>
                <w:bCs/>
              </w:rPr>
            </w:pPr>
            <w:r w:rsidRPr="0054080B">
              <w:rPr>
                <w:rFonts w:ascii="Times New Roman" w:hAnsi="Times New Roman"/>
                <w:b/>
                <w:bCs/>
                <w:sz w:val="24"/>
                <w:szCs w:val="24"/>
              </w:rPr>
              <w:t xml:space="preserve">Раздел </w:t>
            </w:r>
            <w:r>
              <w:rPr>
                <w:rFonts w:ascii="Times New Roman" w:hAnsi="Times New Roman"/>
                <w:b/>
                <w:bCs/>
                <w:sz w:val="24"/>
                <w:szCs w:val="24"/>
              </w:rPr>
              <w:t>3</w:t>
            </w:r>
            <w:r w:rsidRPr="0054080B">
              <w:rPr>
                <w:rFonts w:ascii="Times New Roman" w:hAnsi="Times New Roman"/>
                <w:b/>
                <w:bCs/>
                <w:sz w:val="24"/>
                <w:szCs w:val="24"/>
              </w:rPr>
              <w:t xml:space="preserve"> Операционная система </w:t>
            </w:r>
            <w:r w:rsidRPr="0054080B">
              <w:rPr>
                <w:rFonts w:ascii="Times New Roman" w:hAnsi="Times New Roman"/>
                <w:b/>
                <w:bCs/>
                <w:sz w:val="24"/>
                <w:szCs w:val="24"/>
                <w:lang w:val="en-US"/>
              </w:rPr>
              <w:t>Linux</w:t>
            </w:r>
          </w:p>
        </w:tc>
        <w:tc>
          <w:tcPr>
            <w:tcW w:w="1842" w:type="dxa"/>
          </w:tcPr>
          <w:p w:rsidR="005C2E74" w:rsidRPr="002778C7" w:rsidRDefault="005C2E74" w:rsidP="00EE6485">
            <w:pPr>
              <w:pStyle w:val="a6"/>
              <w:spacing w:after="0" w:line="240" w:lineRule="auto"/>
              <w:ind w:left="0"/>
              <w:rPr>
                <w:rFonts w:ascii="Times New Roman" w:hAnsi="Times New Roman"/>
                <w:i/>
                <w:iCs/>
              </w:rPr>
            </w:pPr>
            <w:r>
              <w:rPr>
                <w:rFonts w:ascii="Times New Roman" w:hAnsi="Times New Roman"/>
                <w:i/>
                <w:iCs/>
              </w:rPr>
              <w:t>Экзамен</w:t>
            </w:r>
          </w:p>
        </w:tc>
        <w:tc>
          <w:tcPr>
            <w:tcW w:w="2127" w:type="dxa"/>
          </w:tcPr>
          <w:p w:rsidR="005C2E74" w:rsidRPr="002778C7" w:rsidRDefault="005C2E74" w:rsidP="0041713F">
            <w:pPr>
              <w:pStyle w:val="a6"/>
              <w:spacing w:after="0" w:line="240" w:lineRule="auto"/>
              <w:ind w:left="0"/>
              <w:rPr>
                <w:rFonts w:ascii="Times New Roman" w:hAnsi="Times New Roman"/>
                <w:i/>
                <w:iCs/>
              </w:rPr>
            </w:pPr>
          </w:p>
        </w:tc>
      </w:tr>
      <w:tr w:rsidR="005C2E74" w:rsidRPr="002778C7" w:rsidTr="00601AF3">
        <w:tc>
          <w:tcPr>
            <w:tcW w:w="3794" w:type="dxa"/>
          </w:tcPr>
          <w:p w:rsidR="005C2E74" w:rsidRPr="0054080B" w:rsidRDefault="005C2E74" w:rsidP="0054080B">
            <w:pPr>
              <w:rPr>
                <w:b/>
              </w:rPr>
            </w:pPr>
            <w:r w:rsidRPr="0054080B">
              <w:rPr>
                <w:b/>
              </w:rPr>
              <w:t xml:space="preserve">Тема </w:t>
            </w:r>
            <w:r>
              <w:rPr>
                <w:b/>
              </w:rPr>
              <w:t>3</w:t>
            </w:r>
            <w:r w:rsidRPr="0054080B">
              <w:rPr>
                <w:b/>
              </w:rPr>
              <w:t>.1</w:t>
            </w:r>
          </w:p>
          <w:p w:rsidR="005C2E74" w:rsidRPr="0054080B" w:rsidRDefault="005C2E74" w:rsidP="0054080B">
            <w:pPr>
              <w:pStyle w:val="a6"/>
              <w:spacing w:after="0" w:line="240" w:lineRule="auto"/>
              <w:ind w:left="0"/>
              <w:rPr>
                <w:rFonts w:ascii="Times New Roman" w:hAnsi="Times New Roman"/>
                <w:sz w:val="24"/>
                <w:szCs w:val="24"/>
                <w:lang w:eastAsia="ru-RU"/>
              </w:rPr>
            </w:pPr>
            <w:r w:rsidRPr="00AD6B4A">
              <w:rPr>
                <w:rFonts w:ascii="Times New Roman" w:hAnsi="Times New Roman"/>
                <w:sz w:val="24"/>
                <w:szCs w:val="24"/>
              </w:rPr>
              <w:t xml:space="preserve">Структура и функционирования ОС </w:t>
            </w:r>
            <w:r w:rsidRPr="00AD6B4A">
              <w:rPr>
                <w:rFonts w:ascii="Times New Roman" w:hAnsi="Times New Roman"/>
                <w:sz w:val="24"/>
                <w:szCs w:val="24"/>
                <w:lang w:val="en-US"/>
              </w:rPr>
              <w:t>Linux</w:t>
            </w:r>
            <w:r w:rsidRPr="00AD6B4A">
              <w:rPr>
                <w:rFonts w:ascii="Times New Roman" w:hAnsi="Times New Roman"/>
                <w:sz w:val="24"/>
                <w:szCs w:val="24"/>
              </w:rPr>
              <w:t>.</w:t>
            </w:r>
          </w:p>
        </w:tc>
        <w:tc>
          <w:tcPr>
            <w:tcW w:w="3544" w:type="dxa"/>
          </w:tcPr>
          <w:p w:rsidR="005C2E74" w:rsidRDefault="005C2E74" w:rsidP="00AD6B4A">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AD6B4A">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практических работ №11-13</w:t>
            </w:r>
            <w:r w:rsidRPr="00EA5061">
              <w:rPr>
                <w:rFonts w:ascii="Times New Roman" w:hAnsi="Times New Roman"/>
                <w:i/>
              </w:rPr>
              <w:t>)</w:t>
            </w:r>
            <w:r>
              <w:rPr>
                <w:rFonts w:ascii="Times New Roman" w:hAnsi="Times New Roman"/>
                <w:i/>
              </w:rPr>
              <w:t>.</w:t>
            </w:r>
          </w:p>
        </w:tc>
        <w:tc>
          <w:tcPr>
            <w:tcW w:w="2268" w:type="dxa"/>
          </w:tcPr>
          <w:p w:rsidR="005C2E74" w:rsidRDefault="005C2E74" w:rsidP="00216DFA">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w:t>
            </w:r>
          </w:p>
          <w:p w:rsidR="005C2E74" w:rsidRDefault="005C2E74" w:rsidP="00216DFA">
            <w:pPr>
              <w:pStyle w:val="a6"/>
              <w:spacing w:after="0" w:line="240" w:lineRule="auto"/>
              <w:ind w:left="0"/>
              <w:rPr>
                <w:rFonts w:ascii="Times New Roman" w:hAnsi="Times New Roman"/>
                <w:i/>
                <w:iCs/>
              </w:rPr>
            </w:pPr>
            <w:r>
              <w:rPr>
                <w:rFonts w:ascii="Times New Roman" w:hAnsi="Times New Roman"/>
                <w:i/>
                <w:iCs/>
              </w:rPr>
              <w:t>У1-4,13</w:t>
            </w:r>
          </w:p>
          <w:p w:rsidR="005C2E74" w:rsidRPr="002778C7" w:rsidRDefault="005C2E74" w:rsidP="00216DFA">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216DFA">
            <w:pPr>
              <w:pStyle w:val="a6"/>
              <w:spacing w:after="0" w:line="240" w:lineRule="auto"/>
              <w:ind w:left="0"/>
              <w:rPr>
                <w:rFonts w:ascii="Times New Roman" w:hAnsi="Times New Roman"/>
                <w:i/>
                <w:iCs/>
              </w:rPr>
            </w:pPr>
            <w:r w:rsidRPr="00EF13F3">
              <w:rPr>
                <w:rFonts w:ascii="Times New Roman" w:hAnsi="Times New Roman"/>
              </w:rPr>
              <w:t xml:space="preserve">ПК </w:t>
            </w:r>
            <w:r>
              <w:rPr>
                <w:rFonts w:ascii="Times New Roman" w:hAnsi="Times New Roman"/>
              </w:rPr>
              <w:t>1.1, 2.1, 2.5</w:t>
            </w:r>
          </w:p>
        </w:tc>
        <w:tc>
          <w:tcPr>
            <w:tcW w:w="1842"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A87113">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w:t>
            </w:r>
          </w:p>
          <w:p w:rsidR="005C2E74" w:rsidRDefault="005C2E74" w:rsidP="00A87113">
            <w:pPr>
              <w:pStyle w:val="a6"/>
              <w:spacing w:after="0" w:line="240" w:lineRule="auto"/>
              <w:ind w:left="0"/>
              <w:rPr>
                <w:rFonts w:ascii="Times New Roman" w:hAnsi="Times New Roman"/>
                <w:i/>
                <w:iCs/>
              </w:rPr>
            </w:pPr>
            <w:r>
              <w:rPr>
                <w:rFonts w:ascii="Times New Roman" w:hAnsi="Times New Roman"/>
                <w:i/>
                <w:iCs/>
              </w:rPr>
              <w:t>У1-4,13</w:t>
            </w:r>
          </w:p>
          <w:p w:rsidR="005C2E74" w:rsidRPr="002778C7" w:rsidRDefault="005C2E74" w:rsidP="00A87113">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D75667">
            <w:pPr>
              <w:pStyle w:val="a6"/>
              <w:spacing w:after="0" w:line="240" w:lineRule="auto"/>
              <w:ind w:left="0"/>
              <w:rPr>
                <w:rFonts w:ascii="Times New Roman" w:hAnsi="Times New Roman"/>
              </w:rPr>
            </w:pPr>
            <w:r w:rsidRPr="00EF13F3">
              <w:rPr>
                <w:rFonts w:ascii="Times New Roman" w:hAnsi="Times New Roman"/>
              </w:rPr>
              <w:t xml:space="preserve">ПК </w:t>
            </w:r>
            <w:r>
              <w:rPr>
                <w:rFonts w:ascii="Times New Roman" w:hAnsi="Times New Roman"/>
              </w:rPr>
              <w:t>1.1, 2.1, 2.5</w:t>
            </w:r>
          </w:p>
        </w:tc>
      </w:tr>
      <w:tr w:rsidR="005C2E74" w:rsidRPr="002778C7" w:rsidTr="00601AF3">
        <w:tc>
          <w:tcPr>
            <w:tcW w:w="3794" w:type="dxa"/>
          </w:tcPr>
          <w:p w:rsidR="005C2E74" w:rsidRPr="0054080B" w:rsidRDefault="005C2E74" w:rsidP="0054080B">
            <w:pPr>
              <w:rPr>
                <w:b/>
              </w:rPr>
            </w:pPr>
            <w:r w:rsidRPr="0054080B">
              <w:rPr>
                <w:b/>
              </w:rPr>
              <w:t xml:space="preserve">Тема </w:t>
            </w:r>
            <w:r>
              <w:rPr>
                <w:b/>
              </w:rPr>
              <w:t>3</w:t>
            </w:r>
            <w:r w:rsidRPr="0054080B">
              <w:rPr>
                <w:b/>
              </w:rPr>
              <w:t>.2</w:t>
            </w:r>
          </w:p>
          <w:p w:rsidR="005C2E74" w:rsidRPr="0054080B" w:rsidRDefault="005C2E74" w:rsidP="0054080B">
            <w:pPr>
              <w:pStyle w:val="a6"/>
              <w:spacing w:after="0" w:line="240" w:lineRule="auto"/>
              <w:ind w:left="0"/>
              <w:rPr>
                <w:rFonts w:ascii="Times New Roman" w:hAnsi="Times New Roman"/>
                <w:sz w:val="24"/>
                <w:szCs w:val="24"/>
                <w:lang w:eastAsia="ru-RU"/>
              </w:rPr>
            </w:pPr>
            <w:r w:rsidRPr="00AD6B4A">
              <w:rPr>
                <w:rFonts w:ascii="Times New Roman" w:hAnsi="Times New Roman"/>
                <w:sz w:val="24"/>
                <w:szCs w:val="24"/>
              </w:rPr>
              <w:t xml:space="preserve">Терминал, реализация безопасности данных в ОС </w:t>
            </w:r>
            <w:r w:rsidRPr="00AD6B4A">
              <w:rPr>
                <w:rFonts w:ascii="Times New Roman" w:hAnsi="Times New Roman"/>
                <w:sz w:val="24"/>
                <w:szCs w:val="24"/>
                <w:lang w:val="en-US"/>
              </w:rPr>
              <w:t>Linux</w:t>
            </w:r>
          </w:p>
        </w:tc>
        <w:tc>
          <w:tcPr>
            <w:tcW w:w="3544" w:type="dxa"/>
          </w:tcPr>
          <w:p w:rsidR="005C2E74" w:rsidRDefault="005C2E74" w:rsidP="00AD6B4A">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AD6B4A">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практических работ №14-16</w:t>
            </w:r>
            <w:r w:rsidRPr="00EA5061">
              <w:rPr>
                <w:rFonts w:ascii="Times New Roman" w:hAnsi="Times New Roman"/>
                <w:i/>
              </w:rPr>
              <w:t>)</w:t>
            </w:r>
            <w:r>
              <w:rPr>
                <w:rFonts w:ascii="Times New Roman" w:hAnsi="Times New Roman"/>
                <w:i/>
              </w:rPr>
              <w:t>.</w:t>
            </w:r>
          </w:p>
        </w:tc>
        <w:tc>
          <w:tcPr>
            <w:tcW w:w="2268" w:type="dxa"/>
          </w:tcPr>
          <w:p w:rsidR="005C2E74" w:rsidRDefault="005C2E74" w:rsidP="00216DFA">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w:t>
            </w:r>
          </w:p>
          <w:p w:rsidR="005C2E74" w:rsidRDefault="005C2E74" w:rsidP="00216DFA">
            <w:pPr>
              <w:pStyle w:val="a6"/>
              <w:spacing w:after="0" w:line="240" w:lineRule="auto"/>
              <w:ind w:left="0"/>
              <w:rPr>
                <w:rFonts w:ascii="Times New Roman" w:hAnsi="Times New Roman"/>
                <w:i/>
                <w:iCs/>
              </w:rPr>
            </w:pPr>
            <w:r>
              <w:rPr>
                <w:rFonts w:ascii="Times New Roman" w:hAnsi="Times New Roman"/>
                <w:i/>
                <w:iCs/>
              </w:rPr>
              <w:t>У2-4,9</w:t>
            </w:r>
          </w:p>
          <w:p w:rsidR="005C2E74" w:rsidRDefault="005C2E74" w:rsidP="00216DFA">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216DFA">
            <w:pPr>
              <w:pStyle w:val="a6"/>
              <w:spacing w:after="0" w:line="240" w:lineRule="auto"/>
              <w:ind w:left="0"/>
              <w:rPr>
                <w:rFonts w:ascii="Times New Roman" w:hAnsi="Times New Roman"/>
                <w:i/>
                <w:iCs/>
              </w:rPr>
            </w:pPr>
            <w:r w:rsidRPr="00EF13F3">
              <w:rPr>
                <w:rFonts w:ascii="Times New Roman" w:hAnsi="Times New Roman"/>
              </w:rPr>
              <w:t xml:space="preserve">ПК </w:t>
            </w:r>
            <w:r>
              <w:rPr>
                <w:rFonts w:ascii="Times New Roman" w:hAnsi="Times New Roman"/>
              </w:rPr>
              <w:t>1.1, 2.1, 2.5</w:t>
            </w:r>
          </w:p>
        </w:tc>
        <w:tc>
          <w:tcPr>
            <w:tcW w:w="1842"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A87113">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w:t>
            </w:r>
          </w:p>
          <w:p w:rsidR="005C2E74" w:rsidRDefault="005C2E74" w:rsidP="00A87113">
            <w:pPr>
              <w:pStyle w:val="a6"/>
              <w:spacing w:after="0" w:line="240" w:lineRule="auto"/>
              <w:ind w:left="0"/>
              <w:rPr>
                <w:rFonts w:ascii="Times New Roman" w:hAnsi="Times New Roman"/>
                <w:i/>
                <w:iCs/>
              </w:rPr>
            </w:pPr>
            <w:r>
              <w:rPr>
                <w:rFonts w:ascii="Times New Roman" w:hAnsi="Times New Roman"/>
                <w:i/>
                <w:iCs/>
              </w:rPr>
              <w:t>У2-4,9</w:t>
            </w:r>
          </w:p>
          <w:p w:rsidR="005C2E74" w:rsidRDefault="005C2E74" w:rsidP="00A87113">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D75667">
            <w:pPr>
              <w:pStyle w:val="a6"/>
              <w:spacing w:after="0" w:line="240" w:lineRule="auto"/>
              <w:ind w:left="0"/>
              <w:rPr>
                <w:rFonts w:ascii="Times New Roman" w:hAnsi="Times New Roman"/>
              </w:rPr>
            </w:pPr>
            <w:r w:rsidRPr="00EF13F3">
              <w:rPr>
                <w:rFonts w:ascii="Times New Roman" w:hAnsi="Times New Roman"/>
              </w:rPr>
              <w:t xml:space="preserve">ПК </w:t>
            </w:r>
            <w:r>
              <w:rPr>
                <w:rFonts w:ascii="Times New Roman" w:hAnsi="Times New Roman"/>
              </w:rPr>
              <w:t>1.1, 2.1, 2.5</w:t>
            </w:r>
          </w:p>
        </w:tc>
      </w:tr>
      <w:tr w:rsidR="005C2E74" w:rsidRPr="002778C7" w:rsidTr="00601AF3">
        <w:tc>
          <w:tcPr>
            <w:tcW w:w="3794" w:type="dxa"/>
          </w:tcPr>
          <w:p w:rsidR="005C2E74" w:rsidRPr="0054080B" w:rsidRDefault="005C2E74" w:rsidP="0054080B">
            <w:pPr>
              <w:rPr>
                <w:b/>
              </w:rPr>
            </w:pPr>
            <w:r w:rsidRPr="0054080B">
              <w:rPr>
                <w:b/>
              </w:rPr>
              <w:t xml:space="preserve">Тема </w:t>
            </w:r>
            <w:r>
              <w:rPr>
                <w:b/>
              </w:rPr>
              <w:t>3</w:t>
            </w:r>
            <w:r w:rsidRPr="0054080B">
              <w:rPr>
                <w:b/>
              </w:rPr>
              <w:t>.3</w:t>
            </w:r>
          </w:p>
          <w:p w:rsidR="005C2E74" w:rsidRPr="00C11D4D" w:rsidRDefault="005C2E74" w:rsidP="00E0695B">
            <w:pPr>
              <w:pStyle w:val="a6"/>
              <w:ind w:left="0"/>
              <w:rPr>
                <w:rFonts w:ascii="Times New Roman" w:hAnsi="Times New Roman"/>
                <w:sz w:val="24"/>
                <w:szCs w:val="24"/>
              </w:rPr>
            </w:pPr>
            <w:r w:rsidRPr="00C11D4D">
              <w:rPr>
                <w:rFonts w:ascii="Times New Roman" w:hAnsi="Times New Roman"/>
                <w:sz w:val="24"/>
                <w:szCs w:val="24"/>
              </w:rPr>
              <w:t xml:space="preserve">Командный интерпретатор </w:t>
            </w:r>
            <w:r w:rsidRPr="00C11D4D">
              <w:rPr>
                <w:rFonts w:ascii="Times New Roman" w:hAnsi="Times New Roman"/>
                <w:sz w:val="24"/>
                <w:szCs w:val="24"/>
                <w:lang w:val="en-US"/>
              </w:rPr>
              <w:t>Shell</w:t>
            </w:r>
            <w:r w:rsidRPr="00C11D4D">
              <w:rPr>
                <w:rFonts w:ascii="Times New Roman" w:hAnsi="Times New Roman"/>
                <w:sz w:val="24"/>
                <w:szCs w:val="24"/>
              </w:rPr>
              <w:t>.</w:t>
            </w:r>
          </w:p>
          <w:p w:rsidR="005C2E74" w:rsidRPr="0054080B" w:rsidRDefault="005C2E74" w:rsidP="00E0695B">
            <w:pPr>
              <w:pStyle w:val="a6"/>
              <w:spacing w:after="0" w:line="240" w:lineRule="auto"/>
              <w:ind w:left="0"/>
              <w:rPr>
                <w:rFonts w:ascii="Times New Roman" w:hAnsi="Times New Roman"/>
                <w:sz w:val="24"/>
                <w:szCs w:val="24"/>
                <w:lang w:eastAsia="ru-RU"/>
              </w:rPr>
            </w:pPr>
            <w:r w:rsidRPr="00E0695B">
              <w:rPr>
                <w:rFonts w:ascii="Times New Roman" w:hAnsi="Times New Roman"/>
                <w:sz w:val="24"/>
                <w:szCs w:val="24"/>
              </w:rPr>
              <w:t>Текстовые редакторы операционной</w:t>
            </w:r>
          </w:p>
        </w:tc>
        <w:tc>
          <w:tcPr>
            <w:tcW w:w="3544" w:type="dxa"/>
          </w:tcPr>
          <w:p w:rsidR="005C2E74" w:rsidRDefault="005C2E74" w:rsidP="009D2F4D">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C11D4D">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практических работ №17-18</w:t>
            </w:r>
            <w:r w:rsidRPr="00EA5061">
              <w:rPr>
                <w:rFonts w:ascii="Times New Roman" w:hAnsi="Times New Roman"/>
                <w:i/>
              </w:rPr>
              <w:t>)</w:t>
            </w:r>
            <w:r>
              <w:rPr>
                <w:rFonts w:ascii="Times New Roman" w:hAnsi="Times New Roman"/>
                <w:i/>
              </w:rPr>
              <w:t>.</w:t>
            </w:r>
          </w:p>
        </w:tc>
        <w:tc>
          <w:tcPr>
            <w:tcW w:w="2268" w:type="dxa"/>
          </w:tcPr>
          <w:p w:rsidR="005C2E74" w:rsidRDefault="005C2E74" w:rsidP="00216DFA">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-4,6</w:t>
            </w:r>
          </w:p>
          <w:p w:rsidR="005C2E74" w:rsidRDefault="005C2E74" w:rsidP="00216DFA">
            <w:pPr>
              <w:pStyle w:val="a6"/>
              <w:spacing w:after="0" w:line="240" w:lineRule="auto"/>
              <w:ind w:left="0"/>
              <w:rPr>
                <w:rFonts w:ascii="Times New Roman" w:hAnsi="Times New Roman"/>
                <w:i/>
                <w:iCs/>
              </w:rPr>
            </w:pPr>
            <w:r>
              <w:rPr>
                <w:rFonts w:ascii="Times New Roman" w:hAnsi="Times New Roman"/>
                <w:i/>
                <w:iCs/>
              </w:rPr>
              <w:t>У2-4,9,10</w:t>
            </w:r>
          </w:p>
          <w:p w:rsidR="005C2E74" w:rsidRDefault="005C2E74" w:rsidP="00216DFA">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216DFA">
            <w:pPr>
              <w:pStyle w:val="a6"/>
              <w:spacing w:after="0" w:line="240" w:lineRule="auto"/>
              <w:ind w:left="0"/>
              <w:rPr>
                <w:rFonts w:ascii="Times New Roman" w:hAnsi="Times New Roman"/>
                <w:i/>
                <w:iCs/>
              </w:rPr>
            </w:pPr>
            <w:r w:rsidRPr="00EF13F3">
              <w:rPr>
                <w:rFonts w:ascii="Times New Roman" w:hAnsi="Times New Roman"/>
              </w:rPr>
              <w:t xml:space="preserve">ПК </w:t>
            </w:r>
            <w:r>
              <w:rPr>
                <w:rFonts w:ascii="Times New Roman" w:hAnsi="Times New Roman"/>
              </w:rPr>
              <w:t>1.1, 2.1, 2.5</w:t>
            </w:r>
          </w:p>
        </w:tc>
        <w:tc>
          <w:tcPr>
            <w:tcW w:w="1842"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A87113">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-4,6</w:t>
            </w:r>
          </w:p>
          <w:p w:rsidR="005C2E74" w:rsidRDefault="005C2E74" w:rsidP="00A87113">
            <w:pPr>
              <w:pStyle w:val="a6"/>
              <w:spacing w:after="0" w:line="240" w:lineRule="auto"/>
              <w:ind w:left="0"/>
              <w:rPr>
                <w:rFonts w:ascii="Times New Roman" w:hAnsi="Times New Roman"/>
                <w:i/>
                <w:iCs/>
              </w:rPr>
            </w:pPr>
            <w:r>
              <w:rPr>
                <w:rFonts w:ascii="Times New Roman" w:hAnsi="Times New Roman"/>
                <w:i/>
                <w:iCs/>
              </w:rPr>
              <w:t>У2-4,9,10</w:t>
            </w:r>
          </w:p>
          <w:p w:rsidR="005C2E74" w:rsidRDefault="005C2E74" w:rsidP="00A87113">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D75667">
            <w:pPr>
              <w:pStyle w:val="a6"/>
              <w:spacing w:after="0" w:line="240" w:lineRule="auto"/>
              <w:ind w:left="0"/>
              <w:rPr>
                <w:rFonts w:ascii="Times New Roman" w:hAnsi="Times New Roman"/>
              </w:rPr>
            </w:pPr>
            <w:r w:rsidRPr="00EF13F3">
              <w:rPr>
                <w:rFonts w:ascii="Times New Roman" w:hAnsi="Times New Roman"/>
              </w:rPr>
              <w:t xml:space="preserve">ПК </w:t>
            </w:r>
            <w:r>
              <w:rPr>
                <w:rFonts w:ascii="Times New Roman" w:hAnsi="Times New Roman"/>
              </w:rPr>
              <w:t>1.1, 2.1, 2.5</w:t>
            </w:r>
          </w:p>
        </w:tc>
      </w:tr>
      <w:tr w:rsidR="005C2E74" w:rsidRPr="002778C7" w:rsidTr="00601AF3">
        <w:tc>
          <w:tcPr>
            <w:tcW w:w="3794" w:type="dxa"/>
          </w:tcPr>
          <w:p w:rsidR="005C2E74" w:rsidRPr="0054080B" w:rsidRDefault="005C2E74" w:rsidP="0054080B">
            <w:pPr>
              <w:rPr>
                <w:b/>
              </w:rPr>
            </w:pPr>
            <w:r w:rsidRPr="0054080B">
              <w:rPr>
                <w:b/>
              </w:rPr>
              <w:t xml:space="preserve">Тема </w:t>
            </w:r>
            <w:r>
              <w:rPr>
                <w:b/>
              </w:rPr>
              <w:t>3</w:t>
            </w:r>
            <w:r w:rsidRPr="0054080B">
              <w:rPr>
                <w:b/>
              </w:rPr>
              <w:t>.4</w:t>
            </w:r>
          </w:p>
          <w:p w:rsidR="005C2E74" w:rsidRPr="000809C7" w:rsidRDefault="005C2E74" w:rsidP="000809C7">
            <w:pPr>
              <w:pStyle w:val="a6"/>
              <w:ind w:left="0"/>
              <w:rPr>
                <w:rFonts w:ascii="Times New Roman" w:hAnsi="Times New Roman"/>
                <w:sz w:val="24"/>
                <w:szCs w:val="24"/>
              </w:rPr>
            </w:pPr>
            <w:r w:rsidRPr="000809C7">
              <w:rPr>
                <w:rFonts w:ascii="Times New Roman" w:hAnsi="Times New Roman"/>
                <w:sz w:val="24"/>
                <w:szCs w:val="24"/>
              </w:rPr>
              <w:t xml:space="preserve">Графическая реализация ОС </w:t>
            </w:r>
            <w:r w:rsidRPr="000809C7">
              <w:rPr>
                <w:rFonts w:ascii="Times New Roman" w:hAnsi="Times New Roman"/>
                <w:sz w:val="24"/>
                <w:szCs w:val="24"/>
                <w:lang w:val="en-US"/>
              </w:rPr>
              <w:t>Linux</w:t>
            </w:r>
            <w:r w:rsidRPr="000809C7">
              <w:rPr>
                <w:rFonts w:ascii="Times New Roman" w:hAnsi="Times New Roman"/>
                <w:sz w:val="24"/>
                <w:szCs w:val="24"/>
              </w:rPr>
              <w:t>.</w:t>
            </w:r>
          </w:p>
          <w:p w:rsidR="005C2E74" w:rsidRPr="0054080B" w:rsidRDefault="005C2E74" w:rsidP="000809C7">
            <w:pPr>
              <w:pStyle w:val="a6"/>
              <w:spacing w:after="0" w:line="240" w:lineRule="auto"/>
              <w:ind w:left="0"/>
              <w:rPr>
                <w:rFonts w:ascii="Times New Roman" w:hAnsi="Times New Roman"/>
                <w:sz w:val="24"/>
                <w:szCs w:val="24"/>
                <w:lang w:eastAsia="ru-RU"/>
              </w:rPr>
            </w:pPr>
            <w:r w:rsidRPr="000809C7">
              <w:rPr>
                <w:rFonts w:ascii="Times New Roman" w:hAnsi="Times New Roman"/>
                <w:sz w:val="24"/>
                <w:szCs w:val="24"/>
              </w:rPr>
              <w:t xml:space="preserve">Стандартные приложения дистрибутивов </w:t>
            </w:r>
            <w:r w:rsidRPr="000809C7">
              <w:rPr>
                <w:rFonts w:ascii="Times New Roman" w:hAnsi="Times New Roman"/>
                <w:sz w:val="24"/>
                <w:szCs w:val="24"/>
                <w:lang w:val="en-US"/>
              </w:rPr>
              <w:t>Linux</w:t>
            </w:r>
            <w:r w:rsidRPr="000809C7">
              <w:rPr>
                <w:rFonts w:ascii="Times New Roman" w:hAnsi="Times New Roman"/>
                <w:sz w:val="24"/>
                <w:szCs w:val="24"/>
              </w:rPr>
              <w:t>.</w:t>
            </w:r>
          </w:p>
        </w:tc>
        <w:tc>
          <w:tcPr>
            <w:tcW w:w="3544" w:type="dxa"/>
          </w:tcPr>
          <w:p w:rsidR="005C2E74" w:rsidRDefault="005C2E74" w:rsidP="009D2F4D">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0809C7">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практических работ №19-22</w:t>
            </w:r>
            <w:r w:rsidRPr="00EA5061">
              <w:rPr>
                <w:rFonts w:ascii="Times New Roman" w:hAnsi="Times New Roman"/>
                <w:i/>
              </w:rPr>
              <w:t>)</w:t>
            </w:r>
            <w:r>
              <w:rPr>
                <w:rFonts w:ascii="Times New Roman" w:hAnsi="Times New Roman"/>
                <w:i/>
              </w:rPr>
              <w:t>.</w:t>
            </w:r>
          </w:p>
        </w:tc>
        <w:tc>
          <w:tcPr>
            <w:tcW w:w="2268" w:type="dxa"/>
          </w:tcPr>
          <w:p w:rsidR="005C2E74" w:rsidRDefault="005C2E74" w:rsidP="00216DFA">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w:t>
            </w:r>
          </w:p>
          <w:p w:rsidR="005C2E74" w:rsidRPr="002778C7" w:rsidRDefault="005C2E74" w:rsidP="00216DFA">
            <w:pPr>
              <w:pStyle w:val="a6"/>
              <w:spacing w:after="0" w:line="240" w:lineRule="auto"/>
              <w:ind w:left="0"/>
              <w:rPr>
                <w:rFonts w:ascii="Times New Roman" w:hAnsi="Times New Roman"/>
                <w:i/>
                <w:iCs/>
              </w:rPr>
            </w:pPr>
            <w:r>
              <w:rPr>
                <w:rFonts w:ascii="Times New Roman" w:hAnsi="Times New Roman"/>
                <w:i/>
                <w:iCs/>
              </w:rPr>
              <w:t>У2-5,12,14</w:t>
            </w:r>
          </w:p>
          <w:p w:rsidR="005C2E74" w:rsidRDefault="005C2E74" w:rsidP="00216DFA">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216DFA">
            <w:pPr>
              <w:pStyle w:val="a6"/>
              <w:spacing w:after="0" w:line="240" w:lineRule="auto"/>
              <w:ind w:left="0"/>
              <w:rPr>
                <w:rFonts w:ascii="Times New Roman" w:hAnsi="Times New Roman"/>
                <w:i/>
                <w:iCs/>
              </w:rPr>
            </w:pPr>
            <w:r w:rsidRPr="00EF13F3">
              <w:rPr>
                <w:rFonts w:ascii="Times New Roman" w:hAnsi="Times New Roman"/>
              </w:rPr>
              <w:t xml:space="preserve">ПК </w:t>
            </w:r>
            <w:r>
              <w:rPr>
                <w:rFonts w:ascii="Times New Roman" w:hAnsi="Times New Roman"/>
              </w:rPr>
              <w:t>1.1, 2.1, 2.5</w:t>
            </w:r>
          </w:p>
        </w:tc>
        <w:tc>
          <w:tcPr>
            <w:tcW w:w="1842"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A87113">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-4</w:t>
            </w:r>
          </w:p>
          <w:p w:rsidR="005C2E74" w:rsidRPr="002778C7" w:rsidRDefault="005C2E74" w:rsidP="00A87113">
            <w:pPr>
              <w:pStyle w:val="a6"/>
              <w:spacing w:after="0" w:line="240" w:lineRule="auto"/>
              <w:ind w:left="0"/>
              <w:rPr>
                <w:rFonts w:ascii="Times New Roman" w:hAnsi="Times New Roman"/>
                <w:i/>
                <w:iCs/>
              </w:rPr>
            </w:pPr>
            <w:r>
              <w:rPr>
                <w:rFonts w:ascii="Times New Roman" w:hAnsi="Times New Roman"/>
                <w:i/>
                <w:iCs/>
              </w:rPr>
              <w:t>У2-5,12,14</w:t>
            </w:r>
          </w:p>
          <w:p w:rsidR="005C2E74" w:rsidRDefault="005C2E74" w:rsidP="00A87113">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D75667">
            <w:pPr>
              <w:pStyle w:val="a6"/>
              <w:spacing w:after="0" w:line="240" w:lineRule="auto"/>
              <w:ind w:left="0"/>
              <w:rPr>
                <w:rFonts w:ascii="Times New Roman" w:hAnsi="Times New Roman"/>
              </w:rPr>
            </w:pPr>
            <w:r w:rsidRPr="00EF13F3">
              <w:rPr>
                <w:rFonts w:ascii="Times New Roman" w:hAnsi="Times New Roman"/>
              </w:rPr>
              <w:t xml:space="preserve">ПК </w:t>
            </w:r>
            <w:r>
              <w:rPr>
                <w:rFonts w:ascii="Times New Roman" w:hAnsi="Times New Roman"/>
              </w:rPr>
              <w:t>1.1, 2.1, 2.5</w:t>
            </w:r>
          </w:p>
        </w:tc>
      </w:tr>
      <w:tr w:rsidR="005C2E74" w:rsidRPr="002778C7" w:rsidTr="00601AF3">
        <w:tc>
          <w:tcPr>
            <w:tcW w:w="3794" w:type="dxa"/>
          </w:tcPr>
          <w:p w:rsidR="005C2E74" w:rsidRPr="0054080B" w:rsidRDefault="005C2E74" w:rsidP="0054080B">
            <w:pPr>
              <w:rPr>
                <w:b/>
              </w:rPr>
            </w:pPr>
            <w:r w:rsidRPr="0054080B">
              <w:rPr>
                <w:b/>
              </w:rPr>
              <w:t xml:space="preserve">Тема </w:t>
            </w:r>
            <w:r>
              <w:rPr>
                <w:b/>
              </w:rPr>
              <w:t>3</w:t>
            </w:r>
            <w:r w:rsidRPr="0054080B">
              <w:rPr>
                <w:b/>
              </w:rPr>
              <w:t>.5</w:t>
            </w:r>
          </w:p>
          <w:p w:rsidR="005C2E74" w:rsidRPr="0054080B" w:rsidRDefault="005C2E74" w:rsidP="0054080B">
            <w:pPr>
              <w:pStyle w:val="a6"/>
              <w:spacing w:after="0" w:line="240" w:lineRule="auto"/>
              <w:ind w:left="0"/>
              <w:rPr>
                <w:rFonts w:ascii="Times New Roman" w:hAnsi="Times New Roman"/>
                <w:sz w:val="24"/>
                <w:szCs w:val="24"/>
                <w:lang w:eastAsia="ru-RU"/>
              </w:rPr>
            </w:pPr>
            <w:r w:rsidRPr="000809C7">
              <w:rPr>
                <w:rFonts w:ascii="Times New Roman" w:hAnsi="Times New Roman"/>
                <w:bCs/>
                <w:sz w:val="24"/>
                <w:szCs w:val="24"/>
              </w:rPr>
              <w:t xml:space="preserve">Установка </w:t>
            </w:r>
            <w:r w:rsidRPr="000809C7">
              <w:rPr>
                <w:rFonts w:ascii="Times New Roman" w:hAnsi="Times New Roman"/>
                <w:sz w:val="24"/>
                <w:szCs w:val="24"/>
              </w:rPr>
              <w:t xml:space="preserve">и настройка ОС </w:t>
            </w:r>
            <w:r w:rsidRPr="000809C7">
              <w:rPr>
                <w:rFonts w:ascii="Times New Roman" w:hAnsi="Times New Roman"/>
                <w:sz w:val="24"/>
                <w:szCs w:val="24"/>
                <w:lang w:val="en-US"/>
              </w:rPr>
              <w:t>Linux</w:t>
            </w:r>
          </w:p>
        </w:tc>
        <w:tc>
          <w:tcPr>
            <w:tcW w:w="3544" w:type="dxa"/>
          </w:tcPr>
          <w:p w:rsidR="005C2E74" w:rsidRDefault="005C2E74" w:rsidP="009D2F4D">
            <w:pPr>
              <w:pStyle w:val="a6"/>
              <w:spacing w:after="0" w:line="240" w:lineRule="auto"/>
              <w:ind w:left="0"/>
              <w:rPr>
                <w:rFonts w:ascii="Times New Roman" w:hAnsi="Times New Roman"/>
                <w:i/>
              </w:rPr>
            </w:pPr>
            <w:r>
              <w:rPr>
                <w:rFonts w:ascii="Times New Roman" w:hAnsi="Times New Roman"/>
                <w:i/>
              </w:rPr>
              <w:t xml:space="preserve">– </w:t>
            </w:r>
            <w:r w:rsidRPr="00F4354B">
              <w:rPr>
                <w:rFonts w:ascii="Times New Roman" w:hAnsi="Times New Roman"/>
                <w:i/>
              </w:rPr>
              <w:t>письменная проверочная ра</w:t>
            </w:r>
            <w:r>
              <w:rPr>
                <w:rFonts w:ascii="Times New Roman" w:hAnsi="Times New Roman"/>
                <w:i/>
              </w:rPr>
              <w:t>бота;</w:t>
            </w:r>
          </w:p>
          <w:p w:rsidR="005C2E74" w:rsidRPr="002778C7" w:rsidRDefault="005C2E74" w:rsidP="000809C7">
            <w:pPr>
              <w:pStyle w:val="a6"/>
              <w:spacing w:after="0" w:line="240" w:lineRule="auto"/>
              <w:ind w:left="0"/>
              <w:rPr>
                <w:rFonts w:ascii="Times New Roman" w:hAnsi="Times New Roman"/>
                <w:i/>
                <w:iCs/>
              </w:rPr>
            </w:pPr>
            <w:r>
              <w:rPr>
                <w:rFonts w:ascii="Times New Roman" w:hAnsi="Times New Roman"/>
                <w:i/>
              </w:rPr>
              <w:t xml:space="preserve">– </w:t>
            </w:r>
            <w:r w:rsidRPr="00EA5061">
              <w:rPr>
                <w:rFonts w:ascii="Times New Roman" w:hAnsi="Times New Roman"/>
                <w:i/>
              </w:rPr>
              <w:t xml:space="preserve">практическая проверка (защита </w:t>
            </w:r>
            <w:r>
              <w:rPr>
                <w:rFonts w:ascii="Times New Roman" w:hAnsi="Times New Roman"/>
                <w:i/>
              </w:rPr>
              <w:t>практических работ №23-24</w:t>
            </w:r>
            <w:r w:rsidRPr="00EA5061">
              <w:rPr>
                <w:rFonts w:ascii="Times New Roman" w:hAnsi="Times New Roman"/>
                <w:i/>
              </w:rPr>
              <w:t>)</w:t>
            </w:r>
            <w:r>
              <w:rPr>
                <w:rFonts w:ascii="Times New Roman" w:hAnsi="Times New Roman"/>
                <w:i/>
              </w:rPr>
              <w:t>.</w:t>
            </w:r>
          </w:p>
        </w:tc>
        <w:tc>
          <w:tcPr>
            <w:tcW w:w="2268" w:type="dxa"/>
          </w:tcPr>
          <w:p w:rsidR="005C2E74" w:rsidRDefault="005C2E74" w:rsidP="00216DFA">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-5</w:t>
            </w:r>
          </w:p>
          <w:p w:rsidR="005C2E74" w:rsidRDefault="005C2E74" w:rsidP="00216DFA">
            <w:pPr>
              <w:pStyle w:val="a6"/>
              <w:spacing w:after="0" w:line="240" w:lineRule="auto"/>
              <w:ind w:left="0"/>
              <w:rPr>
                <w:rFonts w:ascii="Times New Roman" w:hAnsi="Times New Roman"/>
                <w:i/>
                <w:iCs/>
              </w:rPr>
            </w:pPr>
            <w:r>
              <w:rPr>
                <w:rFonts w:ascii="Times New Roman" w:hAnsi="Times New Roman"/>
                <w:i/>
                <w:iCs/>
              </w:rPr>
              <w:t>У1-5,8</w:t>
            </w:r>
          </w:p>
          <w:p w:rsidR="005C2E74" w:rsidRDefault="005C2E74" w:rsidP="00216DFA">
            <w:pPr>
              <w:pStyle w:val="a6"/>
              <w:spacing w:after="0" w:line="240" w:lineRule="auto"/>
              <w:ind w:left="0"/>
              <w:rPr>
                <w:rFonts w:ascii="Times New Roman" w:hAnsi="Times New Roman"/>
                <w:i/>
                <w:iCs/>
              </w:rPr>
            </w:pPr>
            <w:r>
              <w:rPr>
                <w:rFonts w:ascii="Times New Roman" w:hAnsi="Times New Roman"/>
                <w:i/>
                <w:iCs/>
              </w:rPr>
              <w:t>ОК1-2, 5, 9</w:t>
            </w:r>
          </w:p>
          <w:p w:rsidR="005C2E74" w:rsidRPr="00C54F55" w:rsidRDefault="006505B2" w:rsidP="00216DFA">
            <w:pPr>
              <w:pStyle w:val="a6"/>
              <w:spacing w:after="0" w:line="240" w:lineRule="auto"/>
              <w:ind w:left="0"/>
            </w:pPr>
            <w:r w:rsidRPr="00EF13F3">
              <w:rPr>
                <w:rFonts w:ascii="Times New Roman" w:hAnsi="Times New Roman"/>
              </w:rPr>
              <w:t xml:space="preserve">ПК </w:t>
            </w:r>
            <w:r>
              <w:rPr>
                <w:rFonts w:ascii="Times New Roman" w:hAnsi="Times New Roman"/>
              </w:rPr>
              <w:t>1.1, 2.1, 2.5</w:t>
            </w:r>
          </w:p>
        </w:tc>
        <w:tc>
          <w:tcPr>
            <w:tcW w:w="1842" w:type="dxa"/>
          </w:tcPr>
          <w:p w:rsidR="005C2E74" w:rsidRPr="002778C7" w:rsidRDefault="005C2E74" w:rsidP="00D75667">
            <w:pPr>
              <w:pStyle w:val="a6"/>
              <w:spacing w:after="0" w:line="240" w:lineRule="auto"/>
              <w:ind w:left="0"/>
              <w:rPr>
                <w:rFonts w:ascii="Times New Roman" w:hAnsi="Times New Roman"/>
              </w:rPr>
            </w:pPr>
          </w:p>
        </w:tc>
        <w:tc>
          <w:tcPr>
            <w:tcW w:w="2127" w:type="dxa"/>
          </w:tcPr>
          <w:p w:rsidR="005C2E74" w:rsidRDefault="005C2E74" w:rsidP="00A87113">
            <w:pPr>
              <w:pStyle w:val="a6"/>
              <w:spacing w:after="0" w:line="240" w:lineRule="auto"/>
              <w:ind w:left="0"/>
              <w:rPr>
                <w:rFonts w:ascii="Times New Roman" w:hAnsi="Times New Roman"/>
                <w:i/>
                <w:iCs/>
              </w:rPr>
            </w:pPr>
            <w:r>
              <w:rPr>
                <w:rFonts w:ascii="Times New Roman" w:hAnsi="Times New Roman"/>
                <w:i/>
                <w:iCs/>
              </w:rPr>
              <w:t>З</w:t>
            </w:r>
            <w:r w:rsidRPr="002778C7">
              <w:rPr>
                <w:rFonts w:ascii="Times New Roman" w:hAnsi="Times New Roman"/>
                <w:i/>
                <w:iCs/>
              </w:rPr>
              <w:t>1</w:t>
            </w:r>
            <w:r>
              <w:rPr>
                <w:rFonts w:ascii="Times New Roman" w:hAnsi="Times New Roman"/>
                <w:i/>
                <w:iCs/>
              </w:rPr>
              <w:t>-5</w:t>
            </w:r>
          </w:p>
          <w:p w:rsidR="005C2E74" w:rsidRDefault="005C2E74" w:rsidP="00A87113">
            <w:pPr>
              <w:pStyle w:val="a6"/>
              <w:spacing w:after="0" w:line="240" w:lineRule="auto"/>
              <w:ind w:left="0"/>
              <w:rPr>
                <w:rFonts w:ascii="Times New Roman" w:hAnsi="Times New Roman"/>
                <w:i/>
                <w:iCs/>
              </w:rPr>
            </w:pPr>
            <w:r>
              <w:rPr>
                <w:rFonts w:ascii="Times New Roman" w:hAnsi="Times New Roman"/>
                <w:i/>
                <w:iCs/>
              </w:rPr>
              <w:t>У1-5,8</w:t>
            </w:r>
          </w:p>
          <w:p w:rsidR="005C2E74" w:rsidRDefault="005C2E74" w:rsidP="00A87113">
            <w:pPr>
              <w:pStyle w:val="a6"/>
              <w:spacing w:after="0" w:line="240" w:lineRule="auto"/>
              <w:ind w:left="0"/>
              <w:rPr>
                <w:rFonts w:ascii="Times New Roman" w:hAnsi="Times New Roman"/>
                <w:i/>
                <w:iCs/>
              </w:rPr>
            </w:pPr>
            <w:r>
              <w:rPr>
                <w:rFonts w:ascii="Times New Roman" w:hAnsi="Times New Roman"/>
                <w:i/>
                <w:iCs/>
              </w:rPr>
              <w:t>ОК1-2, 5, 9</w:t>
            </w:r>
          </w:p>
          <w:p w:rsidR="005C2E74" w:rsidRPr="002778C7" w:rsidRDefault="006505B2" w:rsidP="00D75667">
            <w:pPr>
              <w:pStyle w:val="a6"/>
              <w:spacing w:after="0" w:line="240" w:lineRule="auto"/>
              <w:ind w:left="0"/>
              <w:rPr>
                <w:rFonts w:ascii="Times New Roman" w:hAnsi="Times New Roman"/>
              </w:rPr>
            </w:pPr>
            <w:r w:rsidRPr="00EF13F3">
              <w:rPr>
                <w:rFonts w:ascii="Times New Roman" w:hAnsi="Times New Roman"/>
              </w:rPr>
              <w:t xml:space="preserve">ПК </w:t>
            </w:r>
            <w:r>
              <w:rPr>
                <w:rFonts w:ascii="Times New Roman" w:hAnsi="Times New Roman"/>
              </w:rPr>
              <w:t>1.1, 2.1, 2.5</w:t>
            </w:r>
          </w:p>
        </w:tc>
      </w:tr>
    </w:tbl>
    <w:p w:rsidR="00730274" w:rsidRDefault="00730274" w:rsidP="00136234">
      <w:pPr>
        <w:rPr>
          <w:sz w:val="28"/>
          <w:szCs w:val="28"/>
        </w:rPr>
        <w:sectPr w:rsidR="00730274" w:rsidSect="002778C7">
          <w:pgSz w:w="16838" w:h="11906" w:orient="landscape"/>
          <w:pgMar w:top="1079" w:right="1134" w:bottom="851" w:left="902" w:header="709" w:footer="709" w:gutter="0"/>
          <w:cols w:space="708"/>
          <w:docGrid w:linePitch="360"/>
        </w:sectPr>
      </w:pPr>
    </w:p>
    <w:p w:rsidR="00574B57" w:rsidRDefault="00E86D57" w:rsidP="0080510D">
      <w:pPr>
        <w:spacing w:line="360" w:lineRule="auto"/>
        <w:ind w:firstLine="709"/>
        <w:jc w:val="both"/>
        <w:rPr>
          <w:b/>
          <w:sz w:val="28"/>
          <w:szCs w:val="28"/>
        </w:rPr>
      </w:pPr>
      <w:r w:rsidRPr="00EE6485">
        <w:rPr>
          <w:b/>
          <w:sz w:val="28"/>
          <w:szCs w:val="28"/>
        </w:rPr>
        <w:lastRenderedPageBreak/>
        <w:t>3</w:t>
      </w:r>
      <w:r w:rsidR="009101E1" w:rsidRPr="00EE6485">
        <w:rPr>
          <w:b/>
          <w:sz w:val="28"/>
          <w:szCs w:val="28"/>
        </w:rPr>
        <w:t>.</w:t>
      </w:r>
      <w:r w:rsidR="00574B57" w:rsidRPr="00EE6485">
        <w:rPr>
          <w:b/>
          <w:sz w:val="28"/>
          <w:szCs w:val="28"/>
        </w:rPr>
        <w:t>2</w:t>
      </w:r>
      <w:r w:rsidR="00873D82">
        <w:rPr>
          <w:b/>
          <w:sz w:val="28"/>
          <w:szCs w:val="28"/>
        </w:rPr>
        <w:t>З</w:t>
      </w:r>
      <w:r w:rsidR="009101E1" w:rsidRPr="00EE6485">
        <w:rPr>
          <w:b/>
          <w:sz w:val="28"/>
          <w:szCs w:val="28"/>
        </w:rPr>
        <w:t xml:space="preserve">адания для оценки </w:t>
      </w:r>
      <w:r w:rsidR="00574B57" w:rsidRPr="00EE6485">
        <w:rPr>
          <w:b/>
          <w:sz w:val="28"/>
          <w:szCs w:val="28"/>
        </w:rPr>
        <w:t>освоения учебной дисциплины</w:t>
      </w:r>
    </w:p>
    <w:p w:rsidR="004E043A" w:rsidRDefault="00574B57" w:rsidP="0080510D">
      <w:pPr>
        <w:spacing w:line="360" w:lineRule="auto"/>
        <w:ind w:firstLine="709"/>
        <w:jc w:val="both"/>
        <w:rPr>
          <w:b/>
          <w:sz w:val="28"/>
          <w:szCs w:val="28"/>
        </w:rPr>
      </w:pPr>
      <w:r>
        <w:rPr>
          <w:b/>
          <w:sz w:val="28"/>
          <w:szCs w:val="28"/>
        </w:rPr>
        <w:t xml:space="preserve">3.2.1 </w:t>
      </w:r>
      <w:r w:rsidR="00873D82">
        <w:rPr>
          <w:b/>
          <w:sz w:val="28"/>
          <w:szCs w:val="28"/>
        </w:rPr>
        <w:t>З</w:t>
      </w:r>
      <w:r>
        <w:rPr>
          <w:b/>
          <w:sz w:val="28"/>
          <w:szCs w:val="28"/>
        </w:rPr>
        <w:t xml:space="preserve">адания для оценки </w:t>
      </w:r>
      <w:r w:rsidR="009101E1">
        <w:rPr>
          <w:b/>
          <w:sz w:val="28"/>
          <w:szCs w:val="28"/>
        </w:rPr>
        <w:t xml:space="preserve">знаний </w:t>
      </w:r>
      <w:r w:rsidR="008D5356">
        <w:rPr>
          <w:b/>
          <w:sz w:val="28"/>
          <w:szCs w:val="28"/>
        </w:rPr>
        <w:t>и умений в ходе проведения текущего контроля</w:t>
      </w:r>
    </w:p>
    <w:p w:rsidR="0080510D" w:rsidRPr="00260D3D" w:rsidRDefault="0080510D" w:rsidP="0080510D">
      <w:pPr>
        <w:ind w:firstLine="709"/>
        <w:jc w:val="both"/>
        <w:rPr>
          <w:sz w:val="28"/>
          <w:szCs w:val="28"/>
        </w:rPr>
      </w:pPr>
      <w:r w:rsidRPr="00260D3D">
        <w:rPr>
          <w:sz w:val="28"/>
          <w:szCs w:val="28"/>
        </w:rPr>
        <w:t xml:space="preserve">Задания для проведения </w:t>
      </w:r>
      <w:r w:rsidRPr="00A50BE2">
        <w:rPr>
          <w:i/>
          <w:sz w:val="28"/>
          <w:szCs w:val="28"/>
        </w:rPr>
        <w:t>текущей</w:t>
      </w:r>
      <w:r w:rsidR="001B3926">
        <w:rPr>
          <w:i/>
          <w:sz w:val="28"/>
          <w:szCs w:val="28"/>
        </w:rPr>
        <w:t xml:space="preserve"> </w:t>
      </w:r>
      <w:r w:rsidRPr="00260D3D">
        <w:rPr>
          <w:i/>
          <w:sz w:val="28"/>
          <w:szCs w:val="28"/>
        </w:rPr>
        <w:t xml:space="preserve">письменной проверочной работы </w:t>
      </w:r>
      <w:r w:rsidRPr="00256477">
        <w:rPr>
          <w:sz w:val="28"/>
          <w:szCs w:val="28"/>
        </w:rPr>
        <w:t>(</w:t>
      </w:r>
      <w:r w:rsidRPr="00260D3D">
        <w:rPr>
          <w:bCs/>
          <w:sz w:val="28"/>
          <w:szCs w:val="28"/>
        </w:rPr>
        <w:t>письменных самостоятельных работ по теоретическому материалу по конкретной теме</w:t>
      </w:r>
      <w:r>
        <w:rPr>
          <w:bCs/>
          <w:sz w:val="28"/>
          <w:szCs w:val="28"/>
        </w:rPr>
        <w:t>).</w:t>
      </w:r>
    </w:p>
    <w:p w:rsidR="0016347A" w:rsidRDefault="0016347A" w:rsidP="0080510D">
      <w:pPr>
        <w:spacing w:line="360" w:lineRule="auto"/>
        <w:ind w:firstLine="709"/>
        <w:jc w:val="both"/>
        <w:rPr>
          <w:b/>
          <w:sz w:val="28"/>
          <w:szCs w:val="28"/>
        </w:rPr>
      </w:pPr>
    </w:p>
    <w:p w:rsidR="00601AF3" w:rsidRDefault="00601AF3" w:rsidP="0080510D">
      <w:pPr>
        <w:spacing w:line="360" w:lineRule="auto"/>
        <w:ind w:firstLine="709"/>
        <w:jc w:val="both"/>
        <w:rPr>
          <w:b/>
          <w:sz w:val="28"/>
          <w:szCs w:val="28"/>
        </w:rPr>
      </w:pPr>
    </w:p>
    <w:p w:rsidR="00601AF3" w:rsidRPr="000D71B5" w:rsidRDefault="00601AF3" w:rsidP="00601AF3">
      <w:pPr>
        <w:jc w:val="center"/>
        <w:rPr>
          <w:b/>
          <w:bCs/>
          <w:sz w:val="32"/>
          <w:szCs w:val="28"/>
        </w:rPr>
      </w:pPr>
      <w:r w:rsidRPr="00601AF3">
        <w:rPr>
          <w:rFonts w:eastAsia="Calibri"/>
          <w:b/>
          <w:bCs/>
          <w:sz w:val="28"/>
          <w:szCs w:val="28"/>
        </w:rPr>
        <w:t xml:space="preserve">Тема 1.1 </w:t>
      </w:r>
      <w:r w:rsidR="000D71B5" w:rsidRPr="000D71B5">
        <w:rPr>
          <w:b/>
          <w:bCs/>
          <w:sz w:val="28"/>
        </w:rPr>
        <w:t>Назначение, функции и архитектуры операционных систем.</w:t>
      </w:r>
    </w:p>
    <w:p w:rsidR="00480EC0" w:rsidRDefault="00480EC0" w:rsidP="00601AF3">
      <w:pPr>
        <w:jc w:val="center"/>
        <w:rPr>
          <w:bCs/>
          <w:sz w:val="28"/>
          <w:szCs w:val="28"/>
        </w:rPr>
      </w:pPr>
    </w:p>
    <w:p w:rsidR="00480EC0" w:rsidRDefault="00480EC0" w:rsidP="00480EC0">
      <w:pPr>
        <w:pStyle w:val="a6"/>
        <w:spacing w:after="0" w:line="240" w:lineRule="auto"/>
        <w:ind w:left="0" w:firstLine="709"/>
        <w:jc w:val="both"/>
        <w:rPr>
          <w:rFonts w:ascii="Times New Roman" w:hAnsi="Times New Roman"/>
          <w:b/>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w:t>
      </w:r>
    </w:p>
    <w:p w:rsidR="00880FB8" w:rsidRPr="00F45653" w:rsidRDefault="00880FB8" w:rsidP="00880FB8">
      <w:pPr>
        <w:ind w:firstLine="567"/>
        <w:rPr>
          <w:szCs w:val="28"/>
        </w:rPr>
      </w:pPr>
      <w:r w:rsidRPr="00F45653">
        <w:rPr>
          <w:szCs w:val="28"/>
        </w:rPr>
        <w:t>З1: основные понятия, функции, состав и принципы работы операционных систем</w:t>
      </w:r>
    </w:p>
    <w:p w:rsidR="00880FB8" w:rsidRDefault="00880FB8" w:rsidP="00880FB8">
      <w:pPr>
        <w:ind w:firstLine="567"/>
        <w:rPr>
          <w:szCs w:val="28"/>
        </w:rPr>
      </w:pPr>
      <w:r w:rsidRPr="00F45653">
        <w:rPr>
          <w:szCs w:val="28"/>
        </w:rPr>
        <w:t>З2: архитектуры современных операционных систем</w:t>
      </w:r>
    </w:p>
    <w:p w:rsidR="00880FB8" w:rsidRPr="00F45653" w:rsidRDefault="00880FB8" w:rsidP="00880FB8">
      <w:pPr>
        <w:pStyle w:val="ConsPlusNormal"/>
        <w:ind w:firstLine="540"/>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880FB8" w:rsidRPr="00F45653" w:rsidRDefault="00880FB8" w:rsidP="00880FB8">
      <w:pPr>
        <w:pStyle w:val="ConsPlusNormal"/>
        <w:ind w:firstLine="540"/>
        <w:jc w:val="both"/>
        <w:rPr>
          <w:rFonts w:ascii="Times New Roman" w:hAnsi="Times New Roman" w:cs="Times New Roman"/>
          <w:sz w:val="24"/>
          <w:szCs w:val="28"/>
        </w:rPr>
      </w:pPr>
      <w:r w:rsidRPr="00F45653">
        <w:rPr>
          <w:rFonts w:ascii="Times New Roman" w:hAnsi="Times New Roman" w:cs="Times New Roman"/>
          <w:sz w:val="24"/>
          <w:szCs w:val="28"/>
        </w:rPr>
        <w:t xml:space="preserve">ОК 2 Использовать современные средства поиска, анализа и </w:t>
      </w:r>
      <w:r w:rsidR="00F46ED7" w:rsidRPr="00F45653">
        <w:rPr>
          <w:rFonts w:ascii="Times New Roman" w:hAnsi="Times New Roman" w:cs="Times New Roman"/>
          <w:sz w:val="24"/>
          <w:szCs w:val="28"/>
        </w:rPr>
        <w:t>интерпретации информации,</w:t>
      </w:r>
      <w:r w:rsidRPr="00F45653">
        <w:rPr>
          <w:rFonts w:ascii="Times New Roman" w:hAnsi="Times New Roman" w:cs="Times New Roman"/>
          <w:sz w:val="24"/>
          <w:szCs w:val="28"/>
        </w:rPr>
        <w:t xml:space="preserve"> и информационные технологии для выполнения задач профессиональной деятельности</w:t>
      </w:r>
    </w:p>
    <w:p w:rsidR="00880FB8" w:rsidRDefault="00880FB8" w:rsidP="00880FB8">
      <w:pPr>
        <w:pStyle w:val="ConsPlusNormal"/>
        <w:ind w:firstLine="540"/>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80FB8" w:rsidRPr="00F45653" w:rsidRDefault="00880FB8" w:rsidP="00880FB8">
      <w:pPr>
        <w:pStyle w:val="ConsPlusNormal"/>
        <w:ind w:firstLine="540"/>
        <w:jc w:val="both"/>
        <w:rPr>
          <w:rFonts w:ascii="Times New Roman" w:hAnsi="Times New Roman" w:cs="Times New Roman"/>
          <w:sz w:val="24"/>
          <w:szCs w:val="28"/>
        </w:rPr>
      </w:pPr>
      <w:r w:rsidRPr="00F45653">
        <w:rPr>
          <w:rFonts w:ascii="Times New Roman" w:hAnsi="Times New Roman" w:cs="Times New Roman"/>
          <w:sz w:val="24"/>
          <w:szCs w:val="28"/>
        </w:rPr>
        <w:t xml:space="preserve">ОК 9Пользоваться профессиональной документацией на государственном и иностранном </w:t>
      </w:r>
      <w:r w:rsidR="00F46ED7" w:rsidRPr="00F45653">
        <w:rPr>
          <w:rFonts w:ascii="Times New Roman" w:hAnsi="Times New Roman" w:cs="Times New Roman"/>
          <w:sz w:val="24"/>
          <w:szCs w:val="28"/>
        </w:rPr>
        <w:t xml:space="preserve">языках </w:t>
      </w:r>
    </w:p>
    <w:p w:rsidR="00880FB8" w:rsidRDefault="00880FB8" w:rsidP="00480EC0">
      <w:pPr>
        <w:pStyle w:val="a6"/>
        <w:spacing w:after="0" w:line="240" w:lineRule="auto"/>
        <w:ind w:left="0" w:firstLine="709"/>
        <w:jc w:val="both"/>
        <w:rPr>
          <w:rFonts w:ascii="Times New Roman" w:hAnsi="Times New Roman"/>
          <w:b/>
          <w:iCs/>
          <w:sz w:val="28"/>
          <w:szCs w:val="28"/>
        </w:rPr>
      </w:pPr>
    </w:p>
    <w:p w:rsidR="009A28DF" w:rsidRDefault="009A28DF" w:rsidP="00480EC0">
      <w:pPr>
        <w:pStyle w:val="a6"/>
        <w:spacing w:after="0" w:line="240" w:lineRule="auto"/>
        <w:ind w:left="0" w:firstLine="709"/>
        <w:jc w:val="both"/>
        <w:rPr>
          <w:rFonts w:ascii="Times New Roman" w:hAnsi="Times New Roman"/>
          <w:b/>
          <w:iCs/>
          <w:sz w:val="28"/>
          <w:szCs w:val="28"/>
        </w:rPr>
      </w:pPr>
    </w:p>
    <w:p w:rsidR="009A28DF" w:rsidRDefault="009A28DF" w:rsidP="009A28DF">
      <w:pPr>
        <w:ind w:firstLine="709"/>
        <w:jc w:val="both"/>
        <w:rPr>
          <w:b/>
          <w:sz w:val="28"/>
          <w:szCs w:val="28"/>
        </w:rPr>
      </w:pPr>
      <w:r>
        <w:rPr>
          <w:b/>
          <w:sz w:val="28"/>
          <w:szCs w:val="28"/>
        </w:rPr>
        <w:t>Текст задания для письменной проверочной работы</w:t>
      </w:r>
    </w:p>
    <w:p w:rsidR="009A28DF" w:rsidRPr="00F25642" w:rsidRDefault="009A28DF" w:rsidP="009A28DF">
      <w:pPr>
        <w:ind w:firstLine="709"/>
        <w:jc w:val="both"/>
        <w:rPr>
          <w:b/>
          <w:sz w:val="28"/>
          <w:szCs w:val="28"/>
        </w:rPr>
      </w:pPr>
    </w:p>
    <w:p w:rsidR="009A28DF" w:rsidRDefault="009A28DF" w:rsidP="009A28DF">
      <w:pPr>
        <w:ind w:firstLine="709"/>
        <w:jc w:val="both"/>
        <w:rPr>
          <w:sz w:val="28"/>
          <w:szCs w:val="28"/>
        </w:rPr>
      </w:pPr>
      <w:r>
        <w:rPr>
          <w:sz w:val="28"/>
          <w:szCs w:val="28"/>
        </w:rPr>
        <w:t>Ответьте на вопросы.</w:t>
      </w:r>
    </w:p>
    <w:p w:rsidR="009A28DF" w:rsidRPr="009A28DF" w:rsidRDefault="009A28DF" w:rsidP="009A28DF">
      <w:pPr>
        <w:ind w:firstLine="709"/>
        <w:rPr>
          <w:sz w:val="28"/>
          <w:szCs w:val="28"/>
        </w:rPr>
      </w:pPr>
      <w:r w:rsidRPr="009A28DF">
        <w:rPr>
          <w:sz w:val="28"/>
          <w:szCs w:val="28"/>
        </w:rPr>
        <w:t>Вариант 1</w:t>
      </w:r>
    </w:p>
    <w:p w:rsidR="009A28DF" w:rsidRPr="009A28DF" w:rsidRDefault="009A28DF" w:rsidP="006E6785">
      <w:pPr>
        <w:numPr>
          <w:ilvl w:val="0"/>
          <w:numId w:val="17"/>
        </w:numPr>
        <w:tabs>
          <w:tab w:val="left" w:pos="993"/>
        </w:tabs>
        <w:ind w:left="0" w:firstLine="709"/>
        <w:contextualSpacing/>
        <w:jc w:val="both"/>
        <w:rPr>
          <w:rFonts w:ascii="Times New Roman CYR" w:hAnsi="Times New Roman CYR" w:cs="Times New Roman CYR"/>
          <w:sz w:val="28"/>
          <w:szCs w:val="28"/>
        </w:rPr>
      </w:pPr>
      <w:r w:rsidRPr="009A28DF">
        <w:rPr>
          <w:sz w:val="28"/>
          <w:szCs w:val="28"/>
        </w:rPr>
        <w:t>Операционная система (определение, назначение).</w:t>
      </w:r>
    </w:p>
    <w:p w:rsidR="009A28DF" w:rsidRPr="009A28DF" w:rsidRDefault="009A28DF" w:rsidP="006E6785">
      <w:pPr>
        <w:numPr>
          <w:ilvl w:val="0"/>
          <w:numId w:val="17"/>
        </w:numPr>
        <w:tabs>
          <w:tab w:val="left" w:pos="993"/>
        </w:tabs>
        <w:ind w:left="0" w:firstLine="709"/>
        <w:contextualSpacing/>
        <w:jc w:val="both"/>
        <w:rPr>
          <w:rFonts w:ascii="Times New Roman CYR" w:hAnsi="Times New Roman CYR" w:cs="Times New Roman CYR"/>
          <w:sz w:val="28"/>
          <w:szCs w:val="28"/>
        </w:rPr>
      </w:pPr>
      <w:r w:rsidRPr="009A28DF">
        <w:rPr>
          <w:sz w:val="28"/>
          <w:szCs w:val="28"/>
        </w:rPr>
        <w:t>Функции ОС.</w:t>
      </w:r>
    </w:p>
    <w:p w:rsidR="009A28DF" w:rsidRPr="009A28DF" w:rsidRDefault="009A28DF" w:rsidP="006E6785">
      <w:pPr>
        <w:numPr>
          <w:ilvl w:val="0"/>
          <w:numId w:val="17"/>
        </w:numPr>
        <w:tabs>
          <w:tab w:val="left" w:pos="993"/>
        </w:tabs>
        <w:ind w:left="0" w:firstLine="709"/>
        <w:contextualSpacing/>
        <w:jc w:val="both"/>
        <w:rPr>
          <w:rFonts w:ascii="Times New Roman CYR" w:hAnsi="Times New Roman CYR" w:cs="Times New Roman CYR"/>
          <w:sz w:val="28"/>
          <w:szCs w:val="28"/>
        </w:rPr>
      </w:pPr>
      <w:r w:rsidRPr="009A28DF">
        <w:rPr>
          <w:rFonts w:ascii="Times New Roman CYR" w:hAnsi="Times New Roman CYR" w:cs="Times New Roman CYR"/>
          <w:sz w:val="28"/>
          <w:szCs w:val="28"/>
        </w:rPr>
        <w:t>Взаимодействие операционной системы с памятью.</w:t>
      </w:r>
    </w:p>
    <w:p w:rsidR="009A28DF" w:rsidRPr="009A28DF" w:rsidRDefault="009A28DF" w:rsidP="006E6785">
      <w:pPr>
        <w:numPr>
          <w:ilvl w:val="0"/>
          <w:numId w:val="17"/>
        </w:numPr>
        <w:tabs>
          <w:tab w:val="left" w:pos="993"/>
        </w:tabs>
        <w:ind w:left="0" w:firstLine="709"/>
        <w:contextualSpacing/>
        <w:jc w:val="both"/>
        <w:rPr>
          <w:rFonts w:ascii="Times New Roman CYR" w:hAnsi="Times New Roman CYR" w:cs="Times New Roman CYR"/>
          <w:sz w:val="28"/>
          <w:szCs w:val="28"/>
        </w:rPr>
      </w:pPr>
      <w:r w:rsidRPr="009A28DF">
        <w:rPr>
          <w:rFonts w:ascii="Times New Roman CYR" w:hAnsi="Times New Roman CYR" w:cs="Times New Roman CYR"/>
          <w:sz w:val="28"/>
          <w:szCs w:val="28"/>
        </w:rPr>
        <w:t>Этапы загрузки ОС.</w:t>
      </w:r>
    </w:p>
    <w:p w:rsidR="009A28DF" w:rsidRPr="009A28DF" w:rsidRDefault="009A28DF" w:rsidP="006E6785">
      <w:pPr>
        <w:numPr>
          <w:ilvl w:val="0"/>
          <w:numId w:val="17"/>
        </w:numPr>
        <w:tabs>
          <w:tab w:val="left" w:pos="993"/>
        </w:tabs>
        <w:ind w:left="0" w:firstLine="709"/>
        <w:contextualSpacing/>
        <w:jc w:val="both"/>
        <w:rPr>
          <w:rFonts w:ascii="Times New Roman CYR" w:hAnsi="Times New Roman CYR" w:cs="Times New Roman CYR"/>
          <w:sz w:val="28"/>
          <w:szCs w:val="28"/>
        </w:rPr>
      </w:pPr>
      <w:r w:rsidRPr="009A28DF">
        <w:rPr>
          <w:rFonts w:ascii="Times New Roman CYR" w:hAnsi="Times New Roman CYR" w:cs="Times New Roman CYR"/>
          <w:sz w:val="28"/>
          <w:szCs w:val="28"/>
          <w:lang w:val="en-US"/>
        </w:rPr>
        <w:t>BIOS</w:t>
      </w:r>
      <w:r w:rsidRPr="009A28DF">
        <w:rPr>
          <w:rFonts w:ascii="Times New Roman CYR" w:hAnsi="Times New Roman CYR" w:cs="Times New Roman CYR"/>
          <w:sz w:val="28"/>
          <w:szCs w:val="28"/>
        </w:rPr>
        <w:t xml:space="preserve"> (определение, назначение).</w:t>
      </w:r>
    </w:p>
    <w:p w:rsidR="009A28DF" w:rsidRPr="009A28DF" w:rsidRDefault="009A28DF" w:rsidP="009A28DF">
      <w:pPr>
        <w:tabs>
          <w:tab w:val="left" w:pos="567"/>
        </w:tabs>
        <w:ind w:firstLine="709"/>
        <w:jc w:val="both"/>
        <w:rPr>
          <w:rFonts w:ascii="Times New Roman CYR" w:hAnsi="Times New Roman CYR" w:cs="Times New Roman CYR"/>
          <w:sz w:val="28"/>
          <w:szCs w:val="28"/>
        </w:rPr>
      </w:pPr>
      <w:r w:rsidRPr="009A28DF">
        <w:rPr>
          <w:rFonts w:ascii="Times New Roman CYR" w:hAnsi="Times New Roman CYR" w:cs="Times New Roman CYR"/>
          <w:sz w:val="28"/>
          <w:szCs w:val="28"/>
        </w:rPr>
        <w:t>Вариант 2</w:t>
      </w:r>
    </w:p>
    <w:p w:rsidR="009A28DF" w:rsidRPr="009A28DF" w:rsidRDefault="009A28DF" w:rsidP="006E6785">
      <w:pPr>
        <w:numPr>
          <w:ilvl w:val="0"/>
          <w:numId w:val="18"/>
        </w:numPr>
        <w:tabs>
          <w:tab w:val="left" w:pos="993"/>
        </w:tabs>
        <w:ind w:left="0" w:firstLine="709"/>
        <w:contextualSpacing/>
        <w:jc w:val="both"/>
        <w:rPr>
          <w:rFonts w:ascii="Times New Roman CYR" w:hAnsi="Times New Roman CYR" w:cs="Times New Roman CYR"/>
          <w:sz w:val="28"/>
          <w:szCs w:val="28"/>
        </w:rPr>
      </w:pPr>
      <w:r w:rsidRPr="009A28DF">
        <w:rPr>
          <w:rFonts w:ascii="Times New Roman CYR" w:hAnsi="Times New Roman CYR" w:cs="Times New Roman CYR"/>
          <w:sz w:val="28"/>
          <w:szCs w:val="28"/>
          <w:lang w:val="en-US"/>
        </w:rPr>
        <w:t>BIOS</w:t>
      </w:r>
      <w:r w:rsidRPr="009A28DF">
        <w:rPr>
          <w:rFonts w:ascii="Times New Roman CYR" w:hAnsi="Times New Roman CYR" w:cs="Times New Roman CYR"/>
          <w:sz w:val="28"/>
          <w:szCs w:val="28"/>
        </w:rPr>
        <w:t xml:space="preserve"> (определение, назначение).</w:t>
      </w:r>
    </w:p>
    <w:p w:rsidR="009A28DF" w:rsidRPr="009A28DF" w:rsidRDefault="009A28DF" w:rsidP="006E6785">
      <w:pPr>
        <w:numPr>
          <w:ilvl w:val="0"/>
          <w:numId w:val="18"/>
        </w:numPr>
        <w:tabs>
          <w:tab w:val="left" w:pos="993"/>
        </w:tabs>
        <w:ind w:left="0" w:firstLine="709"/>
        <w:contextualSpacing/>
        <w:jc w:val="both"/>
        <w:rPr>
          <w:rFonts w:ascii="Times New Roman CYR" w:hAnsi="Times New Roman CYR" w:cs="Times New Roman CYR"/>
          <w:sz w:val="28"/>
          <w:szCs w:val="28"/>
        </w:rPr>
      </w:pPr>
      <w:r w:rsidRPr="009A28DF">
        <w:rPr>
          <w:rFonts w:ascii="Times New Roman CYR" w:hAnsi="Times New Roman CYR" w:cs="Times New Roman CYR"/>
          <w:sz w:val="28"/>
          <w:szCs w:val="28"/>
        </w:rPr>
        <w:t>Место операционной системы в структуре ПК.</w:t>
      </w:r>
    </w:p>
    <w:p w:rsidR="009A28DF" w:rsidRPr="009A28DF" w:rsidRDefault="009A28DF" w:rsidP="006E6785">
      <w:pPr>
        <w:numPr>
          <w:ilvl w:val="0"/>
          <w:numId w:val="18"/>
        </w:numPr>
        <w:tabs>
          <w:tab w:val="left" w:pos="993"/>
        </w:tabs>
        <w:ind w:left="0" w:firstLine="709"/>
        <w:contextualSpacing/>
        <w:jc w:val="both"/>
        <w:rPr>
          <w:rFonts w:ascii="Times New Roman CYR" w:hAnsi="Times New Roman CYR" w:cs="Times New Roman CYR"/>
          <w:sz w:val="28"/>
          <w:szCs w:val="28"/>
        </w:rPr>
      </w:pPr>
      <w:r w:rsidRPr="009A28DF">
        <w:rPr>
          <w:rFonts w:ascii="Times New Roman CYR" w:hAnsi="Times New Roman CYR" w:cs="Times New Roman CYR"/>
          <w:sz w:val="28"/>
          <w:szCs w:val="28"/>
        </w:rPr>
        <w:t>Взаимодействие операционной системы с аппаратной частью ПК.</w:t>
      </w:r>
    </w:p>
    <w:p w:rsidR="009A28DF" w:rsidRPr="009A28DF" w:rsidRDefault="009A28DF" w:rsidP="006E6785">
      <w:pPr>
        <w:numPr>
          <w:ilvl w:val="0"/>
          <w:numId w:val="18"/>
        </w:numPr>
        <w:tabs>
          <w:tab w:val="left" w:pos="993"/>
        </w:tabs>
        <w:ind w:left="0" w:firstLine="709"/>
        <w:contextualSpacing/>
        <w:jc w:val="both"/>
        <w:rPr>
          <w:rFonts w:ascii="Times New Roman CYR" w:hAnsi="Times New Roman CYR" w:cs="Times New Roman CYR"/>
          <w:sz w:val="28"/>
          <w:szCs w:val="28"/>
        </w:rPr>
      </w:pPr>
      <w:r w:rsidRPr="009A28DF">
        <w:rPr>
          <w:rFonts w:ascii="Times New Roman CYR" w:hAnsi="Times New Roman CYR" w:cs="Times New Roman CYR"/>
          <w:sz w:val="28"/>
          <w:szCs w:val="28"/>
        </w:rPr>
        <w:t>Этапы загрузки ОС.</w:t>
      </w:r>
    </w:p>
    <w:p w:rsidR="009A28DF" w:rsidRPr="009A28DF" w:rsidRDefault="009A28DF" w:rsidP="006E6785">
      <w:pPr>
        <w:numPr>
          <w:ilvl w:val="0"/>
          <w:numId w:val="18"/>
        </w:numPr>
        <w:tabs>
          <w:tab w:val="left" w:pos="993"/>
        </w:tabs>
        <w:ind w:left="0" w:firstLine="709"/>
        <w:contextualSpacing/>
        <w:jc w:val="both"/>
        <w:rPr>
          <w:rFonts w:ascii="Times New Roman CYR" w:hAnsi="Times New Roman CYR" w:cs="Times New Roman CYR"/>
          <w:sz w:val="28"/>
          <w:szCs w:val="28"/>
        </w:rPr>
      </w:pPr>
      <w:r w:rsidRPr="009A28DF">
        <w:rPr>
          <w:sz w:val="28"/>
          <w:szCs w:val="28"/>
        </w:rPr>
        <w:t>Операционная система (определение, назначение).</w:t>
      </w:r>
    </w:p>
    <w:p w:rsidR="009A28DF" w:rsidRDefault="009A28DF" w:rsidP="00480EC0">
      <w:pPr>
        <w:pStyle w:val="a6"/>
        <w:spacing w:after="0" w:line="240" w:lineRule="auto"/>
        <w:ind w:left="0" w:firstLine="709"/>
        <w:jc w:val="both"/>
        <w:rPr>
          <w:rFonts w:ascii="Times New Roman" w:hAnsi="Times New Roman"/>
          <w:iCs/>
          <w:sz w:val="28"/>
          <w:szCs w:val="28"/>
        </w:rPr>
      </w:pPr>
    </w:p>
    <w:p w:rsidR="009A28DF" w:rsidRPr="00B53ABE" w:rsidRDefault="009A28DF" w:rsidP="009A28DF">
      <w:pPr>
        <w:ind w:firstLine="709"/>
        <w:jc w:val="both"/>
        <w:rPr>
          <w:b/>
          <w:bCs/>
          <w:sz w:val="28"/>
          <w:szCs w:val="28"/>
        </w:rPr>
      </w:pPr>
      <w:r>
        <w:rPr>
          <w:b/>
          <w:bCs/>
          <w:sz w:val="28"/>
          <w:szCs w:val="28"/>
        </w:rPr>
        <w:t>Критерий оценки</w:t>
      </w:r>
    </w:p>
    <w:p w:rsidR="009A28DF" w:rsidRPr="00B53ABE" w:rsidRDefault="009A28DF" w:rsidP="009A28DF">
      <w:pPr>
        <w:ind w:firstLine="709"/>
        <w:jc w:val="both"/>
        <w:rPr>
          <w:b/>
          <w:bCs/>
          <w:sz w:val="28"/>
          <w:szCs w:val="28"/>
        </w:rPr>
      </w:pPr>
    </w:p>
    <w:p w:rsidR="009A28DF" w:rsidRPr="00144D5B" w:rsidRDefault="009A28DF" w:rsidP="009A28DF">
      <w:pPr>
        <w:ind w:firstLine="709"/>
        <w:jc w:val="both"/>
        <w:rPr>
          <w:sz w:val="28"/>
          <w:szCs w:val="28"/>
        </w:rPr>
      </w:pPr>
      <w:r w:rsidRPr="00144D5B">
        <w:rPr>
          <w:sz w:val="28"/>
          <w:szCs w:val="28"/>
        </w:rPr>
        <w:t xml:space="preserve">Каждый полный правильный ответ оценивается 1 баллом. </w:t>
      </w:r>
    </w:p>
    <w:p w:rsidR="009A28DF" w:rsidRPr="00144D5B" w:rsidRDefault="009A28DF" w:rsidP="009A28DF">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9A28DF" w:rsidRPr="00144D5B" w:rsidRDefault="009A28DF" w:rsidP="009A28DF">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9A28DF" w:rsidRPr="00144D5B" w:rsidRDefault="009A28DF" w:rsidP="009A28DF">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9A28DF" w:rsidRPr="00144D5B" w:rsidRDefault="009A28DF" w:rsidP="009A28DF">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9A28DF" w:rsidRDefault="009A28DF" w:rsidP="00480EC0">
      <w:pPr>
        <w:pStyle w:val="a6"/>
        <w:spacing w:after="0" w:line="240" w:lineRule="auto"/>
        <w:ind w:left="0" w:firstLine="709"/>
        <w:jc w:val="both"/>
        <w:rPr>
          <w:rFonts w:ascii="Times New Roman" w:hAnsi="Times New Roman"/>
          <w:iCs/>
          <w:sz w:val="28"/>
          <w:szCs w:val="28"/>
        </w:rPr>
      </w:pPr>
    </w:p>
    <w:p w:rsidR="009A28DF" w:rsidRDefault="009A28DF" w:rsidP="00480EC0">
      <w:pPr>
        <w:pStyle w:val="a6"/>
        <w:spacing w:after="0" w:line="240" w:lineRule="auto"/>
        <w:ind w:left="0" w:firstLine="709"/>
        <w:jc w:val="both"/>
        <w:rPr>
          <w:rFonts w:ascii="Times New Roman" w:hAnsi="Times New Roman"/>
          <w:iCs/>
          <w:sz w:val="28"/>
          <w:szCs w:val="28"/>
        </w:rPr>
      </w:pPr>
    </w:p>
    <w:p w:rsidR="009A28DF" w:rsidRDefault="009A28DF" w:rsidP="009A28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9A28DF">
        <w:rPr>
          <w:rFonts w:eastAsia="Calibri"/>
          <w:b/>
          <w:bCs/>
          <w:sz w:val="28"/>
          <w:szCs w:val="28"/>
        </w:rPr>
        <w:lastRenderedPageBreak/>
        <w:t xml:space="preserve">Тема 1.2 </w:t>
      </w:r>
      <w:r w:rsidRPr="009A28DF">
        <w:rPr>
          <w:sz w:val="28"/>
          <w:szCs w:val="28"/>
        </w:rPr>
        <w:t>Процессы, потоки, прерывания</w:t>
      </w:r>
    </w:p>
    <w:p w:rsidR="009A28DF" w:rsidRDefault="009A28DF" w:rsidP="009A28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rsidR="001D2ACB" w:rsidRDefault="009A28DF" w:rsidP="009A28DF">
      <w:pPr>
        <w:pStyle w:val="a6"/>
        <w:spacing w:after="0" w:line="240" w:lineRule="auto"/>
        <w:ind w:left="0" w:firstLine="709"/>
        <w:jc w:val="both"/>
        <w:rPr>
          <w:rFonts w:ascii="Times New Roman" w:hAnsi="Times New Roman"/>
          <w:b/>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по знаниям </w:t>
      </w:r>
    </w:p>
    <w:p w:rsidR="00880FB8" w:rsidRDefault="00880FB8" w:rsidP="009A28DF">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З1: основные понятия, функции, состав и принципы работы операционных систем</w:t>
      </w:r>
    </w:p>
    <w:p w:rsidR="00880FB8" w:rsidRDefault="00880FB8" w:rsidP="009A28DF">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З2: архитектуры современных операционных систем</w:t>
      </w:r>
    </w:p>
    <w:p w:rsidR="00880FB8" w:rsidRDefault="00880FB8" w:rsidP="00880FB8">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З4: принципы управления ресурсами в операционной системе</w:t>
      </w:r>
    </w:p>
    <w:p w:rsidR="001D2ACB" w:rsidRDefault="001D2ACB" w:rsidP="00880FB8">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У1: управлять параметрами загрузки операционной системы</w:t>
      </w:r>
    </w:p>
    <w:p w:rsidR="00880FB8" w:rsidRPr="00F45653" w:rsidRDefault="00880FB8" w:rsidP="00880FB8">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 xml:space="preserve">ОК 1 </w:t>
      </w:r>
      <w:r w:rsidRPr="00F45653">
        <w:rPr>
          <w:rFonts w:ascii="Times New Roman" w:hAnsi="Times New Roman"/>
          <w:iCs/>
          <w:sz w:val="24"/>
          <w:szCs w:val="28"/>
        </w:rPr>
        <w:t>Выбирать способы решения задач профессиональной деятельности, применительно к различным контекстам</w:t>
      </w:r>
    </w:p>
    <w:p w:rsidR="00880FB8" w:rsidRDefault="00880FB8" w:rsidP="00880FB8">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 xml:space="preserve">ОК 2 Использовать современные средства поиска, анализа и </w:t>
      </w:r>
      <w:r w:rsidR="00F46ED7" w:rsidRPr="00F45653">
        <w:rPr>
          <w:rFonts w:ascii="Times New Roman" w:hAnsi="Times New Roman"/>
          <w:sz w:val="24"/>
          <w:szCs w:val="28"/>
        </w:rPr>
        <w:t>интерпретации информации,</w:t>
      </w:r>
      <w:r w:rsidRPr="00F45653">
        <w:rPr>
          <w:rFonts w:ascii="Times New Roman" w:hAnsi="Times New Roman"/>
          <w:sz w:val="24"/>
          <w:szCs w:val="28"/>
        </w:rPr>
        <w:t xml:space="preserve"> и информационные технологии для выполнения задач профессиональной деятельности</w:t>
      </w:r>
    </w:p>
    <w:p w:rsidR="00880FB8" w:rsidRPr="00F45653" w:rsidRDefault="00880FB8" w:rsidP="00880FB8">
      <w:pPr>
        <w:pStyle w:val="ConsPlusNormal"/>
        <w:ind w:firstLine="540"/>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880FB8" w:rsidRDefault="00880FB8" w:rsidP="00880FB8">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 xml:space="preserve">ОК 9Пользоваться профессиональной документацией на государственном и иностранном </w:t>
      </w:r>
      <w:r w:rsidR="00F46ED7" w:rsidRPr="00F45653">
        <w:rPr>
          <w:rFonts w:ascii="Times New Roman" w:hAnsi="Times New Roman"/>
          <w:sz w:val="24"/>
          <w:szCs w:val="28"/>
        </w:rPr>
        <w:t xml:space="preserve">языках </w:t>
      </w:r>
    </w:p>
    <w:p w:rsidR="006505B2" w:rsidRPr="006505B2" w:rsidRDefault="006505B2" w:rsidP="006505B2">
      <w:pPr>
        <w:pStyle w:val="a6"/>
        <w:ind w:hanging="11"/>
        <w:jc w:val="both"/>
        <w:rPr>
          <w:rFonts w:ascii="Times New Roman" w:eastAsia="Times New Roman" w:hAnsi="Times New Roman"/>
          <w:sz w:val="24"/>
          <w:szCs w:val="28"/>
          <w:lang w:eastAsia="ru-RU"/>
        </w:rPr>
      </w:pPr>
      <w:r w:rsidRPr="006505B2">
        <w:rPr>
          <w:rFonts w:ascii="Times New Roman" w:eastAsia="Times New Roman" w:hAnsi="Times New Roman"/>
          <w:sz w:val="24"/>
          <w:szCs w:val="28"/>
          <w:lang w:eastAsia="ru-RU"/>
        </w:rPr>
        <w:t>ПK 1.1. Проектировать базы данных.</w:t>
      </w:r>
    </w:p>
    <w:p w:rsidR="006505B2" w:rsidRPr="006505B2" w:rsidRDefault="006505B2" w:rsidP="006505B2">
      <w:pPr>
        <w:pStyle w:val="a6"/>
        <w:ind w:hanging="11"/>
        <w:jc w:val="both"/>
        <w:rPr>
          <w:rFonts w:ascii="Times New Roman" w:eastAsia="Times New Roman" w:hAnsi="Times New Roman"/>
          <w:sz w:val="24"/>
          <w:szCs w:val="28"/>
          <w:lang w:eastAsia="ru-RU"/>
        </w:rPr>
      </w:pPr>
      <w:r w:rsidRPr="006505B2">
        <w:rPr>
          <w:rFonts w:ascii="Times New Roman" w:eastAsia="Times New Roman" w:hAnsi="Times New Roman"/>
          <w:sz w:val="24"/>
          <w:szCs w:val="28"/>
          <w:lang w:eastAsia="ru-RU"/>
        </w:rPr>
        <w:t>ПK 2.1. Проектировать модули программного обеспечения.</w:t>
      </w:r>
    </w:p>
    <w:p w:rsidR="00880FB8" w:rsidRDefault="006505B2" w:rsidP="006505B2">
      <w:pPr>
        <w:pStyle w:val="a6"/>
        <w:spacing w:after="0" w:line="240" w:lineRule="auto"/>
        <w:ind w:left="0" w:hanging="11"/>
        <w:jc w:val="both"/>
        <w:rPr>
          <w:rFonts w:ascii="Times New Roman" w:hAnsi="Times New Roman"/>
          <w:sz w:val="24"/>
          <w:szCs w:val="28"/>
        </w:rPr>
      </w:pPr>
      <w:r w:rsidRPr="006505B2">
        <w:rPr>
          <w:rFonts w:ascii="Times New Roman" w:eastAsia="Times New Roman" w:hAnsi="Times New Roman"/>
          <w:sz w:val="24"/>
          <w:szCs w:val="28"/>
          <w:lang w:eastAsia="ru-RU"/>
        </w:rPr>
        <w:t>ПK 2.5. Осуществлять документирование программных модулей программного обеспечения.</w:t>
      </w:r>
    </w:p>
    <w:p w:rsidR="009A28DF" w:rsidRDefault="009A28DF" w:rsidP="009A28DF">
      <w:pPr>
        <w:ind w:firstLine="709"/>
        <w:jc w:val="both"/>
        <w:rPr>
          <w:b/>
          <w:sz w:val="28"/>
          <w:szCs w:val="28"/>
        </w:rPr>
      </w:pPr>
      <w:r>
        <w:rPr>
          <w:b/>
          <w:sz w:val="28"/>
          <w:szCs w:val="28"/>
        </w:rPr>
        <w:t>Текст задания для письменной проверочной работы</w:t>
      </w:r>
    </w:p>
    <w:p w:rsidR="009A28DF" w:rsidRPr="00F25642" w:rsidRDefault="009A28DF" w:rsidP="009A28DF">
      <w:pPr>
        <w:ind w:firstLine="709"/>
        <w:jc w:val="both"/>
        <w:rPr>
          <w:b/>
          <w:sz w:val="28"/>
          <w:szCs w:val="28"/>
        </w:rPr>
      </w:pPr>
    </w:p>
    <w:p w:rsidR="009A28DF" w:rsidRDefault="009A28DF" w:rsidP="009A28DF">
      <w:pPr>
        <w:ind w:firstLine="709"/>
        <w:jc w:val="both"/>
        <w:rPr>
          <w:sz w:val="28"/>
          <w:szCs w:val="28"/>
        </w:rPr>
      </w:pPr>
      <w:r>
        <w:rPr>
          <w:sz w:val="28"/>
          <w:szCs w:val="28"/>
        </w:rPr>
        <w:t>Ответьте на вопросы.</w:t>
      </w:r>
    </w:p>
    <w:p w:rsidR="009A28DF" w:rsidRPr="009A28DF" w:rsidRDefault="009A28DF" w:rsidP="009A28DF">
      <w:pPr>
        <w:pStyle w:val="aff1"/>
        <w:ind w:firstLine="709"/>
        <w:jc w:val="both"/>
        <w:rPr>
          <w:b/>
          <w:sz w:val="28"/>
          <w:szCs w:val="28"/>
        </w:rPr>
      </w:pPr>
      <w:r w:rsidRPr="009A28DF">
        <w:rPr>
          <w:b/>
          <w:sz w:val="28"/>
          <w:szCs w:val="28"/>
        </w:rPr>
        <w:t>Вариант 1</w:t>
      </w:r>
    </w:p>
    <w:p w:rsidR="009A28DF" w:rsidRPr="009A28DF" w:rsidRDefault="009A28DF" w:rsidP="006E6785">
      <w:pPr>
        <w:pStyle w:val="a6"/>
        <w:numPr>
          <w:ilvl w:val="0"/>
          <w:numId w:val="20"/>
        </w:numPr>
        <w:tabs>
          <w:tab w:val="left" w:pos="993"/>
        </w:tabs>
        <w:overflowPunct w:val="0"/>
        <w:autoSpaceDE w:val="0"/>
        <w:autoSpaceDN w:val="0"/>
        <w:adjustRightInd w:val="0"/>
        <w:spacing w:after="0" w:line="240" w:lineRule="auto"/>
        <w:ind w:left="0" w:firstLine="709"/>
        <w:jc w:val="both"/>
        <w:textAlignment w:val="baseline"/>
        <w:rPr>
          <w:rFonts w:ascii="Times New Roman" w:hAnsi="Times New Roman"/>
          <w:sz w:val="28"/>
          <w:szCs w:val="28"/>
        </w:rPr>
      </w:pPr>
      <w:r w:rsidRPr="009A28DF">
        <w:rPr>
          <w:rFonts w:ascii="Times New Roman" w:hAnsi="Times New Roman"/>
          <w:sz w:val="28"/>
          <w:szCs w:val="28"/>
        </w:rPr>
        <w:t>Процесс (определение и назначение)</w:t>
      </w:r>
    </w:p>
    <w:p w:rsidR="009A28DF" w:rsidRPr="009A28DF" w:rsidRDefault="009A28DF" w:rsidP="006E6785">
      <w:pPr>
        <w:pStyle w:val="aff1"/>
        <w:numPr>
          <w:ilvl w:val="0"/>
          <w:numId w:val="20"/>
        </w:numPr>
        <w:tabs>
          <w:tab w:val="left" w:pos="993"/>
        </w:tabs>
        <w:ind w:left="0" w:firstLine="709"/>
        <w:jc w:val="both"/>
        <w:rPr>
          <w:sz w:val="28"/>
          <w:szCs w:val="28"/>
        </w:rPr>
      </w:pPr>
      <w:r w:rsidRPr="009A28DF">
        <w:rPr>
          <w:sz w:val="28"/>
          <w:szCs w:val="28"/>
        </w:rPr>
        <w:t>Поток</w:t>
      </w:r>
    </w:p>
    <w:p w:rsidR="009A28DF" w:rsidRPr="009A28DF" w:rsidRDefault="009A28DF" w:rsidP="006E6785">
      <w:pPr>
        <w:pStyle w:val="a6"/>
        <w:numPr>
          <w:ilvl w:val="0"/>
          <w:numId w:val="20"/>
        </w:numPr>
        <w:tabs>
          <w:tab w:val="left" w:pos="993"/>
        </w:tabs>
        <w:overflowPunct w:val="0"/>
        <w:autoSpaceDE w:val="0"/>
        <w:autoSpaceDN w:val="0"/>
        <w:adjustRightInd w:val="0"/>
        <w:spacing w:after="0" w:line="240" w:lineRule="auto"/>
        <w:ind w:left="0" w:firstLine="709"/>
        <w:jc w:val="both"/>
        <w:textAlignment w:val="baseline"/>
        <w:rPr>
          <w:rFonts w:ascii="Times New Roman" w:hAnsi="Times New Roman"/>
          <w:sz w:val="28"/>
          <w:szCs w:val="28"/>
        </w:rPr>
      </w:pPr>
      <w:r w:rsidRPr="009A28DF">
        <w:rPr>
          <w:rFonts w:ascii="Times New Roman" w:hAnsi="Times New Roman"/>
          <w:sz w:val="28"/>
          <w:szCs w:val="28"/>
        </w:rPr>
        <w:t xml:space="preserve">Системные вызовы для создания/завершения процессов (перечислить для </w:t>
      </w:r>
      <w:r w:rsidRPr="009A28DF">
        <w:rPr>
          <w:rFonts w:ascii="Times New Roman" w:hAnsi="Times New Roman"/>
          <w:sz w:val="28"/>
          <w:szCs w:val="28"/>
          <w:lang w:val="en-US"/>
        </w:rPr>
        <w:t>Windows</w:t>
      </w:r>
      <w:r w:rsidRPr="009A28DF">
        <w:rPr>
          <w:rFonts w:ascii="Times New Roman" w:hAnsi="Times New Roman"/>
          <w:sz w:val="28"/>
          <w:szCs w:val="28"/>
        </w:rPr>
        <w:t xml:space="preserve"> и </w:t>
      </w:r>
      <w:r w:rsidRPr="009A28DF">
        <w:rPr>
          <w:rFonts w:ascii="Times New Roman" w:hAnsi="Times New Roman"/>
          <w:sz w:val="28"/>
          <w:szCs w:val="28"/>
          <w:lang w:val="en-US"/>
        </w:rPr>
        <w:t>Linux</w:t>
      </w:r>
      <w:r w:rsidRPr="009A28DF">
        <w:rPr>
          <w:rFonts w:ascii="Times New Roman" w:hAnsi="Times New Roman"/>
          <w:sz w:val="28"/>
          <w:szCs w:val="28"/>
        </w:rPr>
        <w:t>)</w:t>
      </w:r>
    </w:p>
    <w:p w:rsidR="009A28DF" w:rsidRPr="009A28DF" w:rsidRDefault="009A28DF" w:rsidP="006E6785">
      <w:pPr>
        <w:numPr>
          <w:ilvl w:val="0"/>
          <w:numId w:val="20"/>
        </w:numPr>
        <w:tabs>
          <w:tab w:val="left" w:pos="993"/>
        </w:tabs>
        <w:ind w:left="0" w:firstLine="709"/>
        <w:jc w:val="both"/>
        <w:rPr>
          <w:sz w:val="28"/>
          <w:szCs w:val="28"/>
        </w:rPr>
      </w:pPr>
      <w:r w:rsidRPr="009A28DF">
        <w:rPr>
          <w:sz w:val="28"/>
          <w:szCs w:val="28"/>
        </w:rPr>
        <w:t>Контроллер прерываний (что из себя представляет, где расположен, для чего необходим)</w:t>
      </w:r>
    </w:p>
    <w:p w:rsidR="009A28DF" w:rsidRPr="009A28DF" w:rsidRDefault="009A28DF" w:rsidP="006E6785">
      <w:pPr>
        <w:numPr>
          <w:ilvl w:val="0"/>
          <w:numId w:val="20"/>
        </w:numPr>
        <w:tabs>
          <w:tab w:val="left" w:pos="993"/>
        </w:tabs>
        <w:ind w:left="0" w:firstLine="709"/>
        <w:jc w:val="both"/>
        <w:rPr>
          <w:sz w:val="28"/>
          <w:szCs w:val="28"/>
        </w:rPr>
      </w:pPr>
      <w:r w:rsidRPr="009A28DF">
        <w:rPr>
          <w:sz w:val="28"/>
          <w:szCs w:val="28"/>
        </w:rPr>
        <w:t>Расскажите о типах прерываний (перечислить и написать назначение).</w:t>
      </w:r>
    </w:p>
    <w:p w:rsidR="009A28DF" w:rsidRPr="009A28DF" w:rsidRDefault="009A28DF" w:rsidP="009A28DF">
      <w:pPr>
        <w:pStyle w:val="aff1"/>
        <w:ind w:firstLine="709"/>
        <w:jc w:val="both"/>
        <w:rPr>
          <w:b/>
          <w:sz w:val="28"/>
          <w:szCs w:val="28"/>
        </w:rPr>
      </w:pPr>
      <w:r w:rsidRPr="009A28DF">
        <w:rPr>
          <w:b/>
          <w:sz w:val="28"/>
          <w:szCs w:val="28"/>
        </w:rPr>
        <w:t>Вариант 2</w:t>
      </w:r>
    </w:p>
    <w:p w:rsidR="009A28DF" w:rsidRPr="009A28DF" w:rsidRDefault="009A28DF" w:rsidP="006E6785">
      <w:pPr>
        <w:pStyle w:val="a6"/>
        <w:numPr>
          <w:ilvl w:val="0"/>
          <w:numId w:val="21"/>
        </w:numPr>
        <w:tabs>
          <w:tab w:val="left" w:pos="426"/>
          <w:tab w:val="left" w:pos="993"/>
        </w:tabs>
        <w:overflowPunct w:val="0"/>
        <w:autoSpaceDE w:val="0"/>
        <w:autoSpaceDN w:val="0"/>
        <w:adjustRightInd w:val="0"/>
        <w:spacing w:after="0" w:line="240" w:lineRule="auto"/>
        <w:ind w:left="0" w:firstLine="709"/>
        <w:jc w:val="both"/>
        <w:textAlignment w:val="baseline"/>
        <w:rPr>
          <w:rFonts w:ascii="Times New Roman" w:hAnsi="Times New Roman"/>
          <w:sz w:val="28"/>
          <w:szCs w:val="28"/>
        </w:rPr>
      </w:pPr>
      <w:r w:rsidRPr="009A28DF">
        <w:rPr>
          <w:rFonts w:ascii="Times New Roman" w:hAnsi="Times New Roman"/>
          <w:sz w:val="28"/>
          <w:szCs w:val="28"/>
        </w:rPr>
        <w:t>Системный вызов</w:t>
      </w:r>
    </w:p>
    <w:p w:rsidR="009A28DF" w:rsidRPr="009A28DF" w:rsidRDefault="009A28DF" w:rsidP="006E6785">
      <w:pPr>
        <w:pStyle w:val="aff1"/>
        <w:numPr>
          <w:ilvl w:val="0"/>
          <w:numId w:val="21"/>
        </w:numPr>
        <w:tabs>
          <w:tab w:val="left" w:pos="426"/>
          <w:tab w:val="left" w:pos="993"/>
        </w:tabs>
        <w:ind w:left="0" w:firstLine="709"/>
        <w:jc w:val="both"/>
        <w:rPr>
          <w:sz w:val="28"/>
          <w:szCs w:val="28"/>
        </w:rPr>
      </w:pPr>
      <w:r w:rsidRPr="009A28DF">
        <w:rPr>
          <w:sz w:val="28"/>
          <w:szCs w:val="28"/>
        </w:rPr>
        <w:t>Волокно</w:t>
      </w:r>
    </w:p>
    <w:p w:rsidR="009A28DF" w:rsidRPr="009A28DF" w:rsidRDefault="009A28DF" w:rsidP="006E6785">
      <w:pPr>
        <w:pStyle w:val="a6"/>
        <w:numPr>
          <w:ilvl w:val="0"/>
          <w:numId w:val="21"/>
        </w:numPr>
        <w:tabs>
          <w:tab w:val="left" w:pos="426"/>
          <w:tab w:val="left" w:pos="993"/>
        </w:tabs>
        <w:overflowPunct w:val="0"/>
        <w:autoSpaceDE w:val="0"/>
        <w:autoSpaceDN w:val="0"/>
        <w:adjustRightInd w:val="0"/>
        <w:spacing w:after="0" w:line="240" w:lineRule="auto"/>
        <w:ind w:left="0" w:firstLine="709"/>
        <w:jc w:val="both"/>
        <w:textAlignment w:val="baseline"/>
        <w:rPr>
          <w:rFonts w:ascii="Times New Roman" w:hAnsi="Times New Roman"/>
          <w:sz w:val="28"/>
          <w:szCs w:val="28"/>
        </w:rPr>
      </w:pPr>
      <w:r w:rsidRPr="009A28DF">
        <w:rPr>
          <w:rFonts w:ascii="Times New Roman" w:hAnsi="Times New Roman"/>
          <w:sz w:val="28"/>
          <w:szCs w:val="28"/>
        </w:rPr>
        <w:t>Три состояния процессов (перечислить и описать).</w:t>
      </w:r>
    </w:p>
    <w:p w:rsidR="009A28DF" w:rsidRPr="009A28DF" w:rsidRDefault="009A28DF" w:rsidP="006E6785">
      <w:pPr>
        <w:pStyle w:val="a6"/>
        <w:numPr>
          <w:ilvl w:val="0"/>
          <w:numId w:val="21"/>
        </w:numPr>
        <w:tabs>
          <w:tab w:val="left" w:pos="426"/>
          <w:tab w:val="left" w:pos="993"/>
        </w:tabs>
        <w:overflowPunct w:val="0"/>
        <w:autoSpaceDE w:val="0"/>
        <w:autoSpaceDN w:val="0"/>
        <w:adjustRightInd w:val="0"/>
        <w:spacing w:after="0" w:line="240" w:lineRule="auto"/>
        <w:ind w:left="0" w:firstLine="709"/>
        <w:jc w:val="both"/>
        <w:textAlignment w:val="baseline"/>
        <w:rPr>
          <w:rFonts w:ascii="Times New Roman" w:hAnsi="Times New Roman"/>
          <w:sz w:val="28"/>
          <w:szCs w:val="28"/>
        </w:rPr>
      </w:pPr>
      <w:r w:rsidRPr="009A28DF">
        <w:rPr>
          <w:rFonts w:ascii="Times New Roman" w:hAnsi="Times New Roman"/>
          <w:sz w:val="28"/>
          <w:szCs w:val="28"/>
        </w:rPr>
        <w:t>Какой процесс (имеется ввиду, процесс в каком состоянии) не попадает в списки процессов?</w:t>
      </w:r>
    </w:p>
    <w:p w:rsidR="009A28DF" w:rsidRPr="009A28DF" w:rsidRDefault="009A28DF" w:rsidP="006E6785">
      <w:pPr>
        <w:numPr>
          <w:ilvl w:val="0"/>
          <w:numId w:val="21"/>
        </w:numPr>
        <w:tabs>
          <w:tab w:val="left" w:pos="426"/>
          <w:tab w:val="left" w:pos="993"/>
        </w:tabs>
        <w:ind w:left="0" w:firstLine="709"/>
        <w:jc w:val="both"/>
        <w:rPr>
          <w:sz w:val="28"/>
          <w:szCs w:val="28"/>
        </w:rPr>
      </w:pPr>
      <w:r w:rsidRPr="009A28DF">
        <w:rPr>
          <w:sz w:val="28"/>
          <w:szCs w:val="28"/>
        </w:rPr>
        <w:t>Кому направлены прерывания?</w:t>
      </w:r>
    </w:p>
    <w:p w:rsidR="009A28DF" w:rsidRPr="009A28DF" w:rsidRDefault="009A28DF" w:rsidP="009A28DF">
      <w:pPr>
        <w:pStyle w:val="aff1"/>
        <w:ind w:firstLine="709"/>
        <w:jc w:val="both"/>
        <w:rPr>
          <w:b/>
          <w:sz w:val="28"/>
          <w:szCs w:val="28"/>
        </w:rPr>
      </w:pPr>
      <w:r w:rsidRPr="009A28DF">
        <w:rPr>
          <w:b/>
          <w:sz w:val="28"/>
          <w:szCs w:val="28"/>
        </w:rPr>
        <w:t>Вариант 3</w:t>
      </w:r>
    </w:p>
    <w:p w:rsidR="009A28DF" w:rsidRPr="009A28DF" w:rsidRDefault="009A28DF" w:rsidP="006E6785">
      <w:pPr>
        <w:numPr>
          <w:ilvl w:val="0"/>
          <w:numId w:val="19"/>
        </w:numPr>
        <w:tabs>
          <w:tab w:val="clear" w:pos="2880"/>
          <w:tab w:val="num" w:pos="993"/>
        </w:tabs>
        <w:ind w:left="0" w:firstLine="709"/>
        <w:jc w:val="both"/>
        <w:rPr>
          <w:sz w:val="28"/>
          <w:szCs w:val="28"/>
        </w:rPr>
      </w:pPr>
      <w:r w:rsidRPr="009A28DF">
        <w:rPr>
          <w:sz w:val="28"/>
          <w:szCs w:val="28"/>
        </w:rPr>
        <w:t>Что такое прерывание и для чего оно необходимо?</w:t>
      </w:r>
    </w:p>
    <w:p w:rsidR="009A28DF" w:rsidRPr="009A28DF" w:rsidRDefault="009A28DF" w:rsidP="006E6785">
      <w:pPr>
        <w:pStyle w:val="aff1"/>
        <w:numPr>
          <w:ilvl w:val="0"/>
          <w:numId w:val="19"/>
        </w:numPr>
        <w:tabs>
          <w:tab w:val="clear" w:pos="2880"/>
          <w:tab w:val="num" w:pos="993"/>
        </w:tabs>
        <w:ind w:left="0" w:firstLine="709"/>
        <w:jc w:val="both"/>
        <w:rPr>
          <w:sz w:val="28"/>
          <w:szCs w:val="28"/>
        </w:rPr>
      </w:pPr>
      <w:r w:rsidRPr="009A28DF">
        <w:rPr>
          <w:sz w:val="28"/>
          <w:szCs w:val="28"/>
        </w:rPr>
        <w:t xml:space="preserve">Что такое многопоточность? </w:t>
      </w:r>
    </w:p>
    <w:p w:rsidR="009A28DF" w:rsidRPr="009A28DF" w:rsidRDefault="009A28DF" w:rsidP="006E6785">
      <w:pPr>
        <w:pStyle w:val="a6"/>
        <w:numPr>
          <w:ilvl w:val="0"/>
          <w:numId w:val="19"/>
        </w:numPr>
        <w:tabs>
          <w:tab w:val="clear" w:pos="2880"/>
          <w:tab w:val="num" w:pos="993"/>
        </w:tabs>
        <w:overflowPunct w:val="0"/>
        <w:autoSpaceDE w:val="0"/>
        <w:autoSpaceDN w:val="0"/>
        <w:adjustRightInd w:val="0"/>
        <w:spacing w:after="0" w:line="240" w:lineRule="auto"/>
        <w:ind w:left="0" w:firstLine="709"/>
        <w:jc w:val="both"/>
        <w:textAlignment w:val="baseline"/>
        <w:rPr>
          <w:rFonts w:ascii="Times New Roman" w:hAnsi="Times New Roman"/>
          <w:sz w:val="28"/>
          <w:szCs w:val="28"/>
        </w:rPr>
      </w:pPr>
      <w:r w:rsidRPr="009A28DF">
        <w:rPr>
          <w:rFonts w:ascii="Times New Roman" w:hAnsi="Times New Roman"/>
          <w:sz w:val="28"/>
          <w:szCs w:val="28"/>
        </w:rPr>
        <w:t>Назовите списки процессов и их назначение.</w:t>
      </w:r>
    </w:p>
    <w:p w:rsidR="009A28DF" w:rsidRPr="009A28DF" w:rsidRDefault="009A28DF" w:rsidP="006E6785">
      <w:pPr>
        <w:numPr>
          <w:ilvl w:val="0"/>
          <w:numId w:val="19"/>
        </w:numPr>
        <w:tabs>
          <w:tab w:val="clear" w:pos="2880"/>
          <w:tab w:val="num" w:pos="993"/>
        </w:tabs>
        <w:ind w:left="0" w:firstLine="709"/>
        <w:jc w:val="both"/>
        <w:rPr>
          <w:sz w:val="28"/>
          <w:szCs w:val="28"/>
        </w:rPr>
      </w:pPr>
      <w:r w:rsidRPr="009A28DF">
        <w:rPr>
          <w:sz w:val="28"/>
          <w:szCs w:val="28"/>
        </w:rPr>
        <w:t>Кто инициирует прерывание?</w:t>
      </w:r>
    </w:p>
    <w:p w:rsidR="009A28DF" w:rsidRPr="009A28DF" w:rsidRDefault="009A28DF" w:rsidP="006E6785">
      <w:pPr>
        <w:pStyle w:val="a6"/>
        <w:numPr>
          <w:ilvl w:val="0"/>
          <w:numId w:val="19"/>
        </w:numPr>
        <w:tabs>
          <w:tab w:val="clear" w:pos="2880"/>
          <w:tab w:val="num" w:pos="993"/>
        </w:tabs>
        <w:overflowPunct w:val="0"/>
        <w:autoSpaceDE w:val="0"/>
        <w:autoSpaceDN w:val="0"/>
        <w:adjustRightInd w:val="0"/>
        <w:spacing w:after="0" w:line="240" w:lineRule="auto"/>
        <w:ind w:left="0" w:firstLine="709"/>
        <w:jc w:val="both"/>
        <w:textAlignment w:val="baseline"/>
        <w:rPr>
          <w:rFonts w:ascii="Times New Roman" w:hAnsi="Times New Roman"/>
          <w:sz w:val="28"/>
          <w:szCs w:val="28"/>
        </w:rPr>
      </w:pPr>
      <w:r w:rsidRPr="009A28DF">
        <w:rPr>
          <w:rFonts w:ascii="Times New Roman" w:hAnsi="Times New Roman"/>
          <w:sz w:val="28"/>
          <w:szCs w:val="28"/>
        </w:rPr>
        <w:t>Кто может инициировать процесс?</w:t>
      </w:r>
    </w:p>
    <w:p w:rsidR="009A28DF" w:rsidRDefault="009A28DF" w:rsidP="009A28DF">
      <w:pPr>
        <w:pStyle w:val="a6"/>
        <w:spacing w:after="0" w:line="240" w:lineRule="auto"/>
        <w:ind w:left="0" w:firstLine="709"/>
        <w:jc w:val="both"/>
        <w:rPr>
          <w:rFonts w:ascii="Times New Roman" w:hAnsi="Times New Roman"/>
          <w:iCs/>
          <w:sz w:val="28"/>
          <w:szCs w:val="28"/>
        </w:rPr>
      </w:pPr>
    </w:p>
    <w:p w:rsidR="009A28DF" w:rsidRPr="00B53ABE" w:rsidRDefault="009A28DF" w:rsidP="009A28DF">
      <w:pPr>
        <w:ind w:firstLine="709"/>
        <w:jc w:val="both"/>
        <w:rPr>
          <w:b/>
          <w:bCs/>
          <w:sz w:val="28"/>
          <w:szCs w:val="28"/>
        </w:rPr>
      </w:pPr>
      <w:r>
        <w:rPr>
          <w:b/>
          <w:bCs/>
          <w:sz w:val="28"/>
          <w:szCs w:val="28"/>
        </w:rPr>
        <w:t>Критерий оценки</w:t>
      </w:r>
      <w:r w:rsidR="001B3926">
        <w:rPr>
          <w:b/>
          <w:bCs/>
          <w:sz w:val="28"/>
          <w:szCs w:val="28"/>
        </w:rPr>
        <w:t xml:space="preserve"> </w:t>
      </w:r>
      <w:r w:rsidR="00635A5E">
        <w:rPr>
          <w:b/>
          <w:sz w:val="28"/>
          <w:szCs w:val="28"/>
        </w:rPr>
        <w:t>письменной проверочной работы</w:t>
      </w:r>
    </w:p>
    <w:p w:rsidR="009A28DF" w:rsidRPr="00B53ABE" w:rsidRDefault="009A28DF" w:rsidP="009A28DF">
      <w:pPr>
        <w:ind w:firstLine="709"/>
        <w:jc w:val="both"/>
        <w:rPr>
          <w:b/>
          <w:bCs/>
          <w:sz w:val="28"/>
          <w:szCs w:val="28"/>
        </w:rPr>
      </w:pPr>
    </w:p>
    <w:p w:rsidR="009A28DF" w:rsidRPr="00144D5B" w:rsidRDefault="009A28DF" w:rsidP="009A28DF">
      <w:pPr>
        <w:ind w:firstLine="709"/>
        <w:jc w:val="both"/>
        <w:rPr>
          <w:sz w:val="28"/>
          <w:szCs w:val="28"/>
        </w:rPr>
      </w:pPr>
      <w:r w:rsidRPr="00144D5B">
        <w:rPr>
          <w:sz w:val="28"/>
          <w:szCs w:val="28"/>
        </w:rPr>
        <w:t xml:space="preserve">Каждый полный правильный ответ оценивается 1 баллом. </w:t>
      </w:r>
    </w:p>
    <w:p w:rsidR="009A28DF" w:rsidRPr="00144D5B" w:rsidRDefault="009A28DF" w:rsidP="009A28DF">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9A28DF" w:rsidRPr="00144D5B" w:rsidRDefault="009A28DF" w:rsidP="009A28DF">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9A28DF" w:rsidRPr="00144D5B" w:rsidRDefault="009A28DF" w:rsidP="009A28DF">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9A28DF" w:rsidRPr="00144D5B" w:rsidRDefault="009A28DF" w:rsidP="009A28DF">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9A28DF" w:rsidRDefault="009A28DF" w:rsidP="009A28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Cs/>
          <w:sz w:val="28"/>
          <w:szCs w:val="28"/>
        </w:rPr>
      </w:pPr>
    </w:p>
    <w:p w:rsidR="009A28DF" w:rsidRDefault="009A28DF" w:rsidP="009A28DF">
      <w:pPr>
        <w:ind w:firstLine="709"/>
        <w:jc w:val="both"/>
        <w:rPr>
          <w:b/>
          <w:sz w:val="28"/>
          <w:szCs w:val="28"/>
        </w:rPr>
      </w:pPr>
      <w:r>
        <w:rPr>
          <w:b/>
          <w:sz w:val="28"/>
          <w:szCs w:val="28"/>
        </w:rPr>
        <w:t>Текст задания для практической части</w:t>
      </w:r>
    </w:p>
    <w:p w:rsidR="009A28DF" w:rsidRDefault="009A28DF" w:rsidP="009A28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Cs/>
          <w:sz w:val="28"/>
          <w:szCs w:val="28"/>
        </w:rPr>
      </w:pPr>
    </w:p>
    <w:p w:rsidR="009A28DF" w:rsidRPr="000D71B5" w:rsidRDefault="000D71B5" w:rsidP="009A28DF">
      <w:pPr>
        <w:pStyle w:val="aff1"/>
        <w:jc w:val="center"/>
        <w:rPr>
          <w:b/>
          <w:sz w:val="28"/>
          <w:szCs w:val="28"/>
        </w:rPr>
      </w:pPr>
      <w:r>
        <w:rPr>
          <w:b/>
          <w:sz w:val="28"/>
          <w:szCs w:val="28"/>
        </w:rPr>
        <w:t>Практическое занятие</w:t>
      </w:r>
      <w:r w:rsidR="009A28DF" w:rsidRPr="009A28DF">
        <w:rPr>
          <w:b/>
          <w:sz w:val="28"/>
          <w:szCs w:val="28"/>
        </w:rPr>
        <w:t xml:space="preserve"> №1</w:t>
      </w:r>
      <w:r w:rsidR="009A28DF" w:rsidRPr="000D71B5">
        <w:rPr>
          <w:b/>
          <w:sz w:val="28"/>
          <w:szCs w:val="28"/>
        </w:rPr>
        <w:t>Процессы системы, управление процессами</w:t>
      </w:r>
    </w:p>
    <w:p w:rsidR="009A28DF" w:rsidRPr="000D71B5" w:rsidRDefault="009A28DF" w:rsidP="009A28DF">
      <w:pPr>
        <w:pStyle w:val="aff1"/>
        <w:jc w:val="center"/>
        <w:rPr>
          <w:b/>
          <w:sz w:val="28"/>
          <w:szCs w:val="28"/>
        </w:rPr>
      </w:pPr>
      <w:r w:rsidRPr="000D71B5">
        <w:rPr>
          <w:b/>
          <w:sz w:val="28"/>
          <w:szCs w:val="28"/>
        </w:rPr>
        <w:t xml:space="preserve">(диспетчер задач, </w:t>
      </w:r>
      <w:r w:rsidRPr="000D71B5">
        <w:rPr>
          <w:b/>
          <w:sz w:val="28"/>
          <w:szCs w:val="28"/>
          <w:lang w:val="en-US"/>
        </w:rPr>
        <w:t>msconfig</w:t>
      </w:r>
      <w:r w:rsidRPr="000D71B5">
        <w:rPr>
          <w:b/>
          <w:sz w:val="28"/>
          <w:szCs w:val="28"/>
        </w:rPr>
        <w:t>)</w:t>
      </w:r>
    </w:p>
    <w:p w:rsidR="009A28DF" w:rsidRDefault="009A28DF" w:rsidP="009A28DF">
      <w:pPr>
        <w:pStyle w:val="aff1"/>
        <w:jc w:val="center"/>
        <w:rPr>
          <w:sz w:val="28"/>
          <w:szCs w:val="28"/>
        </w:rPr>
      </w:pPr>
    </w:p>
    <w:p w:rsidR="009A28DF" w:rsidRPr="00B23141" w:rsidRDefault="009A28DF" w:rsidP="009A28DF">
      <w:pPr>
        <w:pStyle w:val="aff1"/>
        <w:ind w:firstLine="709"/>
        <w:jc w:val="both"/>
        <w:rPr>
          <w:sz w:val="28"/>
          <w:szCs w:val="28"/>
        </w:rPr>
      </w:pPr>
      <w:r>
        <w:rPr>
          <w:sz w:val="28"/>
          <w:szCs w:val="28"/>
        </w:rPr>
        <w:t>Вопросы для отработки практического навыка (что нужно знать, что бы уметь это делать):</w:t>
      </w:r>
    </w:p>
    <w:p w:rsidR="009A28DF" w:rsidRDefault="009A28DF" w:rsidP="006E6785">
      <w:pPr>
        <w:pStyle w:val="aff1"/>
        <w:numPr>
          <w:ilvl w:val="0"/>
          <w:numId w:val="22"/>
        </w:numPr>
        <w:tabs>
          <w:tab w:val="left" w:pos="993"/>
        </w:tabs>
        <w:ind w:left="0" w:firstLine="709"/>
        <w:jc w:val="both"/>
        <w:rPr>
          <w:sz w:val="28"/>
          <w:szCs w:val="28"/>
        </w:rPr>
      </w:pPr>
      <w:r>
        <w:rPr>
          <w:sz w:val="28"/>
          <w:szCs w:val="28"/>
        </w:rPr>
        <w:t xml:space="preserve">Способы запуска окна </w:t>
      </w:r>
      <w:r>
        <w:rPr>
          <w:sz w:val="28"/>
          <w:szCs w:val="28"/>
          <w:lang w:val="en-US"/>
        </w:rPr>
        <w:t>конфигурации</w:t>
      </w:r>
    </w:p>
    <w:p w:rsidR="009A28DF" w:rsidRDefault="009A28DF" w:rsidP="006E6785">
      <w:pPr>
        <w:pStyle w:val="aff1"/>
        <w:numPr>
          <w:ilvl w:val="0"/>
          <w:numId w:val="22"/>
        </w:numPr>
        <w:tabs>
          <w:tab w:val="left" w:pos="993"/>
        </w:tabs>
        <w:ind w:left="0" w:firstLine="709"/>
        <w:jc w:val="both"/>
        <w:rPr>
          <w:sz w:val="28"/>
          <w:szCs w:val="28"/>
        </w:rPr>
      </w:pPr>
      <w:r>
        <w:rPr>
          <w:sz w:val="28"/>
          <w:szCs w:val="28"/>
        </w:rPr>
        <w:t xml:space="preserve">Структура окна </w:t>
      </w:r>
      <w:r>
        <w:rPr>
          <w:sz w:val="28"/>
          <w:szCs w:val="28"/>
          <w:lang w:val="en-US"/>
        </w:rPr>
        <w:t>msconfig</w:t>
      </w:r>
      <w:r w:rsidR="00F80912">
        <w:rPr>
          <w:sz w:val="28"/>
          <w:szCs w:val="28"/>
        </w:rPr>
        <w:t xml:space="preserve"> </w:t>
      </w:r>
      <w:r>
        <w:rPr>
          <w:sz w:val="28"/>
          <w:szCs w:val="28"/>
        </w:rPr>
        <w:t>(по вкладкам) и назначение каждой вкладки</w:t>
      </w:r>
    </w:p>
    <w:p w:rsidR="009A28DF" w:rsidRDefault="009A28DF" w:rsidP="006E6785">
      <w:pPr>
        <w:pStyle w:val="aff1"/>
        <w:numPr>
          <w:ilvl w:val="0"/>
          <w:numId w:val="22"/>
        </w:numPr>
        <w:tabs>
          <w:tab w:val="left" w:pos="993"/>
        </w:tabs>
        <w:ind w:left="0" w:firstLine="709"/>
        <w:jc w:val="both"/>
        <w:rPr>
          <w:sz w:val="28"/>
          <w:szCs w:val="28"/>
        </w:rPr>
      </w:pPr>
      <w:r>
        <w:rPr>
          <w:sz w:val="28"/>
          <w:szCs w:val="28"/>
        </w:rPr>
        <w:t>Способы запуска диспетчера задач</w:t>
      </w:r>
    </w:p>
    <w:p w:rsidR="009A28DF" w:rsidRDefault="009A28DF" w:rsidP="006E6785">
      <w:pPr>
        <w:pStyle w:val="aff1"/>
        <w:numPr>
          <w:ilvl w:val="0"/>
          <w:numId w:val="22"/>
        </w:numPr>
        <w:tabs>
          <w:tab w:val="left" w:pos="993"/>
        </w:tabs>
        <w:ind w:left="0" w:firstLine="709"/>
        <w:jc w:val="both"/>
        <w:rPr>
          <w:sz w:val="28"/>
          <w:szCs w:val="28"/>
        </w:rPr>
      </w:pPr>
      <w:r>
        <w:rPr>
          <w:sz w:val="28"/>
          <w:szCs w:val="28"/>
        </w:rPr>
        <w:t>Структура диспетчера задач (по вкладкам) и назначение каждой вкладки.</w:t>
      </w:r>
    </w:p>
    <w:p w:rsidR="009A28DF" w:rsidRDefault="009A28DF" w:rsidP="009A28DF">
      <w:pPr>
        <w:pStyle w:val="aff1"/>
        <w:tabs>
          <w:tab w:val="left" w:pos="567"/>
        </w:tabs>
        <w:ind w:firstLine="709"/>
        <w:jc w:val="both"/>
        <w:rPr>
          <w:sz w:val="28"/>
          <w:szCs w:val="28"/>
        </w:rPr>
      </w:pPr>
    </w:p>
    <w:p w:rsidR="009A28DF" w:rsidRDefault="009A28DF" w:rsidP="009A28DF">
      <w:pPr>
        <w:pStyle w:val="aff1"/>
        <w:tabs>
          <w:tab w:val="left" w:pos="567"/>
        </w:tabs>
        <w:ind w:firstLine="709"/>
        <w:jc w:val="both"/>
        <w:rPr>
          <w:sz w:val="28"/>
          <w:szCs w:val="28"/>
        </w:rPr>
      </w:pPr>
      <w:r>
        <w:rPr>
          <w:sz w:val="28"/>
          <w:szCs w:val="28"/>
        </w:rPr>
        <w:t>Формирование отчёта о выполнении практической работы (то, что нужно сделать дома на своём ПК):</w:t>
      </w:r>
    </w:p>
    <w:p w:rsidR="009A28DF" w:rsidRDefault="009A28DF" w:rsidP="006E6785">
      <w:pPr>
        <w:pStyle w:val="aff1"/>
        <w:numPr>
          <w:ilvl w:val="0"/>
          <w:numId w:val="26"/>
        </w:numPr>
        <w:tabs>
          <w:tab w:val="left" w:pos="993"/>
        </w:tabs>
        <w:ind w:left="0" w:firstLine="709"/>
        <w:jc w:val="both"/>
        <w:rPr>
          <w:sz w:val="28"/>
          <w:szCs w:val="28"/>
        </w:rPr>
      </w:pPr>
      <w:r>
        <w:rPr>
          <w:sz w:val="28"/>
          <w:szCs w:val="28"/>
        </w:rPr>
        <w:t xml:space="preserve">Напишите назначение команды </w:t>
      </w:r>
      <w:r w:rsidR="00F46ED7">
        <w:rPr>
          <w:sz w:val="28"/>
          <w:szCs w:val="28"/>
        </w:rPr>
        <w:t>«wmic</w:t>
      </w:r>
      <w:r w:rsidRPr="001730F0">
        <w:rPr>
          <w:sz w:val="28"/>
          <w:szCs w:val="28"/>
        </w:rPr>
        <w:t xml:space="preserve"> process list </w:t>
      </w:r>
      <w:r w:rsidR="00F46ED7" w:rsidRPr="001730F0">
        <w:rPr>
          <w:sz w:val="28"/>
          <w:szCs w:val="28"/>
        </w:rPr>
        <w:t>brief</w:t>
      </w:r>
      <w:r w:rsidR="00F46ED7">
        <w:rPr>
          <w:sz w:val="28"/>
          <w:szCs w:val="28"/>
        </w:rPr>
        <w:t>»</w:t>
      </w:r>
      <w:r>
        <w:rPr>
          <w:sz w:val="28"/>
          <w:szCs w:val="28"/>
        </w:rPr>
        <w:t xml:space="preserve"> (команда для </w:t>
      </w:r>
      <w:r>
        <w:rPr>
          <w:sz w:val="28"/>
          <w:szCs w:val="28"/>
          <w:lang w:val="en-US"/>
        </w:rPr>
        <w:t>cmd</w:t>
      </w:r>
      <w:r>
        <w:rPr>
          <w:sz w:val="28"/>
          <w:szCs w:val="28"/>
        </w:rPr>
        <w:t>) и расшифруйте назначение каждого столбца.</w:t>
      </w:r>
    </w:p>
    <w:p w:rsidR="009A28DF" w:rsidRDefault="009A28DF" w:rsidP="006E6785">
      <w:pPr>
        <w:pStyle w:val="aff1"/>
        <w:numPr>
          <w:ilvl w:val="0"/>
          <w:numId w:val="26"/>
        </w:numPr>
        <w:tabs>
          <w:tab w:val="left" w:pos="993"/>
        </w:tabs>
        <w:ind w:left="0" w:firstLine="709"/>
        <w:jc w:val="both"/>
        <w:rPr>
          <w:sz w:val="28"/>
          <w:szCs w:val="28"/>
        </w:rPr>
      </w:pPr>
      <w:r>
        <w:rPr>
          <w:sz w:val="28"/>
          <w:szCs w:val="28"/>
        </w:rPr>
        <w:t>Опишите содержание вкладки «Автозагрузка» в диспетчере задач (название приложение, описание/назначение, состояние).</w:t>
      </w:r>
    </w:p>
    <w:p w:rsidR="009A28DF" w:rsidRDefault="009A28DF" w:rsidP="006E6785">
      <w:pPr>
        <w:pStyle w:val="aff1"/>
        <w:numPr>
          <w:ilvl w:val="0"/>
          <w:numId w:val="26"/>
        </w:numPr>
        <w:tabs>
          <w:tab w:val="left" w:pos="993"/>
        </w:tabs>
        <w:ind w:left="0" w:firstLine="709"/>
        <w:jc w:val="both"/>
        <w:rPr>
          <w:sz w:val="28"/>
          <w:szCs w:val="28"/>
        </w:rPr>
      </w:pPr>
      <w:r>
        <w:rPr>
          <w:sz w:val="28"/>
          <w:szCs w:val="28"/>
        </w:rPr>
        <w:t xml:space="preserve">Напишите пользователей своей системы (смотрите </w:t>
      </w:r>
      <w:r w:rsidR="001B3926">
        <w:rPr>
          <w:sz w:val="28"/>
          <w:szCs w:val="28"/>
        </w:rPr>
        <w:t>информацию</w:t>
      </w:r>
      <w:r>
        <w:rPr>
          <w:sz w:val="28"/>
          <w:szCs w:val="28"/>
        </w:rPr>
        <w:t xml:space="preserve"> на вкладке «Пользователи» в диспетчере задач).</w:t>
      </w:r>
    </w:p>
    <w:p w:rsidR="009A28DF" w:rsidRDefault="009A28DF" w:rsidP="006E6785">
      <w:pPr>
        <w:pStyle w:val="aff1"/>
        <w:numPr>
          <w:ilvl w:val="0"/>
          <w:numId w:val="26"/>
        </w:numPr>
        <w:tabs>
          <w:tab w:val="left" w:pos="993"/>
        </w:tabs>
        <w:ind w:left="0" w:firstLine="709"/>
        <w:jc w:val="both"/>
        <w:rPr>
          <w:sz w:val="28"/>
          <w:szCs w:val="28"/>
        </w:rPr>
      </w:pPr>
      <w:r>
        <w:rPr>
          <w:sz w:val="28"/>
          <w:szCs w:val="28"/>
        </w:rPr>
        <w:t>Напишите 3 приложения (с расшифровкой), процессы которых больше всего занимают памяти.</w:t>
      </w:r>
    </w:p>
    <w:p w:rsidR="009A28DF" w:rsidRDefault="009A28DF" w:rsidP="006E6785">
      <w:pPr>
        <w:pStyle w:val="aff1"/>
        <w:numPr>
          <w:ilvl w:val="0"/>
          <w:numId w:val="26"/>
        </w:numPr>
        <w:tabs>
          <w:tab w:val="left" w:pos="993"/>
        </w:tabs>
        <w:ind w:left="0" w:firstLine="709"/>
        <w:jc w:val="both"/>
        <w:rPr>
          <w:sz w:val="28"/>
          <w:szCs w:val="28"/>
        </w:rPr>
      </w:pPr>
      <w:r>
        <w:rPr>
          <w:sz w:val="28"/>
          <w:szCs w:val="28"/>
        </w:rPr>
        <w:t>Опишите назначение каждого уровня приоритета в диспетчере задач.</w:t>
      </w:r>
    </w:p>
    <w:p w:rsidR="009A28DF" w:rsidRDefault="009A28DF" w:rsidP="006E6785">
      <w:pPr>
        <w:pStyle w:val="aff1"/>
        <w:numPr>
          <w:ilvl w:val="0"/>
          <w:numId w:val="26"/>
        </w:numPr>
        <w:tabs>
          <w:tab w:val="left" w:pos="993"/>
        </w:tabs>
        <w:ind w:left="0" w:firstLine="709"/>
        <w:jc w:val="both"/>
        <w:rPr>
          <w:sz w:val="28"/>
          <w:szCs w:val="28"/>
        </w:rPr>
      </w:pPr>
      <w:r>
        <w:rPr>
          <w:sz w:val="28"/>
          <w:szCs w:val="28"/>
        </w:rPr>
        <w:t>Напишите 3 приложения, процессы которых имеют «Высокий» приоритет (название, описание и числовой уровень приоритета).</w:t>
      </w:r>
    </w:p>
    <w:p w:rsidR="009A28DF" w:rsidRDefault="009A28DF" w:rsidP="006E6785">
      <w:pPr>
        <w:pStyle w:val="aff1"/>
        <w:numPr>
          <w:ilvl w:val="0"/>
          <w:numId w:val="26"/>
        </w:numPr>
        <w:tabs>
          <w:tab w:val="left" w:pos="993"/>
        </w:tabs>
        <w:ind w:left="0" w:firstLine="709"/>
        <w:jc w:val="both"/>
        <w:rPr>
          <w:sz w:val="28"/>
          <w:szCs w:val="28"/>
        </w:rPr>
      </w:pPr>
      <w:r>
        <w:rPr>
          <w:sz w:val="28"/>
          <w:szCs w:val="28"/>
        </w:rPr>
        <w:t>Напишите 3 приложения, процессы которых имеют «Низкий» приоритет (название, описание и числовой уровень приоритета).</w:t>
      </w:r>
    </w:p>
    <w:p w:rsidR="009A28DF" w:rsidRDefault="009A28DF" w:rsidP="006E6785">
      <w:pPr>
        <w:pStyle w:val="aff1"/>
        <w:numPr>
          <w:ilvl w:val="0"/>
          <w:numId w:val="26"/>
        </w:numPr>
        <w:tabs>
          <w:tab w:val="left" w:pos="993"/>
        </w:tabs>
        <w:ind w:left="0" w:firstLine="709"/>
        <w:jc w:val="both"/>
        <w:rPr>
          <w:sz w:val="28"/>
          <w:szCs w:val="28"/>
        </w:rPr>
      </w:pPr>
      <w:r>
        <w:rPr>
          <w:sz w:val="28"/>
          <w:szCs w:val="28"/>
        </w:rPr>
        <w:t>Напишите 3 приложения, у которых самое большое кол-во потоков (название, описание и число потоков).</w:t>
      </w:r>
    </w:p>
    <w:p w:rsidR="009A28DF" w:rsidRDefault="009A28DF" w:rsidP="006E6785">
      <w:pPr>
        <w:pStyle w:val="aff1"/>
        <w:numPr>
          <w:ilvl w:val="0"/>
          <w:numId w:val="26"/>
        </w:numPr>
        <w:tabs>
          <w:tab w:val="left" w:pos="993"/>
        </w:tabs>
        <w:ind w:left="0" w:firstLine="709"/>
        <w:jc w:val="both"/>
        <w:rPr>
          <w:sz w:val="28"/>
          <w:szCs w:val="28"/>
        </w:rPr>
      </w:pPr>
      <w:r>
        <w:rPr>
          <w:sz w:val="28"/>
          <w:szCs w:val="28"/>
        </w:rPr>
        <w:t>Напишите 3 приложения, у которых самое большое кол-во операций ввода вывода для чтения (название, описание и число операций).</w:t>
      </w:r>
    </w:p>
    <w:p w:rsidR="009A28DF" w:rsidRDefault="009A28DF" w:rsidP="006E6785">
      <w:pPr>
        <w:pStyle w:val="aff1"/>
        <w:numPr>
          <w:ilvl w:val="0"/>
          <w:numId w:val="26"/>
        </w:numPr>
        <w:tabs>
          <w:tab w:val="left" w:pos="993"/>
        </w:tabs>
        <w:ind w:left="0" w:firstLine="567"/>
        <w:jc w:val="both"/>
        <w:rPr>
          <w:sz w:val="28"/>
          <w:szCs w:val="28"/>
        </w:rPr>
      </w:pPr>
      <w:r>
        <w:rPr>
          <w:sz w:val="28"/>
          <w:szCs w:val="28"/>
        </w:rPr>
        <w:t>Напишите 3 приложения, у которых самое большое кол-во операций ввода вывода для записи (название, описание и число операций).</w:t>
      </w:r>
    </w:p>
    <w:p w:rsidR="009A28DF" w:rsidRDefault="009A28DF" w:rsidP="006E6785">
      <w:pPr>
        <w:pStyle w:val="aff1"/>
        <w:numPr>
          <w:ilvl w:val="0"/>
          <w:numId w:val="26"/>
        </w:numPr>
        <w:tabs>
          <w:tab w:val="left" w:pos="993"/>
        </w:tabs>
        <w:ind w:left="0" w:firstLine="567"/>
        <w:jc w:val="both"/>
        <w:rPr>
          <w:sz w:val="28"/>
          <w:szCs w:val="28"/>
        </w:rPr>
      </w:pPr>
      <w:r>
        <w:rPr>
          <w:sz w:val="28"/>
          <w:szCs w:val="28"/>
        </w:rPr>
        <w:t xml:space="preserve">Опишите службы из вкладки «Службы» </w:t>
      </w:r>
      <w:r>
        <w:rPr>
          <w:sz w:val="28"/>
          <w:szCs w:val="28"/>
          <w:lang w:val="en-US"/>
        </w:rPr>
        <w:t>msconfig</w:t>
      </w:r>
      <w:r>
        <w:rPr>
          <w:sz w:val="28"/>
          <w:szCs w:val="28"/>
        </w:rPr>
        <w:t xml:space="preserve"> (название приложение, описание/назначение, состояние)</w:t>
      </w:r>
    </w:p>
    <w:p w:rsidR="009A28DF" w:rsidRDefault="009A28DF" w:rsidP="009A28DF">
      <w:pPr>
        <w:pStyle w:val="aff1"/>
        <w:tabs>
          <w:tab w:val="left" w:pos="567"/>
        </w:tabs>
        <w:ind w:firstLine="709"/>
        <w:jc w:val="both"/>
        <w:rPr>
          <w:sz w:val="28"/>
          <w:szCs w:val="28"/>
        </w:rPr>
      </w:pPr>
    </w:p>
    <w:p w:rsidR="009A28DF" w:rsidRPr="00E01B13" w:rsidRDefault="009A28DF" w:rsidP="009A28DF">
      <w:pPr>
        <w:pStyle w:val="aff1"/>
        <w:tabs>
          <w:tab w:val="left" w:pos="567"/>
        </w:tabs>
        <w:ind w:firstLine="709"/>
        <w:jc w:val="both"/>
        <w:rPr>
          <w:i/>
          <w:sz w:val="28"/>
          <w:szCs w:val="28"/>
        </w:rPr>
      </w:pPr>
      <w:r w:rsidRPr="00E01B13">
        <w:rPr>
          <w:b/>
          <w:i/>
          <w:sz w:val="28"/>
          <w:szCs w:val="28"/>
        </w:rPr>
        <w:t>!!!</w:t>
      </w:r>
      <w:r w:rsidRPr="00E01B13">
        <w:rPr>
          <w:i/>
          <w:sz w:val="28"/>
          <w:szCs w:val="28"/>
        </w:rPr>
        <w:t xml:space="preserve"> Для ответов на вопросы 6-7-8-9-10 работайте на вкладке «Подробности». Если соответствующий столбцов с данной информацией нет – добавьте эти столбцы.</w:t>
      </w:r>
    </w:p>
    <w:p w:rsidR="009A28DF" w:rsidRDefault="009A28DF" w:rsidP="009A28DF">
      <w:pPr>
        <w:pStyle w:val="aff1"/>
        <w:tabs>
          <w:tab w:val="left" w:pos="567"/>
        </w:tabs>
        <w:ind w:firstLine="709"/>
        <w:jc w:val="both"/>
        <w:rPr>
          <w:sz w:val="28"/>
          <w:szCs w:val="28"/>
        </w:rPr>
      </w:pPr>
    </w:p>
    <w:p w:rsidR="009A28DF" w:rsidRPr="004913DB" w:rsidRDefault="009A28DF" w:rsidP="009A28DF">
      <w:pPr>
        <w:pStyle w:val="aff1"/>
        <w:tabs>
          <w:tab w:val="left" w:pos="567"/>
        </w:tabs>
        <w:ind w:firstLine="709"/>
        <w:jc w:val="both"/>
        <w:rPr>
          <w:sz w:val="28"/>
          <w:szCs w:val="28"/>
        </w:rPr>
      </w:pPr>
      <w:r>
        <w:rPr>
          <w:sz w:val="28"/>
          <w:szCs w:val="28"/>
        </w:rPr>
        <w:t xml:space="preserve">Полезные </w:t>
      </w:r>
      <w:r w:rsidRPr="004913DB">
        <w:rPr>
          <w:sz w:val="28"/>
          <w:szCs w:val="28"/>
        </w:rPr>
        <w:t>ссылки</w:t>
      </w:r>
      <w:r>
        <w:rPr>
          <w:sz w:val="28"/>
          <w:szCs w:val="28"/>
        </w:rPr>
        <w:t>:</w:t>
      </w:r>
    </w:p>
    <w:p w:rsidR="009A28DF" w:rsidRPr="00437C41" w:rsidRDefault="00042E23" w:rsidP="009A28DF">
      <w:pPr>
        <w:pStyle w:val="aff1"/>
        <w:tabs>
          <w:tab w:val="left" w:pos="567"/>
        </w:tabs>
        <w:ind w:firstLine="709"/>
        <w:jc w:val="both"/>
        <w:rPr>
          <w:sz w:val="28"/>
          <w:szCs w:val="28"/>
        </w:rPr>
      </w:pPr>
      <w:hyperlink r:id="rId10" w:history="1">
        <w:r w:rsidR="009A28DF" w:rsidRPr="00437C41">
          <w:rPr>
            <w:rStyle w:val="aa"/>
            <w:sz w:val="28"/>
            <w:szCs w:val="28"/>
          </w:rPr>
          <w:t>https://sysadmin.ru/articles/nastrojka-msconfig</w:t>
        </w:r>
      </w:hyperlink>
    </w:p>
    <w:p w:rsidR="009A28DF" w:rsidRPr="00437C41" w:rsidRDefault="00042E23" w:rsidP="009A28DF">
      <w:pPr>
        <w:pStyle w:val="aff1"/>
        <w:tabs>
          <w:tab w:val="left" w:pos="567"/>
        </w:tabs>
        <w:ind w:firstLine="709"/>
        <w:jc w:val="both"/>
        <w:rPr>
          <w:sz w:val="28"/>
          <w:szCs w:val="28"/>
        </w:rPr>
      </w:pPr>
      <w:hyperlink r:id="rId11" w:history="1">
        <w:r w:rsidR="009A28DF" w:rsidRPr="00437C41">
          <w:rPr>
            <w:rStyle w:val="aa"/>
            <w:sz w:val="28"/>
            <w:szCs w:val="28"/>
          </w:rPr>
          <w:t>https://smartbobr.ru/poleznosti/msconfig/</w:t>
        </w:r>
      </w:hyperlink>
    </w:p>
    <w:p w:rsidR="009A28DF" w:rsidRDefault="009A28DF" w:rsidP="009A28DF">
      <w:pPr>
        <w:pStyle w:val="aff1"/>
        <w:tabs>
          <w:tab w:val="left" w:pos="567"/>
        </w:tabs>
        <w:ind w:firstLine="709"/>
        <w:jc w:val="both"/>
        <w:rPr>
          <w:sz w:val="28"/>
          <w:szCs w:val="28"/>
        </w:rPr>
      </w:pPr>
    </w:p>
    <w:p w:rsidR="009A28DF" w:rsidRDefault="009A28DF" w:rsidP="009A28DF">
      <w:pPr>
        <w:pStyle w:val="aff1"/>
        <w:tabs>
          <w:tab w:val="left" w:pos="567"/>
        </w:tabs>
        <w:ind w:firstLine="709"/>
        <w:jc w:val="both"/>
        <w:rPr>
          <w:b/>
          <w:sz w:val="28"/>
          <w:szCs w:val="28"/>
        </w:rPr>
      </w:pPr>
      <w:r w:rsidRPr="00437C41">
        <w:rPr>
          <w:b/>
          <w:sz w:val="28"/>
          <w:szCs w:val="28"/>
        </w:rPr>
        <w:t>Теоретический материал</w:t>
      </w:r>
    </w:p>
    <w:p w:rsidR="009A28DF" w:rsidRPr="00437C41" w:rsidRDefault="009A28DF" w:rsidP="009A28DF">
      <w:pPr>
        <w:pStyle w:val="aff1"/>
        <w:tabs>
          <w:tab w:val="left" w:pos="567"/>
        </w:tabs>
        <w:ind w:firstLine="709"/>
        <w:jc w:val="both"/>
        <w:rPr>
          <w:b/>
          <w:sz w:val="28"/>
          <w:szCs w:val="28"/>
        </w:rPr>
      </w:pPr>
    </w:p>
    <w:p w:rsidR="009A28DF" w:rsidRPr="00AB45BD" w:rsidRDefault="009A28DF" w:rsidP="009A28DF">
      <w:pPr>
        <w:pStyle w:val="aff1"/>
        <w:tabs>
          <w:tab w:val="left" w:pos="567"/>
        </w:tabs>
        <w:ind w:firstLine="709"/>
        <w:jc w:val="both"/>
        <w:rPr>
          <w:sz w:val="28"/>
          <w:szCs w:val="28"/>
        </w:rPr>
      </w:pPr>
      <w:r w:rsidRPr="00390C4E">
        <w:rPr>
          <w:b/>
          <w:bCs/>
          <w:sz w:val="28"/>
          <w:szCs w:val="28"/>
        </w:rPr>
        <w:lastRenderedPageBreak/>
        <w:t xml:space="preserve">Msconfig </w:t>
      </w:r>
      <w:r w:rsidRPr="00390C4E">
        <w:rPr>
          <w:bCs/>
          <w:sz w:val="28"/>
          <w:szCs w:val="28"/>
        </w:rPr>
        <w:t>–</w:t>
      </w:r>
      <w:r w:rsidRPr="00390C4E">
        <w:rPr>
          <w:sz w:val="28"/>
          <w:szCs w:val="28"/>
        </w:rPr>
        <w:t xml:space="preserve"> утилита, предназначенная для выявления причин некорректной работы системы, программ, выбора варианта загрузки Windows, а также для диагностики системы. Многие начинающие пользователи ПК часто по-ошибке ищут где можно скачать msconfig, т.к. не знают, что данная утилита установлена по-умолчанию в Windows, поэтому ее не нужно скачивать, а необходимо лишь запустить. Ниже будут перечислены несколько способов, как можно это сделать на различных версиях Windows.</w:t>
      </w:r>
    </w:p>
    <w:p w:rsidR="009A28DF" w:rsidRPr="00390C4E" w:rsidRDefault="009A28DF" w:rsidP="009A28DF">
      <w:pPr>
        <w:pStyle w:val="aff1"/>
        <w:tabs>
          <w:tab w:val="left" w:pos="567"/>
        </w:tabs>
        <w:ind w:firstLine="709"/>
        <w:jc w:val="both"/>
        <w:rPr>
          <w:sz w:val="28"/>
          <w:szCs w:val="28"/>
        </w:rPr>
      </w:pPr>
    </w:p>
    <w:p w:rsidR="009A28DF" w:rsidRPr="00390C4E" w:rsidRDefault="009A28DF" w:rsidP="009A28DF">
      <w:pPr>
        <w:pStyle w:val="aff1"/>
        <w:tabs>
          <w:tab w:val="left" w:pos="567"/>
        </w:tabs>
        <w:ind w:firstLine="709"/>
        <w:jc w:val="both"/>
        <w:rPr>
          <w:sz w:val="28"/>
          <w:szCs w:val="28"/>
          <w:lang w:val="en-US"/>
        </w:rPr>
      </w:pPr>
      <w:r w:rsidRPr="00390C4E">
        <w:rPr>
          <w:sz w:val="28"/>
          <w:szCs w:val="28"/>
        </w:rPr>
        <w:t xml:space="preserve">1) </w:t>
      </w:r>
      <w:r>
        <w:rPr>
          <w:sz w:val="28"/>
          <w:szCs w:val="28"/>
        </w:rPr>
        <w:t>Способы запуска</w:t>
      </w:r>
      <w:r>
        <w:rPr>
          <w:sz w:val="28"/>
          <w:szCs w:val="28"/>
          <w:lang w:val="en-US"/>
        </w:rPr>
        <w:t xml:space="preserve"> msconfig</w:t>
      </w:r>
    </w:p>
    <w:p w:rsidR="009A28DF" w:rsidRPr="00390C4E" w:rsidRDefault="009A28DF" w:rsidP="009A28DF">
      <w:pPr>
        <w:pStyle w:val="aff1"/>
        <w:tabs>
          <w:tab w:val="left" w:pos="567"/>
        </w:tabs>
        <w:ind w:firstLine="709"/>
        <w:jc w:val="both"/>
        <w:rPr>
          <w:sz w:val="28"/>
          <w:szCs w:val="28"/>
        </w:rPr>
      </w:pPr>
    </w:p>
    <w:p w:rsidR="009A28DF" w:rsidRPr="00EF44CE" w:rsidRDefault="009A28DF" w:rsidP="009A28DF">
      <w:pPr>
        <w:pStyle w:val="aff1"/>
        <w:tabs>
          <w:tab w:val="left" w:pos="567"/>
        </w:tabs>
        <w:jc w:val="center"/>
      </w:pPr>
      <w:r>
        <w:rPr>
          <w:noProof/>
        </w:rPr>
        <w:drawing>
          <wp:inline distT="0" distB="0" distL="0" distR="0" wp14:anchorId="1638984A" wp14:editId="14371B03">
            <wp:extent cx="4036373" cy="3077745"/>
            <wp:effectExtent l="19050" t="0" r="2227"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037795" cy="3078829"/>
                    </a:xfrm>
                    <a:prstGeom prst="rect">
                      <a:avLst/>
                    </a:prstGeom>
                    <a:noFill/>
                    <a:ln w="9525">
                      <a:noFill/>
                      <a:miter lim="800000"/>
                      <a:headEnd/>
                      <a:tailEnd/>
                    </a:ln>
                  </pic:spPr>
                </pic:pic>
              </a:graphicData>
            </a:graphic>
          </wp:inline>
        </w:drawing>
      </w:r>
    </w:p>
    <w:p w:rsidR="009A28DF" w:rsidRDefault="009A28DF" w:rsidP="009A28DF">
      <w:pPr>
        <w:pStyle w:val="aff1"/>
        <w:tabs>
          <w:tab w:val="left" w:pos="567"/>
        </w:tabs>
        <w:rPr>
          <w:sz w:val="28"/>
          <w:szCs w:val="28"/>
        </w:rPr>
      </w:pPr>
    </w:p>
    <w:p w:rsidR="009A28DF" w:rsidRPr="00AB45BD" w:rsidRDefault="009A28DF" w:rsidP="009A28DF">
      <w:pPr>
        <w:pStyle w:val="aff1"/>
        <w:tabs>
          <w:tab w:val="left" w:pos="567"/>
        </w:tabs>
        <w:ind w:firstLine="709"/>
        <w:jc w:val="both"/>
        <w:rPr>
          <w:sz w:val="28"/>
          <w:szCs w:val="28"/>
        </w:rPr>
      </w:pPr>
      <w:r>
        <w:rPr>
          <w:sz w:val="28"/>
          <w:szCs w:val="28"/>
        </w:rPr>
        <w:t xml:space="preserve">2) Структура окна </w:t>
      </w:r>
      <w:r>
        <w:rPr>
          <w:sz w:val="28"/>
          <w:szCs w:val="28"/>
          <w:lang w:val="en-US"/>
        </w:rPr>
        <w:t>msconfig</w:t>
      </w:r>
    </w:p>
    <w:p w:rsidR="009A28DF" w:rsidRPr="00AB45BD" w:rsidRDefault="009A28DF" w:rsidP="009A28DF">
      <w:pPr>
        <w:pStyle w:val="aff1"/>
        <w:tabs>
          <w:tab w:val="left" w:pos="567"/>
        </w:tabs>
        <w:ind w:firstLine="709"/>
        <w:jc w:val="both"/>
        <w:rPr>
          <w:sz w:val="28"/>
          <w:szCs w:val="28"/>
        </w:rPr>
      </w:pPr>
    </w:p>
    <w:p w:rsidR="009A28DF" w:rsidRDefault="009A28DF" w:rsidP="009A28DF">
      <w:pPr>
        <w:pStyle w:val="aff1"/>
        <w:tabs>
          <w:tab w:val="left" w:pos="567"/>
        </w:tabs>
        <w:ind w:firstLine="709"/>
        <w:jc w:val="both"/>
        <w:rPr>
          <w:sz w:val="28"/>
          <w:szCs w:val="28"/>
        </w:rPr>
      </w:pPr>
      <w:r>
        <w:rPr>
          <w:sz w:val="28"/>
          <w:szCs w:val="28"/>
        </w:rPr>
        <w:t>2.1) Вкладка «Общие» – способы запуска системы. По умолчанию выбран «Обычный запуск».</w:t>
      </w:r>
    </w:p>
    <w:p w:rsidR="009A28DF" w:rsidRDefault="009A28DF" w:rsidP="009A28DF">
      <w:pPr>
        <w:pStyle w:val="aff1"/>
        <w:tabs>
          <w:tab w:val="left" w:pos="567"/>
        </w:tabs>
        <w:ind w:firstLine="709"/>
        <w:jc w:val="both"/>
        <w:rPr>
          <w:sz w:val="28"/>
          <w:szCs w:val="28"/>
        </w:rPr>
      </w:pPr>
      <w:r>
        <w:rPr>
          <w:sz w:val="28"/>
          <w:szCs w:val="28"/>
        </w:rPr>
        <w:t>2.2) Вкладка «Загрузка» – указывается ОС, которая будет загружаться. Если ОС несколько, то можно выбрать какую загружать по умолчанию (</w:t>
      </w:r>
      <w:r w:rsidRPr="00323239">
        <w:rPr>
          <w:i/>
          <w:sz w:val="28"/>
          <w:szCs w:val="28"/>
        </w:rPr>
        <w:t>нажимаем на название системы и нажимаем кнопку "Использовать по умолчанию"</w:t>
      </w:r>
      <w:r>
        <w:rPr>
          <w:sz w:val="28"/>
          <w:szCs w:val="28"/>
        </w:rPr>
        <w:t>).</w:t>
      </w:r>
    </w:p>
    <w:p w:rsidR="009A28DF" w:rsidRDefault="009A28DF" w:rsidP="009A28DF">
      <w:pPr>
        <w:pStyle w:val="aff1"/>
        <w:tabs>
          <w:tab w:val="left" w:pos="567"/>
        </w:tabs>
        <w:ind w:firstLine="709"/>
        <w:jc w:val="both"/>
        <w:rPr>
          <w:sz w:val="28"/>
          <w:szCs w:val="28"/>
        </w:rPr>
      </w:pPr>
      <w:r>
        <w:rPr>
          <w:sz w:val="28"/>
          <w:szCs w:val="28"/>
        </w:rPr>
        <w:t>Параметр «</w:t>
      </w:r>
      <w:r w:rsidRPr="00C73BCC">
        <w:rPr>
          <w:sz w:val="28"/>
          <w:szCs w:val="28"/>
        </w:rPr>
        <w:t>Таймаут</w:t>
      </w:r>
      <w:r>
        <w:rPr>
          <w:sz w:val="28"/>
          <w:szCs w:val="28"/>
        </w:rPr>
        <w:t>»</w:t>
      </w:r>
      <w:r w:rsidRPr="00C73BCC">
        <w:rPr>
          <w:sz w:val="28"/>
          <w:szCs w:val="28"/>
        </w:rPr>
        <w:t xml:space="preserve"> –указывает, как долго при загрузке будет высвечиваться список установленных ОС.</w:t>
      </w:r>
    </w:p>
    <w:p w:rsidR="009A28DF" w:rsidRDefault="009A28DF" w:rsidP="009A28DF">
      <w:pPr>
        <w:pStyle w:val="aff1"/>
        <w:tabs>
          <w:tab w:val="left" w:pos="567"/>
        </w:tabs>
        <w:ind w:firstLine="709"/>
        <w:jc w:val="both"/>
        <w:rPr>
          <w:sz w:val="28"/>
          <w:szCs w:val="28"/>
        </w:rPr>
      </w:pPr>
      <w:r>
        <w:rPr>
          <w:sz w:val="28"/>
          <w:szCs w:val="28"/>
        </w:rPr>
        <w:t xml:space="preserve">Параметр </w:t>
      </w:r>
      <w:r w:rsidRPr="00223D5E">
        <w:rPr>
          <w:sz w:val="28"/>
          <w:szCs w:val="28"/>
        </w:rPr>
        <w:t xml:space="preserve">"без GUI", </w:t>
      </w:r>
      <w:r>
        <w:rPr>
          <w:sz w:val="28"/>
          <w:szCs w:val="28"/>
        </w:rPr>
        <w:t xml:space="preserve">– если его включить, </w:t>
      </w:r>
      <w:r w:rsidRPr="00223D5E">
        <w:rPr>
          <w:sz w:val="28"/>
          <w:szCs w:val="28"/>
        </w:rPr>
        <w:t>то при загрузке ОС логотипа системы не будет (высветится только черное окно).</w:t>
      </w:r>
    </w:p>
    <w:p w:rsidR="009A28DF" w:rsidRDefault="009A28DF" w:rsidP="009A28DF">
      <w:pPr>
        <w:pStyle w:val="aff1"/>
        <w:tabs>
          <w:tab w:val="left" w:pos="567"/>
        </w:tabs>
        <w:ind w:firstLine="709"/>
        <w:jc w:val="both"/>
        <w:rPr>
          <w:sz w:val="28"/>
          <w:szCs w:val="28"/>
        </w:rPr>
      </w:pPr>
      <w:r>
        <w:rPr>
          <w:sz w:val="28"/>
          <w:szCs w:val="28"/>
        </w:rPr>
        <w:t xml:space="preserve">Окно «Дополнительные параметры загрузки» – </w:t>
      </w:r>
      <w:r w:rsidRPr="006A4E94">
        <w:rPr>
          <w:sz w:val="28"/>
          <w:szCs w:val="28"/>
        </w:rPr>
        <w:t xml:space="preserve">можно выставить </w:t>
      </w:r>
      <w:r w:rsidRPr="001F631E">
        <w:rPr>
          <w:b/>
          <w:sz w:val="28"/>
          <w:szCs w:val="28"/>
        </w:rPr>
        <w:t>число</w:t>
      </w:r>
      <w:r w:rsidR="001B3926">
        <w:rPr>
          <w:b/>
          <w:sz w:val="28"/>
          <w:szCs w:val="28"/>
        </w:rPr>
        <w:t xml:space="preserve"> </w:t>
      </w:r>
      <w:r w:rsidRPr="001F631E">
        <w:rPr>
          <w:b/>
          <w:sz w:val="28"/>
          <w:szCs w:val="28"/>
        </w:rPr>
        <w:t>процессоров</w:t>
      </w:r>
      <w:r w:rsidRPr="006A4E94">
        <w:rPr>
          <w:sz w:val="28"/>
          <w:szCs w:val="28"/>
        </w:rPr>
        <w:t xml:space="preserve"> и </w:t>
      </w:r>
      <w:r w:rsidRPr="001F631E">
        <w:rPr>
          <w:b/>
          <w:sz w:val="28"/>
          <w:szCs w:val="28"/>
        </w:rPr>
        <w:t>ОЗУ</w:t>
      </w:r>
      <w:r w:rsidRPr="006A4E94">
        <w:rPr>
          <w:sz w:val="28"/>
          <w:szCs w:val="28"/>
        </w:rPr>
        <w:t>, которое принимает участие в загрузке компьютера.</w:t>
      </w:r>
    </w:p>
    <w:p w:rsidR="009A28DF" w:rsidRDefault="009A28DF" w:rsidP="009A28DF">
      <w:pPr>
        <w:pStyle w:val="aff1"/>
        <w:tabs>
          <w:tab w:val="left" w:pos="567"/>
        </w:tabs>
        <w:ind w:firstLine="709"/>
        <w:jc w:val="both"/>
        <w:rPr>
          <w:sz w:val="28"/>
          <w:szCs w:val="28"/>
        </w:rPr>
      </w:pPr>
      <w:r w:rsidRPr="00235CE8">
        <w:rPr>
          <w:sz w:val="28"/>
          <w:szCs w:val="28"/>
        </w:rPr>
        <w:t>Эта возможность помогает вам узнать, как будет вести себя приложение при тех или и</w:t>
      </w:r>
      <w:r>
        <w:rPr>
          <w:sz w:val="28"/>
          <w:szCs w:val="28"/>
        </w:rPr>
        <w:t xml:space="preserve">ных ресурсах. </w:t>
      </w:r>
      <w:r w:rsidRPr="00235CE8">
        <w:rPr>
          <w:i/>
          <w:sz w:val="28"/>
          <w:szCs w:val="28"/>
        </w:rPr>
        <w:t>Приведем примеры</w:t>
      </w:r>
      <w:r>
        <w:rPr>
          <w:sz w:val="28"/>
          <w:szCs w:val="28"/>
        </w:rPr>
        <w:t>:</w:t>
      </w:r>
    </w:p>
    <w:p w:rsidR="009A28DF" w:rsidRDefault="00546020" w:rsidP="006E6785">
      <w:pPr>
        <w:pStyle w:val="aff1"/>
        <w:numPr>
          <w:ilvl w:val="0"/>
          <w:numId w:val="23"/>
        </w:numPr>
        <w:tabs>
          <w:tab w:val="left" w:pos="1134"/>
        </w:tabs>
        <w:ind w:left="0" w:firstLine="709"/>
        <w:jc w:val="both"/>
        <w:rPr>
          <w:sz w:val="28"/>
          <w:szCs w:val="28"/>
        </w:rPr>
      </w:pPr>
      <w:r w:rsidRPr="00235CE8">
        <w:rPr>
          <w:sz w:val="28"/>
          <w:szCs w:val="28"/>
        </w:rPr>
        <w:t>допустим</w:t>
      </w:r>
      <w:r w:rsidR="009A28DF" w:rsidRPr="00235CE8">
        <w:rPr>
          <w:sz w:val="28"/>
          <w:szCs w:val="28"/>
        </w:rPr>
        <w:t>, на вашем компьютере стоит четырех</w:t>
      </w:r>
      <w:r w:rsidR="001B3926">
        <w:rPr>
          <w:sz w:val="28"/>
          <w:szCs w:val="28"/>
        </w:rPr>
        <w:t xml:space="preserve"> </w:t>
      </w:r>
      <w:r w:rsidR="009A28DF" w:rsidRPr="00235CE8">
        <w:rPr>
          <w:sz w:val="28"/>
          <w:szCs w:val="28"/>
        </w:rPr>
        <w:t>ядерный процессор, а вы хотите проверить работу прил</w:t>
      </w:r>
      <w:r>
        <w:rPr>
          <w:sz w:val="28"/>
          <w:szCs w:val="28"/>
        </w:rPr>
        <w:t>ожений при двух активных ядрах;</w:t>
      </w:r>
    </w:p>
    <w:p w:rsidR="009A28DF" w:rsidRDefault="00546020" w:rsidP="006E6785">
      <w:pPr>
        <w:pStyle w:val="aff1"/>
        <w:numPr>
          <w:ilvl w:val="0"/>
          <w:numId w:val="23"/>
        </w:numPr>
        <w:tabs>
          <w:tab w:val="left" w:pos="1134"/>
        </w:tabs>
        <w:ind w:left="0" w:firstLine="709"/>
        <w:jc w:val="both"/>
        <w:rPr>
          <w:sz w:val="28"/>
          <w:szCs w:val="28"/>
        </w:rPr>
      </w:pPr>
      <w:r w:rsidRPr="00235CE8">
        <w:rPr>
          <w:sz w:val="28"/>
          <w:szCs w:val="28"/>
        </w:rPr>
        <w:t xml:space="preserve">также </w:t>
      </w:r>
      <w:r w:rsidR="009A28DF" w:rsidRPr="00235CE8">
        <w:rPr>
          <w:sz w:val="28"/>
          <w:szCs w:val="28"/>
        </w:rPr>
        <w:t>при помощи этой возможности можно смоделировать работу программ с мень</w:t>
      </w:r>
      <w:r w:rsidR="009A28DF">
        <w:rPr>
          <w:sz w:val="28"/>
          <w:szCs w:val="28"/>
        </w:rPr>
        <w:t>шим объемом оперативной памяти.</w:t>
      </w:r>
    </w:p>
    <w:p w:rsidR="009A28DF" w:rsidRDefault="009A28DF" w:rsidP="009A28DF">
      <w:pPr>
        <w:pStyle w:val="aff1"/>
        <w:tabs>
          <w:tab w:val="left" w:pos="567"/>
        </w:tabs>
        <w:ind w:firstLine="709"/>
        <w:jc w:val="both"/>
        <w:rPr>
          <w:sz w:val="28"/>
          <w:szCs w:val="28"/>
        </w:rPr>
      </w:pPr>
      <w:r w:rsidRPr="00235CE8">
        <w:rPr>
          <w:sz w:val="28"/>
          <w:szCs w:val="28"/>
        </w:rPr>
        <w:t xml:space="preserve">Рядовым </w:t>
      </w:r>
      <w:r w:rsidRPr="00235CE8">
        <w:rPr>
          <w:b/>
          <w:sz w:val="28"/>
          <w:szCs w:val="28"/>
        </w:rPr>
        <w:t>пользователям</w:t>
      </w:r>
      <w:r w:rsidRPr="00235CE8">
        <w:rPr>
          <w:sz w:val="28"/>
          <w:szCs w:val="28"/>
        </w:rPr>
        <w:t xml:space="preserve"> эти возможности </w:t>
      </w:r>
      <w:r w:rsidRPr="00235CE8">
        <w:rPr>
          <w:b/>
          <w:sz w:val="28"/>
          <w:szCs w:val="28"/>
        </w:rPr>
        <w:t>не нужны</w:t>
      </w:r>
      <w:r w:rsidRPr="00235CE8">
        <w:rPr>
          <w:sz w:val="28"/>
          <w:szCs w:val="28"/>
        </w:rPr>
        <w:t xml:space="preserve">, так как они редко моделируют подобные ситуации. Полезна она </w:t>
      </w:r>
      <w:r w:rsidRPr="00235CE8">
        <w:rPr>
          <w:b/>
          <w:sz w:val="28"/>
          <w:szCs w:val="28"/>
        </w:rPr>
        <w:t>для</w:t>
      </w:r>
      <w:r w:rsidR="001B3926">
        <w:rPr>
          <w:b/>
          <w:sz w:val="28"/>
          <w:szCs w:val="28"/>
        </w:rPr>
        <w:t xml:space="preserve"> </w:t>
      </w:r>
      <w:r w:rsidRPr="00235CE8">
        <w:rPr>
          <w:b/>
          <w:sz w:val="28"/>
          <w:szCs w:val="28"/>
        </w:rPr>
        <w:t>разработчиков</w:t>
      </w:r>
      <w:r w:rsidRPr="00235CE8">
        <w:rPr>
          <w:sz w:val="28"/>
          <w:szCs w:val="28"/>
        </w:rPr>
        <w:t xml:space="preserve"> и тех, кто занимается </w:t>
      </w:r>
      <w:r w:rsidRPr="00235CE8">
        <w:rPr>
          <w:sz w:val="28"/>
          <w:szCs w:val="28"/>
        </w:rPr>
        <w:lastRenderedPageBreak/>
        <w:t>модификацией своего компьютера или хочет посмотреть, как программа будет вести себя на слабой машине.</w:t>
      </w:r>
    </w:p>
    <w:p w:rsidR="009A28DF" w:rsidRDefault="009A28DF" w:rsidP="009A28DF">
      <w:pPr>
        <w:pStyle w:val="aff1"/>
        <w:tabs>
          <w:tab w:val="left" w:pos="567"/>
        </w:tabs>
        <w:ind w:firstLine="709"/>
        <w:jc w:val="both"/>
        <w:rPr>
          <w:sz w:val="28"/>
          <w:szCs w:val="28"/>
        </w:rPr>
      </w:pPr>
      <w:r w:rsidRPr="001F631E">
        <w:rPr>
          <w:sz w:val="28"/>
          <w:szCs w:val="28"/>
        </w:rPr>
        <w:t>Параметры "Блокировка PCI" и "Отладка" лучше не трогать. Они предназначены для разработчиков драйверов и устройств, и для обычного пользователя могут привести только к нестабильной работе системы.</w:t>
      </w:r>
    </w:p>
    <w:p w:rsidR="009A28DF" w:rsidRDefault="009A28DF" w:rsidP="009A28DF">
      <w:pPr>
        <w:pStyle w:val="aff1"/>
        <w:tabs>
          <w:tab w:val="left" w:pos="567"/>
        </w:tabs>
        <w:ind w:firstLine="709"/>
        <w:jc w:val="both"/>
        <w:rPr>
          <w:sz w:val="28"/>
          <w:szCs w:val="28"/>
        </w:rPr>
      </w:pPr>
      <w:r>
        <w:rPr>
          <w:sz w:val="28"/>
          <w:szCs w:val="28"/>
        </w:rPr>
        <w:t xml:space="preserve">2.3) Вкладка «Загрузка» – содержит </w:t>
      </w:r>
      <w:r w:rsidRPr="005C3F31">
        <w:rPr>
          <w:sz w:val="28"/>
          <w:szCs w:val="28"/>
        </w:rPr>
        <w:t>список всех служб, загружаемых в обычном режиме</w:t>
      </w:r>
      <w:r>
        <w:rPr>
          <w:sz w:val="28"/>
          <w:szCs w:val="28"/>
        </w:rPr>
        <w:t>.</w:t>
      </w:r>
    </w:p>
    <w:p w:rsidR="009A28DF" w:rsidRDefault="009A28DF" w:rsidP="009A28DF">
      <w:pPr>
        <w:pStyle w:val="aff1"/>
        <w:tabs>
          <w:tab w:val="left" w:pos="567"/>
        </w:tabs>
        <w:ind w:firstLine="709"/>
        <w:jc w:val="both"/>
        <w:rPr>
          <w:sz w:val="28"/>
          <w:szCs w:val="28"/>
        </w:rPr>
      </w:pPr>
      <w:r>
        <w:rPr>
          <w:sz w:val="28"/>
          <w:szCs w:val="28"/>
        </w:rPr>
        <w:t xml:space="preserve">Что бы не повредить систему, необходимо сразу установить маркер рядом со строкой </w:t>
      </w:r>
      <w:r w:rsidRPr="003151AB">
        <w:rPr>
          <w:sz w:val="28"/>
          <w:szCs w:val="28"/>
        </w:rPr>
        <w:t>"</w:t>
      </w:r>
      <w:r w:rsidRPr="003151AB">
        <w:rPr>
          <w:b/>
          <w:sz w:val="28"/>
          <w:szCs w:val="28"/>
        </w:rPr>
        <w:t>Не отображать службы Майкрософт</w:t>
      </w:r>
      <w:r w:rsidRPr="003151AB">
        <w:rPr>
          <w:sz w:val="28"/>
          <w:szCs w:val="28"/>
        </w:rPr>
        <w:t>"</w:t>
      </w:r>
      <w:r>
        <w:rPr>
          <w:sz w:val="28"/>
          <w:szCs w:val="28"/>
        </w:rPr>
        <w:t xml:space="preserve">. </w:t>
      </w:r>
      <w:r w:rsidRPr="00487ED4">
        <w:rPr>
          <w:sz w:val="28"/>
          <w:szCs w:val="28"/>
        </w:rPr>
        <w:t xml:space="preserve">Вам останется проанализировать его и убрать маркеры рядом с лишними процессами, </w:t>
      </w:r>
      <w:r w:rsidR="001B3926">
        <w:rPr>
          <w:i/>
          <w:sz w:val="28"/>
          <w:szCs w:val="28"/>
        </w:rPr>
        <w:t>активированы по</w:t>
      </w:r>
      <w:r w:rsidRPr="00487ED4">
        <w:rPr>
          <w:i/>
          <w:sz w:val="28"/>
          <w:szCs w:val="28"/>
        </w:rPr>
        <w:t>сторонними</w:t>
      </w:r>
      <w:r w:rsidR="001B3926">
        <w:rPr>
          <w:i/>
          <w:sz w:val="28"/>
          <w:szCs w:val="28"/>
        </w:rPr>
        <w:t xml:space="preserve"> </w:t>
      </w:r>
      <w:r w:rsidRPr="00487ED4">
        <w:rPr>
          <w:i/>
          <w:sz w:val="28"/>
          <w:szCs w:val="28"/>
        </w:rPr>
        <w:t>программами</w:t>
      </w:r>
      <w:r w:rsidRPr="00487ED4">
        <w:rPr>
          <w:sz w:val="28"/>
          <w:szCs w:val="28"/>
        </w:rPr>
        <w:t xml:space="preserve">, которые вы </w:t>
      </w:r>
      <w:r w:rsidRPr="00487ED4">
        <w:rPr>
          <w:i/>
          <w:sz w:val="28"/>
          <w:szCs w:val="28"/>
        </w:rPr>
        <w:t>не</w:t>
      </w:r>
      <w:r w:rsidR="001B3926">
        <w:rPr>
          <w:i/>
          <w:sz w:val="28"/>
          <w:szCs w:val="28"/>
        </w:rPr>
        <w:t xml:space="preserve"> </w:t>
      </w:r>
      <w:r w:rsidRPr="00487ED4">
        <w:rPr>
          <w:i/>
          <w:sz w:val="28"/>
          <w:szCs w:val="28"/>
        </w:rPr>
        <w:t>используете</w:t>
      </w:r>
      <w:r w:rsidRPr="00487ED4">
        <w:rPr>
          <w:sz w:val="28"/>
          <w:szCs w:val="28"/>
        </w:rPr>
        <w:t xml:space="preserve">. Тут могут появится службы для </w:t>
      </w:r>
      <w:r w:rsidRPr="00487ED4">
        <w:rPr>
          <w:i/>
          <w:sz w:val="28"/>
          <w:szCs w:val="28"/>
        </w:rPr>
        <w:t>обновления</w:t>
      </w:r>
      <w:r w:rsidRPr="00487ED4">
        <w:rPr>
          <w:sz w:val="28"/>
          <w:szCs w:val="28"/>
        </w:rPr>
        <w:t xml:space="preserve"> приложений и прочие. </w:t>
      </w:r>
      <w:r w:rsidRPr="00487ED4">
        <w:rPr>
          <w:b/>
          <w:sz w:val="28"/>
          <w:szCs w:val="28"/>
        </w:rPr>
        <w:t>Не</w:t>
      </w:r>
      <w:r w:rsidRPr="00487ED4">
        <w:rPr>
          <w:sz w:val="28"/>
          <w:szCs w:val="28"/>
        </w:rPr>
        <w:t xml:space="preserve"> стоит убирать лишь процессы, связанные с </w:t>
      </w:r>
      <w:r w:rsidRPr="00487ED4">
        <w:rPr>
          <w:b/>
          <w:sz w:val="28"/>
          <w:szCs w:val="28"/>
        </w:rPr>
        <w:t>антивирусными</w:t>
      </w:r>
      <w:r w:rsidRPr="00487ED4">
        <w:rPr>
          <w:sz w:val="28"/>
          <w:szCs w:val="28"/>
        </w:rPr>
        <w:t xml:space="preserve"> утилитами.</w:t>
      </w:r>
    </w:p>
    <w:p w:rsidR="009A28DF" w:rsidRDefault="009A28DF" w:rsidP="009A28DF">
      <w:pPr>
        <w:pStyle w:val="aff1"/>
        <w:tabs>
          <w:tab w:val="left" w:pos="567"/>
        </w:tabs>
        <w:ind w:firstLine="709"/>
        <w:jc w:val="both"/>
        <w:rPr>
          <w:sz w:val="28"/>
          <w:szCs w:val="28"/>
        </w:rPr>
      </w:pPr>
      <w:r>
        <w:rPr>
          <w:sz w:val="28"/>
          <w:szCs w:val="28"/>
        </w:rPr>
        <w:t>2.4) Вкладка «Автозагрузка»</w:t>
      </w:r>
    </w:p>
    <w:p w:rsidR="009A28DF" w:rsidRDefault="009A28DF" w:rsidP="009A28DF">
      <w:pPr>
        <w:pStyle w:val="aff1"/>
        <w:tabs>
          <w:tab w:val="left" w:pos="567"/>
        </w:tabs>
        <w:ind w:firstLine="709"/>
        <w:jc w:val="both"/>
        <w:rPr>
          <w:sz w:val="28"/>
          <w:szCs w:val="28"/>
        </w:rPr>
      </w:pPr>
      <w:r>
        <w:rPr>
          <w:sz w:val="28"/>
          <w:szCs w:val="28"/>
        </w:rPr>
        <w:t xml:space="preserve">2.5) Вкладка «Сервис» – </w:t>
      </w:r>
      <w:r w:rsidRPr="003D2631">
        <w:rPr>
          <w:sz w:val="28"/>
          <w:szCs w:val="28"/>
        </w:rPr>
        <w:t xml:space="preserve">здесь расположен весь список программ, выполняющих схожие с msconfig функции. Т.е. администрирование, настройку, диагностику системы и т.п. Многое вам может быть знакомо. Поэкспериментируйте, выделяя название приложения и нажимая </w:t>
      </w:r>
      <w:r>
        <w:rPr>
          <w:sz w:val="28"/>
          <w:szCs w:val="28"/>
        </w:rPr>
        <w:t>«</w:t>
      </w:r>
      <w:r w:rsidRPr="003D2631">
        <w:rPr>
          <w:sz w:val="28"/>
          <w:szCs w:val="28"/>
        </w:rPr>
        <w:t>Запуск</w:t>
      </w:r>
      <w:r>
        <w:rPr>
          <w:sz w:val="28"/>
          <w:szCs w:val="28"/>
        </w:rPr>
        <w:t>»</w:t>
      </w:r>
      <w:r w:rsidRPr="003D2631">
        <w:rPr>
          <w:sz w:val="28"/>
          <w:szCs w:val="28"/>
        </w:rPr>
        <w:t xml:space="preserve"> в правом нижнем углу.</w:t>
      </w:r>
    </w:p>
    <w:p w:rsidR="009A28DF" w:rsidRPr="004913DB" w:rsidRDefault="009A28DF" w:rsidP="009A28DF">
      <w:pPr>
        <w:pStyle w:val="aff1"/>
        <w:tabs>
          <w:tab w:val="left" w:pos="567"/>
        </w:tabs>
        <w:ind w:firstLine="709"/>
        <w:jc w:val="both"/>
        <w:rPr>
          <w:b/>
          <w:sz w:val="28"/>
          <w:szCs w:val="28"/>
        </w:rPr>
      </w:pPr>
      <w:r w:rsidRPr="004913DB">
        <w:rPr>
          <w:b/>
          <w:sz w:val="28"/>
          <w:szCs w:val="28"/>
          <w:lang w:val="en-US"/>
        </w:rPr>
        <w:t>PS</w:t>
      </w:r>
      <w:r w:rsidRPr="004913DB">
        <w:rPr>
          <w:b/>
          <w:sz w:val="28"/>
          <w:szCs w:val="28"/>
        </w:rPr>
        <w:t>:</w:t>
      </w:r>
    </w:p>
    <w:p w:rsidR="009A28DF" w:rsidRDefault="009A28DF" w:rsidP="009A28DF">
      <w:pPr>
        <w:pStyle w:val="aff1"/>
        <w:tabs>
          <w:tab w:val="left" w:pos="567"/>
        </w:tabs>
        <w:ind w:firstLine="709"/>
        <w:jc w:val="both"/>
        <w:rPr>
          <w:sz w:val="28"/>
          <w:szCs w:val="28"/>
        </w:rPr>
      </w:pPr>
      <w:r w:rsidRPr="00A61246">
        <w:rPr>
          <w:sz w:val="28"/>
          <w:szCs w:val="28"/>
        </w:rPr>
        <w:t xml:space="preserve">Если вы хотите </w:t>
      </w:r>
      <w:r w:rsidRPr="00E129B8">
        <w:rPr>
          <w:b/>
          <w:sz w:val="28"/>
          <w:szCs w:val="28"/>
        </w:rPr>
        <w:t>проверить</w:t>
      </w:r>
      <w:r w:rsidR="001B3926">
        <w:rPr>
          <w:b/>
          <w:sz w:val="28"/>
          <w:szCs w:val="28"/>
        </w:rPr>
        <w:t xml:space="preserve"> </w:t>
      </w:r>
      <w:r w:rsidRPr="00E129B8">
        <w:rPr>
          <w:b/>
          <w:sz w:val="28"/>
          <w:szCs w:val="28"/>
        </w:rPr>
        <w:t>Windows</w:t>
      </w:r>
      <w:r w:rsidRPr="00A61246">
        <w:rPr>
          <w:sz w:val="28"/>
          <w:szCs w:val="28"/>
        </w:rPr>
        <w:t>, то необходимо открыть в конфигураторе вкладку «Общие» и загрузиться в диагностическом режиме (в нем поддерживаются основные драйвера и работают системные службы). Затем вам необходимо использовать компьютер в обычном режиме, стараясь создать такую ситуацию, при которой появляются сбои в работе операционной системы.</w:t>
      </w:r>
    </w:p>
    <w:p w:rsidR="009A28DF" w:rsidRDefault="009A28DF" w:rsidP="006E6785">
      <w:pPr>
        <w:pStyle w:val="aff1"/>
        <w:numPr>
          <w:ilvl w:val="0"/>
          <w:numId w:val="24"/>
        </w:numPr>
        <w:tabs>
          <w:tab w:val="left" w:pos="993"/>
        </w:tabs>
        <w:ind w:hanging="862"/>
        <w:jc w:val="both"/>
        <w:rPr>
          <w:sz w:val="28"/>
          <w:szCs w:val="28"/>
        </w:rPr>
      </w:pPr>
      <w:r w:rsidRPr="00A61246">
        <w:rPr>
          <w:sz w:val="28"/>
          <w:szCs w:val="28"/>
        </w:rPr>
        <w:t>оставить включенными все службы от Microsoft;</w:t>
      </w:r>
    </w:p>
    <w:p w:rsidR="009A28DF" w:rsidRDefault="009A28DF" w:rsidP="006E6785">
      <w:pPr>
        <w:pStyle w:val="aff1"/>
        <w:numPr>
          <w:ilvl w:val="0"/>
          <w:numId w:val="24"/>
        </w:numPr>
        <w:tabs>
          <w:tab w:val="left" w:pos="993"/>
        </w:tabs>
        <w:ind w:hanging="862"/>
        <w:jc w:val="both"/>
        <w:rPr>
          <w:sz w:val="28"/>
          <w:szCs w:val="28"/>
        </w:rPr>
      </w:pPr>
      <w:r w:rsidRPr="00A61246">
        <w:rPr>
          <w:sz w:val="28"/>
          <w:szCs w:val="28"/>
        </w:rPr>
        <w:t>все остальные процессы отключить и включать по одному;</w:t>
      </w:r>
    </w:p>
    <w:p w:rsidR="009A28DF" w:rsidRDefault="009A28DF" w:rsidP="006E6785">
      <w:pPr>
        <w:pStyle w:val="aff1"/>
        <w:numPr>
          <w:ilvl w:val="0"/>
          <w:numId w:val="24"/>
        </w:numPr>
        <w:tabs>
          <w:tab w:val="left" w:pos="993"/>
        </w:tabs>
        <w:ind w:hanging="862"/>
        <w:jc w:val="both"/>
        <w:rPr>
          <w:sz w:val="28"/>
          <w:szCs w:val="28"/>
        </w:rPr>
      </w:pPr>
      <w:r w:rsidRPr="00A61246">
        <w:rPr>
          <w:sz w:val="28"/>
          <w:szCs w:val="28"/>
        </w:rPr>
        <w:t>после активации каждой из служб нужно делать перезагрузку.</w:t>
      </w:r>
    </w:p>
    <w:p w:rsidR="009A28DF" w:rsidRDefault="009A28DF" w:rsidP="009A28DF">
      <w:pPr>
        <w:pStyle w:val="aff1"/>
        <w:tabs>
          <w:tab w:val="left" w:pos="567"/>
        </w:tabs>
        <w:ind w:firstLine="709"/>
        <w:jc w:val="both"/>
        <w:rPr>
          <w:sz w:val="28"/>
          <w:szCs w:val="28"/>
        </w:rPr>
      </w:pPr>
      <w:r w:rsidRPr="00A61246">
        <w:rPr>
          <w:sz w:val="28"/>
          <w:szCs w:val="28"/>
        </w:rPr>
        <w:t xml:space="preserve">Проводя проверку таким </w:t>
      </w:r>
      <w:r w:rsidR="00F46ED7" w:rsidRPr="00A61246">
        <w:rPr>
          <w:sz w:val="28"/>
          <w:szCs w:val="28"/>
        </w:rPr>
        <w:t>способом,</w:t>
      </w:r>
      <w:r w:rsidRPr="00A61246">
        <w:rPr>
          <w:sz w:val="28"/>
          <w:szCs w:val="28"/>
        </w:rPr>
        <w:t xml:space="preserve"> вы найдете процесс, который виновен в проблемах компьютера. Если этот вариант тестирования не принес результатов, то необходимо включить автозагрузку и добавлять в нее приложения поочередно. Таким образом вы сможете найти программу, виновную в проблемах с </w:t>
      </w:r>
      <w:r>
        <w:rPr>
          <w:sz w:val="28"/>
          <w:szCs w:val="28"/>
        </w:rPr>
        <w:t>использованием вами компьютера.</w:t>
      </w:r>
    </w:p>
    <w:p w:rsidR="009A28DF" w:rsidRDefault="009A28DF" w:rsidP="009A28DF">
      <w:pPr>
        <w:pStyle w:val="aff1"/>
        <w:tabs>
          <w:tab w:val="left" w:pos="567"/>
        </w:tabs>
        <w:ind w:firstLine="709"/>
        <w:jc w:val="both"/>
        <w:rPr>
          <w:sz w:val="28"/>
          <w:szCs w:val="28"/>
        </w:rPr>
      </w:pPr>
      <w:r w:rsidRPr="00A61246">
        <w:rPr>
          <w:sz w:val="28"/>
          <w:szCs w:val="28"/>
        </w:rPr>
        <w:t>Что касается автозагрузки, то все приложения, находящиеся в ней необходимо знать и регулярно использовать. Чем меньше будет их список, тем лучше. Не стоит добавлять в список автозагрузки то, что вы не используете.</w:t>
      </w:r>
    </w:p>
    <w:p w:rsidR="009A28DF" w:rsidRPr="004913DB" w:rsidRDefault="009A28DF" w:rsidP="009A28DF">
      <w:pPr>
        <w:pStyle w:val="aff1"/>
        <w:tabs>
          <w:tab w:val="left" w:pos="567"/>
        </w:tabs>
        <w:ind w:firstLine="709"/>
        <w:jc w:val="both"/>
        <w:rPr>
          <w:b/>
          <w:sz w:val="28"/>
          <w:szCs w:val="28"/>
        </w:rPr>
      </w:pPr>
      <w:r w:rsidRPr="004913DB">
        <w:rPr>
          <w:b/>
          <w:sz w:val="28"/>
          <w:szCs w:val="28"/>
          <w:lang w:val="en-US"/>
        </w:rPr>
        <w:t>PS</w:t>
      </w:r>
      <w:r w:rsidRPr="004913DB">
        <w:rPr>
          <w:b/>
          <w:sz w:val="28"/>
          <w:szCs w:val="28"/>
        </w:rPr>
        <w:t>:</w:t>
      </w:r>
    </w:p>
    <w:p w:rsidR="009A28DF" w:rsidRPr="007F7FB3" w:rsidRDefault="009A28DF" w:rsidP="009A28DF">
      <w:pPr>
        <w:pStyle w:val="aff1"/>
        <w:tabs>
          <w:tab w:val="left" w:pos="567"/>
        </w:tabs>
        <w:ind w:firstLine="709"/>
        <w:jc w:val="both"/>
        <w:rPr>
          <w:b/>
          <w:sz w:val="28"/>
          <w:szCs w:val="28"/>
        </w:rPr>
      </w:pPr>
      <w:r w:rsidRPr="007F7FB3">
        <w:rPr>
          <w:b/>
          <w:sz w:val="28"/>
          <w:szCs w:val="28"/>
        </w:rPr>
        <w:t>Что делать, если после изменения настроек msconfig система перестала стабильно работать?</w:t>
      </w:r>
    </w:p>
    <w:p w:rsidR="009A28DF" w:rsidRDefault="009A28DF" w:rsidP="009A28DF">
      <w:pPr>
        <w:pStyle w:val="aff1"/>
        <w:tabs>
          <w:tab w:val="left" w:pos="567"/>
        </w:tabs>
        <w:ind w:firstLine="709"/>
        <w:jc w:val="both"/>
        <w:rPr>
          <w:sz w:val="28"/>
          <w:szCs w:val="28"/>
        </w:rPr>
      </w:pPr>
      <w:r w:rsidRPr="007F7FB3">
        <w:rPr>
          <w:sz w:val="28"/>
          <w:szCs w:val="28"/>
        </w:rPr>
        <w:t>Чаще всего изменение настроек приводит к тому, что операционная система перестает загружаться и самопроизвольно отключается. Чаще всего к такому результату можно прийти, если поменять во вкладке «Загрузка» конфигурацию использования ядер и оперативной памяти. Чаще всего это пытаются сделать для разгона компьютера, но на деле все выходит иначе. Если вы столкнулись с такой проблемой, то ва</w:t>
      </w:r>
      <w:r>
        <w:rPr>
          <w:sz w:val="28"/>
          <w:szCs w:val="28"/>
        </w:rPr>
        <w:t>м необходимо запустить систему.</w:t>
      </w:r>
    </w:p>
    <w:p w:rsidR="009A28DF" w:rsidRDefault="009A28DF" w:rsidP="009A28DF">
      <w:pPr>
        <w:pStyle w:val="aff1"/>
        <w:tabs>
          <w:tab w:val="left" w:pos="567"/>
        </w:tabs>
        <w:ind w:firstLine="709"/>
        <w:jc w:val="both"/>
        <w:rPr>
          <w:sz w:val="28"/>
          <w:szCs w:val="28"/>
        </w:rPr>
      </w:pPr>
      <w:r w:rsidRPr="007F7FB3">
        <w:rPr>
          <w:sz w:val="28"/>
          <w:szCs w:val="28"/>
        </w:rPr>
        <w:t>Если в обычном режиме она не стартует, то в начальном меню выберите вариант безопасной загрузки с поддержкой командной строки. Запустите Командную строку (в десятой версии ОС от имени администратор</w:t>
      </w:r>
      <w:r>
        <w:rPr>
          <w:sz w:val="28"/>
          <w:szCs w:val="28"/>
        </w:rPr>
        <w:t>а), а затем сделайте следующее:</w:t>
      </w:r>
    </w:p>
    <w:p w:rsidR="009A28DF" w:rsidRDefault="009A28DF" w:rsidP="006E6785">
      <w:pPr>
        <w:pStyle w:val="aff1"/>
        <w:numPr>
          <w:ilvl w:val="0"/>
          <w:numId w:val="25"/>
        </w:numPr>
        <w:tabs>
          <w:tab w:val="left" w:pos="1134"/>
        </w:tabs>
        <w:ind w:left="0" w:firstLine="709"/>
        <w:jc w:val="both"/>
        <w:rPr>
          <w:sz w:val="28"/>
          <w:szCs w:val="28"/>
        </w:rPr>
      </w:pPr>
      <w:r w:rsidRPr="007F7FB3">
        <w:rPr>
          <w:sz w:val="28"/>
          <w:szCs w:val="28"/>
        </w:rPr>
        <w:lastRenderedPageBreak/>
        <w:t>впишите bcdedit/deletevalue {default} numproc и нажмите на клавиатуре Enter;</w:t>
      </w:r>
    </w:p>
    <w:p w:rsidR="009A28DF" w:rsidRDefault="009A28DF" w:rsidP="006E6785">
      <w:pPr>
        <w:pStyle w:val="aff1"/>
        <w:numPr>
          <w:ilvl w:val="0"/>
          <w:numId w:val="25"/>
        </w:numPr>
        <w:tabs>
          <w:tab w:val="left" w:pos="1134"/>
        </w:tabs>
        <w:ind w:left="0" w:firstLine="709"/>
        <w:jc w:val="both"/>
        <w:rPr>
          <w:sz w:val="28"/>
          <w:szCs w:val="28"/>
        </w:rPr>
      </w:pPr>
      <w:r w:rsidRPr="007F7FB3">
        <w:rPr>
          <w:sz w:val="28"/>
          <w:szCs w:val="28"/>
        </w:rPr>
        <w:t>затем введите вторую команду bcdedit/deletevalue {default} truncatememory и снова подтверди</w:t>
      </w:r>
      <w:r>
        <w:rPr>
          <w:sz w:val="28"/>
          <w:szCs w:val="28"/>
        </w:rPr>
        <w:t>те свои действия кнопкой Enter.</w:t>
      </w:r>
    </w:p>
    <w:p w:rsidR="009A28DF" w:rsidRDefault="009A28DF" w:rsidP="009A28DF">
      <w:pPr>
        <w:pStyle w:val="aff1"/>
        <w:tabs>
          <w:tab w:val="left" w:pos="567"/>
        </w:tabs>
        <w:ind w:firstLine="709"/>
        <w:jc w:val="both"/>
        <w:rPr>
          <w:sz w:val="28"/>
          <w:szCs w:val="28"/>
        </w:rPr>
      </w:pPr>
      <w:r w:rsidRPr="007F7FB3">
        <w:rPr>
          <w:sz w:val="28"/>
          <w:szCs w:val="28"/>
        </w:rPr>
        <w:t xml:space="preserve">При проблемах с загрузкой системы можно вызвать стартовое меню кнопкой F8, эта клавиша поможет вам в тех случаях, когда ОС не загружается, и вы не можете попасть в ее </w:t>
      </w:r>
      <w:r>
        <w:rPr>
          <w:sz w:val="28"/>
          <w:szCs w:val="28"/>
        </w:rPr>
        <w:t>меню запуска другими способами.</w:t>
      </w:r>
    </w:p>
    <w:p w:rsidR="009A28DF" w:rsidRPr="007F7FB3" w:rsidRDefault="009A28DF" w:rsidP="009A28DF">
      <w:pPr>
        <w:pStyle w:val="aff1"/>
        <w:tabs>
          <w:tab w:val="left" w:pos="567"/>
        </w:tabs>
        <w:ind w:firstLine="709"/>
        <w:jc w:val="both"/>
        <w:rPr>
          <w:sz w:val="28"/>
          <w:szCs w:val="28"/>
        </w:rPr>
      </w:pPr>
      <w:r w:rsidRPr="007F7FB3">
        <w:rPr>
          <w:sz w:val="28"/>
          <w:szCs w:val="28"/>
        </w:rPr>
        <w:t xml:space="preserve">Теперь вы знаете, что может настроить msconfig. </w:t>
      </w:r>
      <w:r w:rsidRPr="00635A5E">
        <w:rPr>
          <w:b/>
          <w:sz w:val="28"/>
          <w:szCs w:val="28"/>
        </w:rPr>
        <w:t>Без</w:t>
      </w:r>
      <w:r w:rsidR="001B3926">
        <w:rPr>
          <w:b/>
          <w:sz w:val="28"/>
          <w:szCs w:val="28"/>
        </w:rPr>
        <w:t xml:space="preserve"> </w:t>
      </w:r>
      <w:r w:rsidRPr="00635A5E">
        <w:rPr>
          <w:b/>
          <w:sz w:val="28"/>
          <w:szCs w:val="28"/>
        </w:rPr>
        <w:t>особой</w:t>
      </w:r>
      <w:r w:rsidR="001B3926">
        <w:rPr>
          <w:b/>
          <w:sz w:val="28"/>
          <w:szCs w:val="28"/>
        </w:rPr>
        <w:t xml:space="preserve"> </w:t>
      </w:r>
      <w:r w:rsidRPr="00635A5E">
        <w:rPr>
          <w:b/>
          <w:sz w:val="28"/>
          <w:szCs w:val="28"/>
        </w:rPr>
        <w:t>нужды</w:t>
      </w:r>
      <w:r w:rsidR="001B3926">
        <w:rPr>
          <w:b/>
          <w:sz w:val="28"/>
          <w:szCs w:val="28"/>
        </w:rPr>
        <w:t xml:space="preserve"> </w:t>
      </w:r>
      <w:r w:rsidRPr="00635A5E">
        <w:rPr>
          <w:b/>
          <w:sz w:val="28"/>
          <w:szCs w:val="28"/>
        </w:rPr>
        <w:t>не</w:t>
      </w:r>
      <w:r w:rsidR="001B3926">
        <w:rPr>
          <w:b/>
          <w:sz w:val="28"/>
          <w:szCs w:val="28"/>
        </w:rPr>
        <w:t xml:space="preserve"> </w:t>
      </w:r>
      <w:r w:rsidRPr="00635A5E">
        <w:rPr>
          <w:b/>
          <w:sz w:val="28"/>
          <w:szCs w:val="28"/>
        </w:rPr>
        <w:t>стоит</w:t>
      </w:r>
      <w:r w:rsidR="001B3926">
        <w:rPr>
          <w:b/>
          <w:sz w:val="28"/>
          <w:szCs w:val="28"/>
        </w:rPr>
        <w:t xml:space="preserve"> </w:t>
      </w:r>
      <w:r w:rsidRPr="00635A5E">
        <w:rPr>
          <w:b/>
          <w:sz w:val="28"/>
          <w:szCs w:val="28"/>
        </w:rPr>
        <w:t>менять</w:t>
      </w:r>
      <w:r w:rsidR="001B3926">
        <w:rPr>
          <w:b/>
          <w:sz w:val="28"/>
          <w:szCs w:val="28"/>
        </w:rPr>
        <w:t xml:space="preserve"> </w:t>
      </w:r>
      <w:r w:rsidRPr="00635A5E">
        <w:rPr>
          <w:b/>
          <w:sz w:val="28"/>
          <w:szCs w:val="28"/>
        </w:rPr>
        <w:t>опции</w:t>
      </w:r>
      <w:r w:rsidR="001B3926">
        <w:rPr>
          <w:b/>
          <w:sz w:val="28"/>
          <w:szCs w:val="28"/>
        </w:rPr>
        <w:t xml:space="preserve"> </w:t>
      </w:r>
      <w:r w:rsidRPr="00635A5E">
        <w:rPr>
          <w:b/>
          <w:sz w:val="28"/>
          <w:szCs w:val="28"/>
        </w:rPr>
        <w:t>старта</w:t>
      </w:r>
      <w:r w:rsidR="001B3926">
        <w:rPr>
          <w:b/>
          <w:sz w:val="28"/>
          <w:szCs w:val="28"/>
        </w:rPr>
        <w:t xml:space="preserve"> </w:t>
      </w:r>
      <w:r w:rsidRPr="00635A5E">
        <w:rPr>
          <w:b/>
          <w:sz w:val="28"/>
          <w:szCs w:val="28"/>
        </w:rPr>
        <w:t>системы</w:t>
      </w:r>
      <w:r w:rsidRPr="007F7FB3">
        <w:rPr>
          <w:sz w:val="28"/>
          <w:szCs w:val="28"/>
        </w:rPr>
        <w:t xml:space="preserve">. Неопытным пользователям лучше всего ограничиться проверкой автозагрузки и работающих служб. </w:t>
      </w:r>
    </w:p>
    <w:p w:rsidR="009A28DF" w:rsidRDefault="009A28DF" w:rsidP="009A28DF">
      <w:pPr>
        <w:pStyle w:val="aff1"/>
        <w:jc w:val="center"/>
        <w:rPr>
          <w:iCs/>
          <w:sz w:val="28"/>
          <w:szCs w:val="28"/>
        </w:rPr>
      </w:pPr>
    </w:p>
    <w:p w:rsidR="00635A5E" w:rsidRPr="00635A5E" w:rsidRDefault="00635A5E" w:rsidP="00635A5E">
      <w:pPr>
        <w:pStyle w:val="aff1"/>
        <w:ind w:firstLine="709"/>
        <w:jc w:val="both"/>
        <w:rPr>
          <w:b/>
          <w:iCs/>
          <w:sz w:val="28"/>
          <w:szCs w:val="28"/>
        </w:rPr>
      </w:pPr>
      <w:r w:rsidRPr="00635A5E">
        <w:rPr>
          <w:b/>
          <w:iCs/>
          <w:sz w:val="28"/>
          <w:szCs w:val="28"/>
        </w:rPr>
        <w:t>Критерии оценки выполнения практической работы</w:t>
      </w:r>
    </w:p>
    <w:p w:rsidR="00635A5E" w:rsidRDefault="00635A5E" w:rsidP="00635A5E">
      <w:pPr>
        <w:pStyle w:val="aff1"/>
        <w:ind w:firstLine="709"/>
        <w:jc w:val="both"/>
        <w:rPr>
          <w:iCs/>
          <w:sz w:val="28"/>
          <w:szCs w:val="28"/>
        </w:rPr>
      </w:pPr>
    </w:p>
    <w:p w:rsidR="00635A5E" w:rsidRDefault="00635A5E" w:rsidP="00635A5E">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635A5E" w:rsidRDefault="00635A5E" w:rsidP="00635A5E">
      <w:pPr>
        <w:pStyle w:val="aff1"/>
        <w:ind w:firstLine="709"/>
        <w:jc w:val="both"/>
        <w:rPr>
          <w:iCs/>
          <w:sz w:val="28"/>
          <w:szCs w:val="28"/>
        </w:rPr>
      </w:pPr>
    </w:p>
    <w:p w:rsidR="00635A5E" w:rsidRDefault="00635A5E" w:rsidP="00635A5E">
      <w:pPr>
        <w:pStyle w:val="aff1"/>
        <w:ind w:firstLine="709"/>
        <w:jc w:val="both"/>
        <w:rPr>
          <w:iCs/>
          <w:sz w:val="28"/>
          <w:szCs w:val="28"/>
        </w:rPr>
      </w:pPr>
    </w:p>
    <w:p w:rsidR="00635A5E" w:rsidRDefault="00635A5E" w:rsidP="00635A5E">
      <w:pPr>
        <w:jc w:val="center"/>
        <w:rPr>
          <w:sz w:val="28"/>
          <w:szCs w:val="28"/>
        </w:rPr>
      </w:pPr>
      <w:r w:rsidRPr="00635A5E">
        <w:rPr>
          <w:rFonts w:eastAsia="Calibri"/>
          <w:b/>
          <w:sz w:val="28"/>
          <w:szCs w:val="28"/>
        </w:rPr>
        <w:t xml:space="preserve">Тема 1.3 </w:t>
      </w:r>
      <w:r w:rsidRPr="00635A5E">
        <w:rPr>
          <w:rFonts w:eastAsia="Calibri"/>
          <w:sz w:val="28"/>
          <w:szCs w:val="28"/>
        </w:rPr>
        <w:t xml:space="preserve">Планирование процессов и </w:t>
      </w:r>
      <w:r w:rsidRPr="00635A5E">
        <w:rPr>
          <w:sz w:val="28"/>
          <w:szCs w:val="28"/>
        </w:rPr>
        <w:t>распределение ресурсов</w:t>
      </w:r>
    </w:p>
    <w:p w:rsidR="00635A5E" w:rsidRDefault="00635A5E" w:rsidP="00635A5E">
      <w:pPr>
        <w:ind w:firstLine="709"/>
        <w:jc w:val="both"/>
        <w:rPr>
          <w:iCs/>
          <w:sz w:val="28"/>
          <w:szCs w:val="28"/>
        </w:rPr>
      </w:pPr>
    </w:p>
    <w:p w:rsidR="00635A5E" w:rsidRPr="009A28DF" w:rsidRDefault="00635A5E" w:rsidP="00635A5E">
      <w:pPr>
        <w:pStyle w:val="a6"/>
        <w:spacing w:after="0" w:line="240" w:lineRule="auto"/>
        <w:ind w:left="0" w:firstLine="709"/>
        <w:jc w:val="both"/>
        <w:rPr>
          <w:rFonts w:ascii="Times New Roman" w:hAnsi="Times New Roman"/>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по знаниям </w:t>
      </w:r>
    </w:p>
    <w:p w:rsidR="00635A5E" w:rsidRDefault="00635A5E" w:rsidP="00635A5E">
      <w:pPr>
        <w:ind w:firstLine="709"/>
        <w:jc w:val="both"/>
        <w:rPr>
          <w:b/>
          <w:sz w:val="28"/>
          <w:szCs w:val="28"/>
        </w:rPr>
      </w:pPr>
    </w:p>
    <w:p w:rsidR="001D2ACB" w:rsidRPr="00F45653" w:rsidRDefault="001D2ACB" w:rsidP="001D2ACB">
      <w:pPr>
        <w:ind w:firstLine="709"/>
        <w:rPr>
          <w:szCs w:val="28"/>
        </w:rPr>
      </w:pPr>
      <w:r w:rsidRPr="00F45653">
        <w:rPr>
          <w:szCs w:val="28"/>
        </w:rPr>
        <w:t>З1: основные понятия, функции, состав и принципы работы операционных систем</w:t>
      </w:r>
    </w:p>
    <w:p w:rsidR="001D2ACB" w:rsidRPr="00F45653" w:rsidRDefault="001D2ACB" w:rsidP="001D2ACB">
      <w:pPr>
        <w:ind w:firstLine="709"/>
        <w:rPr>
          <w:szCs w:val="28"/>
        </w:rPr>
      </w:pPr>
      <w:r w:rsidRPr="00F45653">
        <w:rPr>
          <w:szCs w:val="28"/>
        </w:rPr>
        <w:t>З2: архитектуры современных операционных систем</w:t>
      </w:r>
    </w:p>
    <w:p w:rsidR="001D2ACB" w:rsidRDefault="001D2ACB" w:rsidP="001D2ACB">
      <w:pPr>
        <w:ind w:firstLine="709"/>
        <w:jc w:val="both"/>
        <w:rPr>
          <w:szCs w:val="28"/>
        </w:rPr>
      </w:pPr>
      <w:r w:rsidRPr="00F45653">
        <w:rPr>
          <w:szCs w:val="28"/>
        </w:rPr>
        <w:t>З4: принципы управления ресурсами в операционной системе</w:t>
      </w:r>
    </w:p>
    <w:p w:rsidR="001D2ACB" w:rsidRPr="00F45653" w:rsidRDefault="001D2ACB" w:rsidP="001D2ACB">
      <w:pPr>
        <w:ind w:firstLine="709"/>
        <w:rPr>
          <w:szCs w:val="28"/>
        </w:rPr>
      </w:pPr>
      <w:r w:rsidRPr="00F45653">
        <w:rPr>
          <w:szCs w:val="28"/>
        </w:rPr>
        <w:t>У1: управлять параметрами загрузки операционной системы</w:t>
      </w:r>
    </w:p>
    <w:p w:rsidR="001D2ACB" w:rsidRDefault="001D2ACB" w:rsidP="001D2ACB">
      <w:pPr>
        <w:ind w:firstLine="709"/>
        <w:jc w:val="both"/>
        <w:rPr>
          <w:szCs w:val="28"/>
        </w:rPr>
      </w:pPr>
      <w:r w:rsidRPr="00F45653">
        <w:rPr>
          <w:szCs w:val="28"/>
        </w:rPr>
        <w:t>У5: настраивать сетевые параметры, управлять разделением ресурсов в локальной сети</w:t>
      </w:r>
    </w:p>
    <w:p w:rsidR="006505B2" w:rsidRPr="006505B2" w:rsidRDefault="006505B2" w:rsidP="006505B2">
      <w:pPr>
        <w:ind w:firstLine="709"/>
        <w:jc w:val="both"/>
        <w:rPr>
          <w:szCs w:val="28"/>
        </w:rPr>
      </w:pPr>
      <w:r w:rsidRPr="006505B2">
        <w:rPr>
          <w:szCs w:val="28"/>
        </w:rPr>
        <w:t>ПK 1.1. Проектировать базы данных.</w:t>
      </w:r>
    </w:p>
    <w:p w:rsidR="006505B2" w:rsidRPr="006505B2" w:rsidRDefault="006505B2" w:rsidP="006505B2">
      <w:pPr>
        <w:ind w:firstLine="709"/>
        <w:jc w:val="both"/>
        <w:rPr>
          <w:szCs w:val="28"/>
        </w:rPr>
      </w:pPr>
      <w:r w:rsidRPr="006505B2">
        <w:rPr>
          <w:szCs w:val="28"/>
        </w:rPr>
        <w:t>ПK 2.1. Проектировать модули программного обеспечения.</w:t>
      </w:r>
    </w:p>
    <w:p w:rsidR="001D2ACB" w:rsidRDefault="006505B2" w:rsidP="006505B2">
      <w:pPr>
        <w:ind w:firstLine="709"/>
        <w:jc w:val="both"/>
        <w:rPr>
          <w:szCs w:val="28"/>
        </w:rPr>
      </w:pPr>
      <w:r w:rsidRPr="006505B2">
        <w:rPr>
          <w:szCs w:val="28"/>
        </w:rPr>
        <w:t>ПK 2.5. Осуществлять документирование программных модулей программного обеспечения.</w:t>
      </w:r>
    </w:p>
    <w:p w:rsidR="001D2ACB" w:rsidRDefault="001D2ACB" w:rsidP="001D2ACB">
      <w:pPr>
        <w:ind w:firstLine="709"/>
        <w:jc w:val="both"/>
        <w:rPr>
          <w:szCs w:val="28"/>
        </w:rPr>
      </w:pPr>
    </w:p>
    <w:p w:rsidR="001D2ACB" w:rsidRDefault="001D2ACB" w:rsidP="001D2ACB">
      <w:pPr>
        <w:ind w:firstLine="709"/>
        <w:jc w:val="both"/>
        <w:rPr>
          <w:szCs w:val="28"/>
        </w:rPr>
      </w:pPr>
    </w:p>
    <w:p w:rsidR="001D2ACB" w:rsidRDefault="001D2ACB" w:rsidP="001D2ACB">
      <w:pPr>
        <w:ind w:firstLine="709"/>
        <w:jc w:val="both"/>
        <w:rPr>
          <w:b/>
          <w:sz w:val="28"/>
          <w:szCs w:val="28"/>
        </w:rPr>
      </w:pPr>
    </w:p>
    <w:p w:rsidR="00635A5E" w:rsidRDefault="00635A5E" w:rsidP="00635A5E">
      <w:pPr>
        <w:ind w:firstLine="709"/>
        <w:jc w:val="both"/>
        <w:rPr>
          <w:b/>
          <w:sz w:val="28"/>
          <w:szCs w:val="28"/>
        </w:rPr>
      </w:pPr>
      <w:r>
        <w:rPr>
          <w:b/>
          <w:sz w:val="28"/>
          <w:szCs w:val="28"/>
        </w:rPr>
        <w:t>Текст задания для письменной проверочной работы</w:t>
      </w:r>
    </w:p>
    <w:p w:rsidR="00635A5E" w:rsidRPr="00F25642" w:rsidRDefault="00635A5E" w:rsidP="00635A5E">
      <w:pPr>
        <w:ind w:firstLine="709"/>
        <w:jc w:val="both"/>
        <w:rPr>
          <w:b/>
          <w:sz w:val="28"/>
          <w:szCs w:val="28"/>
        </w:rPr>
      </w:pPr>
    </w:p>
    <w:p w:rsidR="00635A5E" w:rsidRDefault="00635A5E" w:rsidP="00635A5E">
      <w:pPr>
        <w:ind w:firstLine="709"/>
        <w:jc w:val="both"/>
        <w:rPr>
          <w:sz w:val="28"/>
          <w:szCs w:val="28"/>
        </w:rPr>
      </w:pPr>
      <w:r>
        <w:rPr>
          <w:sz w:val="28"/>
          <w:szCs w:val="28"/>
        </w:rPr>
        <w:t>Ответьте на вопросы.</w:t>
      </w:r>
    </w:p>
    <w:p w:rsidR="00635A5E" w:rsidRPr="009A28DF" w:rsidRDefault="00635A5E" w:rsidP="00635A5E">
      <w:pPr>
        <w:pStyle w:val="aff1"/>
        <w:ind w:firstLine="709"/>
        <w:jc w:val="both"/>
        <w:rPr>
          <w:b/>
          <w:sz w:val="28"/>
          <w:szCs w:val="28"/>
        </w:rPr>
      </w:pPr>
      <w:r>
        <w:rPr>
          <w:b/>
          <w:sz w:val="28"/>
          <w:szCs w:val="28"/>
        </w:rPr>
        <w:t>В</w:t>
      </w:r>
      <w:r w:rsidRPr="009A28DF">
        <w:rPr>
          <w:b/>
          <w:sz w:val="28"/>
          <w:szCs w:val="28"/>
        </w:rPr>
        <w:t>ариант 1</w:t>
      </w:r>
    </w:p>
    <w:p w:rsidR="00635A5E" w:rsidRDefault="00635A5E" w:rsidP="006E6785">
      <w:pPr>
        <w:numPr>
          <w:ilvl w:val="0"/>
          <w:numId w:val="27"/>
        </w:numPr>
        <w:tabs>
          <w:tab w:val="left" w:pos="993"/>
        </w:tabs>
        <w:ind w:left="0" w:firstLine="709"/>
        <w:jc w:val="both"/>
        <w:rPr>
          <w:bCs/>
          <w:sz w:val="28"/>
          <w:szCs w:val="28"/>
        </w:rPr>
      </w:pPr>
      <w:r>
        <w:rPr>
          <w:bCs/>
          <w:sz w:val="28"/>
          <w:szCs w:val="28"/>
        </w:rPr>
        <w:t>Планирование заданий/процессов (определение, назначение)</w:t>
      </w:r>
    </w:p>
    <w:p w:rsidR="00635A5E" w:rsidRDefault="00635A5E" w:rsidP="006E6785">
      <w:pPr>
        <w:numPr>
          <w:ilvl w:val="0"/>
          <w:numId w:val="27"/>
        </w:numPr>
        <w:tabs>
          <w:tab w:val="left" w:pos="993"/>
        </w:tabs>
        <w:ind w:left="0" w:firstLine="709"/>
        <w:jc w:val="both"/>
        <w:rPr>
          <w:bCs/>
          <w:sz w:val="28"/>
          <w:szCs w:val="28"/>
        </w:rPr>
      </w:pPr>
      <w:r>
        <w:rPr>
          <w:bCs/>
          <w:sz w:val="28"/>
          <w:szCs w:val="28"/>
        </w:rPr>
        <w:t>Алгоритм планирования (определение).</w:t>
      </w:r>
    </w:p>
    <w:p w:rsidR="00635A5E" w:rsidRDefault="00635A5E" w:rsidP="006E6785">
      <w:pPr>
        <w:numPr>
          <w:ilvl w:val="0"/>
          <w:numId w:val="27"/>
        </w:numPr>
        <w:tabs>
          <w:tab w:val="left" w:pos="993"/>
        </w:tabs>
        <w:ind w:left="0" w:firstLine="709"/>
        <w:jc w:val="both"/>
        <w:rPr>
          <w:bCs/>
          <w:sz w:val="28"/>
          <w:szCs w:val="28"/>
        </w:rPr>
      </w:pPr>
      <w:r>
        <w:rPr>
          <w:bCs/>
          <w:sz w:val="28"/>
          <w:szCs w:val="28"/>
        </w:rPr>
        <w:t>Варианты работы планировщика (вытесняющий, не вытесняющий и т.д. – перечислить и описать)</w:t>
      </w:r>
    </w:p>
    <w:p w:rsidR="00635A5E" w:rsidRDefault="00635A5E" w:rsidP="006E6785">
      <w:pPr>
        <w:numPr>
          <w:ilvl w:val="0"/>
          <w:numId w:val="27"/>
        </w:numPr>
        <w:tabs>
          <w:tab w:val="left" w:pos="993"/>
        </w:tabs>
        <w:ind w:left="0" w:firstLine="709"/>
        <w:jc w:val="both"/>
        <w:rPr>
          <w:bCs/>
          <w:sz w:val="28"/>
          <w:szCs w:val="28"/>
        </w:rPr>
      </w:pPr>
      <w:r>
        <w:rPr>
          <w:bCs/>
          <w:sz w:val="28"/>
          <w:szCs w:val="28"/>
        </w:rPr>
        <w:t>Диспетчер задач (определение, функции)</w:t>
      </w:r>
    </w:p>
    <w:p w:rsidR="00635A5E" w:rsidRDefault="00635A5E" w:rsidP="006E6785">
      <w:pPr>
        <w:numPr>
          <w:ilvl w:val="0"/>
          <w:numId w:val="27"/>
        </w:numPr>
        <w:tabs>
          <w:tab w:val="left" w:pos="993"/>
        </w:tabs>
        <w:ind w:left="0" w:firstLine="709"/>
        <w:jc w:val="both"/>
        <w:rPr>
          <w:bCs/>
          <w:sz w:val="28"/>
          <w:szCs w:val="28"/>
        </w:rPr>
      </w:pPr>
      <w:r w:rsidRPr="00B62069">
        <w:rPr>
          <w:bCs/>
          <w:sz w:val="28"/>
          <w:szCs w:val="28"/>
        </w:rPr>
        <w:t>Что подразумевается под распределением ресурсов</w:t>
      </w:r>
    </w:p>
    <w:p w:rsidR="00635A5E" w:rsidRPr="00635A5E" w:rsidRDefault="00635A5E" w:rsidP="00635A5E">
      <w:pPr>
        <w:tabs>
          <w:tab w:val="left" w:pos="993"/>
        </w:tabs>
        <w:ind w:left="709"/>
        <w:jc w:val="both"/>
        <w:rPr>
          <w:b/>
          <w:bCs/>
          <w:sz w:val="28"/>
          <w:szCs w:val="28"/>
        </w:rPr>
      </w:pPr>
      <w:r w:rsidRPr="00635A5E">
        <w:rPr>
          <w:b/>
          <w:bCs/>
          <w:sz w:val="28"/>
          <w:szCs w:val="28"/>
        </w:rPr>
        <w:t>Вариант 2</w:t>
      </w:r>
    </w:p>
    <w:p w:rsidR="00635A5E" w:rsidRDefault="00635A5E" w:rsidP="006E6785">
      <w:pPr>
        <w:numPr>
          <w:ilvl w:val="0"/>
          <w:numId w:val="28"/>
        </w:numPr>
        <w:tabs>
          <w:tab w:val="left" w:pos="993"/>
        </w:tabs>
        <w:ind w:hanging="720"/>
        <w:jc w:val="both"/>
        <w:rPr>
          <w:bCs/>
          <w:sz w:val="28"/>
          <w:szCs w:val="28"/>
        </w:rPr>
      </w:pPr>
      <w:r>
        <w:rPr>
          <w:bCs/>
          <w:sz w:val="28"/>
          <w:szCs w:val="28"/>
        </w:rPr>
        <w:t>Планировщик (определение и функции/задачи)</w:t>
      </w:r>
    </w:p>
    <w:p w:rsidR="00635A5E" w:rsidRDefault="00635A5E" w:rsidP="006E6785">
      <w:pPr>
        <w:numPr>
          <w:ilvl w:val="0"/>
          <w:numId w:val="28"/>
        </w:numPr>
        <w:tabs>
          <w:tab w:val="left" w:pos="993"/>
        </w:tabs>
        <w:ind w:left="0" w:firstLine="709"/>
        <w:jc w:val="both"/>
        <w:rPr>
          <w:bCs/>
          <w:sz w:val="28"/>
          <w:szCs w:val="28"/>
        </w:rPr>
      </w:pPr>
      <w:r>
        <w:rPr>
          <w:bCs/>
          <w:sz w:val="28"/>
          <w:szCs w:val="28"/>
        </w:rPr>
        <w:t>Типы алгоритмов планирования (неприоритетный, приоритетный и т.д. – перечислить и пояснить каждый)</w:t>
      </w:r>
    </w:p>
    <w:p w:rsidR="00635A5E" w:rsidRPr="00804D46" w:rsidRDefault="00635A5E" w:rsidP="006E6785">
      <w:pPr>
        <w:numPr>
          <w:ilvl w:val="0"/>
          <w:numId w:val="28"/>
        </w:numPr>
        <w:tabs>
          <w:tab w:val="left" w:pos="993"/>
        </w:tabs>
        <w:ind w:left="0" w:firstLine="709"/>
        <w:jc w:val="both"/>
        <w:rPr>
          <w:bCs/>
          <w:sz w:val="28"/>
          <w:szCs w:val="28"/>
        </w:rPr>
      </w:pPr>
      <w:r w:rsidRPr="001275FC">
        <w:rPr>
          <w:sz w:val="28"/>
          <w:szCs w:val="28"/>
        </w:rPr>
        <w:t>Способы планирования в системах пакетной обработки данных</w:t>
      </w:r>
      <w:r>
        <w:rPr>
          <w:sz w:val="28"/>
          <w:szCs w:val="28"/>
        </w:rPr>
        <w:t xml:space="preserve"> (не вытесняющая планировка) (4-е способа)</w:t>
      </w:r>
    </w:p>
    <w:p w:rsidR="00635A5E" w:rsidRPr="001275FC" w:rsidRDefault="00635A5E" w:rsidP="006E6785">
      <w:pPr>
        <w:numPr>
          <w:ilvl w:val="0"/>
          <w:numId w:val="28"/>
        </w:numPr>
        <w:tabs>
          <w:tab w:val="left" w:pos="993"/>
        </w:tabs>
        <w:overflowPunct w:val="0"/>
        <w:autoSpaceDE w:val="0"/>
        <w:autoSpaceDN w:val="0"/>
        <w:adjustRightInd w:val="0"/>
        <w:ind w:left="0" w:firstLine="709"/>
        <w:jc w:val="both"/>
        <w:textAlignment w:val="baseline"/>
        <w:rPr>
          <w:sz w:val="28"/>
          <w:szCs w:val="28"/>
        </w:rPr>
      </w:pPr>
      <w:r w:rsidRPr="001275FC">
        <w:rPr>
          <w:sz w:val="28"/>
          <w:szCs w:val="28"/>
        </w:rPr>
        <w:t>Способы планирования в интерактивных системах</w:t>
      </w:r>
      <w:r>
        <w:rPr>
          <w:sz w:val="28"/>
          <w:szCs w:val="28"/>
        </w:rPr>
        <w:t xml:space="preserve"> (вытесняющая планировка) (4-е способа)</w:t>
      </w:r>
    </w:p>
    <w:p w:rsidR="00635A5E" w:rsidRPr="003E4028" w:rsidRDefault="00635A5E" w:rsidP="006E6785">
      <w:pPr>
        <w:pStyle w:val="a6"/>
        <w:numPr>
          <w:ilvl w:val="0"/>
          <w:numId w:val="28"/>
        </w:numPr>
        <w:tabs>
          <w:tab w:val="left" w:pos="993"/>
        </w:tabs>
        <w:spacing w:after="0" w:line="240" w:lineRule="auto"/>
        <w:ind w:hanging="720"/>
        <w:rPr>
          <w:rFonts w:ascii="Times New Roman" w:hAnsi="Times New Roman"/>
          <w:bCs/>
          <w:sz w:val="28"/>
          <w:szCs w:val="28"/>
        </w:rPr>
      </w:pPr>
      <w:r w:rsidRPr="003E4028">
        <w:rPr>
          <w:rFonts w:ascii="Times New Roman" w:hAnsi="Times New Roman"/>
          <w:bCs/>
          <w:sz w:val="28"/>
          <w:szCs w:val="28"/>
        </w:rPr>
        <w:lastRenderedPageBreak/>
        <w:t xml:space="preserve">Что подразумевается под распределением ресурсов </w:t>
      </w:r>
    </w:p>
    <w:p w:rsidR="00635A5E" w:rsidRDefault="00635A5E" w:rsidP="00635A5E">
      <w:pPr>
        <w:pStyle w:val="a6"/>
        <w:spacing w:after="0" w:line="240" w:lineRule="auto"/>
        <w:ind w:left="0" w:firstLine="709"/>
        <w:jc w:val="both"/>
        <w:rPr>
          <w:rFonts w:ascii="Times New Roman" w:hAnsi="Times New Roman"/>
          <w:iCs/>
          <w:sz w:val="28"/>
          <w:szCs w:val="28"/>
        </w:rPr>
      </w:pPr>
    </w:p>
    <w:p w:rsidR="00635A5E" w:rsidRPr="00B53ABE" w:rsidRDefault="00635A5E" w:rsidP="00635A5E">
      <w:pPr>
        <w:ind w:firstLine="709"/>
        <w:jc w:val="both"/>
        <w:rPr>
          <w:b/>
          <w:bCs/>
          <w:sz w:val="28"/>
          <w:szCs w:val="28"/>
        </w:rPr>
      </w:pPr>
      <w:r>
        <w:rPr>
          <w:b/>
          <w:bCs/>
          <w:sz w:val="28"/>
          <w:szCs w:val="28"/>
        </w:rPr>
        <w:t xml:space="preserve">Критерий оценки </w:t>
      </w:r>
      <w:r>
        <w:rPr>
          <w:b/>
          <w:sz w:val="28"/>
          <w:szCs w:val="28"/>
        </w:rPr>
        <w:t>письменной проверочной работы</w:t>
      </w:r>
    </w:p>
    <w:p w:rsidR="00635A5E" w:rsidRPr="00B53ABE" w:rsidRDefault="00635A5E" w:rsidP="00635A5E">
      <w:pPr>
        <w:ind w:firstLine="709"/>
        <w:jc w:val="both"/>
        <w:rPr>
          <w:b/>
          <w:bCs/>
          <w:sz w:val="28"/>
          <w:szCs w:val="28"/>
        </w:rPr>
      </w:pPr>
    </w:p>
    <w:p w:rsidR="00635A5E" w:rsidRPr="00144D5B" w:rsidRDefault="00635A5E" w:rsidP="00635A5E">
      <w:pPr>
        <w:ind w:firstLine="709"/>
        <w:jc w:val="both"/>
        <w:rPr>
          <w:sz w:val="28"/>
          <w:szCs w:val="28"/>
        </w:rPr>
      </w:pPr>
      <w:r w:rsidRPr="00144D5B">
        <w:rPr>
          <w:sz w:val="28"/>
          <w:szCs w:val="28"/>
        </w:rPr>
        <w:t xml:space="preserve">Каждый полный правильный ответ оценивается 1 баллом. </w:t>
      </w:r>
    </w:p>
    <w:p w:rsidR="00635A5E" w:rsidRPr="00144D5B" w:rsidRDefault="00635A5E" w:rsidP="00635A5E">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635A5E" w:rsidRPr="00144D5B" w:rsidRDefault="00635A5E" w:rsidP="00635A5E">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635A5E" w:rsidRPr="00144D5B" w:rsidRDefault="00635A5E" w:rsidP="00635A5E">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635A5E" w:rsidRPr="00144D5B" w:rsidRDefault="00635A5E" w:rsidP="00635A5E">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635A5E" w:rsidRDefault="00635A5E" w:rsidP="00635A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Cs/>
          <w:sz w:val="28"/>
          <w:szCs w:val="28"/>
        </w:rPr>
      </w:pPr>
    </w:p>
    <w:p w:rsidR="00635A5E" w:rsidRDefault="00635A5E" w:rsidP="00635A5E">
      <w:pPr>
        <w:ind w:firstLine="709"/>
        <w:jc w:val="both"/>
        <w:rPr>
          <w:b/>
          <w:sz w:val="28"/>
          <w:szCs w:val="28"/>
        </w:rPr>
      </w:pPr>
      <w:r>
        <w:rPr>
          <w:b/>
          <w:sz w:val="28"/>
          <w:szCs w:val="28"/>
        </w:rPr>
        <w:t>Текст задания для практической части</w:t>
      </w:r>
    </w:p>
    <w:p w:rsidR="00635A5E" w:rsidRDefault="00635A5E" w:rsidP="00635A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Cs/>
          <w:sz w:val="28"/>
          <w:szCs w:val="28"/>
        </w:rPr>
      </w:pPr>
    </w:p>
    <w:p w:rsidR="003E4028" w:rsidRPr="003E4028" w:rsidRDefault="000D71B5" w:rsidP="003E4028">
      <w:pPr>
        <w:jc w:val="center"/>
        <w:rPr>
          <w:b/>
          <w:sz w:val="28"/>
          <w:szCs w:val="28"/>
        </w:rPr>
      </w:pPr>
      <w:r>
        <w:rPr>
          <w:b/>
          <w:sz w:val="28"/>
          <w:szCs w:val="28"/>
        </w:rPr>
        <w:t>Практическое занятие</w:t>
      </w:r>
      <w:r w:rsidR="003E4028" w:rsidRPr="003E4028">
        <w:rPr>
          <w:b/>
          <w:sz w:val="28"/>
          <w:szCs w:val="28"/>
        </w:rPr>
        <w:t xml:space="preserve"> 2</w:t>
      </w:r>
      <w:r w:rsidR="003E4028" w:rsidRPr="000D71B5">
        <w:rPr>
          <w:b/>
          <w:sz w:val="28"/>
          <w:szCs w:val="28"/>
        </w:rPr>
        <w:t>Планирование заданий (работа с планировщиком заданий)</w:t>
      </w:r>
    </w:p>
    <w:p w:rsidR="003E4028" w:rsidRDefault="003E4028" w:rsidP="003E4028">
      <w:pPr>
        <w:ind w:firstLine="709"/>
        <w:jc w:val="both"/>
        <w:rPr>
          <w:i/>
          <w:sz w:val="26"/>
          <w:szCs w:val="26"/>
        </w:rPr>
      </w:pPr>
    </w:p>
    <w:p w:rsidR="003E4028" w:rsidRPr="00C01678" w:rsidRDefault="003E4028" w:rsidP="003E4028">
      <w:pPr>
        <w:ind w:firstLine="709"/>
        <w:jc w:val="both"/>
        <w:rPr>
          <w:sz w:val="26"/>
          <w:szCs w:val="26"/>
        </w:rPr>
      </w:pPr>
      <w:r w:rsidRPr="00C01678">
        <w:rPr>
          <w:i/>
          <w:sz w:val="26"/>
          <w:szCs w:val="26"/>
        </w:rPr>
        <w:t xml:space="preserve">для выполнения работы используйте источник </w:t>
      </w:r>
    </w:p>
    <w:p w:rsidR="003E4028" w:rsidRDefault="00042E23" w:rsidP="003E4028">
      <w:pPr>
        <w:ind w:firstLine="709"/>
        <w:jc w:val="both"/>
        <w:rPr>
          <w:sz w:val="28"/>
          <w:szCs w:val="28"/>
        </w:rPr>
      </w:pPr>
      <w:hyperlink r:id="rId13" w:history="1">
        <w:r w:rsidR="003E4028" w:rsidRPr="00691D7D">
          <w:rPr>
            <w:rStyle w:val="aa"/>
            <w:sz w:val="28"/>
            <w:szCs w:val="28"/>
          </w:rPr>
          <w:t>https://remontka.pro/windows-task-scheduler/</w:t>
        </w:r>
      </w:hyperlink>
    </w:p>
    <w:p w:rsidR="003E4028" w:rsidRDefault="00042E23" w:rsidP="003E4028">
      <w:pPr>
        <w:ind w:firstLine="709"/>
        <w:jc w:val="both"/>
        <w:rPr>
          <w:sz w:val="28"/>
          <w:szCs w:val="28"/>
        </w:rPr>
      </w:pPr>
      <w:hyperlink r:id="rId14" w:history="1">
        <w:r w:rsidR="003E4028" w:rsidRPr="00691D7D">
          <w:rPr>
            <w:rStyle w:val="aa"/>
            <w:sz w:val="28"/>
            <w:szCs w:val="28"/>
          </w:rPr>
          <w:t>https://www.comss.ru/page.php?id=4840</w:t>
        </w:r>
      </w:hyperlink>
    </w:p>
    <w:p w:rsidR="003E4028" w:rsidRDefault="003E4028" w:rsidP="003E4028">
      <w:pPr>
        <w:ind w:firstLine="709"/>
        <w:jc w:val="both"/>
        <w:rPr>
          <w:sz w:val="28"/>
          <w:szCs w:val="28"/>
        </w:rPr>
      </w:pPr>
    </w:p>
    <w:p w:rsidR="003E4028" w:rsidRDefault="003E4028" w:rsidP="003E4028">
      <w:pPr>
        <w:ind w:firstLine="709"/>
        <w:jc w:val="both"/>
        <w:rPr>
          <w:sz w:val="28"/>
          <w:szCs w:val="28"/>
        </w:rPr>
      </w:pPr>
      <w:r>
        <w:rPr>
          <w:sz w:val="28"/>
          <w:szCs w:val="28"/>
        </w:rPr>
        <w:t>Задание:</w:t>
      </w:r>
    </w:p>
    <w:p w:rsidR="003E4028" w:rsidRDefault="003E4028" w:rsidP="006E6785">
      <w:pPr>
        <w:numPr>
          <w:ilvl w:val="0"/>
          <w:numId w:val="29"/>
        </w:numPr>
        <w:tabs>
          <w:tab w:val="left" w:pos="993"/>
        </w:tabs>
        <w:ind w:left="0" w:firstLine="709"/>
        <w:jc w:val="both"/>
        <w:rPr>
          <w:sz w:val="28"/>
          <w:szCs w:val="28"/>
        </w:rPr>
      </w:pPr>
      <w:r>
        <w:rPr>
          <w:sz w:val="28"/>
          <w:szCs w:val="28"/>
        </w:rPr>
        <w:t>Загрузите планировщик заданий.</w:t>
      </w:r>
    </w:p>
    <w:p w:rsidR="003E4028" w:rsidRDefault="003E4028" w:rsidP="006E6785">
      <w:pPr>
        <w:numPr>
          <w:ilvl w:val="0"/>
          <w:numId w:val="29"/>
        </w:numPr>
        <w:tabs>
          <w:tab w:val="left" w:pos="993"/>
        </w:tabs>
        <w:ind w:left="0" w:firstLine="709"/>
        <w:jc w:val="both"/>
        <w:rPr>
          <w:sz w:val="28"/>
          <w:szCs w:val="28"/>
        </w:rPr>
      </w:pPr>
      <w:r>
        <w:rPr>
          <w:sz w:val="28"/>
          <w:szCs w:val="28"/>
        </w:rPr>
        <w:t xml:space="preserve">Покажите </w:t>
      </w:r>
      <w:r w:rsidRPr="008E173F">
        <w:rPr>
          <w:b/>
          <w:sz w:val="28"/>
          <w:szCs w:val="28"/>
        </w:rPr>
        <w:t>сколько активных задач</w:t>
      </w:r>
      <w:r>
        <w:rPr>
          <w:sz w:val="28"/>
          <w:szCs w:val="28"/>
        </w:rPr>
        <w:t xml:space="preserve"> в Вашем планировщике (сделайте скрин экрана!).</w:t>
      </w:r>
    </w:p>
    <w:p w:rsidR="003E4028" w:rsidRDefault="003E4028" w:rsidP="006E6785">
      <w:pPr>
        <w:numPr>
          <w:ilvl w:val="0"/>
          <w:numId w:val="29"/>
        </w:numPr>
        <w:tabs>
          <w:tab w:val="left" w:pos="993"/>
        </w:tabs>
        <w:ind w:left="0" w:firstLine="709"/>
        <w:jc w:val="both"/>
        <w:rPr>
          <w:sz w:val="28"/>
          <w:szCs w:val="28"/>
        </w:rPr>
      </w:pPr>
      <w:r>
        <w:rPr>
          <w:sz w:val="28"/>
          <w:szCs w:val="28"/>
        </w:rPr>
        <w:t xml:space="preserve">Покажите, что </w:t>
      </w:r>
      <w:r w:rsidRPr="008E173F">
        <w:rPr>
          <w:b/>
          <w:sz w:val="28"/>
          <w:szCs w:val="28"/>
        </w:rPr>
        <w:t>содержит библиотека</w:t>
      </w:r>
      <w:r>
        <w:rPr>
          <w:sz w:val="28"/>
          <w:szCs w:val="28"/>
        </w:rPr>
        <w:t xml:space="preserve"> Вашего планировщика (сделайте скрин экрана!).</w:t>
      </w:r>
    </w:p>
    <w:p w:rsidR="003E4028" w:rsidRDefault="003E4028" w:rsidP="006E6785">
      <w:pPr>
        <w:numPr>
          <w:ilvl w:val="0"/>
          <w:numId w:val="29"/>
        </w:numPr>
        <w:tabs>
          <w:tab w:val="left" w:pos="993"/>
        </w:tabs>
        <w:ind w:left="0" w:firstLine="709"/>
        <w:jc w:val="both"/>
        <w:rPr>
          <w:sz w:val="28"/>
          <w:szCs w:val="28"/>
        </w:rPr>
      </w:pPr>
      <w:r>
        <w:rPr>
          <w:sz w:val="28"/>
          <w:szCs w:val="28"/>
        </w:rPr>
        <w:t xml:space="preserve">Покажите </w:t>
      </w:r>
      <w:r w:rsidRPr="008E173F">
        <w:rPr>
          <w:b/>
          <w:sz w:val="28"/>
          <w:szCs w:val="28"/>
        </w:rPr>
        <w:t>подробную информацию о любой задаче</w:t>
      </w:r>
      <w:r>
        <w:rPr>
          <w:sz w:val="28"/>
          <w:szCs w:val="28"/>
        </w:rPr>
        <w:t xml:space="preserve">, кроме задач </w:t>
      </w:r>
      <w:r>
        <w:rPr>
          <w:sz w:val="28"/>
          <w:szCs w:val="28"/>
          <w:lang w:val="en-US"/>
        </w:rPr>
        <w:t>Microsoft</w:t>
      </w:r>
      <w:r>
        <w:rPr>
          <w:sz w:val="28"/>
          <w:szCs w:val="28"/>
        </w:rPr>
        <w:t xml:space="preserve"> (сделайте скрин экрана!).</w:t>
      </w:r>
    </w:p>
    <w:p w:rsidR="003E4028" w:rsidRDefault="003E4028" w:rsidP="006E6785">
      <w:pPr>
        <w:numPr>
          <w:ilvl w:val="0"/>
          <w:numId w:val="29"/>
        </w:numPr>
        <w:tabs>
          <w:tab w:val="left" w:pos="993"/>
        </w:tabs>
        <w:ind w:left="0" w:firstLine="709"/>
        <w:jc w:val="both"/>
        <w:rPr>
          <w:sz w:val="28"/>
          <w:szCs w:val="28"/>
        </w:rPr>
      </w:pPr>
      <w:r w:rsidRPr="008E173F">
        <w:rPr>
          <w:b/>
          <w:sz w:val="28"/>
          <w:szCs w:val="28"/>
        </w:rPr>
        <w:t>Покажите</w:t>
      </w:r>
      <w:r>
        <w:rPr>
          <w:sz w:val="28"/>
          <w:szCs w:val="28"/>
        </w:rPr>
        <w:t xml:space="preserve"> все </w:t>
      </w:r>
      <w:r w:rsidRPr="008E173F">
        <w:rPr>
          <w:b/>
          <w:sz w:val="28"/>
          <w:szCs w:val="28"/>
        </w:rPr>
        <w:t>выполняемые задачи на данный момент</w:t>
      </w:r>
      <w:r>
        <w:rPr>
          <w:sz w:val="28"/>
          <w:szCs w:val="28"/>
        </w:rPr>
        <w:t xml:space="preserve"> (сделайте скрин экрана!).</w:t>
      </w:r>
    </w:p>
    <w:p w:rsidR="003E4028" w:rsidRDefault="003E4028" w:rsidP="006E6785">
      <w:pPr>
        <w:numPr>
          <w:ilvl w:val="0"/>
          <w:numId w:val="29"/>
        </w:numPr>
        <w:tabs>
          <w:tab w:val="left" w:pos="993"/>
        </w:tabs>
        <w:ind w:left="0" w:firstLine="709"/>
        <w:jc w:val="both"/>
        <w:rPr>
          <w:sz w:val="28"/>
          <w:szCs w:val="28"/>
        </w:rPr>
      </w:pPr>
      <w:r w:rsidRPr="008E173F">
        <w:rPr>
          <w:b/>
          <w:sz w:val="28"/>
          <w:szCs w:val="28"/>
        </w:rPr>
        <w:t>Создайте собственную задачу</w:t>
      </w:r>
      <w:r>
        <w:rPr>
          <w:sz w:val="28"/>
          <w:szCs w:val="28"/>
        </w:rPr>
        <w:t xml:space="preserve"> (во вариантам)</w:t>
      </w:r>
    </w:p>
    <w:p w:rsidR="003E4028" w:rsidRDefault="003E4028" w:rsidP="006E6785">
      <w:pPr>
        <w:numPr>
          <w:ilvl w:val="0"/>
          <w:numId w:val="30"/>
        </w:numPr>
        <w:tabs>
          <w:tab w:val="left" w:pos="1276"/>
        </w:tabs>
        <w:ind w:left="0" w:firstLine="1134"/>
        <w:jc w:val="both"/>
        <w:rPr>
          <w:sz w:val="28"/>
          <w:szCs w:val="28"/>
        </w:rPr>
      </w:pPr>
      <w:r>
        <w:rPr>
          <w:sz w:val="28"/>
          <w:szCs w:val="28"/>
        </w:rPr>
        <w:t>сделайте скрин окна «Создание триггера» Вашей новой задачи;</w:t>
      </w:r>
    </w:p>
    <w:p w:rsidR="003E4028" w:rsidRDefault="003E4028" w:rsidP="006E6785">
      <w:pPr>
        <w:numPr>
          <w:ilvl w:val="0"/>
          <w:numId w:val="30"/>
        </w:numPr>
        <w:tabs>
          <w:tab w:val="left" w:pos="1276"/>
        </w:tabs>
        <w:ind w:left="0" w:firstLine="1134"/>
        <w:jc w:val="both"/>
        <w:rPr>
          <w:sz w:val="28"/>
          <w:szCs w:val="28"/>
        </w:rPr>
      </w:pPr>
      <w:r>
        <w:rPr>
          <w:sz w:val="28"/>
          <w:szCs w:val="28"/>
        </w:rPr>
        <w:t>сделайте скрин окна «Создание задачи», которое отображает Вашу вновь созданную задачу во вкладке «Триггеры»;</w:t>
      </w:r>
    </w:p>
    <w:p w:rsidR="003E4028" w:rsidRDefault="003E4028" w:rsidP="006E6785">
      <w:pPr>
        <w:numPr>
          <w:ilvl w:val="0"/>
          <w:numId w:val="30"/>
        </w:numPr>
        <w:tabs>
          <w:tab w:val="left" w:pos="1276"/>
        </w:tabs>
        <w:ind w:left="0" w:firstLine="1134"/>
        <w:jc w:val="both"/>
        <w:rPr>
          <w:sz w:val="28"/>
          <w:szCs w:val="28"/>
        </w:rPr>
      </w:pPr>
      <w:r>
        <w:rPr>
          <w:sz w:val="28"/>
          <w:szCs w:val="28"/>
        </w:rPr>
        <w:t>сделайте скрин окна «Создание действия» Вашего нового действия;</w:t>
      </w:r>
    </w:p>
    <w:p w:rsidR="003E4028" w:rsidRDefault="003E4028" w:rsidP="006E6785">
      <w:pPr>
        <w:numPr>
          <w:ilvl w:val="0"/>
          <w:numId w:val="30"/>
        </w:numPr>
        <w:tabs>
          <w:tab w:val="left" w:pos="1276"/>
        </w:tabs>
        <w:ind w:left="0" w:firstLine="1134"/>
        <w:jc w:val="both"/>
        <w:rPr>
          <w:sz w:val="28"/>
          <w:szCs w:val="28"/>
        </w:rPr>
      </w:pPr>
      <w:r>
        <w:rPr>
          <w:sz w:val="28"/>
          <w:szCs w:val="28"/>
        </w:rPr>
        <w:t>сделайте скрин окна «Создание задачи», которое отображает Вашу вновь созданную задачу во вкладке «Действия»;</w:t>
      </w:r>
    </w:p>
    <w:p w:rsidR="003E4028" w:rsidRDefault="003E4028" w:rsidP="006E6785">
      <w:pPr>
        <w:numPr>
          <w:ilvl w:val="0"/>
          <w:numId w:val="30"/>
        </w:numPr>
        <w:tabs>
          <w:tab w:val="left" w:pos="1276"/>
        </w:tabs>
        <w:ind w:left="0" w:firstLine="1134"/>
        <w:jc w:val="both"/>
        <w:rPr>
          <w:sz w:val="28"/>
          <w:szCs w:val="28"/>
        </w:rPr>
      </w:pPr>
      <w:r>
        <w:rPr>
          <w:sz w:val="28"/>
          <w:szCs w:val="28"/>
        </w:rPr>
        <w:t>настройте условия выполнения задачи;</w:t>
      </w:r>
    </w:p>
    <w:p w:rsidR="003E4028" w:rsidRDefault="003E4028" w:rsidP="006E6785">
      <w:pPr>
        <w:numPr>
          <w:ilvl w:val="0"/>
          <w:numId w:val="30"/>
        </w:numPr>
        <w:tabs>
          <w:tab w:val="left" w:pos="1276"/>
        </w:tabs>
        <w:ind w:left="0" w:firstLine="1134"/>
        <w:jc w:val="both"/>
        <w:rPr>
          <w:sz w:val="28"/>
          <w:szCs w:val="28"/>
        </w:rPr>
      </w:pPr>
      <w:r>
        <w:rPr>
          <w:sz w:val="28"/>
          <w:szCs w:val="28"/>
        </w:rPr>
        <w:t>сделайте скрин окна «Создание задачи», которое отображает Вашу вновь созданную задачу во вкладке «Условия»;</w:t>
      </w:r>
    </w:p>
    <w:p w:rsidR="003E4028" w:rsidRDefault="003E4028" w:rsidP="006E6785">
      <w:pPr>
        <w:numPr>
          <w:ilvl w:val="0"/>
          <w:numId w:val="30"/>
        </w:numPr>
        <w:tabs>
          <w:tab w:val="left" w:pos="1276"/>
        </w:tabs>
        <w:ind w:left="0" w:firstLine="1134"/>
        <w:jc w:val="both"/>
        <w:rPr>
          <w:sz w:val="28"/>
          <w:szCs w:val="28"/>
        </w:rPr>
      </w:pPr>
      <w:r>
        <w:rPr>
          <w:sz w:val="28"/>
          <w:szCs w:val="28"/>
        </w:rPr>
        <w:t>настройте параметры выполнения задачи;</w:t>
      </w:r>
    </w:p>
    <w:p w:rsidR="003E4028" w:rsidRDefault="003E4028" w:rsidP="006E6785">
      <w:pPr>
        <w:numPr>
          <w:ilvl w:val="0"/>
          <w:numId w:val="30"/>
        </w:numPr>
        <w:tabs>
          <w:tab w:val="left" w:pos="1276"/>
        </w:tabs>
        <w:ind w:left="0" w:firstLine="1134"/>
        <w:jc w:val="both"/>
        <w:rPr>
          <w:sz w:val="28"/>
          <w:szCs w:val="28"/>
        </w:rPr>
      </w:pPr>
      <w:r>
        <w:rPr>
          <w:sz w:val="28"/>
          <w:szCs w:val="28"/>
        </w:rPr>
        <w:t>сделайте скрин окна «Создание задачи», которое отображает Вашу вновь созданную задачу во вкладке «Параметры»;</w:t>
      </w:r>
    </w:p>
    <w:p w:rsidR="003E4028" w:rsidRDefault="003E4028" w:rsidP="006E6785">
      <w:pPr>
        <w:numPr>
          <w:ilvl w:val="0"/>
          <w:numId w:val="29"/>
        </w:numPr>
        <w:tabs>
          <w:tab w:val="left" w:pos="993"/>
        </w:tabs>
        <w:ind w:left="0" w:firstLine="709"/>
        <w:jc w:val="both"/>
        <w:rPr>
          <w:sz w:val="28"/>
          <w:szCs w:val="28"/>
        </w:rPr>
      </w:pPr>
      <w:r w:rsidRPr="008E173F">
        <w:rPr>
          <w:b/>
          <w:sz w:val="28"/>
          <w:szCs w:val="28"/>
        </w:rPr>
        <w:t>Удалить собственную задачу</w:t>
      </w:r>
      <w:r>
        <w:rPr>
          <w:sz w:val="28"/>
          <w:szCs w:val="28"/>
        </w:rPr>
        <w:t>. Сделайте скрин окна, подтверждающего, что Вашей задачи уже нет.</w:t>
      </w:r>
    </w:p>
    <w:p w:rsidR="003E4028" w:rsidRPr="005414F7" w:rsidRDefault="003E4028" w:rsidP="006E6785">
      <w:pPr>
        <w:numPr>
          <w:ilvl w:val="0"/>
          <w:numId w:val="29"/>
        </w:numPr>
        <w:tabs>
          <w:tab w:val="left" w:pos="993"/>
        </w:tabs>
        <w:ind w:left="0" w:firstLine="709"/>
        <w:jc w:val="both"/>
        <w:rPr>
          <w:sz w:val="28"/>
          <w:szCs w:val="28"/>
        </w:rPr>
      </w:pPr>
      <w:r w:rsidRPr="005414F7">
        <w:rPr>
          <w:sz w:val="28"/>
          <w:szCs w:val="28"/>
        </w:rPr>
        <w:t xml:space="preserve">В чём отличие </w:t>
      </w:r>
      <w:r>
        <w:rPr>
          <w:sz w:val="28"/>
          <w:szCs w:val="28"/>
        </w:rPr>
        <w:t>между</w:t>
      </w:r>
      <w:r w:rsidRPr="005414F7">
        <w:rPr>
          <w:sz w:val="28"/>
          <w:szCs w:val="28"/>
        </w:rPr>
        <w:t xml:space="preserve"> «Создать простую задачу» и «Создать задачу»</w:t>
      </w:r>
    </w:p>
    <w:p w:rsidR="003E4028" w:rsidRDefault="003E4028" w:rsidP="003E4028">
      <w:pPr>
        <w:tabs>
          <w:tab w:val="left" w:pos="709"/>
        </w:tabs>
        <w:ind w:left="426"/>
        <w:jc w:val="both"/>
        <w:rPr>
          <w:sz w:val="28"/>
          <w:szCs w:val="28"/>
        </w:rPr>
      </w:pPr>
    </w:p>
    <w:p w:rsidR="003E4028" w:rsidRPr="003A7A37" w:rsidRDefault="003E4028" w:rsidP="003E4028">
      <w:pPr>
        <w:tabs>
          <w:tab w:val="left" w:pos="993"/>
        </w:tabs>
        <w:ind w:firstLine="709"/>
        <w:jc w:val="both"/>
        <w:rPr>
          <w:b/>
          <w:sz w:val="28"/>
          <w:szCs w:val="28"/>
        </w:rPr>
      </w:pPr>
      <w:r w:rsidRPr="003A7A37">
        <w:rPr>
          <w:b/>
          <w:sz w:val="28"/>
          <w:szCs w:val="28"/>
        </w:rPr>
        <w:t>Варианты задания для пунктов 8-9</w:t>
      </w:r>
    </w:p>
    <w:p w:rsidR="003E4028" w:rsidRPr="003A7A37" w:rsidRDefault="003E4028" w:rsidP="003E4028">
      <w:pPr>
        <w:tabs>
          <w:tab w:val="left" w:pos="993"/>
        </w:tabs>
        <w:ind w:firstLine="709"/>
        <w:jc w:val="both"/>
        <w:rPr>
          <w:i/>
          <w:sz w:val="28"/>
          <w:szCs w:val="28"/>
        </w:rPr>
      </w:pPr>
      <w:r w:rsidRPr="003A7A37">
        <w:rPr>
          <w:i/>
          <w:sz w:val="28"/>
          <w:szCs w:val="28"/>
        </w:rPr>
        <w:t>(одно и то же задание не будет приниматься больше 3-х раз!!!)</w:t>
      </w:r>
    </w:p>
    <w:p w:rsidR="003E4028" w:rsidRDefault="003E4028" w:rsidP="006E6785">
      <w:pPr>
        <w:numPr>
          <w:ilvl w:val="0"/>
          <w:numId w:val="31"/>
        </w:numPr>
        <w:tabs>
          <w:tab w:val="left" w:pos="993"/>
        </w:tabs>
        <w:ind w:left="0" w:firstLine="709"/>
        <w:jc w:val="both"/>
        <w:rPr>
          <w:sz w:val="28"/>
          <w:szCs w:val="28"/>
        </w:rPr>
      </w:pPr>
      <w:r>
        <w:rPr>
          <w:sz w:val="28"/>
          <w:szCs w:val="28"/>
        </w:rPr>
        <w:lastRenderedPageBreak/>
        <w:t>Запуск браузера</w:t>
      </w:r>
      <w:r w:rsidR="001B3926">
        <w:rPr>
          <w:sz w:val="28"/>
          <w:szCs w:val="28"/>
        </w:rPr>
        <w:t xml:space="preserve"> </w:t>
      </w:r>
      <w:r>
        <w:rPr>
          <w:sz w:val="28"/>
          <w:szCs w:val="28"/>
        </w:rPr>
        <w:t>Яндекс.</w:t>
      </w:r>
      <w:r w:rsidR="001B3926">
        <w:rPr>
          <w:sz w:val="28"/>
          <w:szCs w:val="28"/>
        </w:rPr>
        <w:t xml:space="preserve"> </w:t>
      </w:r>
      <w:r>
        <w:rPr>
          <w:sz w:val="28"/>
          <w:szCs w:val="28"/>
        </w:rPr>
        <w:t>Браузер с необходимым сайтом</w:t>
      </w:r>
    </w:p>
    <w:p w:rsidR="003E4028" w:rsidRPr="00335083" w:rsidRDefault="003E4028" w:rsidP="006E6785">
      <w:pPr>
        <w:numPr>
          <w:ilvl w:val="0"/>
          <w:numId w:val="31"/>
        </w:numPr>
        <w:tabs>
          <w:tab w:val="left" w:pos="993"/>
        </w:tabs>
        <w:ind w:left="0" w:firstLine="709"/>
        <w:jc w:val="both"/>
        <w:rPr>
          <w:sz w:val="28"/>
          <w:szCs w:val="28"/>
        </w:rPr>
      </w:pPr>
      <w:r>
        <w:rPr>
          <w:sz w:val="28"/>
          <w:szCs w:val="28"/>
        </w:rPr>
        <w:t xml:space="preserve">Запуск </w:t>
      </w:r>
      <w:r>
        <w:rPr>
          <w:sz w:val="28"/>
          <w:szCs w:val="28"/>
          <w:lang w:val="en-US"/>
        </w:rPr>
        <w:t>MS</w:t>
      </w:r>
      <w:r w:rsidR="001B3926">
        <w:rPr>
          <w:sz w:val="28"/>
          <w:szCs w:val="28"/>
        </w:rPr>
        <w:t xml:space="preserve"> </w:t>
      </w:r>
      <w:r>
        <w:rPr>
          <w:sz w:val="28"/>
          <w:szCs w:val="28"/>
          <w:lang w:val="en-US"/>
        </w:rPr>
        <w:t>Office</w:t>
      </w:r>
      <w:r w:rsidR="001B3926">
        <w:rPr>
          <w:sz w:val="28"/>
          <w:szCs w:val="28"/>
        </w:rPr>
        <w:t xml:space="preserve"> </w:t>
      </w:r>
      <w:r>
        <w:rPr>
          <w:sz w:val="28"/>
          <w:szCs w:val="28"/>
          <w:lang w:val="en-US"/>
        </w:rPr>
        <w:t>Word</w:t>
      </w:r>
      <w:r w:rsidR="001B3926">
        <w:rPr>
          <w:sz w:val="28"/>
          <w:szCs w:val="28"/>
        </w:rPr>
        <w:t xml:space="preserve"> </w:t>
      </w:r>
      <w:r>
        <w:rPr>
          <w:sz w:val="28"/>
          <w:szCs w:val="28"/>
        </w:rPr>
        <w:t>сразу с нужным документом</w:t>
      </w:r>
    </w:p>
    <w:p w:rsidR="003E4028" w:rsidRPr="00335083" w:rsidRDefault="003E4028" w:rsidP="006E6785">
      <w:pPr>
        <w:numPr>
          <w:ilvl w:val="0"/>
          <w:numId w:val="31"/>
        </w:numPr>
        <w:tabs>
          <w:tab w:val="left" w:pos="993"/>
        </w:tabs>
        <w:ind w:left="0" w:firstLine="709"/>
        <w:jc w:val="both"/>
        <w:rPr>
          <w:sz w:val="28"/>
          <w:szCs w:val="28"/>
        </w:rPr>
      </w:pPr>
      <w:r>
        <w:rPr>
          <w:sz w:val="28"/>
          <w:szCs w:val="28"/>
        </w:rPr>
        <w:t xml:space="preserve">Запуск </w:t>
      </w:r>
      <w:r>
        <w:rPr>
          <w:sz w:val="28"/>
          <w:szCs w:val="28"/>
          <w:lang w:val="en-US"/>
        </w:rPr>
        <w:t>MS</w:t>
      </w:r>
      <w:r w:rsidR="001B3926">
        <w:rPr>
          <w:sz w:val="28"/>
          <w:szCs w:val="28"/>
        </w:rPr>
        <w:t xml:space="preserve"> </w:t>
      </w:r>
      <w:r>
        <w:rPr>
          <w:sz w:val="28"/>
          <w:szCs w:val="28"/>
          <w:lang w:val="en-US"/>
        </w:rPr>
        <w:t>Office</w:t>
      </w:r>
      <w:r w:rsidR="001B3926">
        <w:rPr>
          <w:sz w:val="28"/>
          <w:szCs w:val="28"/>
        </w:rPr>
        <w:t xml:space="preserve"> </w:t>
      </w:r>
      <w:r>
        <w:rPr>
          <w:sz w:val="28"/>
          <w:szCs w:val="28"/>
          <w:lang w:val="en-US"/>
        </w:rPr>
        <w:t>Excel</w:t>
      </w:r>
      <w:r w:rsidR="001B3926">
        <w:rPr>
          <w:sz w:val="28"/>
          <w:szCs w:val="28"/>
        </w:rPr>
        <w:t xml:space="preserve"> </w:t>
      </w:r>
      <w:r>
        <w:rPr>
          <w:sz w:val="28"/>
          <w:szCs w:val="28"/>
        </w:rPr>
        <w:t>с нужным документом</w:t>
      </w:r>
    </w:p>
    <w:p w:rsidR="003E4028" w:rsidRPr="00335083" w:rsidRDefault="003E4028" w:rsidP="006E6785">
      <w:pPr>
        <w:numPr>
          <w:ilvl w:val="0"/>
          <w:numId w:val="31"/>
        </w:numPr>
        <w:tabs>
          <w:tab w:val="left" w:pos="993"/>
        </w:tabs>
        <w:ind w:left="0" w:firstLine="709"/>
        <w:jc w:val="both"/>
        <w:rPr>
          <w:sz w:val="28"/>
          <w:szCs w:val="28"/>
        </w:rPr>
      </w:pPr>
      <w:r>
        <w:rPr>
          <w:sz w:val="28"/>
          <w:szCs w:val="28"/>
        </w:rPr>
        <w:t>Запуск</w:t>
      </w:r>
      <w:r>
        <w:rPr>
          <w:sz w:val="28"/>
          <w:szCs w:val="28"/>
          <w:lang w:val="en-US"/>
        </w:rPr>
        <w:t xml:space="preserve"> Блокнота</w:t>
      </w:r>
    </w:p>
    <w:p w:rsidR="003E4028" w:rsidRPr="007C5CBD" w:rsidRDefault="003E4028" w:rsidP="006E6785">
      <w:pPr>
        <w:numPr>
          <w:ilvl w:val="0"/>
          <w:numId w:val="31"/>
        </w:numPr>
        <w:tabs>
          <w:tab w:val="left" w:pos="993"/>
        </w:tabs>
        <w:ind w:left="0" w:firstLine="709"/>
        <w:jc w:val="both"/>
        <w:rPr>
          <w:sz w:val="28"/>
          <w:szCs w:val="28"/>
        </w:rPr>
      </w:pPr>
      <w:r>
        <w:rPr>
          <w:sz w:val="28"/>
          <w:szCs w:val="28"/>
        </w:rPr>
        <w:t xml:space="preserve">Запуск </w:t>
      </w:r>
      <w:r>
        <w:rPr>
          <w:sz w:val="28"/>
          <w:szCs w:val="28"/>
          <w:lang w:val="en-US"/>
        </w:rPr>
        <w:t>Paint</w:t>
      </w:r>
      <w:r>
        <w:rPr>
          <w:sz w:val="28"/>
          <w:szCs w:val="28"/>
        </w:rPr>
        <w:t xml:space="preserve"> с картинкой</w:t>
      </w:r>
    </w:p>
    <w:p w:rsidR="003E4028" w:rsidRDefault="003E4028" w:rsidP="006E6785">
      <w:pPr>
        <w:numPr>
          <w:ilvl w:val="0"/>
          <w:numId w:val="31"/>
        </w:numPr>
        <w:tabs>
          <w:tab w:val="left" w:pos="993"/>
        </w:tabs>
        <w:ind w:left="0" w:firstLine="709"/>
        <w:jc w:val="both"/>
        <w:rPr>
          <w:sz w:val="28"/>
          <w:szCs w:val="28"/>
        </w:rPr>
      </w:pPr>
      <w:r>
        <w:rPr>
          <w:sz w:val="28"/>
          <w:szCs w:val="28"/>
        </w:rPr>
        <w:t>Запуск Вашей любимой игры</w:t>
      </w:r>
    </w:p>
    <w:p w:rsidR="003E4028" w:rsidRDefault="003E4028" w:rsidP="006E6785">
      <w:pPr>
        <w:numPr>
          <w:ilvl w:val="0"/>
          <w:numId w:val="31"/>
        </w:numPr>
        <w:tabs>
          <w:tab w:val="left" w:pos="993"/>
        </w:tabs>
        <w:ind w:left="0" w:firstLine="709"/>
        <w:jc w:val="both"/>
        <w:rPr>
          <w:sz w:val="28"/>
          <w:szCs w:val="28"/>
        </w:rPr>
      </w:pPr>
      <w:r>
        <w:rPr>
          <w:sz w:val="28"/>
          <w:szCs w:val="28"/>
        </w:rPr>
        <w:t>Запуск видеопроигрывателя с фильмом для просмотра</w:t>
      </w:r>
    </w:p>
    <w:p w:rsidR="003E4028" w:rsidRDefault="003E4028" w:rsidP="006E6785">
      <w:pPr>
        <w:numPr>
          <w:ilvl w:val="0"/>
          <w:numId w:val="31"/>
        </w:numPr>
        <w:tabs>
          <w:tab w:val="left" w:pos="993"/>
        </w:tabs>
        <w:ind w:left="0" w:firstLine="709"/>
        <w:jc w:val="both"/>
        <w:rPr>
          <w:sz w:val="28"/>
          <w:szCs w:val="28"/>
        </w:rPr>
      </w:pPr>
      <w:r>
        <w:rPr>
          <w:sz w:val="28"/>
          <w:szCs w:val="28"/>
        </w:rPr>
        <w:t xml:space="preserve">Запуск </w:t>
      </w:r>
      <w:r>
        <w:rPr>
          <w:sz w:val="28"/>
          <w:szCs w:val="28"/>
          <w:lang w:val="en-US"/>
        </w:rPr>
        <w:t>mp</w:t>
      </w:r>
      <w:r w:rsidRPr="000058DA">
        <w:rPr>
          <w:sz w:val="28"/>
          <w:szCs w:val="28"/>
        </w:rPr>
        <w:t>3</w:t>
      </w:r>
      <w:r>
        <w:rPr>
          <w:sz w:val="28"/>
          <w:szCs w:val="28"/>
        </w:rPr>
        <w:t>-плейера с песней для прослушивания</w:t>
      </w:r>
    </w:p>
    <w:p w:rsidR="003E4028" w:rsidRDefault="003E4028" w:rsidP="006E6785">
      <w:pPr>
        <w:numPr>
          <w:ilvl w:val="0"/>
          <w:numId w:val="31"/>
        </w:numPr>
        <w:tabs>
          <w:tab w:val="left" w:pos="993"/>
        </w:tabs>
        <w:ind w:left="0" w:firstLine="709"/>
        <w:jc w:val="both"/>
        <w:rPr>
          <w:sz w:val="28"/>
          <w:szCs w:val="28"/>
        </w:rPr>
      </w:pPr>
      <w:r>
        <w:rPr>
          <w:sz w:val="28"/>
          <w:szCs w:val="28"/>
        </w:rPr>
        <w:t>Запуск калькулятора</w:t>
      </w:r>
    </w:p>
    <w:p w:rsidR="003E4028" w:rsidRDefault="003E4028" w:rsidP="003E4028">
      <w:pPr>
        <w:tabs>
          <w:tab w:val="left" w:pos="709"/>
        </w:tabs>
        <w:ind w:left="1146"/>
        <w:jc w:val="both"/>
        <w:rPr>
          <w:sz w:val="28"/>
          <w:szCs w:val="28"/>
        </w:rPr>
      </w:pPr>
    </w:p>
    <w:p w:rsidR="003E4028" w:rsidRPr="003A7A37" w:rsidRDefault="003E4028" w:rsidP="003E4028">
      <w:pPr>
        <w:tabs>
          <w:tab w:val="left" w:pos="993"/>
        </w:tabs>
        <w:ind w:firstLine="709"/>
        <w:jc w:val="both"/>
        <w:rPr>
          <w:b/>
          <w:sz w:val="28"/>
          <w:szCs w:val="28"/>
        </w:rPr>
      </w:pPr>
      <w:r w:rsidRPr="003A7A37">
        <w:rPr>
          <w:b/>
          <w:sz w:val="28"/>
          <w:szCs w:val="28"/>
        </w:rPr>
        <w:t>Как оформить работу?</w:t>
      </w:r>
    </w:p>
    <w:p w:rsidR="003E4028" w:rsidRDefault="003E4028" w:rsidP="006E6785">
      <w:pPr>
        <w:numPr>
          <w:ilvl w:val="0"/>
          <w:numId w:val="32"/>
        </w:numPr>
        <w:tabs>
          <w:tab w:val="left" w:pos="993"/>
        </w:tabs>
        <w:ind w:left="0" w:firstLine="709"/>
        <w:jc w:val="both"/>
        <w:rPr>
          <w:sz w:val="28"/>
          <w:szCs w:val="28"/>
        </w:rPr>
      </w:pPr>
      <w:r>
        <w:rPr>
          <w:sz w:val="28"/>
          <w:szCs w:val="28"/>
        </w:rPr>
        <w:t>Скопируйте из этого файла ВСЕ вопросы.</w:t>
      </w:r>
    </w:p>
    <w:p w:rsidR="003E4028" w:rsidRDefault="003E4028" w:rsidP="006E6785">
      <w:pPr>
        <w:numPr>
          <w:ilvl w:val="0"/>
          <w:numId w:val="32"/>
        </w:numPr>
        <w:tabs>
          <w:tab w:val="left" w:pos="993"/>
        </w:tabs>
        <w:ind w:left="0" w:firstLine="709"/>
        <w:jc w:val="both"/>
        <w:rPr>
          <w:sz w:val="28"/>
          <w:szCs w:val="28"/>
        </w:rPr>
      </w:pPr>
      <w:r>
        <w:rPr>
          <w:sz w:val="28"/>
          <w:szCs w:val="28"/>
        </w:rPr>
        <w:t>Ниже каждого вопроса вставляйте свой скрин.</w:t>
      </w:r>
    </w:p>
    <w:p w:rsidR="003E4028" w:rsidRDefault="003E4028" w:rsidP="006E6785">
      <w:pPr>
        <w:numPr>
          <w:ilvl w:val="0"/>
          <w:numId w:val="32"/>
        </w:numPr>
        <w:tabs>
          <w:tab w:val="left" w:pos="993"/>
        </w:tabs>
        <w:ind w:left="0" w:firstLine="709"/>
        <w:jc w:val="both"/>
        <w:rPr>
          <w:sz w:val="28"/>
          <w:szCs w:val="28"/>
        </w:rPr>
      </w:pPr>
      <w:r>
        <w:rPr>
          <w:sz w:val="28"/>
          <w:szCs w:val="28"/>
        </w:rPr>
        <w:t>Файлы присылайте мне на почту.</w:t>
      </w:r>
    </w:p>
    <w:p w:rsidR="00635A5E" w:rsidRDefault="00635A5E" w:rsidP="00635A5E">
      <w:pPr>
        <w:ind w:firstLine="709"/>
        <w:jc w:val="both"/>
        <w:rPr>
          <w:iCs/>
          <w:sz w:val="28"/>
          <w:szCs w:val="28"/>
        </w:rPr>
      </w:pPr>
    </w:p>
    <w:p w:rsidR="00635A5E" w:rsidRPr="00635A5E" w:rsidRDefault="00635A5E" w:rsidP="00635A5E">
      <w:pPr>
        <w:pStyle w:val="aff1"/>
        <w:ind w:firstLine="709"/>
        <w:jc w:val="both"/>
        <w:rPr>
          <w:b/>
          <w:iCs/>
          <w:sz w:val="28"/>
          <w:szCs w:val="28"/>
        </w:rPr>
      </w:pPr>
      <w:r w:rsidRPr="00635A5E">
        <w:rPr>
          <w:b/>
          <w:iCs/>
          <w:sz w:val="28"/>
          <w:szCs w:val="28"/>
        </w:rPr>
        <w:t>Критерии оценки выполнения практической работы</w:t>
      </w:r>
    </w:p>
    <w:p w:rsidR="00635A5E" w:rsidRDefault="00635A5E" w:rsidP="00635A5E">
      <w:pPr>
        <w:pStyle w:val="aff1"/>
        <w:ind w:firstLine="709"/>
        <w:jc w:val="both"/>
        <w:rPr>
          <w:iCs/>
          <w:sz w:val="28"/>
          <w:szCs w:val="28"/>
        </w:rPr>
      </w:pPr>
    </w:p>
    <w:p w:rsidR="00635A5E" w:rsidRDefault="00635A5E" w:rsidP="00635A5E">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635A5E" w:rsidRDefault="00635A5E" w:rsidP="00635A5E">
      <w:pPr>
        <w:ind w:firstLine="709"/>
        <w:jc w:val="both"/>
        <w:rPr>
          <w:iCs/>
          <w:sz w:val="28"/>
          <w:szCs w:val="28"/>
        </w:rPr>
      </w:pPr>
    </w:p>
    <w:p w:rsidR="00620BB1" w:rsidRDefault="00620BB1" w:rsidP="00635A5E">
      <w:pPr>
        <w:ind w:firstLine="709"/>
        <w:jc w:val="both"/>
        <w:rPr>
          <w:iCs/>
          <w:sz w:val="28"/>
          <w:szCs w:val="28"/>
        </w:rPr>
      </w:pPr>
    </w:p>
    <w:p w:rsidR="00620BB1" w:rsidRDefault="00620BB1" w:rsidP="00620BB1">
      <w:pPr>
        <w:jc w:val="center"/>
        <w:rPr>
          <w:sz w:val="28"/>
          <w:szCs w:val="28"/>
        </w:rPr>
      </w:pPr>
      <w:r w:rsidRPr="00620BB1">
        <w:rPr>
          <w:rFonts w:eastAsia="Calibri"/>
          <w:b/>
          <w:bCs/>
          <w:sz w:val="28"/>
          <w:szCs w:val="28"/>
        </w:rPr>
        <w:t xml:space="preserve">Тема 1.4 </w:t>
      </w:r>
      <w:r w:rsidRPr="00620BB1">
        <w:rPr>
          <w:rFonts w:ascii="Times New Roman CYR" w:hAnsi="Times New Roman CYR" w:cs="Times New Roman CYR"/>
          <w:sz w:val="28"/>
          <w:szCs w:val="28"/>
        </w:rPr>
        <w:t>В</w:t>
      </w:r>
      <w:r w:rsidRPr="00620BB1">
        <w:rPr>
          <w:sz w:val="28"/>
          <w:szCs w:val="28"/>
        </w:rPr>
        <w:t>вод-вывод. Управление памятью</w:t>
      </w:r>
    </w:p>
    <w:p w:rsidR="00620BB1" w:rsidRDefault="00620BB1" w:rsidP="00620BB1">
      <w:pPr>
        <w:jc w:val="center"/>
        <w:rPr>
          <w:sz w:val="28"/>
          <w:szCs w:val="28"/>
        </w:rPr>
      </w:pPr>
    </w:p>
    <w:p w:rsidR="00620BB1" w:rsidRPr="009A28DF" w:rsidRDefault="00620BB1" w:rsidP="00620BB1">
      <w:pPr>
        <w:pStyle w:val="a6"/>
        <w:spacing w:after="0" w:line="240" w:lineRule="auto"/>
        <w:ind w:left="0" w:firstLine="709"/>
        <w:jc w:val="both"/>
        <w:rPr>
          <w:rFonts w:ascii="Times New Roman" w:hAnsi="Times New Roman"/>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w:t>
      </w:r>
    </w:p>
    <w:p w:rsidR="00620BB1" w:rsidRDefault="00620BB1" w:rsidP="00620BB1">
      <w:pPr>
        <w:ind w:firstLine="709"/>
        <w:jc w:val="both"/>
        <w:rPr>
          <w:b/>
          <w:sz w:val="28"/>
          <w:szCs w:val="28"/>
        </w:rPr>
      </w:pPr>
    </w:p>
    <w:p w:rsidR="001D2ACB" w:rsidRPr="00F45653" w:rsidRDefault="001D2ACB" w:rsidP="001D2ACB">
      <w:pPr>
        <w:ind w:firstLine="709"/>
        <w:rPr>
          <w:szCs w:val="28"/>
        </w:rPr>
      </w:pPr>
      <w:r w:rsidRPr="00F45653">
        <w:rPr>
          <w:szCs w:val="28"/>
        </w:rPr>
        <w:t>З1: основные понятия, функции, состав и принципы работы операционных систем</w:t>
      </w:r>
    </w:p>
    <w:p w:rsidR="001D2ACB" w:rsidRPr="00F45653" w:rsidRDefault="001D2ACB" w:rsidP="001D2ACB">
      <w:pPr>
        <w:ind w:firstLine="709"/>
        <w:rPr>
          <w:szCs w:val="28"/>
        </w:rPr>
      </w:pPr>
      <w:r w:rsidRPr="00F45653">
        <w:rPr>
          <w:szCs w:val="28"/>
        </w:rPr>
        <w:t>З2: архитектуры современных операционных систем</w:t>
      </w:r>
    </w:p>
    <w:p w:rsidR="001D2ACB" w:rsidRDefault="001D2ACB" w:rsidP="001D2ACB">
      <w:pPr>
        <w:ind w:firstLine="709"/>
        <w:jc w:val="both"/>
        <w:rPr>
          <w:szCs w:val="28"/>
        </w:rPr>
      </w:pPr>
      <w:r w:rsidRPr="00F45653">
        <w:rPr>
          <w:szCs w:val="28"/>
        </w:rPr>
        <w:t>З4: принципы управления ресурсами в операционной системе</w:t>
      </w:r>
    </w:p>
    <w:p w:rsidR="001D2ACB" w:rsidRPr="00F45653" w:rsidRDefault="001D2ACB" w:rsidP="001D2ACB">
      <w:pPr>
        <w:ind w:firstLine="709"/>
        <w:rPr>
          <w:szCs w:val="28"/>
        </w:rPr>
      </w:pPr>
      <w:r w:rsidRPr="00F45653">
        <w:rPr>
          <w:szCs w:val="28"/>
        </w:rPr>
        <w:t>У2: выполнять конфигурирование аппаратных устройств</w:t>
      </w:r>
    </w:p>
    <w:p w:rsidR="001D2ACB" w:rsidRDefault="001D2ACB" w:rsidP="001D2ACB">
      <w:pPr>
        <w:ind w:firstLine="709"/>
        <w:jc w:val="both"/>
        <w:rPr>
          <w:szCs w:val="28"/>
        </w:rPr>
      </w:pPr>
      <w:r w:rsidRPr="00F45653">
        <w:rPr>
          <w:szCs w:val="28"/>
        </w:rPr>
        <w:t>У5: настраивать сетевые параметры, управлять разделением ресурсов в локальной сети</w:t>
      </w:r>
    </w:p>
    <w:p w:rsidR="006505B2" w:rsidRPr="006505B2" w:rsidRDefault="006505B2" w:rsidP="006505B2">
      <w:pPr>
        <w:ind w:firstLine="709"/>
        <w:jc w:val="both"/>
        <w:rPr>
          <w:szCs w:val="28"/>
        </w:rPr>
      </w:pPr>
      <w:r w:rsidRPr="006505B2">
        <w:rPr>
          <w:szCs w:val="28"/>
        </w:rPr>
        <w:t>ПK 1.1. Проектировать базы данных.</w:t>
      </w:r>
    </w:p>
    <w:p w:rsidR="006505B2" w:rsidRPr="006505B2" w:rsidRDefault="006505B2" w:rsidP="006505B2">
      <w:pPr>
        <w:ind w:firstLine="709"/>
        <w:jc w:val="both"/>
        <w:rPr>
          <w:szCs w:val="28"/>
        </w:rPr>
      </w:pPr>
      <w:r w:rsidRPr="006505B2">
        <w:rPr>
          <w:szCs w:val="28"/>
        </w:rPr>
        <w:t>ПK 2.1. Проектировать модули программного обеспечения.</w:t>
      </w:r>
    </w:p>
    <w:p w:rsidR="001D2ACB" w:rsidRDefault="006505B2" w:rsidP="006505B2">
      <w:pPr>
        <w:ind w:firstLine="709"/>
        <w:jc w:val="both"/>
        <w:rPr>
          <w:b/>
          <w:sz w:val="28"/>
          <w:szCs w:val="28"/>
        </w:rPr>
      </w:pPr>
      <w:r w:rsidRPr="006505B2">
        <w:rPr>
          <w:szCs w:val="28"/>
        </w:rPr>
        <w:t>ПK 2.5. Осуществлять документирование программных модулей программного обеспечения.</w:t>
      </w:r>
    </w:p>
    <w:p w:rsidR="001D2ACB" w:rsidRDefault="001D2ACB" w:rsidP="00620BB1">
      <w:pPr>
        <w:ind w:firstLine="709"/>
        <w:jc w:val="both"/>
        <w:rPr>
          <w:b/>
          <w:sz w:val="28"/>
          <w:szCs w:val="28"/>
        </w:rPr>
      </w:pPr>
    </w:p>
    <w:p w:rsidR="00620BB1" w:rsidRDefault="00620BB1" w:rsidP="00620BB1">
      <w:pPr>
        <w:ind w:firstLine="709"/>
        <w:jc w:val="both"/>
        <w:rPr>
          <w:b/>
          <w:sz w:val="28"/>
          <w:szCs w:val="28"/>
        </w:rPr>
      </w:pPr>
      <w:r>
        <w:rPr>
          <w:b/>
          <w:sz w:val="28"/>
          <w:szCs w:val="28"/>
        </w:rPr>
        <w:t>Текст задания для письменной проверочной работы</w:t>
      </w:r>
    </w:p>
    <w:p w:rsidR="00620BB1" w:rsidRPr="00F25642" w:rsidRDefault="00620BB1" w:rsidP="00620BB1">
      <w:pPr>
        <w:ind w:firstLine="709"/>
        <w:jc w:val="both"/>
        <w:rPr>
          <w:b/>
          <w:sz w:val="28"/>
          <w:szCs w:val="28"/>
        </w:rPr>
      </w:pPr>
    </w:p>
    <w:p w:rsidR="00620BB1" w:rsidRDefault="00620BB1" w:rsidP="00620BB1">
      <w:pPr>
        <w:ind w:firstLine="709"/>
        <w:jc w:val="both"/>
        <w:rPr>
          <w:sz w:val="28"/>
          <w:szCs w:val="28"/>
        </w:rPr>
      </w:pPr>
      <w:r>
        <w:rPr>
          <w:sz w:val="28"/>
          <w:szCs w:val="28"/>
        </w:rPr>
        <w:t>Ответьте на вопросы.</w:t>
      </w:r>
    </w:p>
    <w:p w:rsidR="00620BB1" w:rsidRPr="00CB288E" w:rsidRDefault="00620BB1" w:rsidP="00620BB1">
      <w:pPr>
        <w:pStyle w:val="aff1"/>
        <w:tabs>
          <w:tab w:val="left" w:pos="993"/>
        </w:tabs>
        <w:ind w:firstLine="709"/>
        <w:rPr>
          <w:b/>
          <w:sz w:val="28"/>
          <w:szCs w:val="28"/>
        </w:rPr>
      </w:pPr>
      <w:r w:rsidRPr="00CB288E">
        <w:rPr>
          <w:b/>
          <w:sz w:val="28"/>
          <w:szCs w:val="28"/>
        </w:rPr>
        <w:t>Вариант 1</w:t>
      </w:r>
    </w:p>
    <w:p w:rsidR="00620BB1" w:rsidRDefault="00620BB1" w:rsidP="006E6785">
      <w:pPr>
        <w:pStyle w:val="aff1"/>
        <w:numPr>
          <w:ilvl w:val="0"/>
          <w:numId w:val="33"/>
        </w:numPr>
        <w:tabs>
          <w:tab w:val="left" w:pos="284"/>
          <w:tab w:val="left" w:pos="993"/>
        </w:tabs>
        <w:ind w:left="0" w:firstLine="709"/>
        <w:rPr>
          <w:sz w:val="28"/>
          <w:szCs w:val="28"/>
        </w:rPr>
      </w:pPr>
      <w:r>
        <w:rPr>
          <w:sz w:val="28"/>
          <w:szCs w:val="28"/>
        </w:rPr>
        <w:t>Чем отличаются между собой категории устройств ввода-вывода?</w:t>
      </w:r>
    </w:p>
    <w:p w:rsidR="00620BB1" w:rsidRDefault="00620BB1" w:rsidP="006E6785">
      <w:pPr>
        <w:pStyle w:val="aff1"/>
        <w:numPr>
          <w:ilvl w:val="0"/>
          <w:numId w:val="33"/>
        </w:numPr>
        <w:tabs>
          <w:tab w:val="left" w:pos="284"/>
          <w:tab w:val="left" w:pos="993"/>
        </w:tabs>
        <w:ind w:left="0" w:firstLine="709"/>
        <w:rPr>
          <w:sz w:val="28"/>
          <w:szCs w:val="28"/>
        </w:rPr>
      </w:pPr>
      <w:r w:rsidRPr="00CB288E">
        <w:rPr>
          <w:sz w:val="28"/>
          <w:szCs w:val="28"/>
        </w:rPr>
        <w:t>Драйвер</w:t>
      </w:r>
      <w:r>
        <w:rPr>
          <w:sz w:val="28"/>
          <w:szCs w:val="28"/>
        </w:rPr>
        <w:t xml:space="preserve"> (определение, назначение и от кого получает задачи в своей работе)</w:t>
      </w:r>
    </w:p>
    <w:p w:rsidR="00620BB1" w:rsidRDefault="00620BB1" w:rsidP="006E6785">
      <w:pPr>
        <w:pStyle w:val="aff1"/>
        <w:numPr>
          <w:ilvl w:val="0"/>
          <w:numId w:val="33"/>
        </w:numPr>
        <w:tabs>
          <w:tab w:val="left" w:pos="284"/>
          <w:tab w:val="left" w:pos="993"/>
        </w:tabs>
        <w:ind w:left="0" w:firstLine="709"/>
        <w:rPr>
          <w:sz w:val="28"/>
          <w:szCs w:val="28"/>
        </w:rPr>
      </w:pPr>
      <w:r>
        <w:rPr>
          <w:sz w:val="28"/>
          <w:szCs w:val="28"/>
        </w:rPr>
        <w:t>Что представляет собой файл подкачки, в чём его предназначение и какой принцип работы?</w:t>
      </w:r>
    </w:p>
    <w:p w:rsidR="00620BB1" w:rsidRDefault="00620BB1" w:rsidP="006E6785">
      <w:pPr>
        <w:pStyle w:val="aff1"/>
        <w:numPr>
          <w:ilvl w:val="0"/>
          <w:numId w:val="33"/>
        </w:numPr>
        <w:tabs>
          <w:tab w:val="left" w:pos="284"/>
          <w:tab w:val="left" w:pos="993"/>
        </w:tabs>
        <w:ind w:left="0" w:firstLine="709"/>
        <w:rPr>
          <w:sz w:val="28"/>
          <w:szCs w:val="28"/>
        </w:rPr>
      </w:pPr>
      <w:r w:rsidRPr="00CA50E6">
        <w:rPr>
          <w:sz w:val="28"/>
          <w:szCs w:val="28"/>
        </w:rPr>
        <w:t>Многозадачность с фиксированными разделами (что это и в чём принцип)</w:t>
      </w:r>
    </w:p>
    <w:p w:rsidR="00620BB1" w:rsidRPr="00523ADF" w:rsidRDefault="00620BB1" w:rsidP="006E6785">
      <w:pPr>
        <w:pStyle w:val="aff1"/>
        <w:numPr>
          <w:ilvl w:val="0"/>
          <w:numId w:val="33"/>
        </w:numPr>
        <w:tabs>
          <w:tab w:val="left" w:pos="284"/>
          <w:tab w:val="left" w:pos="993"/>
        </w:tabs>
        <w:ind w:left="0" w:firstLine="709"/>
        <w:rPr>
          <w:sz w:val="28"/>
          <w:szCs w:val="28"/>
        </w:rPr>
      </w:pPr>
      <w:r>
        <w:rPr>
          <w:sz w:val="28"/>
          <w:szCs w:val="28"/>
        </w:rPr>
        <w:t xml:space="preserve">Тип памяти </w:t>
      </w:r>
      <w:r>
        <w:rPr>
          <w:sz w:val="28"/>
          <w:szCs w:val="28"/>
          <w:lang w:val="en-US"/>
        </w:rPr>
        <w:t>EEPROM</w:t>
      </w:r>
    </w:p>
    <w:p w:rsidR="00620BB1" w:rsidRPr="00CB288E" w:rsidRDefault="00620BB1" w:rsidP="006E6785">
      <w:pPr>
        <w:pStyle w:val="aff1"/>
        <w:numPr>
          <w:ilvl w:val="0"/>
          <w:numId w:val="33"/>
        </w:numPr>
        <w:tabs>
          <w:tab w:val="left" w:pos="284"/>
          <w:tab w:val="left" w:pos="993"/>
        </w:tabs>
        <w:ind w:left="0" w:firstLine="709"/>
        <w:rPr>
          <w:sz w:val="28"/>
          <w:szCs w:val="28"/>
        </w:rPr>
      </w:pPr>
      <w:r>
        <w:rPr>
          <w:sz w:val="28"/>
          <w:szCs w:val="28"/>
        </w:rPr>
        <w:t xml:space="preserve">Тип памяти </w:t>
      </w:r>
      <w:r>
        <w:rPr>
          <w:sz w:val="28"/>
          <w:szCs w:val="28"/>
          <w:lang w:val="en-US"/>
        </w:rPr>
        <w:t>PROM</w:t>
      </w:r>
    </w:p>
    <w:p w:rsidR="00620BB1" w:rsidRPr="00CB288E" w:rsidRDefault="00620BB1" w:rsidP="00620BB1">
      <w:pPr>
        <w:pStyle w:val="aff1"/>
        <w:tabs>
          <w:tab w:val="left" w:pos="993"/>
        </w:tabs>
        <w:ind w:firstLine="709"/>
        <w:rPr>
          <w:b/>
          <w:sz w:val="28"/>
          <w:szCs w:val="28"/>
        </w:rPr>
      </w:pPr>
      <w:r w:rsidRPr="00CB288E">
        <w:rPr>
          <w:b/>
          <w:sz w:val="28"/>
          <w:szCs w:val="28"/>
        </w:rPr>
        <w:t>Вариант 2</w:t>
      </w:r>
    </w:p>
    <w:p w:rsidR="00620BB1" w:rsidRDefault="00620BB1" w:rsidP="006E6785">
      <w:pPr>
        <w:pStyle w:val="aff1"/>
        <w:numPr>
          <w:ilvl w:val="0"/>
          <w:numId w:val="34"/>
        </w:numPr>
        <w:tabs>
          <w:tab w:val="left" w:pos="284"/>
          <w:tab w:val="left" w:pos="993"/>
        </w:tabs>
        <w:ind w:left="0" w:firstLine="709"/>
        <w:rPr>
          <w:sz w:val="28"/>
          <w:szCs w:val="28"/>
        </w:rPr>
      </w:pPr>
      <w:r w:rsidRPr="00CB288E">
        <w:rPr>
          <w:sz w:val="28"/>
          <w:szCs w:val="28"/>
        </w:rPr>
        <w:t xml:space="preserve">Что </w:t>
      </w:r>
      <w:r>
        <w:rPr>
          <w:sz w:val="28"/>
          <w:szCs w:val="28"/>
        </w:rPr>
        <w:t>подразумевается под</w:t>
      </w:r>
      <w:r w:rsidRPr="00CB288E">
        <w:rPr>
          <w:sz w:val="28"/>
          <w:szCs w:val="28"/>
        </w:rPr>
        <w:t xml:space="preserve"> операцией ввода-вывода</w:t>
      </w:r>
      <w:r>
        <w:rPr>
          <w:sz w:val="28"/>
          <w:szCs w:val="28"/>
        </w:rPr>
        <w:t xml:space="preserve"> и между чем проходить эта операция</w:t>
      </w:r>
      <w:r w:rsidRPr="00CB288E">
        <w:rPr>
          <w:sz w:val="28"/>
          <w:szCs w:val="28"/>
        </w:rPr>
        <w:t>?</w:t>
      </w:r>
    </w:p>
    <w:p w:rsidR="00620BB1" w:rsidRDefault="00620BB1" w:rsidP="006E6785">
      <w:pPr>
        <w:pStyle w:val="aff1"/>
        <w:numPr>
          <w:ilvl w:val="0"/>
          <w:numId w:val="34"/>
        </w:numPr>
        <w:tabs>
          <w:tab w:val="left" w:pos="284"/>
          <w:tab w:val="left" w:pos="993"/>
        </w:tabs>
        <w:ind w:left="0" w:firstLine="709"/>
        <w:rPr>
          <w:sz w:val="28"/>
          <w:szCs w:val="28"/>
        </w:rPr>
      </w:pPr>
      <w:r w:rsidRPr="00CB288E">
        <w:rPr>
          <w:sz w:val="28"/>
          <w:szCs w:val="28"/>
        </w:rPr>
        <w:lastRenderedPageBreak/>
        <w:t>Контроллер</w:t>
      </w:r>
      <w:r>
        <w:rPr>
          <w:sz w:val="28"/>
          <w:szCs w:val="28"/>
        </w:rPr>
        <w:t xml:space="preserve"> (определение, назначение и от кого получает задачи в своей работе)</w:t>
      </w:r>
    </w:p>
    <w:p w:rsidR="00620BB1" w:rsidRDefault="00620BB1" w:rsidP="006E6785">
      <w:pPr>
        <w:pStyle w:val="aff1"/>
        <w:numPr>
          <w:ilvl w:val="0"/>
          <w:numId w:val="34"/>
        </w:numPr>
        <w:tabs>
          <w:tab w:val="left" w:pos="284"/>
          <w:tab w:val="left" w:pos="993"/>
        </w:tabs>
        <w:ind w:left="0" w:firstLine="709"/>
        <w:rPr>
          <w:sz w:val="28"/>
          <w:szCs w:val="28"/>
        </w:rPr>
      </w:pPr>
      <w:r>
        <w:rPr>
          <w:sz w:val="28"/>
          <w:szCs w:val="28"/>
        </w:rPr>
        <w:t>Виртуальная память (состав, назначение и принцип работы)</w:t>
      </w:r>
    </w:p>
    <w:p w:rsidR="00620BB1" w:rsidRPr="00523ADF" w:rsidRDefault="00620BB1" w:rsidP="006E6785">
      <w:pPr>
        <w:pStyle w:val="aff1"/>
        <w:numPr>
          <w:ilvl w:val="0"/>
          <w:numId w:val="34"/>
        </w:numPr>
        <w:tabs>
          <w:tab w:val="left" w:pos="284"/>
          <w:tab w:val="left" w:pos="993"/>
        </w:tabs>
        <w:ind w:left="0" w:firstLine="709"/>
        <w:rPr>
          <w:sz w:val="28"/>
          <w:szCs w:val="28"/>
        </w:rPr>
      </w:pPr>
      <w:r>
        <w:rPr>
          <w:sz w:val="28"/>
          <w:szCs w:val="28"/>
        </w:rPr>
        <w:t>Менеджер памяти (определение, назначение и от кого получает задачи в своей работе)</w:t>
      </w:r>
    </w:p>
    <w:p w:rsidR="00620BB1" w:rsidRPr="00523ADF" w:rsidRDefault="00620BB1" w:rsidP="006E6785">
      <w:pPr>
        <w:pStyle w:val="aff1"/>
        <w:numPr>
          <w:ilvl w:val="0"/>
          <w:numId w:val="34"/>
        </w:numPr>
        <w:tabs>
          <w:tab w:val="left" w:pos="284"/>
          <w:tab w:val="left" w:pos="993"/>
        </w:tabs>
        <w:ind w:left="0" w:firstLine="709"/>
        <w:rPr>
          <w:sz w:val="28"/>
          <w:szCs w:val="28"/>
        </w:rPr>
      </w:pPr>
      <w:r>
        <w:rPr>
          <w:sz w:val="28"/>
          <w:szCs w:val="28"/>
        </w:rPr>
        <w:t xml:space="preserve">Тип памяти </w:t>
      </w:r>
      <w:r>
        <w:rPr>
          <w:sz w:val="28"/>
          <w:szCs w:val="28"/>
          <w:lang w:val="en-US"/>
        </w:rPr>
        <w:t>Masked</w:t>
      </w:r>
    </w:p>
    <w:p w:rsidR="00620BB1" w:rsidRPr="00CB288E" w:rsidRDefault="00620BB1" w:rsidP="006E6785">
      <w:pPr>
        <w:pStyle w:val="aff1"/>
        <w:numPr>
          <w:ilvl w:val="0"/>
          <w:numId w:val="34"/>
        </w:numPr>
        <w:tabs>
          <w:tab w:val="left" w:pos="284"/>
          <w:tab w:val="left" w:pos="993"/>
        </w:tabs>
        <w:ind w:left="0" w:firstLine="709"/>
        <w:rPr>
          <w:sz w:val="28"/>
          <w:szCs w:val="28"/>
        </w:rPr>
      </w:pPr>
      <w:r>
        <w:rPr>
          <w:sz w:val="28"/>
          <w:szCs w:val="28"/>
        </w:rPr>
        <w:t xml:space="preserve">Тип памяти </w:t>
      </w:r>
      <w:r>
        <w:rPr>
          <w:sz w:val="28"/>
          <w:szCs w:val="28"/>
          <w:lang w:val="en-US"/>
        </w:rPr>
        <w:t>NVRAM</w:t>
      </w:r>
    </w:p>
    <w:p w:rsidR="00620BB1" w:rsidRDefault="00620BB1" w:rsidP="00620BB1">
      <w:pPr>
        <w:pStyle w:val="a6"/>
        <w:spacing w:after="0" w:line="240" w:lineRule="auto"/>
        <w:ind w:left="0" w:firstLine="709"/>
        <w:jc w:val="both"/>
        <w:rPr>
          <w:rFonts w:ascii="Times New Roman" w:hAnsi="Times New Roman"/>
          <w:iCs/>
          <w:sz w:val="28"/>
          <w:szCs w:val="28"/>
        </w:rPr>
      </w:pPr>
    </w:p>
    <w:p w:rsidR="00620BB1" w:rsidRPr="00B53ABE" w:rsidRDefault="00620BB1" w:rsidP="00620BB1">
      <w:pPr>
        <w:ind w:firstLine="709"/>
        <w:jc w:val="both"/>
        <w:rPr>
          <w:b/>
          <w:bCs/>
          <w:sz w:val="28"/>
          <w:szCs w:val="28"/>
        </w:rPr>
      </w:pPr>
      <w:r>
        <w:rPr>
          <w:b/>
          <w:bCs/>
          <w:sz w:val="28"/>
          <w:szCs w:val="28"/>
        </w:rPr>
        <w:t xml:space="preserve">Критерий оценки </w:t>
      </w:r>
      <w:r>
        <w:rPr>
          <w:b/>
          <w:sz w:val="28"/>
          <w:szCs w:val="28"/>
        </w:rPr>
        <w:t>письменной проверочной работы</w:t>
      </w:r>
    </w:p>
    <w:p w:rsidR="00620BB1" w:rsidRPr="00B53ABE" w:rsidRDefault="00620BB1" w:rsidP="00620BB1">
      <w:pPr>
        <w:ind w:firstLine="709"/>
        <w:jc w:val="both"/>
        <w:rPr>
          <w:b/>
          <w:bCs/>
          <w:sz w:val="28"/>
          <w:szCs w:val="28"/>
        </w:rPr>
      </w:pPr>
    </w:p>
    <w:p w:rsidR="00620BB1" w:rsidRPr="00144D5B" w:rsidRDefault="00620BB1" w:rsidP="00620BB1">
      <w:pPr>
        <w:ind w:firstLine="709"/>
        <w:jc w:val="both"/>
        <w:rPr>
          <w:sz w:val="28"/>
          <w:szCs w:val="28"/>
        </w:rPr>
      </w:pPr>
      <w:r w:rsidRPr="00144D5B">
        <w:rPr>
          <w:sz w:val="28"/>
          <w:szCs w:val="28"/>
        </w:rPr>
        <w:t xml:space="preserve">Каждый полный правильный ответ оценивается 1 баллом. </w:t>
      </w:r>
    </w:p>
    <w:p w:rsidR="00620BB1" w:rsidRPr="00144D5B" w:rsidRDefault="00620BB1" w:rsidP="00620BB1">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620BB1" w:rsidRPr="00144D5B" w:rsidRDefault="00620BB1" w:rsidP="00620BB1">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620BB1" w:rsidRPr="00144D5B" w:rsidRDefault="00620BB1" w:rsidP="00620BB1">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620BB1" w:rsidRPr="00144D5B" w:rsidRDefault="00620BB1" w:rsidP="00620BB1">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620BB1" w:rsidRDefault="00620BB1" w:rsidP="00620BB1">
      <w:pPr>
        <w:ind w:firstLine="709"/>
        <w:jc w:val="both"/>
        <w:rPr>
          <w:b/>
          <w:sz w:val="28"/>
          <w:szCs w:val="28"/>
        </w:rPr>
      </w:pPr>
      <w:r>
        <w:rPr>
          <w:b/>
          <w:sz w:val="28"/>
          <w:szCs w:val="28"/>
        </w:rPr>
        <w:t>Текст задания для практической части</w:t>
      </w:r>
    </w:p>
    <w:p w:rsidR="00620BB1" w:rsidRDefault="00620BB1" w:rsidP="00620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Cs/>
          <w:sz w:val="28"/>
          <w:szCs w:val="28"/>
        </w:rPr>
      </w:pPr>
    </w:p>
    <w:p w:rsidR="00620BB1" w:rsidRDefault="000D71B5" w:rsidP="00620BB1">
      <w:pPr>
        <w:pStyle w:val="aff1"/>
        <w:jc w:val="center"/>
        <w:rPr>
          <w:sz w:val="28"/>
          <w:szCs w:val="28"/>
        </w:rPr>
      </w:pPr>
      <w:r>
        <w:rPr>
          <w:b/>
          <w:sz w:val="28"/>
          <w:szCs w:val="28"/>
        </w:rPr>
        <w:t>Практическое занятие</w:t>
      </w:r>
      <w:r w:rsidR="00620BB1" w:rsidRPr="009A28DF">
        <w:rPr>
          <w:b/>
          <w:sz w:val="28"/>
          <w:szCs w:val="28"/>
        </w:rPr>
        <w:t xml:space="preserve"> №</w:t>
      </w:r>
      <w:r w:rsidR="00620BB1">
        <w:rPr>
          <w:b/>
          <w:sz w:val="28"/>
          <w:szCs w:val="28"/>
        </w:rPr>
        <w:t>3</w:t>
      </w:r>
      <w:r w:rsidRPr="000D71B5">
        <w:rPr>
          <w:rFonts w:ascii="Times New Roman CYR" w:hAnsi="Times New Roman CYR" w:cs="Times New Roman CYR"/>
          <w:b/>
          <w:sz w:val="28"/>
        </w:rPr>
        <w:t>Работа с дисковой памятью и файлом подкачки.</w:t>
      </w:r>
    </w:p>
    <w:p w:rsidR="00620BB1" w:rsidRDefault="00620BB1" w:rsidP="00620BB1">
      <w:pPr>
        <w:pStyle w:val="aff1"/>
        <w:jc w:val="center"/>
        <w:rPr>
          <w:iCs/>
          <w:sz w:val="28"/>
          <w:szCs w:val="28"/>
        </w:rPr>
      </w:pPr>
    </w:p>
    <w:p w:rsidR="00620BB1" w:rsidRDefault="00620BB1" w:rsidP="00620BB1">
      <w:pPr>
        <w:pStyle w:val="aff1"/>
        <w:ind w:firstLine="709"/>
        <w:jc w:val="both"/>
        <w:rPr>
          <w:iCs/>
          <w:sz w:val="28"/>
          <w:szCs w:val="28"/>
        </w:rPr>
      </w:pPr>
      <w:r>
        <w:rPr>
          <w:iCs/>
          <w:sz w:val="28"/>
          <w:szCs w:val="28"/>
        </w:rPr>
        <w:t>Для выполнения практической работы необходимо рассмотреть следующие вопросы</w:t>
      </w:r>
    </w:p>
    <w:p w:rsidR="00620BB1" w:rsidRDefault="00620BB1" w:rsidP="006E6785">
      <w:pPr>
        <w:pStyle w:val="aff1"/>
        <w:numPr>
          <w:ilvl w:val="0"/>
          <w:numId w:val="35"/>
        </w:numPr>
        <w:tabs>
          <w:tab w:val="left" w:pos="993"/>
        </w:tabs>
        <w:ind w:left="0" w:firstLine="709"/>
        <w:jc w:val="both"/>
        <w:rPr>
          <w:sz w:val="28"/>
          <w:szCs w:val="28"/>
        </w:rPr>
      </w:pPr>
      <w:r w:rsidRPr="00F62CE7">
        <w:rPr>
          <w:sz w:val="28"/>
          <w:szCs w:val="28"/>
        </w:rPr>
        <w:t>Где располагается файл подкачки и в каком файле реализован?</w:t>
      </w:r>
    </w:p>
    <w:p w:rsidR="00620BB1" w:rsidRPr="00620BB1" w:rsidRDefault="00620BB1" w:rsidP="006E6785">
      <w:pPr>
        <w:pStyle w:val="aff1"/>
        <w:numPr>
          <w:ilvl w:val="0"/>
          <w:numId w:val="35"/>
        </w:numPr>
        <w:tabs>
          <w:tab w:val="left" w:pos="993"/>
        </w:tabs>
        <w:ind w:left="0" w:firstLine="709"/>
        <w:jc w:val="both"/>
        <w:rPr>
          <w:b/>
          <w:bCs/>
          <w:sz w:val="28"/>
          <w:szCs w:val="28"/>
        </w:rPr>
      </w:pPr>
      <w:r>
        <w:rPr>
          <w:sz w:val="28"/>
          <w:szCs w:val="28"/>
        </w:rPr>
        <w:t xml:space="preserve">Чем отличаются файлы </w:t>
      </w:r>
      <w:r w:rsidRPr="00F62CE7">
        <w:rPr>
          <w:b/>
          <w:bCs/>
          <w:sz w:val="28"/>
          <w:szCs w:val="28"/>
        </w:rPr>
        <w:t xml:space="preserve">pagefile.sys </w:t>
      </w:r>
      <w:r w:rsidRPr="00F62CE7">
        <w:rPr>
          <w:bCs/>
          <w:sz w:val="28"/>
          <w:szCs w:val="28"/>
        </w:rPr>
        <w:t>и</w:t>
      </w:r>
      <w:r w:rsidRPr="00F62CE7">
        <w:rPr>
          <w:b/>
          <w:bCs/>
          <w:sz w:val="28"/>
          <w:szCs w:val="28"/>
        </w:rPr>
        <w:t xml:space="preserve"> swapfile.sys</w:t>
      </w:r>
      <w:r w:rsidRPr="00F62CE7">
        <w:rPr>
          <w:bCs/>
          <w:sz w:val="28"/>
          <w:szCs w:val="28"/>
        </w:rPr>
        <w:t>?</w:t>
      </w:r>
      <w:r>
        <w:rPr>
          <w:bCs/>
          <w:sz w:val="28"/>
          <w:szCs w:val="28"/>
        </w:rPr>
        <w:t xml:space="preserve"> Написать их назначение.</w:t>
      </w:r>
    </w:p>
    <w:p w:rsidR="00620BB1" w:rsidRDefault="00620BB1" w:rsidP="00620BB1">
      <w:pPr>
        <w:pStyle w:val="aff1"/>
        <w:ind w:left="142" w:firstLine="709"/>
        <w:jc w:val="both"/>
        <w:rPr>
          <w:bCs/>
          <w:sz w:val="28"/>
          <w:szCs w:val="28"/>
        </w:rPr>
      </w:pPr>
      <w:r w:rsidRPr="00620BB1">
        <w:rPr>
          <w:bCs/>
          <w:sz w:val="28"/>
          <w:szCs w:val="28"/>
        </w:rPr>
        <w:t>В Windows 10, в отличии от более старых версий Windows, используются два файла подкачки: pagefile.sys и swapfile.sys. Они хранятся в корне диске C:\ и найти их можно, если включить на своем компьютере отображение скрытых и системных файлов.</w:t>
      </w:r>
    </w:p>
    <w:p w:rsidR="00620BB1" w:rsidRDefault="00620BB1" w:rsidP="00620BB1">
      <w:pPr>
        <w:pStyle w:val="aff1"/>
        <w:ind w:left="142"/>
        <w:jc w:val="both"/>
        <w:rPr>
          <w:bCs/>
          <w:sz w:val="28"/>
          <w:szCs w:val="28"/>
        </w:rPr>
      </w:pPr>
    </w:p>
    <w:p w:rsidR="00620BB1" w:rsidRDefault="00620BB1" w:rsidP="00620BB1">
      <w:pPr>
        <w:pStyle w:val="aff1"/>
        <w:ind w:left="142"/>
        <w:jc w:val="center"/>
        <w:rPr>
          <w:bCs/>
          <w:sz w:val="28"/>
          <w:szCs w:val="28"/>
        </w:rPr>
      </w:pPr>
      <w:r w:rsidRPr="00620BB1">
        <w:rPr>
          <w:bCs/>
          <w:noProof/>
          <w:sz w:val="28"/>
          <w:szCs w:val="28"/>
        </w:rPr>
        <w:drawing>
          <wp:inline distT="0" distB="0" distL="0" distR="0" wp14:anchorId="21140A8C" wp14:editId="18E56924">
            <wp:extent cx="4067319" cy="253669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4092056" cy="2552121"/>
                    </a:xfrm>
                    <a:prstGeom prst="rect">
                      <a:avLst/>
                    </a:prstGeom>
                  </pic:spPr>
                </pic:pic>
              </a:graphicData>
            </a:graphic>
          </wp:inline>
        </w:drawing>
      </w:r>
    </w:p>
    <w:p w:rsidR="00620BB1" w:rsidRDefault="00620BB1" w:rsidP="00620BB1">
      <w:pPr>
        <w:pStyle w:val="aff1"/>
        <w:ind w:left="142"/>
        <w:jc w:val="center"/>
        <w:rPr>
          <w:bCs/>
          <w:sz w:val="28"/>
          <w:szCs w:val="28"/>
        </w:rPr>
      </w:pPr>
    </w:p>
    <w:p w:rsidR="00620BB1" w:rsidRPr="00620BB1" w:rsidRDefault="00620BB1" w:rsidP="00620BB1">
      <w:pPr>
        <w:pStyle w:val="aff1"/>
        <w:ind w:firstLine="709"/>
        <w:jc w:val="both"/>
        <w:rPr>
          <w:bCs/>
          <w:sz w:val="28"/>
          <w:szCs w:val="28"/>
        </w:rPr>
      </w:pPr>
      <w:r w:rsidRPr="00620BB1">
        <w:rPr>
          <w:bCs/>
          <w:sz w:val="28"/>
          <w:szCs w:val="28"/>
        </w:rPr>
        <w:t>В файл pagefile.sys при нехватке памяти отправляются обычные приложения, которые вы устанавливаете из разных источников — браузер, графический редактор, мессенджеры и так далее. А в файл swapfile.sys — встроенные приложения Windows 10 и приложения, установленные из Магазина Windows.</w:t>
      </w:r>
    </w:p>
    <w:p w:rsidR="00620BB1" w:rsidRPr="00620BB1" w:rsidRDefault="00620BB1" w:rsidP="00620BB1">
      <w:pPr>
        <w:pStyle w:val="aff1"/>
        <w:ind w:firstLine="709"/>
        <w:jc w:val="both"/>
        <w:rPr>
          <w:bCs/>
          <w:sz w:val="28"/>
          <w:szCs w:val="28"/>
        </w:rPr>
      </w:pPr>
      <w:r w:rsidRPr="00620BB1">
        <w:rPr>
          <w:bCs/>
          <w:sz w:val="28"/>
          <w:szCs w:val="28"/>
        </w:rPr>
        <w:t xml:space="preserve">Swapfile и Pagefile всегда работают в паре. Объем swapfile.sys не превышает пары десятков мегабайт, а вот pagefile.sys в процессе работы может «раздуваться» до нескольких гигабайт. Из-за этого некоторые ищут способ, как отключить файл подкачки </w:t>
      </w:r>
      <w:r w:rsidRPr="00620BB1">
        <w:rPr>
          <w:bCs/>
          <w:sz w:val="28"/>
          <w:szCs w:val="28"/>
        </w:rPr>
        <w:lastRenderedPageBreak/>
        <w:t xml:space="preserve">в Windows 10, чтобы освободить место на диске. Но если сделать это, отключится и swapfile.sys </w:t>
      </w:r>
      <w:r>
        <w:rPr>
          <w:bCs/>
          <w:sz w:val="28"/>
          <w:szCs w:val="28"/>
        </w:rPr>
        <w:t>–</w:t>
      </w:r>
      <w:r w:rsidRPr="00620BB1">
        <w:rPr>
          <w:bCs/>
          <w:sz w:val="28"/>
          <w:szCs w:val="28"/>
        </w:rPr>
        <w:t xml:space="preserve"> а без него многие встроенные приложения Windows 10 просто перестанут запускаться.</w:t>
      </w:r>
    </w:p>
    <w:p w:rsidR="00620BB1" w:rsidRDefault="00620BB1" w:rsidP="006E6785">
      <w:pPr>
        <w:pStyle w:val="aff1"/>
        <w:numPr>
          <w:ilvl w:val="0"/>
          <w:numId w:val="35"/>
        </w:numPr>
        <w:tabs>
          <w:tab w:val="left" w:pos="993"/>
        </w:tabs>
        <w:ind w:left="0" w:firstLine="709"/>
        <w:jc w:val="both"/>
        <w:rPr>
          <w:sz w:val="28"/>
          <w:szCs w:val="28"/>
        </w:rPr>
      </w:pPr>
      <w:r>
        <w:rPr>
          <w:sz w:val="28"/>
          <w:szCs w:val="28"/>
        </w:rPr>
        <w:t>Где меняется размер файла подкачки? (написать полный путь к этому окну «Виртуальная память»)</w:t>
      </w:r>
    </w:p>
    <w:p w:rsidR="009233AD" w:rsidRDefault="009233AD" w:rsidP="006E6785">
      <w:pPr>
        <w:pStyle w:val="aff1"/>
        <w:numPr>
          <w:ilvl w:val="0"/>
          <w:numId w:val="36"/>
        </w:numPr>
        <w:tabs>
          <w:tab w:val="clear" w:pos="720"/>
          <w:tab w:val="num" w:pos="993"/>
        </w:tabs>
        <w:ind w:left="0" w:firstLine="709"/>
        <w:jc w:val="both"/>
        <w:rPr>
          <w:sz w:val="28"/>
          <w:szCs w:val="28"/>
        </w:rPr>
      </w:pPr>
      <w:r w:rsidRPr="009233AD">
        <w:rPr>
          <w:sz w:val="28"/>
          <w:szCs w:val="28"/>
        </w:rPr>
        <w:t>Откройте меню</w:t>
      </w:r>
      <w:r w:rsidR="001B3926">
        <w:rPr>
          <w:sz w:val="28"/>
          <w:szCs w:val="28"/>
        </w:rPr>
        <w:t xml:space="preserve"> </w:t>
      </w:r>
      <w:r w:rsidRPr="009233AD">
        <w:rPr>
          <w:b/>
          <w:bCs/>
          <w:sz w:val="28"/>
          <w:szCs w:val="28"/>
        </w:rPr>
        <w:t>Пуск</w:t>
      </w:r>
      <w:r w:rsidRPr="009233AD">
        <w:rPr>
          <w:sz w:val="28"/>
          <w:szCs w:val="28"/>
        </w:rPr>
        <w:t>, найдите и запустите приложение «</w:t>
      </w:r>
      <w:r w:rsidRPr="009233AD">
        <w:rPr>
          <w:b/>
          <w:bCs/>
          <w:sz w:val="28"/>
          <w:szCs w:val="28"/>
        </w:rPr>
        <w:t>Настройка представления</w:t>
      </w:r>
      <w:r w:rsidR="001B3926">
        <w:rPr>
          <w:b/>
          <w:bCs/>
          <w:sz w:val="28"/>
          <w:szCs w:val="28"/>
        </w:rPr>
        <w:t xml:space="preserve"> </w:t>
      </w:r>
      <w:r w:rsidRPr="009233AD">
        <w:rPr>
          <w:sz w:val="28"/>
          <w:szCs w:val="28"/>
        </w:rPr>
        <w:t>и</w:t>
      </w:r>
      <w:r w:rsidR="001B3926">
        <w:rPr>
          <w:sz w:val="28"/>
          <w:szCs w:val="28"/>
        </w:rPr>
        <w:t xml:space="preserve"> </w:t>
      </w:r>
      <w:r w:rsidRPr="009233AD">
        <w:rPr>
          <w:b/>
          <w:bCs/>
          <w:sz w:val="28"/>
          <w:szCs w:val="28"/>
        </w:rPr>
        <w:t>производительности системы</w:t>
      </w:r>
      <w:r w:rsidRPr="009233AD">
        <w:rPr>
          <w:bCs/>
          <w:sz w:val="28"/>
          <w:szCs w:val="28"/>
        </w:rPr>
        <w:t>»</w:t>
      </w:r>
      <w:r w:rsidRPr="009233AD">
        <w:rPr>
          <w:sz w:val="28"/>
          <w:szCs w:val="28"/>
        </w:rPr>
        <w:t>.</w:t>
      </w:r>
    </w:p>
    <w:p w:rsidR="001355C0" w:rsidRDefault="001355C0" w:rsidP="001355C0">
      <w:pPr>
        <w:pStyle w:val="aff1"/>
        <w:jc w:val="both"/>
        <w:rPr>
          <w:sz w:val="28"/>
          <w:szCs w:val="28"/>
        </w:rPr>
      </w:pPr>
    </w:p>
    <w:p w:rsidR="001355C0" w:rsidRDefault="001355C0" w:rsidP="001355C0">
      <w:pPr>
        <w:pStyle w:val="aff1"/>
        <w:jc w:val="center"/>
        <w:rPr>
          <w:sz w:val="28"/>
          <w:szCs w:val="28"/>
        </w:rPr>
      </w:pPr>
      <w:r w:rsidRPr="001355C0">
        <w:rPr>
          <w:noProof/>
          <w:sz w:val="28"/>
          <w:szCs w:val="28"/>
        </w:rPr>
        <w:drawing>
          <wp:inline distT="0" distB="0" distL="0" distR="0" wp14:anchorId="33FF3A1C" wp14:editId="61650834">
            <wp:extent cx="3253895" cy="178894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3282107" cy="1804451"/>
                    </a:xfrm>
                    <a:prstGeom prst="rect">
                      <a:avLst/>
                    </a:prstGeom>
                  </pic:spPr>
                </pic:pic>
              </a:graphicData>
            </a:graphic>
          </wp:inline>
        </w:drawing>
      </w:r>
    </w:p>
    <w:p w:rsidR="001355C0" w:rsidRPr="009233AD" w:rsidRDefault="001355C0" w:rsidP="001355C0">
      <w:pPr>
        <w:pStyle w:val="aff1"/>
        <w:jc w:val="both"/>
        <w:rPr>
          <w:sz w:val="28"/>
          <w:szCs w:val="28"/>
        </w:rPr>
      </w:pPr>
    </w:p>
    <w:p w:rsidR="009233AD" w:rsidRDefault="009233AD" w:rsidP="006E6785">
      <w:pPr>
        <w:pStyle w:val="aff1"/>
        <w:numPr>
          <w:ilvl w:val="0"/>
          <w:numId w:val="36"/>
        </w:numPr>
        <w:tabs>
          <w:tab w:val="clear" w:pos="720"/>
          <w:tab w:val="num" w:pos="993"/>
        </w:tabs>
        <w:ind w:left="0" w:firstLine="709"/>
        <w:jc w:val="both"/>
        <w:rPr>
          <w:sz w:val="28"/>
          <w:szCs w:val="28"/>
        </w:rPr>
      </w:pPr>
      <w:r w:rsidRPr="009233AD">
        <w:rPr>
          <w:sz w:val="28"/>
          <w:szCs w:val="28"/>
        </w:rPr>
        <w:t>Перейдите на вкладку</w:t>
      </w:r>
      <w:r w:rsidR="001B3926">
        <w:rPr>
          <w:sz w:val="28"/>
          <w:szCs w:val="28"/>
        </w:rPr>
        <w:t xml:space="preserve"> </w:t>
      </w:r>
      <w:r w:rsidRPr="009233AD">
        <w:rPr>
          <w:b/>
          <w:bCs/>
          <w:sz w:val="28"/>
          <w:szCs w:val="28"/>
        </w:rPr>
        <w:t>Дополнительно</w:t>
      </w:r>
      <w:r w:rsidR="001B3926">
        <w:rPr>
          <w:b/>
          <w:bCs/>
          <w:sz w:val="28"/>
          <w:szCs w:val="28"/>
        </w:rPr>
        <w:t xml:space="preserve"> </w:t>
      </w:r>
      <w:r w:rsidRPr="009233AD">
        <w:rPr>
          <w:sz w:val="28"/>
          <w:szCs w:val="28"/>
        </w:rPr>
        <w:t>и в разделе</w:t>
      </w:r>
      <w:r w:rsidR="001B3926">
        <w:rPr>
          <w:sz w:val="28"/>
          <w:szCs w:val="28"/>
        </w:rPr>
        <w:t xml:space="preserve"> </w:t>
      </w:r>
      <w:r w:rsidRPr="009233AD">
        <w:rPr>
          <w:b/>
          <w:bCs/>
          <w:sz w:val="28"/>
          <w:szCs w:val="28"/>
        </w:rPr>
        <w:t>Виртуальная память</w:t>
      </w:r>
      <w:r w:rsidR="001B3926">
        <w:rPr>
          <w:b/>
          <w:bCs/>
          <w:sz w:val="28"/>
          <w:szCs w:val="28"/>
        </w:rPr>
        <w:t xml:space="preserve"> </w:t>
      </w:r>
      <w:r w:rsidRPr="009233AD">
        <w:rPr>
          <w:sz w:val="28"/>
          <w:szCs w:val="28"/>
        </w:rPr>
        <w:t>щелкните</w:t>
      </w:r>
      <w:r w:rsidR="001B3926">
        <w:rPr>
          <w:sz w:val="28"/>
          <w:szCs w:val="28"/>
        </w:rPr>
        <w:t xml:space="preserve"> </w:t>
      </w:r>
      <w:r w:rsidRPr="009233AD">
        <w:rPr>
          <w:b/>
          <w:bCs/>
          <w:sz w:val="28"/>
          <w:szCs w:val="28"/>
        </w:rPr>
        <w:t>Изменить</w:t>
      </w:r>
      <w:r w:rsidRPr="009233AD">
        <w:rPr>
          <w:sz w:val="28"/>
          <w:szCs w:val="28"/>
        </w:rPr>
        <w:t>.</w:t>
      </w:r>
    </w:p>
    <w:p w:rsidR="001355C0" w:rsidRDefault="001355C0" w:rsidP="001355C0">
      <w:pPr>
        <w:pStyle w:val="aff1"/>
        <w:jc w:val="both"/>
        <w:rPr>
          <w:sz w:val="28"/>
          <w:szCs w:val="28"/>
        </w:rPr>
      </w:pPr>
    </w:p>
    <w:p w:rsidR="001355C0" w:rsidRDefault="001355C0" w:rsidP="001355C0">
      <w:pPr>
        <w:pStyle w:val="aff1"/>
        <w:jc w:val="center"/>
        <w:rPr>
          <w:sz w:val="28"/>
          <w:szCs w:val="28"/>
        </w:rPr>
      </w:pPr>
      <w:r w:rsidRPr="001355C0">
        <w:rPr>
          <w:noProof/>
          <w:sz w:val="28"/>
          <w:szCs w:val="28"/>
        </w:rPr>
        <w:drawing>
          <wp:inline distT="0" distB="0" distL="0" distR="0" wp14:anchorId="7BF8B064" wp14:editId="0E93F60D">
            <wp:extent cx="1645022" cy="241783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661822" cy="2442522"/>
                    </a:xfrm>
                    <a:prstGeom prst="rect">
                      <a:avLst/>
                    </a:prstGeom>
                  </pic:spPr>
                </pic:pic>
              </a:graphicData>
            </a:graphic>
          </wp:inline>
        </w:drawing>
      </w:r>
    </w:p>
    <w:p w:rsidR="001355C0" w:rsidRPr="009233AD" w:rsidRDefault="001355C0" w:rsidP="001355C0">
      <w:pPr>
        <w:pStyle w:val="aff1"/>
        <w:jc w:val="both"/>
        <w:rPr>
          <w:sz w:val="28"/>
          <w:szCs w:val="28"/>
        </w:rPr>
      </w:pPr>
    </w:p>
    <w:p w:rsidR="009233AD" w:rsidRPr="009233AD" w:rsidRDefault="009233AD" w:rsidP="006E6785">
      <w:pPr>
        <w:pStyle w:val="aff1"/>
        <w:numPr>
          <w:ilvl w:val="0"/>
          <w:numId w:val="36"/>
        </w:numPr>
        <w:tabs>
          <w:tab w:val="clear" w:pos="720"/>
          <w:tab w:val="num" w:pos="993"/>
        </w:tabs>
        <w:ind w:left="0" w:firstLine="709"/>
        <w:jc w:val="both"/>
        <w:rPr>
          <w:sz w:val="28"/>
          <w:szCs w:val="28"/>
        </w:rPr>
      </w:pPr>
      <w:r w:rsidRPr="009233AD">
        <w:rPr>
          <w:sz w:val="28"/>
          <w:szCs w:val="28"/>
        </w:rPr>
        <w:t>Снимите отметку возле пункта</w:t>
      </w:r>
      <w:r w:rsidR="001B3926">
        <w:rPr>
          <w:sz w:val="28"/>
          <w:szCs w:val="28"/>
        </w:rPr>
        <w:t xml:space="preserve"> </w:t>
      </w:r>
      <w:r w:rsidRPr="009233AD">
        <w:rPr>
          <w:b/>
          <w:bCs/>
          <w:sz w:val="28"/>
          <w:szCs w:val="28"/>
        </w:rPr>
        <w:t>Автоматически выбирать объем файла подкачки.</w:t>
      </w:r>
    </w:p>
    <w:p w:rsidR="009233AD" w:rsidRPr="009233AD" w:rsidRDefault="009233AD" w:rsidP="006E6785">
      <w:pPr>
        <w:pStyle w:val="aff1"/>
        <w:numPr>
          <w:ilvl w:val="0"/>
          <w:numId w:val="36"/>
        </w:numPr>
        <w:tabs>
          <w:tab w:val="clear" w:pos="720"/>
          <w:tab w:val="num" w:pos="993"/>
        </w:tabs>
        <w:ind w:left="0" w:firstLine="709"/>
        <w:jc w:val="both"/>
        <w:rPr>
          <w:sz w:val="28"/>
          <w:szCs w:val="28"/>
        </w:rPr>
      </w:pPr>
      <w:r w:rsidRPr="009233AD">
        <w:rPr>
          <w:sz w:val="28"/>
          <w:szCs w:val="28"/>
        </w:rPr>
        <w:t>Выделите системный диск из списка, а затем нажмите</w:t>
      </w:r>
      <w:r w:rsidR="001B3926">
        <w:rPr>
          <w:sz w:val="28"/>
          <w:szCs w:val="28"/>
        </w:rPr>
        <w:t xml:space="preserve"> </w:t>
      </w:r>
      <w:r w:rsidRPr="009233AD">
        <w:rPr>
          <w:b/>
          <w:bCs/>
          <w:sz w:val="28"/>
          <w:szCs w:val="28"/>
        </w:rPr>
        <w:t>Указать размер.</w:t>
      </w:r>
    </w:p>
    <w:p w:rsidR="009233AD" w:rsidRDefault="009233AD" w:rsidP="006E6785">
      <w:pPr>
        <w:pStyle w:val="aff1"/>
        <w:numPr>
          <w:ilvl w:val="0"/>
          <w:numId w:val="36"/>
        </w:numPr>
        <w:tabs>
          <w:tab w:val="clear" w:pos="720"/>
          <w:tab w:val="num" w:pos="993"/>
        </w:tabs>
        <w:ind w:left="0" w:firstLine="709"/>
        <w:jc w:val="both"/>
        <w:rPr>
          <w:sz w:val="28"/>
          <w:szCs w:val="28"/>
        </w:rPr>
      </w:pPr>
      <w:r w:rsidRPr="009233AD">
        <w:rPr>
          <w:sz w:val="28"/>
          <w:szCs w:val="28"/>
        </w:rPr>
        <w:t>В строке</w:t>
      </w:r>
      <w:r w:rsidR="001B3926">
        <w:rPr>
          <w:sz w:val="28"/>
          <w:szCs w:val="28"/>
        </w:rPr>
        <w:t xml:space="preserve"> </w:t>
      </w:r>
      <w:r w:rsidRPr="009233AD">
        <w:rPr>
          <w:b/>
          <w:bCs/>
          <w:sz w:val="28"/>
          <w:szCs w:val="28"/>
        </w:rPr>
        <w:t>Исходный размер (МБ)</w:t>
      </w:r>
      <w:r w:rsidRPr="009233AD">
        <w:rPr>
          <w:sz w:val="28"/>
          <w:szCs w:val="28"/>
        </w:rPr>
        <w:t>укажите минимальный размер файла подкачки — онне должен быть меньше</w:t>
      </w:r>
      <w:r w:rsidRPr="009233AD">
        <w:rPr>
          <w:b/>
          <w:bCs/>
          <w:sz w:val="28"/>
          <w:szCs w:val="28"/>
        </w:rPr>
        <w:t>800 Мбайт</w:t>
      </w:r>
      <w:r w:rsidRPr="009233AD">
        <w:rPr>
          <w:sz w:val="28"/>
          <w:szCs w:val="28"/>
        </w:rPr>
        <w:t>, а в строку</w:t>
      </w:r>
      <w:r w:rsidR="001B3926">
        <w:rPr>
          <w:sz w:val="28"/>
          <w:szCs w:val="28"/>
        </w:rPr>
        <w:t xml:space="preserve"> </w:t>
      </w:r>
      <w:r w:rsidRPr="009233AD">
        <w:rPr>
          <w:b/>
          <w:bCs/>
          <w:sz w:val="28"/>
          <w:szCs w:val="28"/>
        </w:rPr>
        <w:t>Максимальный размер (МБ)</w:t>
      </w:r>
      <w:r w:rsidRPr="009233AD">
        <w:rPr>
          <w:sz w:val="28"/>
          <w:szCs w:val="28"/>
        </w:rPr>
        <w:t>введите нужный объем, который вы разрешите системе отнять. Значения должны быть указаны в мегабайтах (1 Гбайт = 1 024 Мбайт).</w:t>
      </w:r>
    </w:p>
    <w:p w:rsidR="001355C0" w:rsidRDefault="001355C0" w:rsidP="001355C0">
      <w:pPr>
        <w:pStyle w:val="aff1"/>
        <w:jc w:val="both"/>
        <w:rPr>
          <w:sz w:val="28"/>
          <w:szCs w:val="28"/>
        </w:rPr>
      </w:pPr>
    </w:p>
    <w:p w:rsidR="001355C0" w:rsidRDefault="001355C0" w:rsidP="001355C0">
      <w:pPr>
        <w:pStyle w:val="aff1"/>
        <w:jc w:val="center"/>
        <w:rPr>
          <w:sz w:val="28"/>
          <w:szCs w:val="28"/>
        </w:rPr>
      </w:pPr>
      <w:r w:rsidRPr="001355C0">
        <w:rPr>
          <w:noProof/>
          <w:sz w:val="28"/>
          <w:szCs w:val="28"/>
        </w:rPr>
        <w:lastRenderedPageBreak/>
        <w:drawing>
          <wp:inline distT="0" distB="0" distL="0" distR="0" wp14:anchorId="5D52FECD" wp14:editId="5405F382">
            <wp:extent cx="2094193" cy="222148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135408" cy="2265207"/>
                    </a:xfrm>
                    <a:prstGeom prst="rect">
                      <a:avLst/>
                    </a:prstGeom>
                  </pic:spPr>
                </pic:pic>
              </a:graphicData>
            </a:graphic>
          </wp:inline>
        </w:drawing>
      </w:r>
    </w:p>
    <w:p w:rsidR="001355C0" w:rsidRPr="009233AD" w:rsidRDefault="001355C0" w:rsidP="001355C0">
      <w:pPr>
        <w:pStyle w:val="aff1"/>
        <w:jc w:val="both"/>
        <w:rPr>
          <w:sz w:val="28"/>
          <w:szCs w:val="28"/>
        </w:rPr>
      </w:pPr>
    </w:p>
    <w:p w:rsidR="009233AD" w:rsidRPr="009233AD" w:rsidRDefault="009233AD" w:rsidP="006E6785">
      <w:pPr>
        <w:pStyle w:val="aff1"/>
        <w:numPr>
          <w:ilvl w:val="0"/>
          <w:numId w:val="36"/>
        </w:numPr>
        <w:tabs>
          <w:tab w:val="clear" w:pos="720"/>
          <w:tab w:val="num" w:pos="993"/>
        </w:tabs>
        <w:ind w:left="0" w:firstLine="709"/>
        <w:jc w:val="both"/>
        <w:rPr>
          <w:sz w:val="28"/>
          <w:szCs w:val="28"/>
        </w:rPr>
      </w:pPr>
      <w:r w:rsidRPr="009233AD">
        <w:rPr>
          <w:sz w:val="28"/>
          <w:szCs w:val="28"/>
        </w:rPr>
        <w:t>После ввода новых параметров нажмите</w:t>
      </w:r>
      <w:r w:rsidR="001B3926">
        <w:rPr>
          <w:sz w:val="28"/>
          <w:szCs w:val="28"/>
        </w:rPr>
        <w:t xml:space="preserve"> </w:t>
      </w:r>
      <w:r w:rsidRPr="009233AD">
        <w:rPr>
          <w:b/>
          <w:bCs/>
          <w:sz w:val="28"/>
          <w:szCs w:val="28"/>
        </w:rPr>
        <w:t>Задать,</w:t>
      </w:r>
      <w:r w:rsidR="001B3926">
        <w:rPr>
          <w:b/>
          <w:bCs/>
          <w:sz w:val="28"/>
          <w:szCs w:val="28"/>
        </w:rPr>
        <w:t xml:space="preserve"> </w:t>
      </w:r>
      <w:r w:rsidRPr="009233AD">
        <w:rPr>
          <w:sz w:val="28"/>
          <w:szCs w:val="28"/>
        </w:rPr>
        <w:t>а затем</w:t>
      </w:r>
      <w:r w:rsidR="001B3926">
        <w:rPr>
          <w:sz w:val="28"/>
          <w:szCs w:val="28"/>
        </w:rPr>
        <w:t xml:space="preserve"> </w:t>
      </w:r>
      <w:r w:rsidRPr="009233AD">
        <w:rPr>
          <w:b/>
          <w:bCs/>
          <w:sz w:val="28"/>
          <w:szCs w:val="28"/>
        </w:rPr>
        <w:t>Ок.</w:t>
      </w:r>
    </w:p>
    <w:p w:rsidR="00620BB1" w:rsidRPr="00F62CE7" w:rsidRDefault="00620BB1" w:rsidP="006E6785">
      <w:pPr>
        <w:pStyle w:val="aff1"/>
        <w:numPr>
          <w:ilvl w:val="0"/>
          <w:numId w:val="35"/>
        </w:numPr>
        <w:ind w:left="0" w:firstLine="142"/>
        <w:jc w:val="both"/>
        <w:rPr>
          <w:b/>
          <w:bCs/>
          <w:sz w:val="28"/>
          <w:szCs w:val="28"/>
        </w:rPr>
      </w:pPr>
      <w:r>
        <w:rPr>
          <w:bCs/>
          <w:sz w:val="28"/>
          <w:szCs w:val="28"/>
        </w:rPr>
        <w:t xml:space="preserve">Написать минимальный, максимальный и рекомендуемый объёмы файла подкачки для ОС </w:t>
      </w:r>
      <w:r>
        <w:rPr>
          <w:bCs/>
          <w:sz w:val="28"/>
          <w:szCs w:val="28"/>
          <w:lang w:val="en-US"/>
        </w:rPr>
        <w:t>Windows</w:t>
      </w:r>
      <w:r>
        <w:rPr>
          <w:bCs/>
          <w:sz w:val="28"/>
          <w:szCs w:val="28"/>
        </w:rPr>
        <w:t xml:space="preserve"> 7,</w:t>
      </w:r>
      <w:r w:rsidRPr="00F62CE7">
        <w:rPr>
          <w:bCs/>
          <w:sz w:val="28"/>
          <w:szCs w:val="28"/>
        </w:rPr>
        <w:t xml:space="preserve"> 10</w:t>
      </w:r>
      <w:r>
        <w:rPr>
          <w:bCs/>
          <w:sz w:val="28"/>
          <w:szCs w:val="28"/>
        </w:rPr>
        <w:t>, 11</w:t>
      </w:r>
    </w:p>
    <w:p w:rsidR="00620BB1" w:rsidRPr="006832C9" w:rsidRDefault="00620BB1" w:rsidP="006E6785">
      <w:pPr>
        <w:pStyle w:val="aff1"/>
        <w:numPr>
          <w:ilvl w:val="0"/>
          <w:numId w:val="35"/>
        </w:numPr>
        <w:ind w:left="0" w:firstLine="142"/>
        <w:jc w:val="both"/>
        <w:rPr>
          <w:b/>
          <w:bCs/>
          <w:sz w:val="28"/>
          <w:szCs w:val="28"/>
        </w:rPr>
      </w:pPr>
      <w:r>
        <w:rPr>
          <w:bCs/>
          <w:sz w:val="28"/>
          <w:szCs w:val="28"/>
        </w:rPr>
        <w:t>Написать текущий размер файла подкачки в ОС, с которой работаете.</w:t>
      </w:r>
    </w:p>
    <w:p w:rsidR="00620BB1" w:rsidRPr="00C2799B" w:rsidRDefault="00620BB1" w:rsidP="006E6785">
      <w:pPr>
        <w:pStyle w:val="aff1"/>
        <w:numPr>
          <w:ilvl w:val="0"/>
          <w:numId w:val="35"/>
        </w:numPr>
        <w:ind w:left="0" w:firstLine="142"/>
        <w:jc w:val="both"/>
        <w:rPr>
          <w:b/>
          <w:bCs/>
          <w:sz w:val="28"/>
          <w:szCs w:val="28"/>
        </w:rPr>
      </w:pPr>
      <w:r>
        <w:rPr>
          <w:bCs/>
          <w:sz w:val="28"/>
          <w:szCs w:val="28"/>
        </w:rPr>
        <w:t>От чего зависит рекомендуемый объём файла подкачки? Как он рассчитывается?</w:t>
      </w:r>
    </w:p>
    <w:p w:rsidR="00C2799B" w:rsidRPr="00F62CE7" w:rsidRDefault="00C2799B" w:rsidP="006E6785">
      <w:pPr>
        <w:pStyle w:val="aff1"/>
        <w:numPr>
          <w:ilvl w:val="0"/>
          <w:numId w:val="35"/>
        </w:numPr>
        <w:ind w:left="0" w:firstLine="142"/>
        <w:jc w:val="both"/>
        <w:rPr>
          <w:b/>
          <w:bCs/>
          <w:sz w:val="28"/>
          <w:szCs w:val="28"/>
        </w:rPr>
      </w:pPr>
      <w:r>
        <w:rPr>
          <w:bCs/>
          <w:sz w:val="28"/>
          <w:szCs w:val="28"/>
        </w:rPr>
        <w:t>Как отключить файл подкачки</w:t>
      </w:r>
    </w:p>
    <w:p w:rsidR="001355C0" w:rsidRPr="001355C0" w:rsidRDefault="001355C0" w:rsidP="00C2799B">
      <w:pPr>
        <w:pStyle w:val="aff1"/>
        <w:ind w:firstLine="426"/>
        <w:jc w:val="both"/>
        <w:rPr>
          <w:iCs/>
          <w:sz w:val="28"/>
          <w:szCs w:val="28"/>
        </w:rPr>
      </w:pPr>
      <w:r w:rsidRPr="001355C0">
        <w:rPr>
          <w:iCs/>
          <w:sz w:val="28"/>
          <w:szCs w:val="28"/>
        </w:rPr>
        <w:t>Вообще-то, отключать файл подкачки не рекомендуется. Во-первых, приложения начнут «вылетать» (самопроизвольно перезагружаться), а некоторые вообще не смогут запуститься. Но если у вас много RAM, а место на жестком диске осталось мало, то отключение файла подкачки позволит освободить пару Гбайт. Главное — потом не пожалеть о своем решении. Может быть, вам поможет очистка диска, или нужно почаще очищать кэш браузера?</w:t>
      </w:r>
    </w:p>
    <w:p w:rsidR="001355C0" w:rsidRPr="001355C0" w:rsidRDefault="001355C0" w:rsidP="00C2799B">
      <w:pPr>
        <w:pStyle w:val="aff1"/>
        <w:ind w:firstLine="426"/>
        <w:jc w:val="both"/>
        <w:rPr>
          <w:iCs/>
          <w:sz w:val="28"/>
          <w:szCs w:val="28"/>
        </w:rPr>
      </w:pPr>
      <w:r w:rsidRPr="001355C0">
        <w:rPr>
          <w:b/>
          <w:bCs/>
          <w:i/>
          <w:iCs/>
          <w:sz w:val="28"/>
          <w:szCs w:val="28"/>
        </w:rPr>
        <w:t>Нижеприведенные инструкции можно использовать на свой страх и риск!</w:t>
      </w:r>
    </w:p>
    <w:p w:rsidR="001355C0" w:rsidRPr="001355C0" w:rsidRDefault="001355C0" w:rsidP="00C2799B">
      <w:pPr>
        <w:pStyle w:val="aff1"/>
        <w:ind w:firstLine="426"/>
        <w:jc w:val="both"/>
        <w:rPr>
          <w:b/>
          <w:bCs/>
          <w:iCs/>
          <w:sz w:val="28"/>
          <w:szCs w:val="28"/>
        </w:rPr>
      </w:pPr>
      <w:r w:rsidRPr="001355C0">
        <w:rPr>
          <w:b/>
          <w:bCs/>
          <w:iCs/>
          <w:sz w:val="28"/>
          <w:szCs w:val="28"/>
        </w:rPr>
        <w:t>Отключаем pagefile.sys</w:t>
      </w:r>
    </w:p>
    <w:p w:rsidR="001355C0" w:rsidRPr="00C2799B" w:rsidRDefault="001355C0" w:rsidP="006E6785">
      <w:pPr>
        <w:pStyle w:val="aff1"/>
        <w:numPr>
          <w:ilvl w:val="0"/>
          <w:numId w:val="37"/>
        </w:numPr>
        <w:tabs>
          <w:tab w:val="clear" w:pos="720"/>
          <w:tab w:val="left" w:pos="993"/>
        </w:tabs>
        <w:ind w:left="0" w:firstLine="709"/>
        <w:jc w:val="both"/>
        <w:rPr>
          <w:iCs/>
          <w:sz w:val="28"/>
          <w:szCs w:val="28"/>
        </w:rPr>
      </w:pPr>
      <w:r w:rsidRPr="001355C0">
        <w:rPr>
          <w:iCs/>
          <w:sz w:val="28"/>
          <w:szCs w:val="28"/>
        </w:rPr>
        <w:t>Откройте</w:t>
      </w:r>
      <w:r w:rsidR="001B3926">
        <w:rPr>
          <w:iCs/>
          <w:sz w:val="28"/>
          <w:szCs w:val="28"/>
        </w:rPr>
        <w:t xml:space="preserve"> </w:t>
      </w:r>
      <w:r w:rsidRPr="001355C0">
        <w:rPr>
          <w:b/>
          <w:bCs/>
          <w:iCs/>
          <w:sz w:val="28"/>
          <w:szCs w:val="28"/>
        </w:rPr>
        <w:t>Проводник,</w:t>
      </w:r>
      <w:r w:rsidR="001B3926">
        <w:rPr>
          <w:b/>
          <w:bCs/>
          <w:iCs/>
          <w:sz w:val="28"/>
          <w:szCs w:val="28"/>
        </w:rPr>
        <w:t xml:space="preserve"> </w:t>
      </w:r>
      <w:r w:rsidRPr="001355C0">
        <w:rPr>
          <w:iCs/>
          <w:sz w:val="28"/>
          <w:szCs w:val="28"/>
        </w:rPr>
        <w:t>нажмите правой кнопкой мыши по</w:t>
      </w:r>
      <w:r w:rsidR="001B3926">
        <w:rPr>
          <w:iCs/>
          <w:sz w:val="28"/>
          <w:szCs w:val="28"/>
        </w:rPr>
        <w:t xml:space="preserve"> </w:t>
      </w:r>
      <w:r w:rsidRPr="001355C0">
        <w:rPr>
          <w:b/>
          <w:bCs/>
          <w:iCs/>
          <w:sz w:val="28"/>
          <w:szCs w:val="28"/>
        </w:rPr>
        <w:t>Этот Компьютер</w:t>
      </w:r>
      <w:r w:rsidR="001B3926">
        <w:rPr>
          <w:b/>
          <w:bCs/>
          <w:iCs/>
          <w:sz w:val="28"/>
          <w:szCs w:val="28"/>
        </w:rPr>
        <w:t xml:space="preserve"> </w:t>
      </w:r>
      <w:r w:rsidRPr="001355C0">
        <w:rPr>
          <w:iCs/>
          <w:sz w:val="28"/>
          <w:szCs w:val="28"/>
        </w:rPr>
        <w:t>и выберите</w:t>
      </w:r>
      <w:r w:rsidR="001B3926">
        <w:rPr>
          <w:iCs/>
          <w:sz w:val="28"/>
          <w:szCs w:val="28"/>
        </w:rPr>
        <w:t xml:space="preserve"> </w:t>
      </w:r>
      <w:r w:rsidRPr="001355C0">
        <w:rPr>
          <w:b/>
          <w:bCs/>
          <w:iCs/>
          <w:sz w:val="28"/>
          <w:szCs w:val="28"/>
        </w:rPr>
        <w:t>Свойства.</w:t>
      </w:r>
    </w:p>
    <w:p w:rsidR="00C2799B" w:rsidRDefault="00C2799B" w:rsidP="00C2799B">
      <w:pPr>
        <w:pStyle w:val="aff1"/>
        <w:ind w:left="720"/>
        <w:jc w:val="both"/>
        <w:rPr>
          <w:b/>
          <w:bCs/>
          <w:iCs/>
          <w:sz w:val="28"/>
          <w:szCs w:val="28"/>
        </w:rPr>
      </w:pPr>
    </w:p>
    <w:p w:rsidR="00C2799B" w:rsidRDefault="00C2799B" w:rsidP="00C2799B">
      <w:pPr>
        <w:pStyle w:val="aff1"/>
        <w:jc w:val="center"/>
        <w:rPr>
          <w:b/>
          <w:bCs/>
          <w:iCs/>
          <w:sz w:val="28"/>
          <w:szCs w:val="28"/>
        </w:rPr>
      </w:pPr>
      <w:r w:rsidRPr="001355C0">
        <w:rPr>
          <w:b/>
          <w:bCs/>
          <w:iCs/>
          <w:noProof/>
          <w:sz w:val="28"/>
          <w:szCs w:val="28"/>
        </w:rPr>
        <w:drawing>
          <wp:inline distT="0" distB="0" distL="0" distR="0" wp14:anchorId="035BB7CB" wp14:editId="70A699FF">
            <wp:extent cx="4297208" cy="2880019"/>
            <wp:effectExtent l="0" t="0" r="0" b="0"/>
            <wp:docPr id="25" name="Рисунок 25" descr="Настройка файла подкачки в Windows 10: как увеличить, изменить, отключ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Настройка файла подкачки в Windows 10: как увеличить, изменить, отключить?"/>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49257" cy="2914903"/>
                    </a:xfrm>
                    <a:prstGeom prst="rect">
                      <a:avLst/>
                    </a:prstGeom>
                    <a:noFill/>
                    <a:ln>
                      <a:noFill/>
                    </a:ln>
                  </pic:spPr>
                </pic:pic>
              </a:graphicData>
            </a:graphic>
          </wp:inline>
        </w:drawing>
      </w:r>
    </w:p>
    <w:p w:rsidR="00C2799B" w:rsidRPr="001355C0" w:rsidRDefault="00C2799B" w:rsidP="00C2799B">
      <w:pPr>
        <w:pStyle w:val="aff1"/>
        <w:ind w:left="720"/>
        <w:jc w:val="both"/>
        <w:rPr>
          <w:iCs/>
          <w:sz w:val="28"/>
          <w:szCs w:val="28"/>
        </w:rPr>
      </w:pPr>
    </w:p>
    <w:p w:rsidR="001355C0" w:rsidRPr="00C2799B" w:rsidRDefault="001355C0" w:rsidP="006E6785">
      <w:pPr>
        <w:pStyle w:val="aff1"/>
        <w:numPr>
          <w:ilvl w:val="0"/>
          <w:numId w:val="37"/>
        </w:numPr>
        <w:tabs>
          <w:tab w:val="clear" w:pos="720"/>
          <w:tab w:val="num" w:pos="993"/>
        </w:tabs>
        <w:ind w:hanging="11"/>
        <w:jc w:val="both"/>
        <w:rPr>
          <w:iCs/>
          <w:sz w:val="28"/>
          <w:szCs w:val="28"/>
        </w:rPr>
      </w:pPr>
      <w:r w:rsidRPr="001355C0">
        <w:rPr>
          <w:iCs/>
          <w:sz w:val="28"/>
          <w:szCs w:val="28"/>
        </w:rPr>
        <w:t>Нажмите в левом меню</w:t>
      </w:r>
      <w:r w:rsidR="001B3926">
        <w:rPr>
          <w:iCs/>
          <w:sz w:val="28"/>
          <w:szCs w:val="28"/>
        </w:rPr>
        <w:t xml:space="preserve"> </w:t>
      </w:r>
      <w:r w:rsidRPr="001355C0">
        <w:rPr>
          <w:b/>
          <w:bCs/>
          <w:iCs/>
          <w:sz w:val="28"/>
          <w:szCs w:val="28"/>
        </w:rPr>
        <w:t>Дополнительные параметры системы.</w:t>
      </w:r>
    </w:p>
    <w:p w:rsidR="00C2799B" w:rsidRDefault="00C2799B" w:rsidP="00C2799B">
      <w:pPr>
        <w:pStyle w:val="aff1"/>
        <w:ind w:left="720"/>
        <w:jc w:val="both"/>
        <w:rPr>
          <w:b/>
          <w:bCs/>
          <w:iCs/>
          <w:sz w:val="28"/>
          <w:szCs w:val="28"/>
        </w:rPr>
      </w:pPr>
    </w:p>
    <w:p w:rsidR="00C2799B" w:rsidRDefault="00C2799B" w:rsidP="00C2799B">
      <w:pPr>
        <w:pStyle w:val="aff1"/>
        <w:jc w:val="center"/>
        <w:rPr>
          <w:b/>
          <w:bCs/>
          <w:iCs/>
          <w:sz w:val="28"/>
          <w:szCs w:val="28"/>
        </w:rPr>
      </w:pPr>
      <w:r w:rsidRPr="001355C0">
        <w:rPr>
          <w:b/>
          <w:bCs/>
          <w:iCs/>
          <w:noProof/>
          <w:sz w:val="28"/>
          <w:szCs w:val="28"/>
        </w:rPr>
        <w:lastRenderedPageBreak/>
        <w:drawing>
          <wp:inline distT="0" distB="0" distL="0" distR="0" wp14:anchorId="426EAEC4" wp14:editId="2B337B08">
            <wp:extent cx="3910232" cy="2291542"/>
            <wp:effectExtent l="0" t="0" r="0" b="0"/>
            <wp:docPr id="24" name="Рисунок 24" descr="Настройка файла подкачки в Windows 10: как увеличить, изменить, отключ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Настройка файла подкачки в Windows 10: как увеличить, изменить, отключить?"/>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38224" cy="2307946"/>
                    </a:xfrm>
                    <a:prstGeom prst="rect">
                      <a:avLst/>
                    </a:prstGeom>
                    <a:noFill/>
                    <a:ln>
                      <a:noFill/>
                    </a:ln>
                  </pic:spPr>
                </pic:pic>
              </a:graphicData>
            </a:graphic>
          </wp:inline>
        </w:drawing>
      </w:r>
    </w:p>
    <w:p w:rsidR="00C2799B" w:rsidRPr="001355C0" w:rsidRDefault="00C2799B" w:rsidP="00C2799B">
      <w:pPr>
        <w:pStyle w:val="aff1"/>
        <w:ind w:left="720"/>
        <w:jc w:val="both"/>
        <w:rPr>
          <w:iCs/>
          <w:sz w:val="28"/>
          <w:szCs w:val="28"/>
        </w:rPr>
      </w:pPr>
    </w:p>
    <w:p w:rsidR="001355C0" w:rsidRPr="00C2799B" w:rsidRDefault="001355C0" w:rsidP="006E6785">
      <w:pPr>
        <w:pStyle w:val="aff1"/>
        <w:numPr>
          <w:ilvl w:val="0"/>
          <w:numId w:val="37"/>
        </w:numPr>
        <w:tabs>
          <w:tab w:val="clear" w:pos="720"/>
          <w:tab w:val="num" w:pos="993"/>
        </w:tabs>
        <w:ind w:left="0" w:firstLine="709"/>
        <w:jc w:val="both"/>
        <w:rPr>
          <w:iCs/>
          <w:sz w:val="28"/>
          <w:szCs w:val="28"/>
        </w:rPr>
      </w:pPr>
      <w:r w:rsidRPr="001355C0">
        <w:rPr>
          <w:iCs/>
          <w:sz w:val="28"/>
          <w:szCs w:val="28"/>
        </w:rPr>
        <w:t>На вкладке</w:t>
      </w:r>
      <w:r w:rsidR="001B3926">
        <w:rPr>
          <w:iCs/>
          <w:sz w:val="28"/>
          <w:szCs w:val="28"/>
        </w:rPr>
        <w:t xml:space="preserve"> </w:t>
      </w:r>
      <w:r w:rsidRPr="001355C0">
        <w:rPr>
          <w:b/>
          <w:bCs/>
          <w:iCs/>
          <w:sz w:val="28"/>
          <w:szCs w:val="28"/>
        </w:rPr>
        <w:t>Дополнительно</w:t>
      </w:r>
      <w:r w:rsidR="001B3926">
        <w:rPr>
          <w:b/>
          <w:bCs/>
          <w:iCs/>
          <w:sz w:val="28"/>
          <w:szCs w:val="28"/>
        </w:rPr>
        <w:t xml:space="preserve"> </w:t>
      </w:r>
      <w:r w:rsidRPr="001355C0">
        <w:rPr>
          <w:iCs/>
          <w:sz w:val="28"/>
          <w:szCs w:val="28"/>
        </w:rPr>
        <w:t>найдите раздел</w:t>
      </w:r>
      <w:r w:rsidR="001B3926">
        <w:rPr>
          <w:iCs/>
          <w:sz w:val="28"/>
          <w:szCs w:val="28"/>
        </w:rPr>
        <w:t xml:space="preserve"> </w:t>
      </w:r>
      <w:r w:rsidRPr="001355C0">
        <w:rPr>
          <w:b/>
          <w:bCs/>
          <w:iCs/>
          <w:sz w:val="28"/>
          <w:szCs w:val="28"/>
        </w:rPr>
        <w:t>Быстродействие</w:t>
      </w:r>
      <w:r w:rsidR="001B3926">
        <w:rPr>
          <w:b/>
          <w:bCs/>
          <w:iCs/>
          <w:sz w:val="28"/>
          <w:szCs w:val="28"/>
        </w:rPr>
        <w:t xml:space="preserve"> </w:t>
      </w:r>
      <w:r w:rsidRPr="001355C0">
        <w:rPr>
          <w:iCs/>
          <w:sz w:val="28"/>
          <w:szCs w:val="28"/>
        </w:rPr>
        <w:t>и нажмите</w:t>
      </w:r>
      <w:r w:rsidR="001B3926">
        <w:rPr>
          <w:iCs/>
          <w:sz w:val="28"/>
          <w:szCs w:val="28"/>
        </w:rPr>
        <w:t xml:space="preserve"> </w:t>
      </w:r>
      <w:r w:rsidRPr="001355C0">
        <w:rPr>
          <w:b/>
          <w:bCs/>
          <w:iCs/>
          <w:sz w:val="28"/>
          <w:szCs w:val="28"/>
        </w:rPr>
        <w:t>Параметры.</w:t>
      </w:r>
    </w:p>
    <w:p w:rsidR="00C2799B" w:rsidRDefault="00C2799B" w:rsidP="00C2799B">
      <w:pPr>
        <w:pStyle w:val="aff1"/>
        <w:jc w:val="both"/>
        <w:rPr>
          <w:b/>
          <w:bCs/>
          <w:iCs/>
          <w:sz w:val="28"/>
          <w:szCs w:val="28"/>
        </w:rPr>
      </w:pPr>
    </w:p>
    <w:p w:rsidR="00C2799B" w:rsidRDefault="00C2799B" w:rsidP="00C2799B">
      <w:pPr>
        <w:pStyle w:val="aff1"/>
        <w:jc w:val="center"/>
        <w:rPr>
          <w:b/>
          <w:bCs/>
          <w:iCs/>
          <w:sz w:val="28"/>
          <w:szCs w:val="28"/>
        </w:rPr>
      </w:pPr>
      <w:r w:rsidRPr="001355C0">
        <w:rPr>
          <w:b/>
          <w:bCs/>
          <w:iCs/>
          <w:noProof/>
          <w:sz w:val="28"/>
          <w:szCs w:val="28"/>
        </w:rPr>
        <w:drawing>
          <wp:inline distT="0" distB="0" distL="0" distR="0" wp14:anchorId="7103B5F9" wp14:editId="36690A04">
            <wp:extent cx="1839568" cy="2167977"/>
            <wp:effectExtent l="0" t="0" r="0" b="0"/>
            <wp:docPr id="23" name="Рисунок 23" descr="Настройка файла подкачки в Windows 10: как увеличить, изменить, отключ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Настройка файла подкачки в Windows 10: как увеличить, изменить, отключить?"/>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55613" cy="2186887"/>
                    </a:xfrm>
                    <a:prstGeom prst="rect">
                      <a:avLst/>
                    </a:prstGeom>
                    <a:noFill/>
                    <a:ln>
                      <a:noFill/>
                    </a:ln>
                  </pic:spPr>
                </pic:pic>
              </a:graphicData>
            </a:graphic>
          </wp:inline>
        </w:drawing>
      </w:r>
    </w:p>
    <w:p w:rsidR="00C2799B" w:rsidRPr="001355C0" w:rsidRDefault="00C2799B" w:rsidP="00C2799B">
      <w:pPr>
        <w:pStyle w:val="aff1"/>
        <w:jc w:val="both"/>
        <w:rPr>
          <w:iCs/>
          <w:sz w:val="28"/>
          <w:szCs w:val="28"/>
        </w:rPr>
      </w:pPr>
    </w:p>
    <w:p w:rsidR="001355C0" w:rsidRDefault="001355C0" w:rsidP="006E6785">
      <w:pPr>
        <w:pStyle w:val="aff1"/>
        <w:numPr>
          <w:ilvl w:val="0"/>
          <w:numId w:val="37"/>
        </w:numPr>
        <w:tabs>
          <w:tab w:val="clear" w:pos="720"/>
          <w:tab w:val="num" w:pos="993"/>
        </w:tabs>
        <w:ind w:left="0" w:firstLine="709"/>
        <w:jc w:val="both"/>
        <w:rPr>
          <w:iCs/>
          <w:sz w:val="28"/>
          <w:szCs w:val="28"/>
        </w:rPr>
      </w:pPr>
      <w:r w:rsidRPr="001355C0">
        <w:rPr>
          <w:iCs/>
          <w:sz w:val="28"/>
          <w:szCs w:val="28"/>
        </w:rPr>
        <w:t>Снова откроется новое окно. На нем откройте вкладку</w:t>
      </w:r>
      <w:r w:rsidR="001B3926">
        <w:rPr>
          <w:iCs/>
          <w:sz w:val="28"/>
          <w:szCs w:val="28"/>
        </w:rPr>
        <w:t xml:space="preserve"> </w:t>
      </w:r>
      <w:r w:rsidRPr="001355C0">
        <w:rPr>
          <w:b/>
          <w:bCs/>
          <w:iCs/>
          <w:sz w:val="28"/>
          <w:szCs w:val="28"/>
        </w:rPr>
        <w:t>Дополнительно.</w:t>
      </w:r>
      <w:r w:rsidR="001B3926">
        <w:rPr>
          <w:b/>
          <w:bCs/>
          <w:iCs/>
          <w:sz w:val="28"/>
          <w:szCs w:val="28"/>
        </w:rPr>
        <w:t xml:space="preserve"> </w:t>
      </w:r>
      <w:r w:rsidRPr="001355C0">
        <w:rPr>
          <w:iCs/>
          <w:sz w:val="28"/>
          <w:szCs w:val="28"/>
        </w:rPr>
        <w:t>В области</w:t>
      </w:r>
      <w:r w:rsidR="001B3926">
        <w:rPr>
          <w:iCs/>
          <w:sz w:val="28"/>
          <w:szCs w:val="28"/>
        </w:rPr>
        <w:t xml:space="preserve"> </w:t>
      </w:r>
      <w:r w:rsidRPr="001355C0">
        <w:rPr>
          <w:b/>
          <w:bCs/>
          <w:iCs/>
          <w:sz w:val="28"/>
          <w:szCs w:val="28"/>
        </w:rPr>
        <w:t>Виртуальная память</w:t>
      </w:r>
      <w:r w:rsidR="001B3926">
        <w:rPr>
          <w:b/>
          <w:bCs/>
          <w:iCs/>
          <w:sz w:val="28"/>
          <w:szCs w:val="28"/>
        </w:rPr>
        <w:t xml:space="preserve"> </w:t>
      </w:r>
      <w:r w:rsidRPr="001355C0">
        <w:rPr>
          <w:iCs/>
          <w:sz w:val="28"/>
          <w:szCs w:val="28"/>
        </w:rPr>
        <w:t>нажмите</w:t>
      </w:r>
      <w:r w:rsidR="001B3926">
        <w:rPr>
          <w:iCs/>
          <w:sz w:val="28"/>
          <w:szCs w:val="28"/>
        </w:rPr>
        <w:t xml:space="preserve"> </w:t>
      </w:r>
      <w:r w:rsidRPr="001355C0">
        <w:rPr>
          <w:b/>
          <w:bCs/>
          <w:iCs/>
          <w:sz w:val="28"/>
          <w:szCs w:val="28"/>
        </w:rPr>
        <w:t>Изменить</w:t>
      </w:r>
      <w:r w:rsidRPr="001355C0">
        <w:rPr>
          <w:iCs/>
          <w:sz w:val="28"/>
          <w:szCs w:val="28"/>
        </w:rPr>
        <w:t>.</w:t>
      </w:r>
    </w:p>
    <w:p w:rsidR="00C2799B" w:rsidRDefault="00C2799B" w:rsidP="00C2799B">
      <w:pPr>
        <w:pStyle w:val="aff1"/>
        <w:jc w:val="both"/>
        <w:rPr>
          <w:iCs/>
          <w:sz w:val="28"/>
          <w:szCs w:val="28"/>
        </w:rPr>
      </w:pPr>
    </w:p>
    <w:p w:rsidR="00C2799B" w:rsidRDefault="00C2799B" w:rsidP="00C2799B">
      <w:pPr>
        <w:pStyle w:val="aff1"/>
        <w:jc w:val="center"/>
        <w:rPr>
          <w:iCs/>
          <w:sz w:val="28"/>
          <w:szCs w:val="28"/>
        </w:rPr>
      </w:pPr>
      <w:r w:rsidRPr="001355C0">
        <w:rPr>
          <w:iCs/>
          <w:noProof/>
          <w:sz w:val="28"/>
          <w:szCs w:val="28"/>
        </w:rPr>
        <w:drawing>
          <wp:inline distT="0" distB="0" distL="0" distR="0" wp14:anchorId="76B21F54" wp14:editId="2A68DE97">
            <wp:extent cx="1529824" cy="2265874"/>
            <wp:effectExtent l="0" t="0" r="0" b="0"/>
            <wp:docPr id="22" name="Рисунок 22" descr="Настройка файла подкачки в Windows 10: как увеличить, изменить, отключ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Настройка файла подкачки в Windows 10: как увеличить, изменить, отключить?"/>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56215" cy="2304962"/>
                    </a:xfrm>
                    <a:prstGeom prst="rect">
                      <a:avLst/>
                    </a:prstGeom>
                    <a:noFill/>
                    <a:ln>
                      <a:noFill/>
                    </a:ln>
                  </pic:spPr>
                </pic:pic>
              </a:graphicData>
            </a:graphic>
          </wp:inline>
        </w:drawing>
      </w:r>
    </w:p>
    <w:p w:rsidR="00C2799B" w:rsidRPr="001355C0" w:rsidRDefault="00C2799B" w:rsidP="00C2799B">
      <w:pPr>
        <w:pStyle w:val="aff1"/>
        <w:jc w:val="both"/>
        <w:rPr>
          <w:iCs/>
          <w:sz w:val="28"/>
          <w:szCs w:val="28"/>
        </w:rPr>
      </w:pPr>
    </w:p>
    <w:p w:rsidR="001355C0" w:rsidRPr="00C2799B" w:rsidRDefault="001355C0" w:rsidP="006E6785">
      <w:pPr>
        <w:pStyle w:val="aff1"/>
        <w:numPr>
          <w:ilvl w:val="0"/>
          <w:numId w:val="37"/>
        </w:numPr>
        <w:tabs>
          <w:tab w:val="clear" w:pos="720"/>
          <w:tab w:val="num" w:pos="993"/>
        </w:tabs>
        <w:ind w:left="0" w:firstLine="709"/>
        <w:jc w:val="both"/>
        <w:rPr>
          <w:iCs/>
          <w:sz w:val="28"/>
          <w:szCs w:val="28"/>
        </w:rPr>
      </w:pPr>
      <w:r w:rsidRPr="001355C0">
        <w:rPr>
          <w:iCs/>
          <w:sz w:val="28"/>
          <w:szCs w:val="28"/>
        </w:rPr>
        <w:t>Снимите отметку возле</w:t>
      </w:r>
      <w:r w:rsidR="001B3926">
        <w:rPr>
          <w:iCs/>
          <w:sz w:val="28"/>
          <w:szCs w:val="28"/>
        </w:rPr>
        <w:t xml:space="preserve"> </w:t>
      </w:r>
      <w:r w:rsidRPr="001355C0">
        <w:rPr>
          <w:b/>
          <w:bCs/>
          <w:iCs/>
          <w:sz w:val="28"/>
          <w:szCs w:val="28"/>
        </w:rPr>
        <w:t>Автоматически выбирать объем файла подкачки</w:t>
      </w:r>
      <w:r w:rsidRPr="001355C0">
        <w:rPr>
          <w:iCs/>
          <w:sz w:val="28"/>
          <w:szCs w:val="28"/>
        </w:rPr>
        <w:t>.</w:t>
      </w:r>
      <w:r w:rsidR="001B3926">
        <w:rPr>
          <w:iCs/>
          <w:sz w:val="28"/>
          <w:szCs w:val="28"/>
        </w:rPr>
        <w:t xml:space="preserve"> </w:t>
      </w:r>
      <w:r w:rsidRPr="001355C0">
        <w:rPr>
          <w:iCs/>
          <w:sz w:val="28"/>
          <w:szCs w:val="28"/>
        </w:rPr>
        <w:t>Установите отметку в положение</w:t>
      </w:r>
      <w:r w:rsidR="001B3926">
        <w:rPr>
          <w:iCs/>
          <w:sz w:val="28"/>
          <w:szCs w:val="28"/>
        </w:rPr>
        <w:t xml:space="preserve"> </w:t>
      </w:r>
      <w:r w:rsidRPr="001355C0">
        <w:rPr>
          <w:b/>
          <w:bCs/>
          <w:iCs/>
          <w:sz w:val="28"/>
          <w:szCs w:val="28"/>
        </w:rPr>
        <w:t>Без файла подкачки</w:t>
      </w:r>
      <w:r w:rsidR="001B3926">
        <w:rPr>
          <w:b/>
          <w:bCs/>
          <w:iCs/>
          <w:sz w:val="28"/>
          <w:szCs w:val="28"/>
        </w:rPr>
        <w:t xml:space="preserve"> </w:t>
      </w:r>
      <w:r w:rsidRPr="001355C0">
        <w:rPr>
          <w:iCs/>
          <w:sz w:val="28"/>
          <w:szCs w:val="28"/>
        </w:rPr>
        <w:t>и кликните</w:t>
      </w:r>
      <w:r w:rsidR="001B3926">
        <w:rPr>
          <w:iCs/>
          <w:sz w:val="28"/>
          <w:szCs w:val="28"/>
        </w:rPr>
        <w:t xml:space="preserve"> </w:t>
      </w:r>
      <w:r w:rsidRPr="001355C0">
        <w:rPr>
          <w:b/>
          <w:bCs/>
          <w:iCs/>
          <w:sz w:val="28"/>
          <w:szCs w:val="28"/>
        </w:rPr>
        <w:t>Задать</w:t>
      </w:r>
      <w:r w:rsidR="001B3926">
        <w:rPr>
          <w:b/>
          <w:bCs/>
          <w:iCs/>
          <w:sz w:val="28"/>
          <w:szCs w:val="28"/>
        </w:rPr>
        <w:t xml:space="preserve"> </w:t>
      </w:r>
      <w:r w:rsidRPr="001355C0">
        <w:rPr>
          <w:iCs/>
          <w:sz w:val="28"/>
          <w:szCs w:val="28"/>
        </w:rPr>
        <w:t>и</w:t>
      </w:r>
      <w:r w:rsidR="001B3926">
        <w:rPr>
          <w:iCs/>
          <w:sz w:val="28"/>
          <w:szCs w:val="28"/>
        </w:rPr>
        <w:t xml:space="preserve"> </w:t>
      </w:r>
      <w:r w:rsidRPr="001355C0">
        <w:rPr>
          <w:b/>
          <w:bCs/>
          <w:iCs/>
          <w:sz w:val="28"/>
          <w:szCs w:val="28"/>
        </w:rPr>
        <w:t>ОК.</w:t>
      </w:r>
    </w:p>
    <w:p w:rsidR="00C2799B" w:rsidRDefault="00C2799B" w:rsidP="00C2799B">
      <w:pPr>
        <w:pStyle w:val="aff1"/>
        <w:jc w:val="both"/>
        <w:rPr>
          <w:b/>
          <w:bCs/>
          <w:iCs/>
          <w:sz w:val="28"/>
          <w:szCs w:val="28"/>
        </w:rPr>
      </w:pPr>
    </w:p>
    <w:p w:rsidR="00C2799B" w:rsidRDefault="00C2799B" w:rsidP="00C2799B">
      <w:pPr>
        <w:pStyle w:val="aff1"/>
        <w:jc w:val="center"/>
        <w:rPr>
          <w:b/>
          <w:bCs/>
          <w:iCs/>
          <w:sz w:val="28"/>
          <w:szCs w:val="28"/>
        </w:rPr>
      </w:pPr>
      <w:r w:rsidRPr="001355C0">
        <w:rPr>
          <w:b/>
          <w:bCs/>
          <w:iCs/>
          <w:noProof/>
          <w:sz w:val="28"/>
          <w:szCs w:val="28"/>
        </w:rPr>
        <w:lastRenderedPageBreak/>
        <w:drawing>
          <wp:inline distT="0" distB="0" distL="0" distR="0" wp14:anchorId="1430111D" wp14:editId="130D393D">
            <wp:extent cx="1753366" cy="2316854"/>
            <wp:effectExtent l="0" t="0" r="0" b="0"/>
            <wp:docPr id="21" name="Рисунок 21" descr="Настройка файла подкачки в Windows 10: как увеличить, изменить, отключ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Настройка файла подкачки в Windows 10: как увеличить, изменить, отключить?"/>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97114" cy="2374661"/>
                    </a:xfrm>
                    <a:prstGeom prst="rect">
                      <a:avLst/>
                    </a:prstGeom>
                    <a:noFill/>
                    <a:ln>
                      <a:noFill/>
                    </a:ln>
                  </pic:spPr>
                </pic:pic>
              </a:graphicData>
            </a:graphic>
          </wp:inline>
        </w:drawing>
      </w:r>
    </w:p>
    <w:p w:rsidR="00C2799B" w:rsidRPr="001355C0" w:rsidRDefault="00C2799B" w:rsidP="00C2799B">
      <w:pPr>
        <w:pStyle w:val="aff1"/>
        <w:jc w:val="both"/>
        <w:rPr>
          <w:iCs/>
          <w:sz w:val="28"/>
          <w:szCs w:val="28"/>
        </w:rPr>
      </w:pPr>
    </w:p>
    <w:p w:rsidR="001355C0" w:rsidRPr="001355C0" w:rsidRDefault="001355C0" w:rsidP="00C2799B">
      <w:pPr>
        <w:pStyle w:val="aff1"/>
        <w:tabs>
          <w:tab w:val="left" w:pos="993"/>
        </w:tabs>
        <w:ind w:firstLine="709"/>
        <w:jc w:val="both"/>
        <w:rPr>
          <w:b/>
          <w:bCs/>
          <w:iCs/>
          <w:sz w:val="28"/>
          <w:szCs w:val="28"/>
        </w:rPr>
      </w:pPr>
      <w:r w:rsidRPr="001355C0">
        <w:rPr>
          <w:b/>
          <w:bCs/>
          <w:iCs/>
          <w:sz w:val="28"/>
          <w:szCs w:val="28"/>
        </w:rPr>
        <w:t>Отключаем swapfile.sys</w:t>
      </w:r>
    </w:p>
    <w:p w:rsidR="001355C0" w:rsidRPr="001355C0" w:rsidRDefault="001355C0" w:rsidP="006E6785">
      <w:pPr>
        <w:pStyle w:val="aff1"/>
        <w:numPr>
          <w:ilvl w:val="0"/>
          <w:numId w:val="38"/>
        </w:numPr>
        <w:tabs>
          <w:tab w:val="clear" w:pos="720"/>
          <w:tab w:val="left" w:pos="993"/>
        </w:tabs>
        <w:ind w:left="0" w:firstLine="709"/>
        <w:jc w:val="both"/>
        <w:rPr>
          <w:iCs/>
          <w:sz w:val="28"/>
          <w:szCs w:val="28"/>
        </w:rPr>
      </w:pPr>
      <w:r w:rsidRPr="001355C0">
        <w:rPr>
          <w:b/>
          <w:bCs/>
          <w:iCs/>
          <w:sz w:val="28"/>
          <w:szCs w:val="28"/>
        </w:rPr>
        <w:t>Обязательно сделайте точку восстановления системы</w:t>
      </w:r>
      <w:r w:rsidRPr="001355C0">
        <w:rPr>
          <w:iCs/>
          <w:sz w:val="28"/>
          <w:szCs w:val="28"/>
        </w:rPr>
        <w:t>.</w:t>
      </w:r>
    </w:p>
    <w:p w:rsidR="001355C0" w:rsidRDefault="001355C0" w:rsidP="006E6785">
      <w:pPr>
        <w:pStyle w:val="aff1"/>
        <w:numPr>
          <w:ilvl w:val="0"/>
          <w:numId w:val="38"/>
        </w:numPr>
        <w:tabs>
          <w:tab w:val="clear" w:pos="720"/>
          <w:tab w:val="left" w:pos="993"/>
        </w:tabs>
        <w:ind w:left="0" w:firstLine="709"/>
        <w:jc w:val="both"/>
        <w:rPr>
          <w:iCs/>
          <w:sz w:val="28"/>
          <w:szCs w:val="28"/>
        </w:rPr>
      </w:pPr>
      <w:r w:rsidRPr="001355C0">
        <w:rPr>
          <w:iCs/>
          <w:sz w:val="28"/>
          <w:szCs w:val="28"/>
        </w:rPr>
        <w:t>Нажмите</w:t>
      </w:r>
      <w:r w:rsidR="001B3926">
        <w:rPr>
          <w:iCs/>
          <w:sz w:val="28"/>
          <w:szCs w:val="28"/>
        </w:rPr>
        <w:t xml:space="preserve"> </w:t>
      </w:r>
      <w:r w:rsidRPr="001355C0">
        <w:rPr>
          <w:b/>
          <w:bCs/>
          <w:iCs/>
          <w:sz w:val="28"/>
          <w:szCs w:val="28"/>
        </w:rPr>
        <w:t>Win</w:t>
      </w:r>
      <w:r w:rsidRPr="001355C0">
        <w:rPr>
          <w:iCs/>
          <w:sz w:val="28"/>
          <w:szCs w:val="28"/>
        </w:rPr>
        <w:t>+</w:t>
      </w:r>
      <w:r w:rsidRPr="001355C0">
        <w:rPr>
          <w:b/>
          <w:bCs/>
          <w:iCs/>
          <w:sz w:val="28"/>
          <w:szCs w:val="28"/>
        </w:rPr>
        <w:t>R</w:t>
      </w:r>
      <w:r w:rsidR="001B3926">
        <w:rPr>
          <w:b/>
          <w:bCs/>
          <w:iCs/>
          <w:sz w:val="28"/>
          <w:szCs w:val="28"/>
        </w:rPr>
        <w:t xml:space="preserve"> </w:t>
      </w:r>
      <w:r w:rsidRPr="001355C0">
        <w:rPr>
          <w:iCs/>
          <w:sz w:val="28"/>
          <w:szCs w:val="28"/>
        </w:rPr>
        <w:t>и введите</w:t>
      </w:r>
      <w:r w:rsidR="001B3926">
        <w:rPr>
          <w:iCs/>
          <w:sz w:val="28"/>
          <w:szCs w:val="28"/>
        </w:rPr>
        <w:t xml:space="preserve"> </w:t>
      </w:r>
      <w:r w:rsidRPr="001355C0">
        <w:rPr>
          <w:b/>
          <w:bCs/>
          <w:iCs/>
          <w:sz w:val="28"/>
          <w:szCs w:val="28"/>
        </w:rPr>
        <w:t>regedit</w:t>
      </w:r>
      <w:r w:rsidRPr="001355C0">
        <w:rPr>
          <w:iCs/>
          <w:sz w:val="28"/>
          <w:szCs w:val="28"/>
        </w:rPr>
        <w:t>, чтобы зайти в редактор реестра.</w:t>
      </w:r>
    </w:p>
    <w:p w:rsidR="00C2799B" w:rsidRDefault="00C2799B" w:rsidP="00C2799B">
      <w:pPr>
        <w:pStyle w:val="aff1"/>
        <w:jc w:val="both"/>
        <w:rPr>
          <w:iCs/>
          <w:sz w:val="28"/>
          <w:szCs w:val="28"/>
        </w:rPr>
      </w:pPr>
    </w:p>
    <w:p w:rsidR="00C2799B" w:rsidRDefault="00C2799B" w:rsidP="00C2799B">
      <w:pPr>
        <w:pStyle w:val="aff1"/>
        <w:jc w:val="center"/>
        <w:rPr>
          <w:iCs/>
          <w:sz w:val="28"/>
          <w:szCs w:val="28"/>
        </w:rPr>
      </w:pPr>
      <w:r w:rsidRPr="001355C0">
        <w:rPr>
          <w:iCs/>
          <w:noProof/>
          <w:sz w:val="28"/>
          <w:szCs w:val="28"/>
        </w:rPr>
        <w:drawing>
          <wp:inline distT="0" distB="0" distL="0" distR="0" wp14:anchorId="7D59995F" wp14:editId="715DC4E6">
            <wp:extent cx="3040321" cy="1874297"/>
            <wp:effectExtent l="0" t="0" r="0" b="0"/>
            <wp:docPr id="20" name="Рисунок 20" descr="Настройка файла подкачки в Windows 10: как увеличить, изменить, отключ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Настройка файла подкачки в Windows 10: как увеличить, изменить, отключить?"/>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76135" cy="1896376"/>
                    </a:xfrm>
                    <a:prstGeom prst="rect">
                      <a:avLst/>
                    </a:prstGeom>
                    <a:noFill/>
                    <a:ln>
                      <a:noFill/>
                    </a:ln>
                  </pic:spPr>
                </pic:pic>
              </a:graphicData>
            </a:graphic>
          </wp:inline>
        </w:drawing>
      </w:r>
    </w:p>
    <w:p w:rsidR="00C2799B" w:rsidRPr="001355C0" w:rsidRDefault="00C2799B" w:rsidP="00C2799B">
      <w:pPr>
        <w:pStyle w:val="aff1"/>
        <w:jc w:val="both"/>
        <w:rPr>
          <w:iCs/>
          <w:sz w:val="28"/>
          <w:szCs w:val="28"/>
        </w:rPr>
      </w:pPr>
    </w:p>
    <w:p w:rsidR="001355C0" w:rsidRDefault="001355C0" w:rsidP="006E6785">
      <w:pPr>
        <w:pStyle w:val="aff1"/>
        <w:numPr>
          <w:ilvl w:val="0"/>
          <w:numId w:val="38"/>
        </w:numPr>
        <w:tabs>
          <w:tab w:val="clear" w:pos="720"/>
          <w:tab w:val="left" w:pos="993"/>
        </w:tabs>
        <w:ind w:left="0" w:firstLine="709"/>
        <w:jc w:val="both"/>
        <w:rPr>
          <w:iCs/>
          <w:sz w:val="28"/>
          <w:szCs w:val="28"/>
        </w:rPr>
      </w:pPr>
      <w:r w:rsidRPr="001355C0">
        <w:rPr>
          <w:iCs/>
          <w:sz w:val="28"/>
          <w:szCs w:val="28"/>
        </w:rPr>
        <w:t>Скопируйте в адресную строку редактора реестра следующий адрес:</w:t>
      </w:r>
      <w:r w:rsidRPr="001355C0">
        <w:rPr>
          <w:b/>
          <w:bCs/>
          <w:iCs/>
          <w:sz w:val="28"/>
          <w:szCs w:val="28"/>
        </w:rPr>
        <w:t>Компьютер\HKEY_LOCAL_MACHINE\SYSTEM\CurrentControlSet\Control\Session Manager\Memory Management</w:t>
      </w:r>
    </w:p>
    <w:p w:rsidR="00C2799B" w:rsidRDefault="00C2799B" w:rsidP="00C2799B">
      <w:pPr>
        <w:pStyle w:val="aff1"/>
        <w:jc w:val="both"/>
        <w:rPr>
          <w:iCs/>
          <w:sz w:val="28"/>
          <w:szCs w:val="28"/>
        </w:rPr>
      </w:pPr>
    </w:p>
    <w:p w:rsidR="00C2799B" w:rsidRDefault="00C2799B" w:rsidP="00C2799B">
      <w:pPr>
        <w:pStyle w:val="aff1"/>
        <w:jc w:val="center"/>
        <w:rPr>
          <w:iCs/>
          <w:sz w:val="28"/>
          <w:szCs w:val="28"/>
        </w:rPr>
      </w:pPr>
      <w:r w:rsidRPr="001355C0">
        <w:rPr>
          <w:iCs/>
          <w:noProof/>
          <w:sz w:val="28"/>
          <w:szCs w:val="28"/>
        </w:rPr>
        <w:drawing>
          <wp:inline distT="0" distB="0" distL="0" distR="0" wp14:anchorId="3557A145" wp14:editId="7DD29553">
            <wp:extent cx="4256927" cy="2182939"/>
            <wp:effectExtent l="0" t="0" r="0" b="0"/>
            <wp:docPr id="19" name="Рисунок 19" descr="Настройка файла подкачки в Windows 10: как увеличить, изменить, отключ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Настройка файла подкачки в Windows 10: как увеличить, изменить, отключить?"/>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17400" cy="2213949"/>
                    </a:xfrm>
                    <a:prstGeom prst="rect">
                      <a:avLst/>
                    </a:prstGeom>
                    <a:noFill/>
                    <a:ln>
                      <a:noFill/>
                    </a:ln>
                  </pic:spPr>
                </pic:pic>
              </a:graphicData>
            </a:graphic>
          </wp:inline>
        </w:drawing>
      </w:r>
    </w:p>
    <w:p w:rsidR="00C2799B" w:rsidRPr="001355C0" w:rsidRDefault="00C2799B" w:rsidP="00C2799B">
      <w:pPr>
        <w:pStyle w:val="aff1"/>
        <w:jc w:val="both"/>
        <w:rPr>
          <w:iCs/>
          <w:sz w:val="28"/>
          <w:szCs w:val="28"/>
        </w:rPr>
      </w:pPr>
    </w:p>
    <w:p w:rsidR="001355C0" w:rsidRPr="001355C0" w:rsidRDefault="001355C0" w:rsidP="006E6785">
      <w:pPr>
        <w:pStyle w:val="aff1"/>
        <w:numPr>
          <w:ilvl w:val="0"/>
          <w:numId w:val="38"/>
        </w:numPr>
        <w:tabs>
          <w:tab w:val="clear" w:pos="720"/>
          <w:tab w:val="num" w:pos="993"/>
        </w:tabs>
        <w:ind w:left="0" w:firstLine="709"/>
        <w:jc w:val="both"/>
        <w:rPr>
          <w:iCs/>
          <w:sz w:val="28"/>
          <w:szCs w:val="28"/>
        </w:rPr>
      </w:pPr>
      <w:r w:rsidRPr="001355C0">
        <w:rPr>
          <w:iCs/>
          <w:sz w:val="28"/>
          <w:szCs w:val="28"/>
        </w:rPr>
        <w:t>В правой части окна редактора реестра нажмите правую кнопку мыши, выберите</w:t>
      </w:r>
      <w:r w:rsidR="001B3926">
        <w:rPr>
          <w:iCs/>
          <w:sz w:val="28"/>
          <w:szCs w:val="28"/>
        </w:rPr>
        <w:t xml:space="preserve"> </w:t>
      </w:r>
      <w:r w:rsidRPr="001355C0">
        <w:rPr>
          <w:b/>
          <w:bCs/>
          <w:iCs/>
          <w:sz w:val="28"/>
          <w:szCs w:val="28"/>
        </w:rPr>
        <w:t>Создать</w:t>
      </w:r>
      <w:r w:rsidRPr="001355C0">
        <w:rPr>
          <w:iCs/>
          <w:sz w:val="28"/>
          <w:szCs w:val="28"/>
        </w:rPr>
        <w:t>–</w:t>
      </w:r>
      <w:r w:rsidRPr="001355C0">
        <w:rPr>
          <w:b/>
          <w:bCs/>
          <w:iCs/>
          <w:sz w:val="28"/>
          <w:szCs w:val="28"/>
        </w:rPr>
        <w:t>Значение DWORD (32-бита).</w:t>
      </w:r>
      <w:hyperlink r:id="rId26" w:tgtFrame="_blank" w:history="1"/>
    </w:p>
    <w:p w:rsidR="001355C0" w:rsidRPr="001355C0" w:rsidRDefault="001355C0" w:rsidP="006E6785">
      <w:pPr>
        <w:pStyle w:val="aff1"/>
        <w:numPr>
          <w:ilvl w:val="0"/>
          <w:numId w:val="38"/>
        </w:numPr>
        <w:tabs>
          <w:tab w:val="clear" w:pos="720"/>
          <w:tab w:val="num" w:pos="993"/>
        </w:tabs>
        <w:ind w:left="0" w:firstLine="709"/>
        <w:jc w:val="both"/>
        <w:rPr>
          <w:iCs/>
          <w:sz w:val="28"/>
          <w:szCs w:val="28"/>
        </w:rPr>
      </w:pPr>
      <w:r w:rsidRPr="001355C0">
        <w:rPr>
          <w:iCs/>
          <w:sz w:val="28"/>
          <w:szCs w:val="28"/>
        </w:rPr>
        <w:t>Назовите его</w:t>
      </w:r>
      <w:r w:rsidR="001B3926">
        <w:rPr>
          <w:iCs/>
          <w:sz w:val="28"/>
          <w:szCs w:val="28"/>
        </w:rPr>
        <w:t xml:space="preserve"> </w:t>
      </w:r>
      <w:r w:rsidRPr="001355C0">
        <w:rPr>
          <w:b/>
          <w:bCs/>
          <w:iCs/>
          <w:sz w:val="28"/>
          <w:szCs w:val="28"/>
        </w:rPr>
        <w:t>SwapfileControl</w:t>
      </w:r>
      <w:r w:rsidR="001B3926">
        <w:rPr>
          <w:b/>
          <w:bCs/>
          <w:iCs/>
          <w:sz w:val="28"/>
          <w:szCs w:val="28"/>
        </w:rPr>
        <w:t xml:space="preserve"> </w:t>
      </w:r>
      <w:r w:rsidRPr="001355C0">
        <w:rPr>
          <w:iCs/>
          <w:sz w:val="28"/>
          <w:szCs w:val="28"/>
        </w:rPr>
        <w:t>и перезагрузите компьютер.</w:t>
      </w:r>
      <w:hyperlink r:id="rId27" w:tgtFrame="_blank" w:history="1"/>
    </w:p>
    <w:p w:rsidR="001355C0" w:rsidRPr="001355C0" w:rsidRDefault="001355C0" w:rsidP="006E6785">
      <w:pPr>
        <w:pStyle w:val="aff1"/>
        <w:numPr>
          <w:ilvl w:val="0"/>
          <w:numId w:val="38"/>
        </w:numPr>
        <w:tabs>
          <w:tab w:val="clear" w:pos="720"/>
          <w:tab w:val="num" w:pos="993"/>
        </w:tabs>
        <w:ind w:left="0" w:firstLine="709"/>
        <w:jc w:val="both"/>
        <w:rPr>
          <w:iCs/>
          <w:sz w:val="28"/>
          <w:szCs w:val="28"/>
        </w:rPr>
      </w:pPr>
      <w:r w:rsidRPr="001355C0">
        <w:rPr>
          <w:iCs/>
          <w:sz w:val="28"/>
          <w:szCs w:val="28"/>
        </w:rPr>
        <w:t>После этого</w:t>
      </w:r>
      <w:r w:rsidR="001B3926">
        <w:rPr>
          <w:iCs/>
          <w:sz w:val="28"/>
          <w:szCs w:val="28"/>
        </w:rPr>
        <w:t xml:space="preserve"> </w:t>
      </w:r>
      <w:r w:rsidRPr="001355C0">
        <w:rPr>
          <w:b/>
          <w:bCs/>
          <w:iCs/>
          <w:sz w:val="28"/>
          <w:szCs w:val="28"/>
        </w:rPr>
        <w:t>swapfile</w:t>
      </w:r>
      <w:r w:rsidR="001B3926">
        <w:rPr>
          <w:b/>
          <w:bCs/>
          <w:iCs/>
          <w:sz w:val="28"/>
          <w:szCs w:val="28"/>
        </w:rPr>
        <w:t xml:space="preserve"> </w:t>
      </w:r>
      <w:r w:rsidRPr="001355C0">
        <w:rPr>
          <w:iCs/>
          <w:sz w:val="28"/>
          <w:szCs w:val="28"/>
        </w:rPr>
        <w:t>будет отключен. Включить файл подкачки в Windows 10 обратно можно, удалив созданный параметр.</w:t>
      </w:r>
    </w:p>
    <w:p w:rsidR="001355C0" w:rsidRPr="00C2799B" w:rsidRDefault="001355C0" w:rsidP="006E6785">
      <w:pPr>
        <w:pStyle w:val="aff1"/>
        <w:numPr>
          <w:ilvl w:val="0"/>
          <w:numId w:val="40"/>
        </w:numPr>
        <w:tabs>
          <w:tab w:val="left" w:pos="993"/>
        </w:tabs>
        <w:ind w:left="0" w:firstLine="709"/>
        <w:jc w:val="both"/>
        <w:rPr>
          <w:bCs/>
          <w:iCs/>
          <w:sz w:val="28"/>
          <w:szCs w:val="28"/>
        </w:rPr>
      </w:pPr>
      <w:r w:rsidRPr="00C2799B">
        <w:rPr>
          <w:bCs/>
          <w:iCs/>
          <w:sz w:val="28"/>
          <w:szCs w:val="28"/>
        </w:rPr>
        <w:lastRenderedPageBreak/>
        <w:t>Как переместить файл подкачки?</w:t>
      </w:r>
    </w:p>
    <w:p w:rsidR="001355C0" w:rsidRPr="001355C0" w:rsidRDefault="001355C0" w:rsidP="00C2799B">
      <w:pPr>
        <w:pStyle w:val="aff1"/>
        <w:ind w:firstLine="709"/>
        <w:jc w:val="both"/>
        <w:rPr>
          <w:iCs/>
          <w:sz w:val="28"/>
          <w:szCs w:val="28"/>
        </w:rPr>
      </w:pPr>
      <w:r w:rsidRPr="001355C0">
        <w:rPr>
          <w:iCs/>
          <w:sz w:val="28"/>
          <w:szCs w:val="28"/>
        </w:rPr>
        <w:t>Есть небольшая хитрость, как настроить файл подкачки на Windows 10. Если в вашем компьютере стоят несколько дисков, можно перенести файл подкачки с системного диска (</w:t>
      </w:r>
      <w:r w:rsidRPr="001355C0">
        <w:rPr>
          <w:b/>
          <w:bCs/>
          <w:iCs/>
          <w:sz w:val="28"/>
          <w:szCs w:val="28"/>
        </w:rPr>
        <w:t>не раздела!</w:t>
      </w:r>
      <w:r w:rsidRPr="001355C0">
        <w:rPr>
          <w:iCs/>
          <w:sz w:val="28"/>
          <w:szCs w:val="28"/>
        </w:rPr>
        <w:t>) на другой диск.</w:t>
      </w:r>
    </w:p>
    <w:p w:rsidR="001355C0" w:rsidRPr="001355C0" w:rsidRDefault="001355C0" w:rsidP="006E6785">
      <w:pPr>
        <w:pStyle w:val="aff1"/>
        <w:numPr>
          <w:ilvl w:val="0"/>
          <w:numId w:val="39"/>
        </w:numPr>
        <w:tabs>
          <w:tab w:val="clear" w:pos="720"/>
          <w:tab w:val="num" w:pos="993"/>
        </w:tabs>
        <w:ind w:left="0" w:firstLine="709"/>
        <w:jc w:val="both"/>
        <w:rPr>
          <w:iCs/>
          <w:sz w:val="28"/>
          <w:szCs w:val="28"/>
        </w:rPr>
      </w:pPr>
      <w:r w:rsidRPr="001355C0">
        <w:rPr>
          <w:iCs/>
          <w:sz w:val="28"/>
          <w:szCs w:val="28"/>
        </w:rPr>
        <w:t>Для этого в уже знакомом приложении</w:t>
      </w:r>
      <w:r w:rsidR="001B3926">
        <w:rPr>
          <w:iCs/>
          <w:sz w:val="28"/>
          <w:szCs w:val="28"/>
        </w:rPr>
        <w:t xml:space="preserve"> </w:t>
      </w:r>
      <w:r w:rsidRPr="001355C0">
        <w:rPr>
          <w:b/>
          <w:bCs/>
          <w:iCs/>
          <w:sz w:val="28"/>
          <w:szCs w:val="28"/>
        </w:rPr>
        <w:t>Настройка представления</w:t>
      </w:r>
      <w:r w:rsidR="001B3926">
        <w:rPr>
          <w:b/>
          <w:bCs/>
          <w:iCs/>
          <w:sz w:val="28"/>
          <w:szCs w:val="28"/>
        </w:rPr>
        <w:t xml:space="preserve"> </w:t>
      </w:r>
      <w:r w:rsidRPr="001355C0">
        <w:rPr>
          <w:iCs/>
          <w:sz w:val="28"/>
          <w:szCs w:val="28"/>
        </w:rPr>
        <w:t>и</w:t>
      </w:r>
      <w:r w:rsidR="001B3926">
        <w:rPr>
          <w:iCs/>
          <w:sz w:val="28"/>
          <w:szCs w:val="28"/>
        </w:rPr>
        <w:t xml:space="preserve"> </w:t>
      </w:r>
      <w:r w:rsidRPr="001355C0">
        <w:rPr>
          <w:b/>
          <w:bCs/>
          <w:iCs/>
          <w:sz w:val="28"/>
          <w:szCs w:val="28"/>
        </w:rPr>
        <w:t>производительности системы &gt; Дополнительно &gt; Виртуальная память</w:t>
      </w:r>
      <w:r w:rsidR="001B3926">
        <w:rPr>
          <w:b/>
          <w:bCs/>
          <w:iCs/>
          <w:sz w:val="28"/>
          <w:szCs w:val="28"/>
        </w:rPr>
        <w:t xml:space="preserve"> </w:t>
      </w:r>
      <w:r w:rsidRPr="001355C0">
        <w:rPr>
          <w:iCs/>
          <w:sz w:val="28"/>
          <w:szCs w:val="28"/>
        </w:rPr>
        <w:t>нажмите</w:t>
      </w:r>
      <w:r w:rsidR="001B3926">
        <w:rPr>
          <w:iCs/>
          <w:sz w:val="28"/>
          <w:szCs w:val="28"/>
        </w:rPr>
        <w:t xml:space="preserve"> </w:t>
      </w:r>
      <w:r w:rsidRPr="001355C0">
        <w:rPr>
          <w:b/>
          <w:bCs/>
          <w:iCs/>
          <w:sz w:val="28"/>
          <w:szCs w:val="28"/>
        </w:rPr>
        <w:t>Изменить</w:t>
      </w:r>
      <w:r w:rsidRPr="001355C0">
        <w:rPr>
          <w:iCs/>
          <w:sz w:val="28"/>
          <w:szCs w:val="28"/>
        </w:rPr>
        <w:t>.</w:t>
      </w:r>
    </w:p>
    <w:p w:rsidR="001355C0" w:rsidRPr="001355C0" w:rsidRDefault="001355C0" w:rsidP="006E6785">
      <w:pPr>
        <w:pStyle w:val="aff1"/>
        <w:numPr>
          <w:ilvl w:val="0"/>
          <w:numId w:val="39"/>
        </w:numPr>
        <w:tabs>
          <w:tab w:val="clear" w:pos="720"/>
          <w:tab w:val="num" w:pos="993"/>
        </w:tabs>
        <w:ind w:left="0" w:firstLine="709"/>
        <w:jc w:val="both"/>
        <w:rPr>
          <w:iCs/>
          <w:sz w:val="28"/>
          <w:szCs w:val="28"/>
        </w:rPr>
      </w:pPr>
      <w:r w:rsidRPr="001355C0">
        <w:rPr>
          <w:iCs/>
          <w:sz w:val="28"/>
          <w:szCs w:val="28"/>
        </w:rPr>
        <w:t>Снимите отметку возле пункта</w:t>
      </w:r>
      <w:r w:rsidR="001B3926">
        <w:rPr>
          <w:iCs/>
          <w:sz w:val="28"/>
          <w:szCs w:val="28"/>
        </w:rPr>
        <w:t xml:space="preserve"> </w:t>
      </w:r>
      <w:r w:rsidRPr="001355C0">
        <w:rPr>
          <w:b/>
          <w:bCs/>
          <w:iCs/>
          <w:sz w:val="28"/>
          <w:szCs w:val="28"/>
        </w:rPr>
        <w:t>Автоматически</w:t>
      </w:r>
      <w:r w:rsidR="001B3926">
        <w:rPr>
          <w:b/>
          <w:bCs/>
          <w:iCs/>
          <w:sz w:val="28"/>
          <w:szCs w:val="28"/>
        </w:rPr>
        <w:t xml:space="preserve"> </w:t>
      </w:r>
      <w:r w:rsidRPr="001355C0">
        <w:rPr>
          <w:b/>
          <w:bCs/>
          <w:iCs/>
          <w:sz w:val="28"/>
          <w:szCs w:val="28"/>
        </w:rPr>
        <w:t>выбирать объем файла подкачки</w:t>
      </w:r>
      <w:r w:rsidRPr="001355C0">
        <w:rPr>
          <w:iCs/>
          <w:sz w:val="28"/>
          <w:szCs w:val="28"/>
        </w:rPr>
        <w:t>. Затем выделите ваш системный диск и нажмите</w:t>
      </w:r>
      <w:r w:rsidR="001B3926">
        <w:rPr>
          <w:iCs/>
          <w:sz w:val="28"/>
          <w:szCs w:val="28"/>
        </w:rPr>
        <w:t xml:space="preserve"> </w:t>
      </w:r>
      <w:r w:rsidRPr="001355C0">
        <w:rPr>
          <w:b/>
          <w:bCs/>
          <w:iCs/>
          <w:sz w:val="28"/>
          <w:szCs w:val="28"/>
        </w:rPr>
        <w:t>Без файла подкачки</w:t>
      </w:r>
      <w:r w:rsidRPr="001355C0">
        <w:rPr>
          <w:iCs/>
          <w:sz w:val="28"/>
          <w:szCs w:val="28"/>
        </w:rPr>
        <w:t>. Нажмите</w:t>
      </w:r>
      <w:r w:rsidR="001B3926">
        <w:rPr>
          <w:iCs/>
          <w:sz w:val="28"/>
          <w:szCs w:val="28"/>
        </w:rPr>
        <w:t xml:space="preserve"> </w:t>
      </w:r>
      <w:r w:rsidRPr="001355C0">
        <w:rPr>
          <w:b/>
          <w:bCs/>
          <w:iCs/>
          <w:sz w:val="28"/>
          <w:szCs w:val="28"/>
        </w:rPr>
        <w:t>Задать &gt; ОК</w:t>
      </w:r>
      <w:r w:rsidRPr="001355C0">
        <w:rPr>
          <w:iCs/>
          <w:sz w:val="28"/>
          <w:szCs w:val="28"/>
        </w:rPr>
        <w:t>.</w:t>
      </w:r>
    </w:p>
    <w:p w:rsidR="001355C0" w:rsidRDefault="001355C0" w:rsidP="006E6785">
      <w:pPr>
        <w:pStyle w:val="aff1"/>
        <w:numPr>
          <w:ilvl w:val="0"/>
          <w:numId w:val="39"/>
        </w:numPr>
        <w:tabs>
          <w:tab w:val="clear" w:pos="720"/>
          <w:tab w:val="num" w:pos="993"/>
        </w:tabs>
        <w:ind w:left="0" w:firstLine="709"/>
        <w:jc w:val="both"/>
        <w:rPr>
          <w:iCs/>
          <w:sz w:val="28"/>
          <w:szCs w:val="28"/>
        </w:rPr>
      </w:pPr>
      <w:r w:rsidRPr="001355C0">
        <w:rPr>
          <w:iCs/>
          <w:sz w:val="28"/>
          <w:szCs w:val="28"/>
        </w:rPr>
        <w:t>Выберите в том же списке диск, на котором вы хотите хранить файл подкачки. Нажмите</w:t>
      </w:r>
      <w:r w:rsidR="001B3926">
        <w:rPr>
          <w:iCs/>
          <w:sz w:val="28"/>
          <w:szCs w:val="28"/>
        </w:rPr>
        <w:t xml:space="preserve"> </w:t>
      </w:r>
      <w:r w:rsidRPr="001355C0">
        <w:rPr>
          <w:b/>
          <w:bCs/>
          <w:iCs/>
          <w:sz w:val="28"/>
          <w:szCs w:val="28"/>
        </w:rPr>
        <w:t>Размер по выбору системы</w:t>
      </w:r>
      <w:r w:rsidRPr="001355C0">
        <w:rPr>
          <w:iCs/>
          <w:sz w:val="28"/>
          <w:szCs w:val="28"/>
        </w:rPr>
        <w:t>&gt;</w:t>
      </w:r>
      <w:r w:rsidRPr="001355C0">
        <w:rPr>
          <w:b/>
          <w:bCs/>
          <w:iCs/>
          <w:sz w:val="28"/>
          <w:szCs w:val="28"/>
        </w:rPr>
        <w:t>Задать.</w:t>
      </w:r>
      <w:r w:rsidR="001B3926">
        <w:rPr>
          <w:b/>
          <w:bCs/>
          <w:iCs/>
          <w:sz w:val="28"/>
          <w:szCs w:val="28"/>
        </w:rPr>
        <w:t xml:space="preserve"> </w:t>
      </w:r>
      <w:r w:rsidRPr="001355C0">
        <w:rPr>
          <w:iCs/>
          <w:sz w:val="28"/>
          <w:szCs w:val="28"/>
        </w:rPr>
        <w:t>Кликните</w:t>
      </w:r>
      <w:r w:rsidR="001B3926">
        <w:rPr>
          <w:iCs/>
          <w:sz w:val="28"/>
          <w:szCs w:val="28"/>
        </w:rPr>
        <w:t xml:space="preserve"> </w:t>
      </w:r>
      <w:r w:rsidRPr="001355C0">
        <w:rPr>
          <w:b/>
          <w:bCs/>
          <w:iCs/>
          <w:sz w:val="28"/>
          <w:szCs w:val="28"/>
        </w:rPr>
        <w:t>О</w:t>
      </w:r>
      <w:r w:rsidR="00F46ED7" w:rsidRPr="001355C0">
        <w:rPr>
          <w:b/>
          <w:bCs/>
          <w:iCs/>
          <w:sz w:val="28"/>
          <w:szCs w:val="28"/>
        </w:rPr>
        <w:t>к</w:t>
      </w:r>
      <w:r w:rsidR="001B3926">
        <w:rPr>
          <w:b/>
          <w:bCs/>
          <w:iCs/>
          <w:sz w:val="28"/>
          <w:szCs w:val="28"/>
        </w:rPr>
        <w:t xml:space="preserve"> </w:t>
      </w:r>
      <w:r w:rsidRPr="001355C0">
        <w:rPr>
          <w:iCs/>
          <w:sz w:val="28"/>
          <w:szCs w:val="28"/>
        </w:rPr>
        <w:t>и перезагрузите компьютер, чтобы система применила ваши настройки.</w:t>
      </w:r>
    </w:p>
    <w:p w:rsidR="001355C0" w:rsidRDefault="001355C0" w:rsidP="00C2799B">
      <w:pPr>
        <w:pStyle w:val="aff1"/>
        <w:tabs>
          <w:tab w:val="num" w:pos="993"/>
        </w:tabs>
        <w:ind w:firstLine="709"/>
        <w:jc w:val="both"/>
        <w:rPr>
          <w:iCs/>
          <w:sz w:val="28"/>
          <w:szCs w:val="28"/>
        </w:rPr>
      </w:pPr>
      <w:r w:rsidRPr="001355C0">
        <w:rPr>
          <w:b/>
          <w:bCs/>
          <w:iCs/>
          <w:sz w:val="28"/>
          <w:szCs w:val="28"/>
        </w:rPr>
        <w:t>ВАЖНО</w:t>
      </w:r>
      <w:r w:rsidRPr="001355C0">
        <w:rPr>
          <w:iCs/>
          <w:sz w:val="28"/>
          <w:szCs w:val="28"/>
        </w:rPr>
        <w:t>: не рекомендуется перемещать файл подкачки на</w:t>
      </w:r>
      <w:r w:rsidR="001B3926">
        <w:rPr>
          <w:iCs/>
          <w:sz w:val="28"/>
          <w:szCs w:val="28"/>
        </w:rPr>
        <w:t xml:space="preserve"> </w:t>
      </w:r>
      <w:r w:rsidRPr="00C2799B">
        <w:rPr>
          <w:iCs/>
          <w:sz w:val="28"/>
          <w:szCs w:val="28"/>
        </w:rPr>
        <w:t>накопитель</w:t>
      </w:r>
      <w:r w:rsidR="001B3926">
        <w:rPr>
          <w:iCs/>
          <w:sz w:val="28"/>
          <w:szCs w:val="28"/>
        </w:rPr>
        <w:t xml:space="preserve"> </w:t>
      </w:r>
      <w:r w:rsidRPr="00C2799B">
        <w:rPr>
          <w:iCs/>
          <w:sz w:val="28"/>
          <w:szCs w:val="28"/>
        </w:rPr>
        <w:t>типа SSD</w:t>
      </w:r>
      <w:r w:rsidRPr="001355C0">
        <w:rPr>
          <w:iCs/>
          <w:sz w:val="28"/>
          <w:szCs w:val="28"/>
        </w:rPr>
        <w:t>, так как это может сократить срок его службы, увеличив число циклов перезаписи.</w:t>
      </w:r>
    </w:p>
    <w:p w:rsidR="00CD4368" w:rsidRDefault="00CD4368" w:rsidP="00C2799B">
      <w:pPr>
        <w:pStyle w:val="aff1"/>
        <w:tabs>
          <w:tab w:val="num" w:pos="993"/>
        </w:tabs>
        <w:ind w:firstLine="709"/>
        <w:jc w:val="both"/>
        <w:rPr>
          <w:iCs/>
          <w:sz w:val="28"/>
          <w:szCs w:val="28"/>
        </w:rPr>
      </w:pPr>
    </w:p>
    <w:p w:rsidR="00CD4368" w:rsidRPr="00635A5E" w:rsidRDefault="00CD4368" w:rsidP="00CD4368">
      <w:pPr>
        <w:pStyle w:val="aff1"/>
        <w:ind w:firstLine="709"/>
        <w:jc w:val="both"/>
        <w:rPr>
          <w:b/>
          <w:iCs/>
          <w:sz w:val="28"/>
          <w:szCs w:val="28"/>
        </w:rPr>
      </w:pPr>
      <w:r w:rsidRPr="00635A5E">
        <w:rPr>
          <w:b/>
          <w:iCs/>
          <w:sz w:val="28"/>
          <w:szCs w:val="28"/>
        </w:rPr>
        <w:t>Критерии оценки выполнения практической работы</w:t>
      </w:r>
    </w:p>
    <w:p w:rsidR="00CD4368" w:rsidRDefault="00CD4368" w:rsidP="00CD4368">
      <w:pPr>
        <w:pStyle w:val="aff1"/>
        <w:ind w:firstLine="709"/>
        <w:jc w:val="both"/>
        <w:rPr>
          <w:iCs/>
          <w:sz w:val="28"/>
          <w:szCs w:val="28"/>
        </w:rPr>
      </w:pPr>
    </w:p>
    <w:p w:rsidR="00CD4368" w:rsidRDefault="00CD4368" w:rsidP="00CD4368">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CD4368" w:rsidRDefault="00CD4368" w:rsidP="00C2799B">
      <w:pPr>
        <w:pStyle w:val="aff1"/>
        <w:tabs>
          <w:tab w:val="num" w:pos="993"/>
        </w:tabs>
        <w:ind w:firstLine="709"/>
        <w:jc w:val="both"/>
        <w:rPr>
          <w:iCs/>
          <w:sz w:val="28"/>
          <w:szCs w:val="28"/>
        </w:rPr>
      </w:pPr>
    </w:p>
    <w:p w:rsidR="00CD4368" w:rsidRDefault="00CD4368" w:rsidP="00C2799B">
      <w:pPr>
        <w:pStyle w:val="aff1"/>
        <w:tabs>
          <w:tab w:val="num" w:pos="993"/>
        </w:tabs>
        <w:ind w:firstLine="709"/>
        <w:jc w:val="both"/>
        <w:rPr>
          <w:iCs/>
          <w:sz w:val="28"/>
          <w:szCs w:val="28"/>
        </w:rPr>
      </w:pPr>
    </w:p>
    <w:p w:rsidR="00CD4368" w:rsidRPr="001355C0" w:rsidRDefault="00CD4368" w:rsidP="00CD4368">
      <w:pPr>
        <w:pStyle w:val="aff1"/>
        <w:tabs>
          <w:tab w:val="num" w:pos="993"/>
        </w:tabs>
        <w:jc w:val="center"/>
        <w:rPr>
          <w:iCs/>
          <w:sz w:val="28"/>
          <w:szCs w:val="28"/>
        </w:rPr>
      </w:pPr>
      <w:r w:rsidRPr="00CD4368">
        <w:rPr>
          <w:b/>
          <w:bCs/>
          <w:iCs/>
          <w:sz w:val="28"/>
          <w:szCs w:val="28"/>
        </w:rPr>
        <w:t xml:space="preserve">Тема 1.5 </w:t>
      </w:r>
      <w:r w:rsidRPr="00CD4368">
        <w:rPr>
          <w:bCs/>
          <w:iCs/>
          <w:sz w:val="28"/>
          <w:szCs w:val="28"/>
        </w:rPr>
        <w:t>Ф</w:t>
      </w:r>
      <w:r w:rsidRPr="00CD4368">
        <w:rPr>
          <w:iCs/>
          <w:sz w:val="28"/>
          <w:szCs w:val="28"/>
        </w:rPr>
        <w:t>айловая система</w:t>
      </w:r>
    </w:p>
    <w:p w:rsidR="001355C0" w:rsidRDefault="001355C0" w:rsidP="001355C0">
      <w:pPr>
        <w:pStyle w:val="aff1"/>
        <w:jc w:val="both"/>
        <w:rPr>
          <w:iCs/>
          <w:sz w:val="28"/>
          <w:szCs w:val="28"/>
        </w:rPr>
      </w:pPr>
    </w:p>
    <w:p w:rsidR="001D2ACB" w:rsidRDefault="00CD4368" w:rsidP="00CD4368">
      <w:pPr>
        <w:pStyle w:val="a6"/>
        <w:spacing w:after="0" w:line="240" w:lineRule="auto"/>
        <w:ind w:left="0" w:firstLine="709"/>
        <w:jc w:val="both"/>
        <w:rPr>
          <w:rFonts w:ascii="Times New Roman" w:hAnsi="Times New Roman"/>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w:t>
      </w:r>
    </w:p>
    <w:p w:rsidR="001D2ACB" w:rsidRDefault="001D2ACB" w:rsidP="00CD4368">
      <w:pPr>
        <w:pStyle w:val="a6"/>
        <w:spacing w:after="0" w:line="240" w:lineRule="auto"/>
        <w:ind w:left="0" w:firstLine="709"/>
        <w:jc w:val="both"/>
        <w:rPr>
          <w:rFonts w:ascii="Times New Roman" w:hAnsi="Times New Roman"/>
          <w:b/>
          <w:iCs/>
          <w:sz w:val="28"/>
          <w:szCs w:val="28"/>
        </w:rPr>
      </w:pPr>
    </w:p>
    <w:p w:rsidR="001D2ACB" w:rsidRPr="00F45653" w:rsidRDefault="001D2ACB" w:rsidP="001D2ACB">
      <w:pPr>
        <w:ind w:firstLine="709"/>
        <w:rPr>
          <w:szCs w:val="28"/>
        </w:rPr>
      </w:pPr>
      <w:r w:rsidRPr="00F45653">
        <w:rPr>
          <w:szCs w:val="28"/>
        </w:rPr>
        <w:t>З1: основные понятия, функции, состав и принципы работы операционных систем</w:t>
      </w:r>
    </w:p>
    <w:p w:rsidR="001D2ACB" w:rsidRPr="00F45653" w:rsidRDefault="001D2ACB" w:rsidP="001D2ACB">
      <w:pPr>
        <w:ind w:firstLine="709"/>
        <w:rPr>
          <w:szCs w:val="28"/>
        </w:rPr>
      </w:pPr>
      <w:r w:rsidRPr="00F45653">
        <w:rPr>
          <w:szCs w:val="28"/>
        </w:rPr>
        <w:t>З2: архитектуры современных операционных систем</w:t>
      </w:r>
    </w:p>
    <w:p w:rsidR="001D2ACB" w:rsidRDefault="001D2ACB" w:rsidP="001D2ACB">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З4: принципы управления ресурсами в операционной системе</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1D2ACB" w:rsidRPr="009A28DF" w:rsidRDefault="001D2ACB" w:rsidP="001D2ACB">
      <w:pPr>
        <w:pStyle w:val="a6"/>
        <w:spacing w:after="0" w:line="240" w:lineRule="auto"/>
        <w:ind w:left="0" w:firstLine="709"/>
        <w:jc w:val="both"/>
        <w:rPr>
          <w:rFonts w:ascii="Times New Roman" w:hAnsi="Times New Roman"/>
          <w:iCs/>
          <w:sz w:val="28"/>
          <w:szCs w:val="28"/>
        </w:rPr>
      </w:pPr>
      <w:r w:rsidRPr="00F45653">
        <w:rPr>
          <w:rFonts w:ascii="Times New Roman" w:hAnsi="Times New Roman"/>
          <w:sz w:val="24"/>
          <w:szCs w:val="28"/>
        </w:rPr>
        <w:t>ОК 9Пользоваться профессиональной документацией на государственном и иностранном языках</w:t>
      </w:r>
    </w:p>
    <w:p w:rsidR="00CD4368" w:rsidRDefault="00CD4368" w:rsidP="00CD4368">
      <w:pPr>
        <w:ind w:firstLine="709"/>
        <w:jc w:val="both"/>
        <w:rPr>
          <w:b/>
          <w:sz w:val="28"/>
          <w:szCs w:val="28"/>
        </w:rPr>
      </w:pPr>
    </w:p>
    <w:p w:rsidR="00CD4368" w:rsidRDefault="00CD4368" w:rsidP="00CD4368">
      <w:pPr>
        <w:ind w:firstLine="709"/>
        <w:jc w:val="both"/>
        <w:rPr>
          <w:b/>
          <w:sz w:val="28"/>
          <w:szCs w:val="28"/>
        </w:rPr>
      </w:pPr>
      <w:r>
        <w:rPr>
          <w:b/>
          <w:sz w:val="28"/>
          <w:szCs w:val="28"/>
        </w:rPr>
        <w:t>Текст задания для письменной проверочной работы</w:t>
      </w:r>
    </w:p>
    <w:p w:rsidR="00CD4368" w:rsidRPr="00F25642" w:rsidRDefault="00CD4368" w:rsidP="00CD4368">
      <w:pPr>
        <w:ind w:firstLine="709"/>
        <w:jc w:val="both"/>
        <w:rPr>
          <w:b/>
          <w:sz w:val="28"/>
          <w:szCs w:val="28"/>
        </w:rPr>
      </w:pPr>
    </w:p>
    <w:p w:rsidR="00CD4368" w:rsidRDefault="00CD4368" w:rsidP="00CD4368">
      <w:pPr>
        <w:ind w:firstLine="709"/>
        <w:jc w:val="both"/>
        <w:rPr>
          <w:sz w:val="28"/>
          <w:szCs w:val="28"/>
        </w:rPr>
      </w:pPr>
      <w:r>
        <w:rPr>
          <w:sz w:val="28"/>
          <w:szCs w:val="28"/>
        </w:rPr>
        <w:t>Ответьте на вопросы.</w:t>
      </w:r>
    </w:p>
    <w:p w:rsidR="00ED190D" w:rsidRPr="00CB288E" w:rsidRDefault="00ED190D" w:rsidP="00ED190D">
      <w:pPr>
        <w:pStyle w:val="aff1"/>
        <w:ind w:firstLine="709"/>
        <w:rPr>
          <w:b/>
          <w:sz w:val="28"/>
          <w:szCs w:val="28"/>
        </w:rPr>
      </w:pPr>
      <w:r w:rsidRPr="00CB288E">
        <w:rPr>
          <w:b/>
          <w:sz w:val="28"/>
          <w:szCs w:val="28"/>
        </w:rPr>
        <w:t>Вариант 1</w:t>
      </w:r>
    </w:p>
    <w:p w:rsidR="00ED190D" w:rsidRDefault="00ED190D" w:rsidP="006E6785">
      <w:pPr>
        <w:pStyle w:val="aff1"/>
        <w:numPr>
          <w:ilvl w:val="0"/>
          <w:numId w:val="41"/>
        </w:numPr>
        <w:tabs>
          <w:tab w:val="left" w:pos="993"/>
        </w:tabs>
        <w:ind w:hanging="11"/>
        <w:rPr>
          <w:sz w:val="28"/>
          <w:szCs w:val="28"/>
        </w:rPr>
      </w:pPr>
      <w:r>
        <w:rPr>
          <w:sz w:val="28"/>
          <w:szCs w:val="28"/>
        </w:rPr>
        <w:t>Что такое файл? Назначение файла?</w:t>
      </w:r>
    </w:p>
    <w:p w:rsidR="00ED190D" w:rsidRDefault="00ED190D" w:rsidP="006E6785">
      <w:pPr>
        <w:pStyle w:val="aff1"/>
        <w:numPr>
          <w:ilvl w:val="0"/>
          <w:numId w:val="41"/>
        </w:numPr>
        <w:tabs>
          <w:tab w:val="left" w:pos="993"/>
        </w:tabs>
        <w:ind w:left="0" w:firstLine="709"/>
        <w:rPr>
          <w:sz w:val="28"/>
          <w:szCs w:val="28"/>
        </w:rPr>
      </w:pPr>
      <w:r>
        <w:rPr>
          <w:sz w:val="28"/>
          <w:szCs w:val="28"/>
        </w:rPr>
        <w:t>Назначение файловой системы. С какими объектами работает файловая система?</w:t>
      </w:r>
    </w:p>
    <w:p w:rsidR="00ED190D" w:rsidRDefault="00ED190D" w:rsidP="006E6785">
      <w:pPr>
        <w:pStyle w:val="aff1"/>
        <w:numPr>
          <w:ilvl w:val="0"/>
          <w:numId w:val="41"/>
        </w:numPr>
        <w:tabs>
          <w:tab w:val="left" w:pos="993"/>
        </w:tabs>
        <w:ind w:left="0" w:firstLine="709"/>
        <w:rPr>
          <w:sz w:val="28"/>
          <w:szCs w:val="28"/>
        </w:rPr>
      </w:pPr>
      <w:r>
        <w:rPr>
          <w:sz w:val="28"/>
          <w:szCs w:val="28"/>
        </w:rPr>
        <w:t>Что может содержать «каталог»?</w:t>
      </w:r>
    </w:p>
    <w:p w:rsidR="00ED190D" w:rsidRDefault="00ED190D" w:rsidP="006E6785">
      <w:pPr>
        <w:pStyle w:val="aff1"/>
        <w:numPr>
          <w:ilvl w:val="0"/>
          <w:numId w:val="41"/>
        </w:numPr>
        <w:tabs>
          <w:tab w:val="left" w:pos="993"/>
        </w:tabs>
        <w:ind w:left="0" w:firstLine="709"/>
        <w:rPr>
          <w:sz w:val="28"/>
          <w:szCs w:val="28"/>
        </w:rPr>
      </w:pPr>
      <w:r>
        <w:rPr>
          <w:sz w:val="28"/>
          <w:szCs w:val="28"/>
        </w:rPr>
        <w:t>Не</w:t>
      </w:r>
      <w:r w:rsidR="001B3926">
        <w:rPr>
          <w:sz w:val="28"/>
          <w:szCs w:val="28"/>
        </w:rPr>
        <w:t xml:space="preserve"> </w:t>
      </w:r>
      <w:r>
        <w:rPr>
          <w:sz w:val="28"/>
          <w:szCs w:val="28"/>
        </w:rPr>
        <w:t>прирывные файлы (определение, т.е. суть метода, «плюсы» и «минусы»)</w:t>
      </w:r>
    </w:p>
    <w:p w:rsidR="00ED190D" w:rsidRPr="00523ADF" w:rsidRDefault="00ED190D" w:rsidP="006E6785">
      <w:pPr>
        <w:pStyle w:val="aff1"/>
        <w:numPr>
          <w:ilvl w:val="0"/>
          <w:numId w:val="41"/>
        </w:numPr>
        <w:tabs>
          <w:tab w:val="left" w:pos="993"/>
        </w:tabs>
        <w:ind w:left="0" w:firstLine="709"/>
        <w:rPr>
          <w:sz w:val="28"/>
          <w:szCs w:val="28"/>
        </w:rPr>
      </w:pPr>
      <w:r>
        <w:rPr>
          <w:sz w:val="28"/>
          <w:szCs w:val="28"/>
        </w:rPr>
        <w:t>Связные списки при помощи таблицы в памяти (определение, т.е. суть метода, «плюсы» и «минусы»)</w:t>
      </w:r>
    </w:p>
    <w:p w:rsidR="00ED190D" w:rsidRPr="00CB288E" w:rsidRDefault="00ED190D" w:rsidP="00ED190D">
      <w:pPr>
        <w:pStyle w:val="aff1"/>
        <w:ind w:firstLine="709"/>
        <w:rPr>
          <w:b/>
          <w:sz w:val="28"/>
          <w:szCs w:val="28"/>
        </w:rPr>
      </w:pPr>
      <w:r w:rsidRPr="00CB288E">
        <w:rPr>
          <w:b/>
          <w:sz w:val="28"/>
          <w:szCs w:val="28"/>
        </w:rPr>
        <w:t>Вариант 2</w:t>
      </w:r>
    </w:p>
    <w:p w:rsidR="00ED190D" w:rsidRDefault="00ED190D" w:rsidP="006E6785">
      <w:pPr>
        <w:pStyle w:val="aff1"/>
        <w:numPr>
          <w:ilvl w:val="0"/>
          <w:numId w:val="42"/>
        </w:numPr>
        <w:tabs>
          <w:tab w:val="left" w:pos="993"/>
        </w:tabs>
        <w:ind w:hanging="11"/>
        <w:rPr>
          <w:sz w:val="28"/>
          <w:szCs w:val="28"/>
        </w:rPr>
      </w:pPr>
      <w:r w:rsidRPr="00CB288E">
        <w:rPr>
          <w:sz w:val="28"/>
          <w:szCs w:val="28"/>
        </w:rPr>
        <w:lastRenderedPageBreak/>
        <w:t xml:space="preserve">Что </w:t>
      </w:r>
      <w:r>
        <w:rPr>
          <w:sz w:val="28"/>
          <w:szCs w:val="28"/>
        </w:rPr>
        <w:t>такое каталог</w:t>
      </w:r>
      <w:r w:rsidRPr="00CB288E">
        <w:rPr>
          <w:sz w:val="28"/>
          <w:szCs w:val="28"/>
        </w:rPr>
        <w:t>?</w:t>
      </w:r>
      <w:r>
        <w:rPr>
          <w:sz w:val="28"/>
          <w:szCs w:val="28"/>
        </w:rPr>
        <w:t xml:space="preserve"> Назначение каталога?</w:t>
      </w:r>
    </w:p>
    <w:p w:rsidR="00ED190D" w:rsidRDefault="00ED190D" w:rsidP="006E6785">
      <w:pPr>
        <w:pStyle w:val="aff1"/>
        <w:numPr>
          <w:ilvl w:val="0"/>
          <w:numId w:val="42"/>
        </w:numPr>
        <w:tabs>
          <w:tab w:val="left" w:pos="993"/>
        </w:tabs>
        <w:ind w:left="0" w:firstLine="709"/>
        <w:rPr>
          <w:sz w:val="28"/>
          <w:szCs w:val="28"/>
        </w:rPr>
      </w:pPr>
      <w:r>
        <w:rPr>
          <w:sz w:val="28"/>
          <w:szCs w:val="28"/>
        </w:rPr>
        <w:t>Функции файловой системы. Для чего ФС ОС?</w:t>
      </w:r>
    </w:p>
    <w:p w:rsidR="00ED190D" w:rsidRDefault="00ED190D" w:rsidP="006E6785">
      <w:pPr>
        <w:pStyle w:val="aff1"/>
        <w:numPr>
          <w:ilvl w:val="0"/>
          <w:numId w:val="42"/>
        </w:numPr>
        <w:tabs>
          <w:tab w:val="left" w:pos="993"/>
        </w:tabs>
        <w:ind w:left="0" w:firstLine="709"/>
        <w:rPr>
          <w:sz w:val="28"/>
          <w:szCs w:val="28"/>
        </w:rPr>
      </w:pPr>
      <w:r>
        <w:rPr>
          <w:sz w:val="28"/>
          <w:szCs w:val="28"/>
        </w:rPr>
        <w:t>При каком условии существует файл?</w:t>
      </w:r>
    </w:p>
    <w:p w:rsidR="00ED190D" w:rsidRPr="00523ADF" w:rsidRDefault="00ED190D" w:rsidP="006E6785">
      <w:pPr>
        <w:pStyle w:val="aff1"/>
        <w:numPr>
          <w:ilvl w:val="0"/>
          <w:numId w:val="42"/>
        </w:numPr>
        <w:tabs>
          <w:tab w:val="left" w:pos="993"/>
        </w:tabs>
        <w:ind w:left="0" w:firstLine="709"/>
        <w:rPr>
          <w:sz w:val="28"/>
          <w:szCs w:val="28"/>
        </w:rPr>
      </w:pPr>
      <w:r>
        <w:rPr>
          <w:sz w:val="28"/>
          <w:szCs w:val="28"/>
        </w:rPr>
        <w:t>Связные списки (определение, т.е. суть метода, «плюсы» и «минусы»)</w:t>
      </w:r>
    </w:p>
    <w:p w:rsidR="00ED190D" w:rsidRPr="00507CC2" w:rsidRDefault="00ED190D" w:rsidP="006E6785">
      <w:pPr>
        <w:pStyle w:val="aff1"/>
        <w:numPr>
          <w:ilvl w:val="0"/>
          <w:numId w:val="42"/>
        </w:numPr>
        <w:tabs>
          <w:tab w:val="left" w:pos="993"/>
        </w:tabs>
        <w:ind w:left="0" w:firstLine="709"/>
        <w:rPr>
          <w:sz w:val="28"/>
          <w:szCs w:val="28"/>
        </w:rPr>
      </w:pPr>
      <w:r>
        <w:rPr>
          <w:sz w:val="28"/>
          <w:szCs w:val="28"/>
          <w:lang w:val="en-US"/>
        </w:rPr>
        <w:t>i</w:t>
      </w:r>
      <w:r w:rsidRPr="00EE0A33">
        <w:rPr>
          <w:sz w:val="28"/>
          <w:szCs w:val="28"/>
        </w:rPr>
        <w:t>-узлы</w:t>
      </w:r>
      <w:r>
        <w:rPr>
          <w:sz w:val="28"/>
          <w:szCs w:val="28"/>
        </w:rPr>
        <w:t xml:space="preserve"> (определение, т.е. суть метода, «плюсы» и «минусы»)</w:t>
      </w:r>
    </w:p>
    <w:p w:rsidR="00CD4368" w:rsidRDefault="00CD4368" w:rsidP="00CD4368">
      <w:pPr>
        <w:pStyle w:val="a6"/>
        <w:spacing w:after="0" w:line="240" w:lineRule="auto"/>
        <w:ind w:left="0" w:firstLine="709"/>
        <w:jc w:val="both"/>
        <w:rPr>
          <w:rFonts w:ascii="Times New Roman" w:hAnsi="Times New Roman"/>
          <w:iCs/>
          <w:sz w:val="28"/>
          <w:szCs w:val="28"/>
        </w:rPr>
      </w:pPr>
    </w:p>
    <w:p w:rsidR="00CD4368" w:rsidRPr="00B53ABE" w:rsidRDefault="00CD4368" w:rsidP="00CD4368">
      <w:pPr>
        <w:ind w:firstLine="709"/>
        <w:jc w:val="both"/>
        <w:rPr>
          <w:b/>
          <w:bCs/>
          <w:sz w:val="28"/>
          <w:szCs w:val="28"/>
        </w:rPr>
      </w:pPr>
      <w:r>
        <w:rPr>
          <w:b/>
          <w:bCs/>
          <w:sz w:val="28"/>
          <w:szCs w:val="28"/>
        </w:rPr>
        <w:t xml:space="preserve">Критерий оценки </w:t>
      </w:r>
      <w:r>
        <w:rPr>
          <w:b/>
          <w:sz w:val="28"/>
          <w:szCs w:val="28"/>
        </w:rPr>
        <w:t>письменной проверочной работы</w:t>
      </w:r>
    </w:p>
    <w:p w:rsidR="00CD4368" w:rsidRPr="00B53ABE" w:rsidRDefault="00CD4368" w:rsidP="00CD4368">
      <w:pPr>
        <w:ind w:firstLine="709"/>
        <w:jc w:val="both"/>
        <w:rPr>
          <w:b/>
          <w:bCs/>
          <w:sz w:val="28"/>
          <w:szCs w:val="28"/>
        </w:rPr>
      </w:pPr>
    </w:p>
    <w:p w:rsidR="00CD4368" w:rsidRPr="00144D5B" w:rsidRDefault="00CD4368" w:rsidP="00CD4368">
      <w:pPr>
        <w:ind w:firstLine="709"/>
        <w:jc w:val="both"/>
        <w:rPr>
          <w:sz w:val="28"/>
          <w:szCs w:val="28"/>
        </w:rPr>
      </w:pPr>
      <w:r w:rsidRPr="00144D5B">
        <w:rPr>
          <w:sz w:val="28"/>
          <w:szCs w:val="28"/>
        </w:rPr>
        <w:t xml:space="preserve">Каждый полный правильный ответ оценивается 1 баллом. </w:t>
      </w:r>
    </w:p>
    <w:p w:rsidR="00CD4368" w:rsidRPr="00144D5B" w:rsidRDefault="00CD4368" w:rsidP="00CD4368">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CD4368" w:rsidRPr="00144D5B" w:rsidRDefault="00CD4368" w:rsidP="00CD4368">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CD4368" w:rsidRPr="00144D5B" w:rsidRDefault="00CD4368" w:rsidP="00CD4368">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CD4368" w:rsidRPr="00144D5B" w:rsidRDefault="00CD4368" w:rsidP="00CD4368">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CD4368" w:rsidRDefault="00CD4368" w:rsidP="00CD4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Cs/>
          <w:sz w:val="28"/>
          <w:szCs w:val="28"/>
        </w:rPr>
      </w:pPr>
    </w:p>
    <w:p w:rsidR="00ED190D" w:rsidRDefault="00ED190D" w:rsidP="00CD4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Cs/>
          <w:sz w:val="28"/>
          <w:szCs w:val="28"/>
        </w:rPr>
      </w:pPr>
    </w:p>
    <w:p w:rsidR="00ED190D" w:rsidRPr="00ED190D" w:rsidRDefault="00ED190D" w:rsidP="00ED190D">
      <w:pPr>
        <w:keepNext/>
        <w:jc w:val="center"/>
        <w:rPr>
          <w:iCs/>
          <w:sz w:val="28"/>
          <w:szCs w:val="28"/>
        </w:rPr>
      </w:pPr>
      <w:r w:rsidRPr="00ED190D">
        <w:rPr>
          <w:rFonts w:eastAsia="Calibri"/>
          <w:b/>
          <w:bCs/>
          <w:sz w:val="28"/>
          <w:szCs w:val="28"/>
        </w:rPr>
        <w:t xml:space="preserve">Тема 1.6 </w:t>
      </w:r>
      <w:r w:rsidRPr="00ED190D">
        <w:rPr>
          <w:sz w:val="28"/>
          <w:szCs w:val="28"/>
        </w:rPr>
        <w:t>Защита данных в операционных системах</w:t>
      </w:r>
    </w:p>
    <w:p w:rsidR="00CD4368" w:rsidRDefault="00CD4368" w:rsidP="001355C0">
      <w:pPr>
        <w:pStyle w:val="aff1"/>
        <w:jc w:val="both"/>
        <w:rPr>
          <w:iCs/>
          <w:sz w:val="28"/>
          <w:szCs w:val="28"/>
        </w:rPr>
      </w:pPr>
    </w:p>
    <w:p w:rsidR="00ED190D" w:rsidRDefault="00ED190D" w:rsidP="00ED190D">
      <w:pPr>
        <w:pStyle w:val="a6"/>
        <w:spacing w:after="0" w:line="240" w:lineRule="auto"/>
        <w:ind w:left="0" w:firstLine="709"/>
        <w:jc w:val="both"/>
        <w:rPr>
          <w:rFonts w:ascii="Times New Roman" w:hAnsi="Times New Roman"/>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w:t>
      </w:r>
    </w:p>
    <w:p w:rsidR="001D2ACB" w:rsidRDefault="001D2ACB" w:rsidP="00ED190D">
      <w:pPr>
        <w:pStyle w:val="a6"/>
        <w:spacing w:after="0" w:line="240" w:lineRule="auto"/>
        <w:ind w:left="0" w:firstLine="709"/>
        <w:jc w:val="both"/>
        <w:rPr>
          <w:rFonts w:ascii="Times New Roman" w:hAnsi="Times New Roman"/>
          <w:iCs/>
          <w:sz w:val="28"/>
          <w:szCs w:val="28"/>
        </w:rPr>
      </w:pPr>
    </w:p>
    <w:p w:rsidR="001D2ACB" w:rsidRPr="00F45653" w:rsidRDefault="001D2ACB" w:rsidP="001D2ACB">
      <w:pPr>
        <w:ind w:firstLine="709"/>
        <w:rPr>
          <w:szCs w:val="28"/>
        </w:rPr>
      </w:pPr>
      <w:r w:rsidRPr="00F45653">
        <w:rPr>
          <w:szCs w:val="28"/>
        </w:rPr>
        <w:t>З1: основные понятия, функции, состав и принципы работы операционных систем</w:t>
      </w:r>
    </w:p>
    <w:p w:rsidR="001D2ACB" w:rsidRPr="00F45653" w:rsidRDefault="001D2ACB" w:rsidP="001D2ACB">
      <w:pPr>
        <w:ind w:firstLine="709"/>
        <w:rPr>
          <w:szCs w:val="28"/>
        </w:rPr>
      </w:pPr>
      <w:r w:rsidRPr="00F45653">
        <w:rPr>
          <w:szCs w:val="28"/>
        </w:rPr>
        <w:t>З2: архитектуры современных операционных систем</w:t>
      </w:r>
    </w:p>
    <w:p w:rsidR="001D2ACB" w:rsidRDefault="001D2ACB" w:rsidP="001D2ACB">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З4: принципы управления ресурсами в операционной системе</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2 Использовать современные средства поиска, анализа и </w:t>
      </w:r>
      <w:r w:rsidR="00F80912" w:rsidRPr="00F45653">
        <w:rPr>
          <w:rFonts w:ascii="Times New Roman" w:hAnsi="Times New Roman" w:cs="Times New Roman"/>
          <w:sz w:val="24"/>
          <w:szCs w:val="28"/>
        </w:rPr>
        <w:t>интерпретации информации,</w:t>
      </w:r>
      <w:r w:rsidRPr="00F45653">
        <w:rPr>
          <w:rFonts w:ascii="Times New Roman" w:hAnsi="Times New Roman" w:cs="Times New Roman"/>
          <w:sz w:val="24"/>
          <w:szCs w:val="28"/>
        </w:rPr>
        <w:t xml:space="preserve"> и информационные технологии для выполнения задач профессиональной деятельности</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1D2ACB" w:rsidRPr="009A28DF" w:rsidRDefault="001D2ACB" w:rsidP="001D2ACB">
      <w:pPr>
        <w:pStyle w:val="a6"/>
        <w:spacing w:after="0" w:line="240" w:lineRule="auto"/>
        <w:ind w:left="0" w:firstLine="709"/>
        <w:jc w:val="both"/>
        <w:rPr>
          <w:rFonts w:ascii="Times New Roman" w:hAnsi="Times New Roman"/>
          <w:iCs/>
          <w:sz w:val="28"/>
          <w:szCs w:val="28"/>
        </w:rPr>
      </w:pPr>
      <w:r w:rsidRPr="00F45653">
        <w:rPr>
          <w:rFonts w:ascii="Times New Roman" w:hAnsi="Times New Roman"/>
          <w:sz w:val="24"/>
          <w:szCs w:val="28"/>
        </w:rPr>
        <w:t xml:space="preserve">ОК 9Пользоваться профессиональной документацией на государственном и иностранном </w:t>
      </w:r>
      <w:r w:rsidR="00F80912" w:rsidRPr="00F45653">
        <w:rPr>
          <w:rFonts w:ascii="Times New Roman" w:hAnsi="Times New Roman"/>
          <w:sz w:val="24"/>
          <w:szCs w:val="28"/>
        </w:rPr>
        <w:t xml:space="preserve">языках </w:t>
      </w:r>
    </w:p>
    <w:p w:rsidR="00ED190D" w:rsidRDefault="00ED190D" w:rsidP="00ED190D">
      <w:pPr>
        <w:ind w:firstLine="709"/>
        <w:jc w:val="both"/>
        <w:rPr>
          <w:b/>
          <w:sz w:val="28"/>
          <w:szCs w:val="28"/>
        </w:rPr>
      </w:pPr>
    </w:p>
    <w:p w:rsidR="00ED190D" w:rsidRDefault="00ED190D" w:rsidP="00ED190D">
      <w:pPr>
        <w:ind w:firstLine="709"/>
        <w:jc w:val="both"/>
        <w:rPr>
          <w:b/>
          <w:sz w:val="28"/>
          <w:szCs w:val="28"/>
        </w:rPr>
      </w:pPr>
      <w:r>
        <w:rPr>
          <w:b/>
          <w:sz w:val="28"/>
          <w:szCs w:val="28"/>
        </w:rPr>
        <w:t>Текст задания для письменной проверочной работы</w:t>
      </w:r>
    </w:p>
    <w:p w:rsidR="00ED190D" w:rsidRPr="00F25642" w:rsidRDefault="00ED190D" w:rsidP="00ED190D">
      <w:pPr>
        <w:ind w:firstLine="709"/>
        <w:jc w:val="both"/>
        <w:rPr>
          <w:b/>
          <w:sz w:val="28"/>
          <w:szCs w:val="28"/>
        </w:rPr>
      </w:pPr>
    </w:p>
    <w:p w:rsidR="00ED190D" w:rsidRDefault="00ED190D" w:rsidP="00ED190D">
      <w:pPr>
        <w:ind w:firstLine="709"/>
        <w:jc w:val="both"/>
        <w:rPr>
          <w:sz w:val="28"/>
          <w:szCs w:val="28"/>
        </w:rPr>
      </w:pPr>
      <w:r>
        <w:rPr>
          <w:sz w:val="28"/>
          <w:szCs w:val="28"/>
        </w:rPr>
        <w:t>Ответьте на вопросы.</w:t>
      </w:r>
    </w:p>
    <w:p w:rsidR="00ED190D" w:rsidRPr="00ED190D" w:rsidRDefault="00ED190D" w:rsidP="006E6785">
      <w:pPr>
        <w:pStyle w:val="a6"/>
        <w:numPr>
          <w:ilvl w:val="0"/>
          <w:numId w:val="43"/>
        </w:numPr>
        <w:tabs>
          <w:tab w:val="left" w:pos="993"/>
        </w:tabs>
        <w:spacing w:after="0" w:line="240" w:lineRule="auto"/>
        <w:ind w:left="0" w:firstLine="709"/>
        <w:jc w:val="both"/>
        <w:rPr>
          <w:rFonts w:ascii="Times New Roman" w:hAnsi="Times New Roman"/>
          <w:sz w:val="28"/>
          <w:szCs w:val="28"/>
          <w:lang w:eastAsia="ru-RU"/>
        </w:rPr>
      </w:pPr>
      <w:r w:rsidRPr="00ED190D">
        <w:rPr>
          <w:rFonts w:ascii="Times New Roman" w:hAnsi="Times New Roman"/>
          <w:sz w:val="28"/>
          <w:szCs w:val="28"/>
          <w:lang w:eastAsia="ru-RU"/>
        </w:rPr>
        <w:t>Что подразумевается под защищенностью и отказоустойчивостью данных?</w:t>
      </w:r>
    </w:p>
    <w:p w:rsidR="00ED190D" w:rsidRPr="00ED190D" w:rsidRDefault="00ED190D" w:rsidP="006E6785">
      <w:pPr>
        <w:pStyle w:val="a6"/>
        <w:numPr>
          <w:ilvl w:val="0"/>
          <w:numId w:val="43"/>
        </w:numPr>
        <w:tabs>
          <w:tab w:val="left" w:pos="993"/>
        </w:tabs>
        <w:spacing w:after="0" w:line="240" w:lineRule="auto"/>
        <w:ind w:left="0" w:firstLine="709"/>
        <w:jc w:val="both"/>
        <w:rPr>
          <w:rFonts w:ascii="Times New Roman" w:hAnsi="Times New Roman"/>
          <w:sz w:val="28"/>
          <w:szCs w:val="28"/>
          <w:lang w:eastAsia="ru-RU"/>
        </w:rPr>
      </w:pPr>
      <w:r w:rsidRPr="00ED190D">
        <w:rPr>
          <w:rFonts w:ascii="Times New Roman" w:hAnsi="Times New Roman"/>
          <w:sz w:val="28"/>
          <w:szCs w:val="28"/>
          <w:lang w:eastAsia="ru-RU"/>
        </w:rPr>
        <w:t>Что подразумевается под безопасностью ОС? Дайте определение следующим понятиям: угрозы, злоумышленники, случайная потеря данных.</w:t>
      </w:r>
    </w:p>
    <w:p w:rsidR="00ED190D" w:rsidRPr="00ED190D" w:rsidRDefault="00ED190D" w:rsidP="006E6785">
      <w:pPr>
        <w:pStyle w:val="a6"/>
        <w:numPr>
          <w:ilvl w:val="0"/>
          <w:numId w:val="43"/>
        </w:numPr>
        <w:tabs>
          <w:tab w:val="left" w:pos="993"/>
        </w:tabs>
        <w:spacing w:after="0" w:line="240" w:lineRule="auto"/>
        <w:ind w:left="0" w:firstLine="709"/>
        <w:jc w:val="both"/>
        <w:rPr>
          <w:rFonts w:ascii="Times New Roman" w:hAnsi="Times New Roman"/>
          <w:sz w:val="28"/>
          <w:szCs w:val="28"/>
          <w:lang w:eastAsia="ru-RU"/>
        </w:rPr>
      </w:pPr>
      <w:r w:rsidRPr="00ED190D">
        <w:rPr>
          <w:rFonts w:ascii="Times New Roman" w:hAnsi="Times New Roman"/>
          <w:sz w:val="28"/>
          <w:szCs w:val="28"/>
          <w:lang w:eastAsia="ru-RU"/>
        </w:rPr>
        <w:t>Что подразумевается под аутентификацией пользователя?</w:t>
      </w:r>
    </w:p>
    <w:p w:rsidR="00ED190D" w:rsidRPr="00ED190D" w:rsidRDefault="00ED190D" w:rsidP="006E6785">
      <w:pPr>
        <w:pStyle w:val="a6"/>
        <w:numPr>
          <w:ilvl w:val="0"/>
          <w:numId w:val="43"/>
        </w:numPr>
        <w:tabs>
          <w:tab w:val="left" w:pos="993"/>
        </w:tabs>
        <w:spacing w:after="0" w:line="240" w:lineRule="auto"/>
        <w:ind w:left="0" w:firstLine="709"/>
        <w:jc w:val="both"/>
        <w:rPr>
          <w:rFonts w:ascii="Times New Roman" w:hAnsi="Times New Roman"/>
          <w:sz w:val="28"/>
          <w:szCs w:val="28"/>
          <w:lang w:eastAsia="ru-RU"/>
        </w:rPr>
      </w:pPr>
      <w:r w:rsidRPr="00ED190D">
        <w:rPr>
          <w:rFonts w:ascii="Times New Roman" w:hAnsi="Times New Roman"/>
          <w:sz w:val="28"/>
          <w:szCs w:val="28"/>
          <w:lang w:eastAsia="ru-RU"/>
        </w:rPr>
        <w:t>Назовите виды атак систему.</w:t>
      </w:r>
    </w:p>
    <w:p w:rsidR="00ED190D" w:rsidRPr="00ED190D" w:rsidRDefault="00ED190D" w:rsidP="006E6785">
      <w:pPr>
        <w:pStyle w:val="a6"/>
        <w:numPr>
          <w:ilvl w:val="0"/>
          <w:numId w:val="43"/>
        </w:numPr>
        <w:tabs>
          <w:tab w:val="left" w:pos="993"/>
        </w:tabs>
        <w:spacing w:after="0" w:line="240" w:lineRule="auto"/>
        <w:ind w:left="0" w:firstLine="709"/>
        <w:jc w:val="both"/>
        <w:rPr>
          <w:rFonts w:ascii="Times New Roman" w:hAnsi="Times New Roman"/>
          <w:iCs/>
          <w:sz w:val="28"/>
          <w:szCs w:val="28"/>
        </w:rPr>
      </w:pPr>
      <w:r w:rsidRPr="00ED190D">
        <w:rPr>
          <w:rFonts w:ascii="Times New Roman" w:hAnsi="Times New Roman"/>
          <w:sz w:val="28"/>
          <w:szCs w:val="28"/>
          <w:lang w:eastAsia="ru-RU"/>
        </w:rPr>
        <w:t>Принцип работы антивирусных программ.</w:t>
      </w:r>
    </w:p>
    <w:p w:rsidR="00ED190D" w:rsidRDefault="00ED190D" w:rsidP="00ED190D">
      <w:pPr>
        <w:pStyle w:val="a6"/>
        <w:spacing w:after="0" w:line="240" w:lineRule="auto"/>
        <w:ind w:left="0" w:firstLine="709"/>
        <w:jc w:val="both"/>
        <w:rPr>
          <w:rFonts w:ascii="Times New Roman" w:hAnsi="Times New Roman"/>
          <w:iCs/>
          <w:sz w:val="28"/>
          <w:szCs w:val="28"/>
        </w:rPr>
      </w:pPr>
    </w:p>
    <w:p w:rsidR="00ED190D" w:rsidRPr="00B53ABE" w:rsidRDefault="00ED190D" w:rsidP="00ED190D">
      <w:pPr>
        <w:ind w:firstLine="709"/>
        <w:jc w:val="both"/>
        <w:rPr>
          <w:b/>
          <w:bCs/>
          <w:sz w:val="28"/>
          <w:szCs w:val="28"/>
        </w:rPr>
      </w:pPr>
      <w:r>
        <w:rPr>
          <w:b/>
          <w:bCs/>
          <w:sz w:val="28"/>
          <w:szCs w:val="28"/>
        </w:rPr>
        <w:t xml:space="preserve">Критерий оценки </w:t>
      </w:r>
      <w:r>
        <w:rPr>
          <w:b/>
          <w:sz w:val="28"/>
          <w:szCs w:val="28"/>
        </w:rPr>
        <w:t>письменной проверочной работы</w:t>
      </w:r>
    </w:p>
    <w:p w:rsidR="00ED190D" w:rsidRPr="00B53ABE" w:rsidRDefault="00ED190D" w:rsidP="00ED190D">
      <w:pPr>
        <w:ind w:firstLine="709"/>
        <w:jc w:val="both"/>
        <w:rPr>
          <w:b/>
          <w:bCs/>
          <w:sz w:val="28"/>
          <w:szCs w:val="28"/>
        </w:rPr>
      </w:pPr>
    </w:p>
    <w:p w:rsidR="00ED190D" w:rsidRPr="00144D5B" w:rsidRDefault="00ED190D" w:rsidP="00ED190D">
      <w:pPr>
        <w:ind w:firstLine="709"/>
        <w:jc w:val="both"/>
        <w:rPr>
          <w:sz w:val="28"/>
          <w:szCs w:val="28"/>
        </w:rPr>
      </w:pPr>
      <w:r w:rsidRPr="00144D5B">
        <w:rPr>
          <w:sz w:val="28"/>
          <w:szCs w:val="28"/>
        </w:rPr>
        <w:t xml:space="preserve">Каждый полный правильный ответ оценивается 1 баллом. </w:t>
      </w:r>
    </w:p>
    <w:p w:rsidR="00ED190D" w:rsidRPr="00144D5B" w:rsidRDefault="00ED190D" w:rsidP="00ED190D">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ED190D" w:rsidRPr="00144D5B" w:rsidRDefault="00ED190D" w:rsidP="00ED190D">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ED190D" w:rsidRPr="00144D5B" w:rsidRDefault="00ED190D" w:rsidP="00ED190D">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ED190D" w:rsidRPr="00144D5B" w:rsidRDefault="00ED190D" w:rsidP="00ED190D">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ED190D" w:rsidRDefault="00ED190D" w:rsidP="001355C0">
      <w:pPr>
        <w:pStyle w:val="aff1"/>
        <w:jc w:val="both"/>
        <w:rPr>
          <w:iCs/>
          <w:sz w:val="28"/>
          <w:szCs w:val="28"/>
        </w:rPr>
      </w:pPr>
    </w:p>
    <w:p w:rsidR="006D326E" w:rsidRDefault="006D326E" w:rsidP="001355C0">
      <w:pPr>
        <w:pStyle w:val="aff1"/>
        <w:jc w:val="both"/>
        <w:rPr>
          <w:iCs/>
          <w:sz w:val="28"/>
          <w:szCs w:val="28"/>
        </w:rPr>
      </w:pPr>
    </w:p>
    <w:p w:rsidR="006D326E" w:rsidRDefault="006D326E" w:rsidP="006D326E">
      <w:pPr>
        <w:pStyle w:val="aff1"/>
        <w:jc w:val="center"/>
        <w:rPr>
          <w:iCs/>
          <w:sz w:val="28"/>
          <w:szCs w:val="28"/>
        </w:rPr>
      </w:pPr>
      <w:r w:rsidRPr="006D326E">
        <w:rPr>
          <w:b/>
          <w:bCs/>
          <w:iCs/>
          <w:sz w:val="28"/>
          <w:szCs w:val="28"/>
        </w:rPr>
        <w:lastRenderedPageBreak/>
        <w:t>Тема 2.1</w:t>
      </w:r>
      <w:r w:rsidRPr="006D326E">
        <w:rPr>
          <w:iCs/>
          <w:sz w:val="28"/>
          <w:szCs w:val="28"/>
        </w:rPr>
        <w:t xml:space="preserve">Структура и функционирование ОС </w:t>
      </w:r>
      <w:r w:rsidRPr="006D326E">
        <w:rPr>
          <w:iCs/>
          <w:sz w:val="28"/>
          <w:szCs w:val="28"/>
          <w:lang w:val="en-US"/>
        </w:rPr>
        <w:t>Windows</w:t>
      </w:r>
    </w:p>
    <w:p w:rsidR="006D326E" w:rsidRDefault="006D326E" w:rsidP="006D326E">
      <w:pPr>
        <w:pStyle w:val="aff1"/>
        <w:jc w:val="center"/>
        <w:rPr>
          <w:iCs/>
          <w:sz w:val="28"/>
          <w:szCs w:val="28"/>
        </w:rPr>
      </w:pPr>
    </w:p>
    <w:p w:rsidR="006D326E" w:rsidRDefault="006D326E" w:rsidP="006D326E">
      <w:pPr>
        <w:pStyle w:val="a6"/>
        <w:spacing w:after="0" w:line="240" w:lineRule="auto"/>
        <w:ind w:left="0" w:firstLine="709"/>
        <w:jc w:val="both"/>
        <w:rPr>
          <w:rFonts w:ascii="Times New Roman" w:hAnsi="Times New Roman"/>
          <w:b/>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w:t>
      </w:r>
    </w:p>
    <w:p w:rsidR="001D2ACB" w:rsidRDefault="001D2ACB" w:rsidP="006D326E">
      <w:pPr>
        <w:pStyle w:val="a6"/>
        <w:spacing w:after="0" w:line="240" w:lineRule="auto"/>
        <w:ind w:left="0" w:firstLine="709"/>
        <w:jc w:val="both"/>
        <w:rPr>
          <w:rFonts w:ascii="Times New Roman" w:hAnsi="Times New Roman"/>
          <w:b/>
          <w:iCs/>
          <w:sz w:val="28"/>
          <w:szCs w:val="28"/>
        </w:rPr>
      </w:pPr>
    </w:p>
    <w:p w:rsidR="001D2ACB" w:rsidRPr="00F45653" w:rsidRDefault="001D2ACB" w:rsidP="001D2ACB">
      <w:pPr>
        <w:ind w:firstLine="709"/>
        <w:rPr>
          <w:szCs w:val="28"/>
        </w:rPr>
      </w:pPr>
      <w:r w:rsidRPr="00F45653">
        <w:rPr>
          <w:szCs w:val="28"/>
        </w:rPr>
        <w:t>З1: основные понятия, функции, состав и принципы работы операционных систем</w:t>
      </w:r>
    </w:p>
    <w:p w:rsidR="001D2ACB" w:rsidRPr="00F45653" w:rsidRDefault="001D2ACB" w:rsidP="001D2ACB">
      <w:pPr>
        <w:ind w:firstLine="709"/>
        <w:rPr>
          <w:szCs w:val="28"/>
        </w:rPr>
      </w:pPr>
      <w:r w:rsidRPr="00F45653">
        <w:rPr>
          <w:szCs w:val="28"/>
        </w:rPr>
        <w:t>З2: архитектуры современных операционных систем</w:t>
      </w:r>
    </w:p>
    <w:p w:rsidR="001D2ACB" w:rsidRPr="00F45653" w:rsidRDefault="001D2ACB" w:rsidP="001D2ACB">
      <w:pPr>
        <w:ind w:firstLine="709"/>
        <w:rPr>
          <w:szCs w:val="28"/>
        </w:rPr>
      </w:pPr>
      <w:r w:rsidRPr="00F45653">
        <w:rPr>
          <w:szCs w:val="28"/>
        </w:rPr>
        <w:t>З3: особенности построения и функционирования семейств операционных систем Unix и Windows</w:t>
      </w:r>
    </w:p>
    <w:p w:rsidR="001D2ACB" w:rsidRDefault="001D2ACB" w:rsidP="001D2ACB">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З4: принципы управления ресурсами в операционной системе</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2 Использовать современные средства поиска, анализа и </w:t>
      </w:r>
      <w:r w:rsidR="00F80912" w:rsidRPr="00F45653">
        <w:rPr>
          <w:rFonts w:ascii="Times New Roman" w:hAnsi="Times New Roman" w:cs="Times New Roman"/>
          <w:sz w:val="24"/>
          <w:szCs w:val="28"/>
        </w:rPr>
        <w:t>интерпретации информации,</w:t>
      </w:r>
      <w:r w:rsidRPr="00F45653">
        <w:rPr>
          <w:rFonts w:ascii="Times New Roman" w:hAnsi="Times New Roman" w:cs="Times New Roman"/>
          <w:sz w:val="24"/>
          <w:szCs w:val="28"/>
        </w:rPr>
        <w:t xml:space="preserve"> и информационные технологии для выполнения задач профессиональной деятельности</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1D2ACB" w:rsidRDefault="001D2ACB" w:rsidP="001D2ACB">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 xml:space="preserve">ОК 9Пользоваться профессиональной документацией на государственном и иностранном </w:t>
      </w:r>
      <w:r w:rsidR="00F80912" w:rsidRPr="00F45653">
        <w:rPr>
          <w:rFonts w:ascii="Times New Roman" w:hAnsi="Times New Roman"/>
          <w:sz w:val="24"/>
          <w:szCs w:val="28"/>
        </w:rPr>
        <w:t xml:space="preserve">языках </w:t>
      </w:r>
    </w:p>
    <w:p w:rsidR="001D2ACB" w:rsidRPr="00F45653" w:rsidRDefault="001D2ACB" w:rsidP="001D2ACB">
      <w:pPr>
        <w:ind w:firstLine="709"/>
        <w:rPr>
          <w:szCs w:val="28"/>
        </w:rPr>
      </w:pPr>
      <w:r w:rsidRPr="00F45653">
        <w:rPr>
          <w:szCs w:val="28"/>
        </w:rPr>
        <w:t>У1: управлять параметрами загрузки операционной системы</w:t>
      </w:r>
    </w:p>
    <w:p w:rsidR="001D2ACB" w:rsidRPr="00F45653" w:rsidRDefault="001D2ACB" w:rsidP="001D2ACB">
      <w:pPr>
        <w:ind w:firstLine="709"/>
        <w:rPr>
          <w:szCs w:val="28"/>
        </w:rPr>
      </w:pPr>
      <w:r w:rsidRPr="00F45653">
        <w:rPr>
          <w:szCs w:val="28"/>
        </w:rPr>
        <w:t>У2: выполнять конфигурирование аппаратных устройств</w:t>
      </w:r>
    </w:p>
    <w:p w:rsidR="001D2ACB" w:rsidRPr="00F45653" w:rsidRDefault="001D2ACB" w:rsidP="001D2ACB">
      <w:pPr>
        <w:ind w:firstLine="709"/>
        <w:rPr>
          <w:szCs w:val="28"/>
        </w:rPr>
      </w:pPr>
      <w:r w:rsidRPr="00F45653">
        <w:rPr>
          <w:szCs w:val="28"/>
        </w:rPr>
        <w:t>У5: настраивать сетевые параметры, управлять разделением ресурсов в локальной сети</w:t>
      </w:r>
    </w:p>
    <w:p w:rsidR="001D2ACB" w:rsidRDefault="001D2ACB" w:rsidP="001D2ACB">
      <w:pPr>
        <w:ind w:firstLine="709"/>
        <w:rPr>
          <w:szCs w:val="28"/>
        </w:rPr>
      </w:pPr>
      <w:r w:rsidRPr="00F45653">
        <w:rPr>
          <w:szCs w:val="28"/>
        </w:rPr>
        <w:t>У6: работать с реестром;</w:t>
      </w:r>
    </w:p>
    <w:p w:rsidR="006505B2" w:rsidRPr="006505B2" w:rsidRDefault="006505B2" w:rsidP="006505B2">
      <w:pPr>
        <w:ind w:firstLine="709"/>
        <w:rPr>
          <w:szCs w:val="28"/>
        </w:rPr>
      </w:pPr>
      <w:r w:rsidRPr="006505B2">
        <w:rPr>
          <w:szCs w:val="28"/>
        </w:rPr>
        <w:t>ПK 1.1. Проектировать базы данных.</w:t>
      </w:r>
    </w:p>
    <w:p w:rsidR="006505B2" w:rsidRPr="006505B2" w:rsidRDefault="006505B2" w:rsidP="006505B2">
      <w:pPr>
        <w:ind w:firstLine="709"/>
        <w:rPr>
          <w:szCs w:val="28"/>
        </w:rPr>
      </w:pPr>
      <w:r w:rsidRPr="006505B2">
        <w:rPr>
          <w:szCs w:val="28"/>
        </w:rPr>
        <w:t>ПK 2.1. Проектировать модули программного обеспечения.</w:t>
      </w:r>
    </w:p>
    <w:p w:rsidR="001D2ACB" w:rsidRPr="00F45653" w:rsidRDefault="006505B2" w:rsidP="006505B2">
      <w:pPr>
        <w:ind w:firstLine="709"/>
        <w:rPr>
          <w:szCs w:val="28"/>
        </w:rPr>
      </w:pPr>
      <w:r w:rsidRPr="006505B2">
        <w:rPr>
          <w:szCs w:val="28"/>
        </w:rPr>
        <w:t>ПK 2.5. Осуществлять документирование программных модулей программного обеспечения.</w:t>
      </w:r>
    </w:p>
    <w:p w:rsidR="001D2ACB" w:rsidRPr="006D326E" w:rsidRDefault="001D2ACB" w:rsidP="001D2ACB">
      <w:pPr>
        <w:pStyle w:val="a6"/>
        <w:spacing w:after="0" w:line="240" w:lineRule="auto"/>
        <w:ind w:left="0" w:firstLine="709"/>
        <w:jc w:val="both"/>
        <w:rPr>
          <w:rFonts w:ascii="Times New Roman" w:hAnsi="Times New Roman"/>
          <w:iCs/>
          <w:sz w:val="28"/>
          <w:szCs w:val="28"/>
        </w:rPr>
      </w:pPr>
    </w:p>
    <w:p w:rsidR="006D326E" w:rsidRDefault="006D326E" w:rsidP="006D326E">
      <w:pPr>
        <w:ind w:firstLine="709"/>
        <w:jc w:val="both"/>
        <w:rPr>
          <w:b/>
          <w:sz w:val="28"/>
          <w:szCs w:val="28"/>
        </w:rPr>
      </w:pPr>
    </w:p>
    <w:p w:rsidR="006D326E" w:rsidRDefault="006D326E" w:rsidP="006D326E">
      <w:pPr>
        <w:ind w:firstLine="709"/>
        <w:jc w:val="both"/>
        <w:rPr>
          <w:b/>
          <w:sz w:val="28"/>
          <w:szCs w:val="28"/>
        </w:rPr>
      </w:pPr>
      <w:r>
        <w:rPr>
          <w:b/>
          <w:sz w:val="28"/>
          <w:szCs w:val="28"/>
        </w:rPr>
        <w:t>Текст задания для письменной проверочной работы</w:t>
      </w:r>
    </w:p>
    <w:p w:rsidR="006D326E" w:rsidRPr="00F25642" w:rsidRDefault="006D326E" w:rsidP="006D326E">
      <w:pPr>
        <w:ind w:firstLine="709"/>
        <w:jc w:val="both"/>
        <w:rPr>
          <w:b/>
          <w:sz w:val="28"/>
          <w:szCs w:val="28"/>
        </w:rPr>
      </w:pPr>
    </w:p>
    <w:p w:rsidR="006D326E" w:rsidRDefault="006D326E" w:rsidP="006D326E">
      <w:pPr>
        <w:ind w:firstLine="709"/>
        <w:jc w:val="both"/>
        <w:rPr>
          <w:sz w:val="28"/>
          <w:szCs w:val="28"/>
        </w:rPr>
      </w:pPr>
      <w:r>
        <w:rPr>
          <w:sz w:val="28"/>
          <w:szCs w:val="28"/>
        </w:rPr>
        <w:t>Ответьте на вопросы.</w:t>
      </w:r>
    </w:p>
    <w:p w:rsidR="006D326E" w:rsidRDefault="006D326E" w:rsidP="006D326E">
      <w:pPr>
        <w:tabs>
          <w:tab w:val="left" w:pos="993"/>
        </w:tabs>
        <w:ind w:firstLine="709"/>
        <w:jc w:val="both"/>
        <w:rPr>
          <w:b/>
          <w:bCs/>
          <w:sz w:val="28"/>
          <w:szCs w:val="28"/>
        </w:rPr>
      </w:pPr>
      <w:r>
        <w:rPr>
          <w:b/>
          <w:bCs/>
          <w:sz w:val="28"/>
          <w:szCs w:val="28"/>
        </w:rPr>
        <w:t>Вариант 1</w:t>
      </w:r>
    </w:p>
    <w:p w:rsidR="006D326E" w:rsidRPr="00312ACD" w:rsidRDefault="006D326E" w:rsidP="006E6785">
      <w:pPr>
        <w:numPr>
          <w:ilvl w:val="0"/>
          <w:numId w:val="44"/>
        </w:numPr>
        <w:tabs>
          <w:tab w:val="clear" w:pos="3880"/>
          <w:tab w:val="num" w:pos="426"/>
          <w:tab w:val="left" w:pos="993"/>
        </w:tabs>
        <w:ind w:left="142" w:firstLine="567"/>
        <w:jc w:val="both"/>
        <w:rPr>
          <w:sz w:val="28"/>
          <w:szCs w:val="28"/>
        </w:rPr>
      </w:pPr>
      <w:r w:rsidRPr="00312ACD">
        <w:rPr>
          <w:sz w:val="28"/>
          <w:szCs w:val="28"/>
        </w:rPr>
        <w:t xml:space="preserve">Что такое </w:t>
      </w:r>
      <w:r w:rsidRPr="00312ACD">
        <w:rPr>
          <w:sz w:val="28"/>
          <w:szCs w:val="28"/>
          <w:lang w:val="en-US"/>
        </w:rPr>
        <w:t>WIN</w:t>
      </w:r>
      <w:r w:rsidRPr="00312ACD">
        <w:rPr>
          <w:sz w:val="28"/>
          <w:szCs w:val="28"/>
        </w:rPr>
        <w:t xml:space="preserve">32 </w:t>
      </w:r>
      <w:r w:rsidRPr="00312ACD">
        <w:rPr>
          <w:sz w:val="28"/>
          <w:szCs w:val="28"/>
          <w:lang w:val="en-US"/>
        </w:rPr>
        <w:t>API</w:t>
      </w:r>
      <w:r w:rsidRPr="00312ACD">
        <w:rPr>
          <w:sz w:val="28"/>
          <w:szCs w:val="28"/>
        </w:rPr>
        <w:t xml:space="preserve"> (назначение)? В чем принцип его работы?</w:t>
      </w:r>
    </w:p>
    <w:p w:rsidR="006D326E" w:rsidRPr="00312ACD" w:rsidRDefault="006D326E" w:rsidP="006E6785">
      <w:pPr>
        <w:numPr>
          <w:ilvl w:val="0"/>
          <w:numId w:val="44"/>
        </w:numPr>
        <w:tabs>
          <w:tab w:val="clear" w:pos="3880"/>
          <w:tab w:val="num" w:pos="426"/>
          <w:tab w:val="left" w:pos="993"/>
        </w:tabs>
        <w:ind w:left="142" w:firstLine="567"/>
        <w:jc w:val="both"/>
        <w:rPr>
          <w:sz w:val="28"/>
          <w:szCs w:val="28"/>
        </w:rPr>
      </w:pPr>
      <w:r w:rsidRPr="00312ACD">
        <w:rPr>
          <w:sz w:val="28"/>
          <w:szCs w:val="28"/>
        </w:rPr>
        <w:t>Опишите структуру реестра</w:t>
      </w:r>
      <w:r>
        <w:rPr>
          <w:sz w:val="28"/>
          <w:szCs w:val="28"/>
        </w:rPr>
        <w:t xml:space="preserve"> (ключи реестра и их назначение)</w:t>
      </w:r>
    </w:p>
    <w:p w:rsidR="006D326E" w:rsidRDefault="006D326E" w:rsidP="006E6785">
      <w:pPr>
        <w:numPr>
          <w:ilvl w:val="0"/>
          <w:numId w:val="44"/>
        </w:numPr>
        <w:tabs>
          <w:tab w:val="clear" w:pos="3880"/>
          <w:tab w:val="num" w:pos="426"/>
          <w:tab w:val="left" w:pos="993"/>
        </w:tabs>
        <w:ind w:left="142" w:firstLine="567"/>
        <w:jc w:val="both"/>
        <w:rPr>
          <w:sz w:val="28"/>
          <w:szCs w:val="28"/>
        </w:rPr>
      </w:pPr>
      <w:r w:rsidRPr="00312ACD">
        <w:rPr>
          <w:sz w:val="28"/>
          <w:szCs w:val="28"/>
        </w:rPr>
        <w:t xml:space="preserve">Уровень </w:t>
      </w:r>
      <w:r w:rsidRPr="00312ACD">
        <w:rPr>
          <w:sz w:val="28"/>
          <w:szCs w:val="28"/>
          <w:lang w:val="en-US"/>
        </w:rPr>
        <w:t>HAL</w:t>
      </w:r>
      <w:r w:rsidRPr="00312ACD">
        <w:rPr>
          <w:sz w:val="28"/>
          <w:szCs w:val="28"/>
        </w:rPr>
        <w:t xml:space="preserve"> (определение, функции, назначение, в какой библиотеке расположе</w:t>
      </w:r>
      <w:r>
        <w:rPr>
          <w:sz w:val="28"/>
          <w:szCs w:val="28"/>
        </w:rPr>
        <w:t>н, какой файл за него отвечает)</w:t>
      </w:r>
    </w:p>
    <w:p w:rsidR="006D326E" w:rsidRPr="00312ACD" w:rsidRDefault="006D326E" w:rsidP="006E6785">
      <w:pPr>
        <w:numPr>
          <w:ilvl w:val="0"/>
          <w:numId w:val="44"/>
        </w:numPr>
        <w:tabs>
          <w:tab w:val="clear" w:pos="3880"/>
          <w:tab w:val="num" w:pos="426"/>
          <w:tab w:val="left" w:pos="993"/>
        </w:tabs>
        <w:ind w:left="142" w:firstLine="567"/>
        <w:jc w:val="both"/>
        <w:rPr>
          <w:sz w:val="28"/>
          <w:szCs w:val="28"/>
        </w:rPr>
      </w:pPr>
      <w:r w:rsidRPr="00312ACD">
        <w:rPr>
          <w:sz w:val="28"/>
          <w:szCs w:val="28"/>
        </w:rPr>
        <w:t>Дескриптор</w:t>
      </w:r>
      <w:r w:rsidR="001B3926">
        <w:rPr>
          <w:sz w:val="28"/>
          <w:szCs w:val="28"/>
        </w:rPr>
        <w:t xml:space="preserve"> </w:t>
      </w:r>
      <w:r w:rsidRPr="00312ACD">
        <w:rPr>
          <w:sz w:val="28"/>
          <w:szCs w:val="28"/>
        </w:rPr>
        <w:t>защиты (определение, обозначение и назначение)</w:t>
      </w:r>
    </w:p>
    <w:p w:rsidR="006D326E" w:rsidRPr="00312ACD" w:rsidRDefault="006D326E" w:rsidP="006E6785">
      <w:pPr>
        <w:numPr>
          <w:ilvl w:val="0"/>
          <w:numId w:val="44"/>
        </w:numPr>
        <w:tabs>
          <w:tab w:val="clear" w:pos="3880"/>
          <w:tab w:val="num" w:pos="426"/>
          <w:tab w:val="left" w:pos="993"/>
        </w:tabs>
        <w:ind w:left="142" w:firstLine="567"/>
        <w:jc w:val="both"/>
        <w:rPr>
          <w:sz w:val="28"/>
          <w:szCs w:val="28"/>
        </w:rPr>
      </w:pPr>
      <w:r w:rsidRPr="00312ACD">
        <w:rPr>
          <w:sz w:val="28"/>
          <w:szCs w:val="28"/>
        </w:rPr>
        <w:t>Точка восстановления (определение, назначение)</w:t>
      </w:r>
    </w:p>
    <w:p w:rsidR="006D326E" w:rsidRDefault="006D326E" w:rsidP="006D326E">
      <w:pPr>
        <w:tabs>
          <w:tab w:val="left" w:pos="993"/>
        </w:tabs>
        <w:ind w:firstLine="709"/>
        <w:jc w:val="both"/>
        <w:rPr>
          <w:b/>
          <w:sz w:val="28"/>
          <w:szCs w:val="28"/>
        </w:rPr>
      </w:pPr>
      <w:r w:rsidRPr="00312ACD">
        <w:rPr>
          <w:b/>
          <w:sz w:val="28"/>
          <w:szCs w:val="28"/>
        </w:rPr>
        <w:t>Вариант 2</w:t>
      </w:r>
    </w:p>
    <w:p w:rsidR="006D326E" w:rsidRPr="00312ACD" w:rsidRDefault="006D326E" w:rsidP="006E6785">
      <w:pPr>
        <w:numPr>
          <w:ilvl w:val="0"/>
          <w:numId w:val="45"/>
        </w:numPr>
        <w:tabs>
          <w:tab w:val="clear" w:pos="3880"/>
          <w:tab w:val="num" w:pos="426"/>
          <w:tab w:val="left" w:pos="993"/>
        </w:tabs>
        <w:ind w:left="142" w:firstLine="567"/>
        <w:jc w:val="both"/>
        <w:rPr>
          <w:sz w:val="28"/>
          <w:szCs w:val="28"/>
        </w:rPr>
      </w:pPr>
      <w:r w:rsidRPr="00312ACD">
        <w:rPr>
          <w:sz w:val="28"/>
          <w:szCs w:val="28"/>
        </w:rPr>
        <w:t>В чем назначение реестра?</w:t>
      </w:r>
    </w:p>
    <w:p w:rsidR="006D326E" w:rsidRPr="00312ACD" w:rsidRDefault="006D326E" w:rsidP="006E6785">
      <w:pPr>
        <w:numPr>
          <w:ilvl w:val="0"/>
          <w:numId w:val="45"/>
        </w:numPr>
        <w:tabs>
          <w:tab w:val="clear" w:pos="3880"/>
          <w:tab w:val="num" w:pos="426"/>
          <w:tab w:val="left" w:pos="993"/>
        </w:tabs>
        <w:ind w:left="142" w:firstLine="567"/>
        <w:jc w:val="both"/>
        <w:rPr>
          <w:sz w:val="28"/>
          <w:szCs w:val="28"/>
        </w:rPr>
      </w:pPr>
      <w:r w:rsidRPr="00312ACD">
        <w:rPr>
          <w:sz w:val="28"/>
          <w:szCs w:val="28"/>
        </w:rPr>
        <w:t xml:space="preserve">В каких библиотеках динамической загрузки содержится базовый код </w:t>
      </w:r>
      <w:r w:rsidRPr="00312ACD">
        <w:rPr>
          <w:sz w:val="28"/>
          <w:szCs w:val="28"/>
          <w:lang w:val="en-US"/>
        </w:rPr>
        <w:t>APIWIN</w:t>
      </w:r>
      <w:r w:rsidRPr="00312ACD">
        <w:rPr>
          <w:sz w:val="28"/>
          <w:szCs w:val="28"/>
        </w:rPr>
        <w:t xml:space="preserve">32 </w:t>
      </w:r>
      <w:r w:rsidRPr="00312ACD">
        <w:rPr>
          <w:sz w:val="28"/>
          <w:szCs w:val="28"/>
          <w:lang w:val="en-US"/>
        </w:rPr>
        <w:t>Windows</w:t>
      </w:r>
      <w:r w:rsidRPr="00312ACD">
        <w:rPr>
          <w:sz w:val="28"/>
          <w:szCs w:val="28"/>
        </w:rPr>
        <w:t xml:space="preserve">10? (перечислить библиотеки и описать их назначение, к библиотекам из конспекта добавить библиотеки, которые относятся к новой </w:t>
      </w:r>
      <w:r w:rsidRPr="00312ACD">
        <w:rPr>
          <w:sz w:val="28"/>
          <w:szCs w:val="28"/>
          <w:lang w:val="en-US"/>
        </w:rPr>
        <w:t>Windows</w:t>
      </w:r>
      <w:r w:rsidRPr="00312ACD">
        <w:rPr>
          <w:sz w:val="28"/>
          <w:szCs w:val="28"/>
        </w:rPr>
        <w:t>10)</w:t>
      </w:r>
    </w:p>
    <w:p w:rsidR="006D326E" w:rsidRPr="00312ACD" w:rsidRDefault="006D326E" w:rsidP="006E6785">
      <w:pPr>
        <w:numPr>
          <w:ilvl w:val="0"/>
          <w:numId w:val="45"/>
        </w:numPr>
        <w:tabs>
          <w:tab w:val="clear" w:pos="3880"/>
          <w:tab w:val="left" w:pos="426"/>
          <w:tab w:val="left" w:pos="993"/>
        </w:tabs>
        <w:ind w:left="142" w:firstLine="567"/>
        <w:jc w:val="both"/>
        <w:rPr>
          <w:sz w:val="28"/>
          <w:szCs w:val="28"/>
        </w:rPr>
      </w:pPr>
      <w:r w:rsidRPr="00312ACD">
        <w:rPr>
          <w:bCs/>
          <w:sz w:val="28"/>
          <w:szCs w:val="28"/>
        </w:rPr>
        <w:t>Исполняющая система (перечислить и кратко описать назначение мене</w:t>
      </w:r>
      <w:r>
        <w:rPr>
          <w:bCs/>
          <w:sz w:val="28"/>
          <w:szCs w:val="28"/>
        </w:rPr>
        <w:t>джеров, входящих в эту систему)</w:t>
      </w:r>
    </w:p>
    <w:p w:rsidR="006D326E" w:rsidRDefault="006D326E" w:rsidP="006E6785">
      <w:pPr>
        <w:numPr>
          <w:ilvl w:val="0"/>
          <w:numId w:val="45"/>
        </w:numPr>
        <w:tabs>
          <w:tab w:val="clear" w:pos="3880"/>
          <w:tab w:val="num" w:pos="426"/>
          <w:tab w:val="left" w:pos="993"/>
        </w:tabs>
        <w:ind w:left="142" w:firstLine="567"/>
        <w:jc w:val="both"/>
        <w:rPr>
          <w:sz w:val="28"/>
          <w:szCs w:val="28"/>
        </w:rPr>
      </w:pPr>
      <w:r w:rsidRPr="00312ACD">
        <w:rPr>
          <w:sz w:val="28"/>
          <w:szCs w:val="28"/>
        </w:rPr>
        <w:t>Идентификатор</w:t>
      </w:r>
      <w:r w:rsidR="001B3926">
        <w:rPr>
          <w:sz w:val="28"/>
          <w:szCs w:val="28"/>
        </w:rPr>
        <w:t xml:space="preserve"> </w:t>
      </w:r>
      <w:r w:rsidRPr="00312ACD">
        <w:rPr>
          <w:sz w:val="28"/>
          <w:szCs w:val="28"/>
        </w:rPr>
        <w:t xml:space="preserve">безопасности </w:t>
      </w:r>
      <w:r w:rsidRPr="00312ACD">
        <w:rPr>
          <w:sz w:val="28"/>
          <w:szCs w:val="28"/>
          <w:lang w:val="en-US"/>
        </w:rPr>
        <w:t>SID</w:t>
      </w:r>
      <w:r w:rsidRPr="00312ACD">
        <w:rPr>
          <w:sz w:val="28"/>
          <w:szCs w:val="28"/>
        </w:rPr>
        <w:t xml:space="preserve"> (определение и назначение)</w:t>
      </w:r>
    </w:p>
    <w:p w:rsidR="006D326E" w:rsidRPr="00312ACD" w:rsidRDefault="006D326E" w:rsidP="006E6785">
      <w:pPr>
        <w:numPr>
          <w:ilvl w:val="0"/>
          <w:numId w:val="45"/>
        </w:numPr>
        <w:tabs>
          <w:tab w:val="clear" w:pos="3880"/>
          <w:tab w:val="num" w:pos="426"/>
          <w:tab w:val="left" w:pos="993"/>
        </w:tabs>
        <w:ind w:left="142" w:firstLine="567"/>
        <w:jc w:val="both"/>
        <w:rPr>
          <w:sz w:val="28"/>
          <w:szCs w:val="28"/>
        </w:rPr>
      </w:pPr>
      <w:r w:rsidRPr="00312ACD">
        <w:rPr>
          <w:sz w:val="28"/>
          <w:szCs w:val="28"/>
        </w:rPr>
        <w:t>Маркер</w:t>
      </w:r>
      <w:r w:rsidR="001B3926">
        <w:rPr>
          <w:sz w:val="28"/>
          <w:szCs w:val="28"/>
        </w:rPr>
        <w:t xml:space="preserve"> </w:t>
      </w:r>
      <w:r w:rsidRPr="00312ACD">
        <w:rPr>
          <w:sz w:val="28"/>
          <w:szCs w:val="28"/>
        </w:rPr>
        <w:t>доступа (определение, назначение, структура –</w:t>
      </w:r>
      <w:r>
        <w:rPr>
          <w:sz w:val="28"/>
          <w:szCs w:val="28"/>
        </w:rPr>
        <w:t xml:space="preserve"> структуру расшифровать)</w:t>
      </w:r>
    </w:p>
    <w:p w:rsidR="006D326E" w:rsidRDefault="006D326E" w:rsidP="006D326E">
      <w:pPr>
        <w:pStyle w:val="a6"/>
        <w:spacing w:after="0" w:line="240" w:lineRule="auto"/>
        <w:ind w:left="0" w:firstLine="709"/>
        <w:jc w:val="both"/>
        <w:rPr>
          <w:rFonts w:ascii="Times New Roman" w:hAnsi="Times New Roman"/>
          <w:iCs/>
          <w:sz w:val="28"/>
          <w:szCs w:val="28"/>
        </w:rPr>
      </w:pPr>
    </w:p>
    <w:p w:rsidR="006D326E" w:rsidRPr="00B53ABE" w:rsidRDefault="006D326E" w:rsidP="006D326E">
      <w:pPr>
        <w:ind w:firstLine="709"/>
        <w:jc w:val="both"/>
        <w:rPr>
          <w:b/>
          <w:bCs/>
          <w:sz w:val="28"/>
          <w:szCs w:val="28"/>
        </w:rPr>
      </w:pPr>
      <w:r>
        <w:rPr>
          <w:b/>
          <w:bCs/>
          <w:sz w:val="28"/>
          <w:szCs w:val="28"/>
        </w:rPr>
        <w:t xml:space="preserve">Критерий оценки </w:t>
      </w:r>
      <w:r>
        <w:rPr>
          <w:b/>
          <w:sz w:val="28"/>
          <w:szCs w:val="28"/>
        </w:rPr>
        <w:t>письменной проверочной работы</w:t>
      </w:r>
    </w:p>
    <w:p w:rsidR="006D326E" w:rsidRPr="00B53ABE" w:rsidRDefault="006D326E" w:rsidP="006D326E">
      <w:pPr>
        <w:ind w:firstLine="709"/>
        <w:jc w:val="both"/>
        <w:rPr>
          <w:b/>
          <w:bCs/>
          <w:sz w:val="28"/>
          <w:szCs w:val="28"/>
        </w:rPr>
      </w:pPr>
    </w:p>
    <w:p w:rsidR="006D326E" w:rsidRPr="00144D5B" w:rsidRDefault="006D326E" w:rsidP="006D326E">
      <w:pPr>
        <w:ind w:firstLine="709"/>
        <w:jc w:val="both"/>
        <w:rPr>
          <w:sz w:val="28"/>
          <w:szCs w:val="28"/>
        </w:rPr>
      </w:pPr>
      <w:r w:rsidRPr="00144D5B">
        <w:rPr>
          <w:sz w:val="28"/>
          <w:szCs w:val="28"/>
        </w:rPr>
        <w:t xml:space="preserve">Каждый полный правильный ответ оценивается 1 баллом. </w:t>
      </w:r>
    </w:p>
    <w:p w:rsidR="006D326E" w:rsidRPr="00144D5B" w:rsidRDefault="006D326E" w:rsidP="006D326E">
      <w:pPr>
        <w:ind w:firstLine="709"/>
        <w:jc w:val="both"/>
        <w:rPr>
          <w:sz w:val="28"/>
          <w:szCs w:val="28"/>
        </w:rPr>
      </w:pPr>
      <w:r w:rsidRPr="00144D5B">
        <w:rPr>
          <w:sz w:val="28"/>
          <w:szCs w:val="28"/>
        </w:rPr>
        <w:lastRenderedPageBreak/>
        <w:t>0-2 правильных ответа</w:t>
      </w:r>
      <w:r>
        <w:rPr>
          <w:sz w:val="28"/>
          <w:szCs w:val="28"/>
        </w:rPr>
        <w:t xml:space="preserve"> – </w:t>
      </w:r>
      <w:r w:rsidRPr="00144D5B">
        <w:rPr>
          <w:sz w:val="28"/>
          <w:szCs w:val="28"/>
        </w:rPr>
        <w:t>«2»</w:t>
      </w:r>
    </w:p>
    <w:p w:rsidR="006D326E" w:rsidRPr="00144D5B" w:rsidRDefault="006D326E" w:rsidP="006D326E">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6D326E" w:rsidRPr="00144D5B" w:rsidRDefault="006D326E" w:rsidP="006D326E">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6D326E" w:rsidRPr="00144D5B" w:rsidRDefault="006D326E" w:rsidP="006D326E">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6D326E" w:rsidRDefault="006D326E" w:rsidP="006D326E">
      <w:pPr>
        <w:pStyle w:val="aff1"/>
        <w:jc w:val="center"/>
        <w:rPr>
          <w:iCs/>
          <w:sz w:val="28"/>
          <w:szCs w:val="28"/>
        </w:rPr>
      </w:pPr>
    </w:p>
    <w:p w:rsidR="00130114" w:rsidRDefault="00130114" w:rsidP="00130114">
      <w:pPr>
        <w:ind w:firstLine="709"/>
        <w:jc w:val="both"/>
        <w:rPr>
          <w:b/>
          <w:sz w:val="28"/>
          <w:szCs w:val="28"/>
        </w:rPr>
      </w:pPr>
      <w:r>
        <w:rPr>
          <w:b/>
          <w:sz w:val="28"/>
          <w:szCs w:val="28"/>
        </w:rPr>
        <w:t>Текст задания для практической части</w:t>
      </w:r>
    </w:p>
    <w:p w:rsidR="00130114" w:rsidRDefault="00130114" w:rsidP="006D326E">
      <w:pPr>
        <w:pStyle w:val="aff1"/>
        <w:jc w:val="center"/>
        <w:rPr>
          <w:iCs/>
          <w:sz w:val="28"/>
          <w:szCs w:val="28"/>
        </w:rPr>
      </w:pPr>
    </w:p>
    <w:p w:rsidR="00130114" w:rsidRPr="000D71B5" w:rsidRDefault="00130114" w:rsidP="000D71B5">
      <w:pPr>
        <w:pStyle w:val="aff1"/>
        <w:tabs>
          <w:tab w:val="left" w:pos="9072"/>
        </w:tabs>
        <w:jc w:val="center"/>
        <w:rPr>
          <w:rStyle w:val="aff0"/>
          <w:b w:val="0"/>
          <w:sz w:val="28"/>
          <w:szCs w:val="28"/>
        </w:rPr>
      </w:pPr>
      <w:r w:rsidRPr="000D71B5">
        <w:rPr>
          <w:rFonts w:ascii="Times New Roman CYR" w:hAnsi="Times New Roman CYR" w:cs="Times New Roman CYR"/>
          <w:b/>
          <w:sz w:val="28"/>
          <w:szCs w:val="28"/>
        </w:rPr>
        <w:t>Практическое занятие №4 Работа</w:t>
      </w:r>
      <w:r w:rsidR="001B3926">
        <w:rPr>
          <w:rFonts w:ascii="Times New Roman CYR" w:hAnsi="Times New Roman CYR" w:cs="Times New Roman CYR"/>
          <w:b/>
          <w:sz w:val="28"/>
          <w:szCs w:val="28"/>
        </w:rPr>
        <w:t xml:space="preserve"> </w:t>
      </w:r>
      <w:r w:rsidRPr="000D71B5">
        <w:rPr>
          <w:rStyle w:val="aff0"/>
          <w:sz w:val="28"/>
          <w:szCs w:val="28"/>
        </w:rPr>
        <w:t>с реестром и NTFS Stream Explorer</w:t>
      </w:r>
    </w:p>
    <w:p w:rsidR="00130114" w:rsidRDefault="00130114" w:rsidP="006D326E">
      <w:pPr>
        <w:pStyle w:val="aff1"/>
        <w:jc w:val="center"/>
        <w:rPr>
          <w:rStyle w:val="aff0"/>
          <w:b w:val="0"/>
          <w:sz w:val="28"/>
          <w:szCs w:val="28"/>
        </w:rPr>
      </w:pPr>
    </w:p>
    <w:p w:rsidR="00130114" w:rsidRPr="00130114" w:rsidRDefault="00130114" w:rsidP="00130114">
      <w:pPr>
        <w:pStyle w:val="aff1"/>
        <w:ind w:firstLine="709"/>
        <w:jc w:val="both"/>
        <w:rPr>
          <w:iCs/>
          <w:sz w:val="28"/>
          <w:szCs w:val="28"/>
        </w:rPr>
      </w:pPr>
      <w:r w:rsidRPr="00130114">
        <w:rPr>
          <w:iCs/>
          <w:sz w:val="28"/>
          <w:szCs w:val="28"/>
        </w:rPr>
        <w:t>Утилита, которая позволяет редактировать и править ключи, доступна в любой версии ОС семейства Windows. Она представляет собой системную службу, которая встроена в ОС.</w:t>
      </w:r>
    </w:p>
    <w:p w:rsidR="00130114" w:rsidRPr="00130114" w:rsidRDefault="00130114" w:rsidP="00130114">
      <w:pPr>
        <w:pStyle w:val="aff1"/>
        <w:ind w:firstLine="709"/>
        <w:jc w:val="both"/>
        <w:rPr>
          <w:iCs/>
          <w:sz w:val="28"/>
          <w:szCs w:val="28"/>
        </w:rPr>
      </w:pPr>
      <w:r w:rsidRPr="00130114">
        <w:rPr>
          <w:iCs/>
          <w:sz w:val="28"/>
          <w:szCs w:val="28"/>
        </w:rPr>
        <w:t>Способы открыть редактор реестра:</w:t>
      </w:r>
    </w:p>
    <w:p w:rsidR="00130114" w:rsidRPr="00130114" w:rsidRDefault="00130114" w:rsidP="006E6785">
      <w:pPr>
        <w:pStyle w:val="aff1"/>
        <w:numPr>
          <w:ilvl w:val="0"/>
          <w:numId w:val="46"/>
        </w:numPr>
        <w:tabs>
          <w:tab w:val="clear" w:pos="720"/>
          <w:tab w:val="num" w:pos="993"/>
        </w:tabs>
        <w:ind w:left="0" w:firstLine="709"/>
        <w:jc w:val="both"/>
        <w:rPr>
          <w:iCs/>
          <w:sz w:val="28"/>
          <w:szCs w:val="28"/>
        </w:rPr>
      </w:pPr>
      <w:r w:rsidRPr="00130114">
        <w:rPr>
          <w:iCs/>
          <w:sz w:val="28"/>
          <w:szCs w:val="28"/>
        </w:rPr>
        <w:t xml:space="preserve">Пишем в </w:t>
      </w:r>
      <w:r w:rsidR="004741A6" w:rsidRPr="00130114">
        <w:rPr>
          <w:iCs/>
          <w:sz w:val="28"/>
          <w:szCs w:val="28"/>
        </w:rPr>
        <w:t>поиск</w:t>
      </w:r>
      <w:r w:rsidR="004741A6">
        <w:rPr>
          <w:iCs/>
          <w:sz w:val="28"/>
          <w:szCs w:val="28"/>
        </w:rPr>
        <w:t>о</w:t>
      </w:r>
      <w:r w:rsidR="004741A6" w:rsidRPr="00130114">
        <w:rPr>
          <w:iCs/>
          <w:sz w:val="28"/>
          <w:szCs w:val="28"/>
        </w:rPr>
        <w:t>вой</w:t>
      </w:r>
      <w:r w:rsidRPr="00130114">
        <w:rPr>
          <w:iCs/>
          <w:sz w:val="28"/>
          <w:szCs w:val="28"/>
        </w:rPr>
        <w:t xml:space="preserve"> строке «редактор реестра» – приложение высветится как предложенное.</w:t>
      </w:r>
    </w:p>
    <w:p w:rsidR="00130114" w:rsidRPr="00130114" w:rsidRDefault="00130114" w:rsidP="006E6785">
      <w:pPr>
        <w:pStyle w:val="aff1"/>
        <w:numPr>
          <w:ilvl w:val="0"/>
          <w:numId w:val="46"/>
        </w:numPr>
        <w:tabs>
          <w:tab w:val="clear" w:pos="720"/>
          <w:tab w:val="num" w:pos="993"/>
        </w:tabs>
        <w:ind w:left="0" w:firstLine="709"/>
        <w:jc w:val="both"/>
        <w:rPr>
          <w:iCs/>
          <w:sz w:val="28"/>
          <w:szCs w:val="28"/>
        </w:rPr>
      </w:pPr>
      <w:r w:rsidRPr="00130114">
        <w:rPr>
          <w:iCs/>
          <w:sz w:val="28"/>
          <w:szCs w:val="28"/>
        </w:rPr>
        <w:t>Вместо «редактор реестра» в поиске можно ввести значение «regedit».</w:t>
      </w:r>
    </w:p>
    <w:p w:rsidR="00130114" w:rsidRPr="00130114" w:rsidRDefault="00130114" w:rsidP="006E6785">
      <w:pPr>
        <w:pStyle w:val="aff1"/>
        <w:numPr>
          <w:ilvl w:val="0"/>
          <w:numId w:val="46"/>
        </w:numPr>
        <w:tabs>
          <w:tab w:val="clear" w:pos="720"/>
          <w:tab w:val="num" w:pos="993"/>
        </w:tabs>
        <w:ind w:left="0" w:firstLine="709"/>
        <w:jc w:val="both"/>
        <w:rPr>
          <w:iCs/>
          <w:sz w:val="28"/>
          <w:szCs w:val="28"/>
        </w:rPr>
      </w:pPr>
      <w:r w:rsidRPr="00130114">
        <w:rPr>
          <w:iCs/>
          <w:sz w:val="28"/>
          <w:szCs w:val="28"/>
        </w:rPr>
        <w:t>Нажимаем сочетание клавиш «Win» + «R» и вводим команду regedit.</w:t>
      </w:r>
    </w:p>
    <w:p w:rsidR="00130114" w:rsidRDefault="00130114" w:rsidP="00130114">
      <w:pPr>
        <w:pStyle w:val="aff1"/>
        <w:ind w:firstLine="709"/>
        <w:jc w:val="both"/>
        <w:rPr>
          <w:iCs/>
          <w:sz w:val="28"/>
          <w:szCs w:val="28"/>
        </w:rPr>
      </w:pPr>
    </w:p>
    <w:p w:rsidR="00130114" w:rsidRDefault="00130114" w:rsidP="00130114">
      <w:pPr>
        <w:pStyle w:val="aff1"/>
        <w:jc w:val="center"/>
        <w:rPr>
          <w:iCs/>
          <w:sz w:val="28"/>
          <w:szCs w:val="28"/>
        </w:rPr>
      </w:pPr>
      <w:r w:rsidRPr="00130114">
        <w:rPr>
          <w:iCs/>
          <w:noProof/>
          <w:sz w:val="28"/>
          <w:szCs w:val="28"/>
        </w:rPr>
        <w:drawing>
          <wp:inline distT="0" distB="0" distL="0" distR="0" wp14:anchorId="12B79960" wp14:editId="2883B40B">
            <wp:extent cx="2630827" cy="133601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2663110" cy="1352407"/>
                    </a:xfrm>
                    <a:prstGeom prst="rect">
                      <a:avLst/>
                    </a:prstGeom>
                  </pic:spPr>
                </pic:pic>
              </a:graphicData>
            </a:graphic>
          </wp:inline>
        </w:drawing>
      </w:r>
    </w:p>
    <w:p w:rsidR="00130114" w:rsidRDefault="00130114" w:rsidP="00130114">
      <w:pPr>
        <w:pStyle w:val="aff1"/>
        <w:jc w:val="center"/>
        <w:rPr>
          <w:iCs/>
          <w:sz w:val="28"/>
          <w:szCs w:val="28"/>
        </w:rPr>
      </w:pPr>
    </w:p>
    <w:p w:rsidR="00130114" w:rsidRDefault="00130114" w:rsidP="00130114">
      <w:pPr>
        <w:pStyle w:val="aff1"/>
        <w:ind w:firstLine="709"/>
        <w:jc w:val="both"/>
        <w:rPr>
          <w:iCs/>
          <w:sz w:val="28"/>
          <w:szCs w:val="28"/>
        </w:rPr>
      </w:pPr>
      <w:r w:rsidRPr="00130114">
        <w:rPr>
          <w:iCs/>
          <w:sz w:val="28"/>
          <w:szCs w:val="28"/>
        </w:rPr>
        <w:t>В результате откроется рабочая область.</w:t>
      </w:r>
    </w:p>
    <w:p w:rsidR="00130114" w:rsidRDefault="00130114" w:rsidP="00130114">
      <w:pPr>
        <w:pStyle w:val="aff1"/>
        <w:ind w:firstLine="709"/>
        <w:jc w:val="both"/>
        <w:rPr>
          <w:iCs/>
          <w:sz w:val="28"/>
          <w:szCs w:val="28"/>
        </w:rPr>
      </w:pPr>
    </w:p>
    <w:p w:rsidR="00130114" w:rsidRDefault="00130114" w:rsidP="00130114">
      <w:pPr>
        <w:pStyle w:val="aff1"/>
        <w:ind w:firstLine="709"/>
        <w:jc w:val="center"/>
        <w:rPr>
          <w:iCs/>
          <w:sz w:val="28"/>
          <w:szCs w:val="28"/>
        </w:rPr>
      </w:pPr>
      <w:r w:rsidRPr="00130114">
        <w:rPr>
          <w:iCs/>
          <w:noProof/>
          <w:sz w:val="28"/>
          <w:szCs w:val="28"/>
        </w:rPr>
        <w:drawing>
          <wp:inline distT="0" distB="0" distL="0" distR="0" wp14:anchorId="5F9EDE5D" wp14:editId="6CC583DA">
            <wp:extent cx="2043351" cy="15427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064204" cy="1558443"/>
                    </a:xfrm>
                    <a:prstGeom prst="rect">
                      <a:avLst/>
                    </a:prstGeom>
                  </pic:spPr>
                </pic:pic>
              </a:graphicData>
            </a:graphic>
          </wp:inline>
        </w:drawing>
      </w:r>
    </w:p>
    <w:p w:rsidR="00130114" w:rsidRDefault="00130114" w:rsidP="00130114">
      <w:pPr>
        <w:pStyle w:val="aff1"/>
        <w:ind w:firstLine="709"/>
        <w:jc w:val="both"/>
        <w:rPr>
          <w:iCs/>
          <w:sz w:val="28"/>
          <w:szCs w:val="28"/>
        </w:rPr>
      </w:pPr>
    </w:p>
    <w:p w:rsidR="00130114" w:rsidRPr="00130114" w:rsidRDefault="00130114" w:rsidP="00130114">
      <w:pPr>
        <w:pStyle w:val="aff1"/>
        <w:ind w:firstLine="709"/>
        <w:jc w:val="both"/>
        <w:rPr>
          <w:iCs/>
          <w:sz w:val="28"/>
          <w:szCs w:val="28"/>
        </w:rPr>
      </w:pPr>
      <w:r w:rsidRPr="00130114">
        <w:rPr>
          <w:iCs/>
          <w:sz w:val="28"/>
          <w:szCs w:val="28"/>
        </w:rPr>
        <w:t>Он состоит из пяти главных веток.</w:t>
      </w:r>
    </w:p>
    <w:p w:rsidR="00130114" w:rsidRPr="00130114" w:rsidRDefault="00130114" w:rsidP="006E6785">
      <w:pPr>
        <w:pStyle w:val="aff1"/>
        <w:numPr>
          <w:ilvl w:val="0"/>
          <w:numId w:val="47"/>
        </w:numPr>
        <w:tabs>
          <w:tab w:val="clear" w:pos="720"/>
          <w:tab w:val="num" w:pos="993"/>
        </w:tabs>
        <w:ind w:left="0" w:firstLine="709"/>
        <w:jc w:val="both"/>
        <w:rPr>
          <w:iCs/>
          <w:sz w:val="28"/>
          <w:szCs w:val="28"/>
        </w:rPr>
      </w:pPr>
      <w:r w:rsidRPr="00130114">
        <w:rPr>
          <w:iCs/>
          <w:sz w:val="28"/>
          <w:szCs w:val="28"/>
        </w:rPr>
        <w:t>HKEY_CLASSES_ROOT содержит информацию, необходимую для работы Windows с типами файлов. Например, пользователь открывает текстовый документ на компьютер. ОС обращается к данной ветке, находит приложение, которая обрабатывает расширение файла и запускает его.</w:t>
      </w:r>
    </w:p>
    <w:p w:rsidR="00130114" w:rsidRPr="00130114" w:rsidRDefault="00130114" w:rsidP="006E6785">
      <w:pPr>
        <w:pStyle w:val="aff1"/>
        <w:numPr>
          <w:ilvl w:val="0"/>
          <w:numId w:val="47"/>
        </w:numPr>
        <w:tabs>
          <w:tab w:val="clear" w:pos="720"/>
          <w:tab w:val="num" w:pos="993"/>
        </w:tabs>
        <w:ind w:left="0" w:firstLine="709"/>
        <w:jc w:val="both"/>
        <w:rPr>
          <w:iCs/>
          <w:sz w:val="28"/>
          <w:szCs w:val="28"/>
        </w:rPr>
      </w:pPr>
      <w:r w:rsidRPr="00130114">
        <w:rPr>
          <w:iCs/>
          <w:sz w:val="28"/>
          <w:szCs w:val="28"/>
        </w:rPr>
        <w:t>HKEY_CURRENT_USER хранит информацию о пользователе, который в данный момент работает на ПК. Раздел включает в себя параметры рабочего стола, директории, системные настройки и т.д.</w:t>
      </w:r>
    </w:p>
    <w:p w:rsidR="00130114" w:rsidRPr="00130114" w:rsidRDefault="00130114" w:rsidP="006E6785">
      <w:pPr>
        <w:pStyle w:val="aff1"/>
        <w:numPr>
          <w:ilvl w:val="0"/>
          <w:numId w:val="47"/>
        </w:numPr>
        <w:tabs>
          <w:tab w:val="clear" w:pos="720"/>
          <w:tab w:val="num" w:pos="993"/>
        </w:tabs>
        <w:ind w:left="0" w:firstLine="709"/>
        <w:jc w:val="both"/>
        <w:rPr>
          <w:iCs/>
          <w:sz w:val="28"/>
          <w:szCs w:val="28"/>
        </w:rPr>
      </w:pPr>
      <w:r w:rsidRPr="00130114">
        <w:rPr>
          <w:iCs/>
          <w:sz w:val="28"/>
          <w:szCs w:val="28"/>
        </w:rPr>
        <w:t>HKEY_LOCAL_MACHINE используется для хранения информации о настройках персонального компьютера, в том числе и при замене комплектующих.</w:t>
      </w:r>
    </w:p>
    <w:p w:rsidR="00130114" w:rsidRPr="00130114" w:rsidRDefault="00130114" w:rsidP="006E6785">
      <w:pPr>
        <w:pStyle w:val="aff1"/>
        <w:numPr>
          <w:ilvl w:val="0"/>
          <w:numId w:val="47"/>
        </w:numPr>
        <w:tabs>
          <w:tab w:val="clear" w:pos="720"/>
          <w:tab w:val="num" w:pos="993"/>
        </w:tabs>
        <w:ind w:left="0" w:firstLine="709"/>
        <w:jc w:val="both"/>
        <w:rPr>
          <w:iCs/>
          <w:sz w:val="28"/>
          <w:szCs w:val="28"/>
        </w:rPr>
      </w:pPr>
      <w:r w:rsidRPr="00130114">
        <w:rPr>
          <w:iCs/>
          <w:sz w:val="28"/>
          <w:szCs w:val="28"/>
        </w:rPr>
        <w:lastRenderedPageBreak/>
        <w:t>HKEY_USERS предназначен для хранения информации о профилях, которые зарегистрированы в операционной системе. Ветка с чем-то схожа с HKEY_CURRENT_USER по хранимым данным.</w:t>
      </w:r>
    </w:p>
    <w:p w:rsidR="00130114" w:rsidRPr="00130114" w:rsidRDefault="00130114" w:rsidP="006E6785">
      <w:pPr>
        <w:pStyle w:val="aff1"/>
        <w:numPr>
          <w:ilvl w:val="0"/>
          <w:numId w:val="47"/>
        </w:numPr>
        <w:tabs>
          <w:tab w:val="clear" w:pos="720"/>
          <w:tab w:val="num" w:pos="993"/>
        </w:tabs>
        <w:ind w:left="0" w:firstLine="709"/>
        <w:jc w:val="both"/>
        <w:rPr>
          <w:iCs/>
          <w:sz w:val="28"/>
          <w:szCs w:val="28"/>
        </w:rPr>
      </w:pPr>
      <w:r w:rsidRPr="00130114">
        <w:rPr>
          <w:iCs/>
          <w:sz w:val="28"/>
          <w:szCs w:val="28"/>
        </w:rPr>
        <w:t>HKEY_CURRENT_CONFIG используется во время запуска операционной системы. В нем содержится информация об аппаратных компонентах ПК.</w:t>
      </w:r>
    </w:p>
    <w:p w:rsidR="00130114" w:rsidRPr="00130114" w:rsidRDefault="00130114" w:rsidP="00130114">
      <w:pPr>
        <w:pStyle w:val="aff1"/>
        <w:tabs>
          <w:tab w:val="num" w:pos="993"/>
        </w:tabs>
        <w:ind w:firstLine="709"/>
        <w:jc w:val="both"/>
        <w:rPr>
          <w:iCs/>
          <w:sz w:val="28"/>
          <w:szCs w:val="28"/>
        </w:rPr>
      </w:pPr>
      <w:r w:rsidRPr="00130114">
        <w:rPr>
          <w:iCs/>
          <w:sz w:val="28"/>
          <w:szCs w:val="28"/>
        </w:rPr>
        <w:t>В каждой ветке содержатся дополнительные подразделы и пункты.</w:t>
      </w:r>
    </w:p>
    <w:p w:rsidR="00130114" w:rsidRDefault="00130114" w:rsidP="00130114">
      <w:pPr>
        <w:pStyle w:val="aff1"/>
        <w:ind w:firstLine="709"/>
        <w:jc w:val="both"/>
        <w:rPr>
          <w:iCs/>
          <w:sz w:val="28"/>
          <w:szCs w:val="28"/>
        </w:rPr>
      </w:pPr>
      <w:r w:rsidRPr="00130114">
        <w:rPr>
          <w:iCs/>
          <w:sz w:val="28"/>
          <w:szCs w:val="28"/>
        </w:rPr>
        <w:t>Чтобы внести изменения, переходим к соответствующему разделу. На скриншоте ниже представлен пример.</w:t>
      </w:r>
    </w:p>
    <w:p w:rsidR="00130114" w:rsidRDefault="00130114" w:rsidP="00130114">
      <w:pPr>
        <w:pStyle w:val="aff1"/>
        <w:ind w:firstLine="709"/>
        <w:jc w:val="both"/>
        <w:rPr>
          <w:iCs/>
          <w:sz w:val="28"/>
          <w:szCs w:val="28"/>
        </w:rPr>
      </w:pPr>
    </w:p>
    <w:p w:rsidR="00130114" w:rsidRDefault="00130114" w:rsidP="00130114">
      <w:pPr>
        <w:pStyle w:val="aff1"/>
        <w:jc w:val="center"/>
        <w:rPr>
          <w:iCs/>
          <w:sz w:val="28"/>
          <w:szCs w:val="28"/>
        </w:rPr>
      </w:pPr>
      <w:r w:rsidRPr="00130114">
        <w:rPr>
          <w:iCs/>
          <w:noProof/>
          <w:sz w:val="28"/>
          <w:szCs w:val="28"/>
        </w:rPr>
        <w:drawing>
          <wp:inline distT="0" distB="0" distL="0" distR="0" wp14:anchorId="70603BE0" wp14:editId="36E5FFFB">
            <wp:extent cx="4521714" cy="151329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4549015" cy="1522431"/>
                    </a:xfrm>
                    <a:prstGeom prst="rect">
                      <a:avLst/>
                    </a:prstGeom>
                  </pic:spPr>
                </pic:pic>
              </a:graphicData>
            </a:graphic>
          </wp:inline>
        </w:drawing>
      </w:r>
    </w:p>
    <w:p w:rsidR="00130114" w:rsidRPr="00130114" w:rsidRDefault="00130114" w:rsidP="00130114">
      <w:pPr>
        <w:pStyle w:val="aff1"/>
        <w:ind w:firstLine="709"/>
        <w:jc w:val="both"/>
        <w:rPr>
          <w:iCs/>
          <w:sz w:val="28"/>
          <w:szCs w:val="28"/>
        </w:rPr>
      </w:pPr>
    </w:p>
    <w:p w:rsidR="00130114" w:rsidRDefault="00130114" w:rsidP="00130114">
      <w:pPr>
        <w:pStyle w:val="aff1"/>
        <w:ind w:firstLine="709"/>
        <w:jc w:val="both"/>
        <w:rPr>
          <w:iCs/>
          <w:sz w:val="28"/>
          <w:szCs w:val="28"/>
        </w:rPr>
      </w:pPr>
      <w:r w:rsidRPr="00130114">
        <w:rPr>
          <w:iCs/>
          <w:sz w:val="28"/>
          <w:szCs w:val="28"/>
        </w:rPr>
        <w:t>Нажимаем на пункте Background дважды левую кнопку мыши, чтобы открыть рабочее поле и изменить цвет фона.</w:t>
      </w:r>
    </w:p>
    <w:p w:rsidR="00130114" w:rsidRDefault="00130114" w:rsidP="00130114">
      <w:pPr>
        <w:pStyle w:val="aff1"/>
        <w:ind w:firstLine="709"/>
        <w:jc w:val="both"/>
        <w:rPr>
          <w:iCs/>
          <w:sz w:val="28"/>
          <w:szCs w:val="28"/>
        </w:rPr>
      </w:pPr>
    </w:p>
    <w:p w:rsidR="00130114" w:rsidRDefault="00130114" w:rsidP="00130114">
      <w:pPr>
        <w:pStyle w:val="aff1"/>
        <w:jc w:val="center"/>
        <w:rPr>
          <w:iCs/>
          <w:sz w:val="28"/>
          <w:szCs w:val="28"/>
        </w:rPr>
      </w:pPr>
      <w:r w:rsidRPr="00130114">
        <w:rPr>
          <w:iCs/>
          <w:noProof/>
          <w:sz w:val="28"/>
          <w:szCs w:val="28"/>
        </w:rPr>
        <w:drawing>
          <wp:inline distT="0" distB="0" distL="0" distR="0" wp14:anchorId="309A008C" wp14:editId="1F13D5D3">
            <wp:extent cx="2844058" cy="132819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2866268" cy="1338562"/>
                    </a:xfrm>
                    <a:prstGeom prst="rect">
                      <a:avLst/>
                    </a:prstGeom>
                  </pic:spPr>
                </pic:pic>
              </a:graphicData>
            </a:graphic>
          </wp:inline>
        </w:drawing>
      </w:r>
    </w:p>
    <w:p w:rsidR="00130114" w:rsidRDefault="00130114" w:rsidP="00130114">
      <w:pPr>
        <w:pStyle w:val="aff1"/>
        <w:ind w:firstLine="709"/>
        <w:jc w:val="both"/>
        <w:rPr>
          <w:iCs/>
          <w:sz w:val="28"/>
          <w:szCs w:val="28"/>
        </w:rPr>
      </w:pPr>
    </w:p>
    <w:p w:rsidR="00130114" w:rsidRPr="00130114" w:rsidRDefault="00130114" w:rsidP="00130114">
      <w:pPr>
        <w:pStyle w:val="aff1"/>
        <w:ind w:firstLine="709"/>
        <w:jc w:val="both"/>
        <w:rPr>
          <w:iCs/>
          <w:sz w:val="28"/>
          <w:szCs w:val="28"/>
        </w:rPr>
      </w:pPr>
      <w:r w:rsidRPr="00130114">
        <w:rPr>
          <w:iCs/>
          <w:sz w:val="28"/>
          <w:szCs w:val="28"/>
        </w:rPr>
        <w:t>Параметр принимает значение, заданное числами.</w:t>
      </w:r>
    </w:p>
    <w:p w:rsidR="00130114" w:rsidRPr="00130114" w:rsidRDefault="00130114" w:rsidP="00130114">
      <w:pPr>
        <w:pStyle w:val="aff1"/>
        <w:ind w:firstLine="709"/>
        <w:jc w:val="both"/>
        <w:rPr>
          <w:iCs/>
          <w:sz w:val="28"/>
          <w:szCs w:val="28"/>
        </w:rPr>
      </w:pPr>
      <w:r w:rsidRPr="00130114">
        <w:rPr>
          <w:b/>
          <w:bCs/>
          <w:iCs/>
          <w:sz w:val="28"/>
          <w:szCs w:val="28"/>
        </w:rPr>
        <w:t>Важно!</w:t>
      </w:r>
      <w:r w:rsidR="001B3926">
        <w:rPr>
          <w:b/>
          <w:bCs/>
          <w:iCs/>
          <w:sz w:val="28"/>
          <w:szCs w:val="28"/>
        </w:rPr>
        <w:t xml:space="preserve"> </w:t>
      </w:r>
      <w:r w:rsidRPr="00130114">
        <w:rPr>
          <w:iCs/>
          <w:sz w:val="28"/>
          <w:szCs w:val="28"/>
        </w:rPr>
        <w:t>Прежде, чем вносить изменения в реестр, обязательно сделайте резервную копию.</w:t>
      </w:r>
    </w:p>
    <w:p w:rsidR="00130114" w:rsidRDefault="00130114" w:rsidP="00130114">
      <w:pPr>
        <w:pStyle w:val="aff1"/>
        <w:ind w:firstLine="709"/>
        <w:jc w:val="both"/>
        <w:rPr>
          <w:iCs/>
          <w:sz w:val="28"/>
          <w:szCs w:val="28"/>
        </w:rPr>
      </w:pPr>
      <w:r w:rsidRPr="00130114">
        <w:rPr>
          <w:iCs/>
          <w:sz w:val="28"/>
          <w:szCs w:val="28"/>
        </w:rPr>
        <w:t>Реестр – мощный инструмент управления операционной системы. С его помощью любую ОС пользователь настраивает под себя. Но необходимо понимать, за что отвечает каждый ключ, и какие значения допустимы. Если таких знаний нет – то не редактируем, а оставляем все как есть, либо обращаемся к специалистам. В противном случае могут появиться проблемы и ошибки вплоть до краха системы Windows. В результате ОС придется переустанавливать.</w:t>
      </w:r>
    </w:p>
    <w:p w:rsidR="00130114" w:rsidRPr="00130114" w:rsidRDefault="00277031" w:rsidP="00130114">
      <w:pPr>
        <w:pStyle w:val="aff1"/>
        <w:ind w:firstLine="709"/>
        <w:jc w:val="both"/>
        <w:rPr>
          <w:iCs/>
          <w:sz w:val="28"/>
          <w:szCs w:val="28"/>
        </w:rPr>
      </w:pPr>
      <w:r w:rsidRPr="00277031">
        <w:rPr>
          <w:iCs/>
          <w:sz w:val="28"/>
          <w:szCs w:val="28"/>
        </w:rPr>
        <w:t>Обязательно необходимо сделать бэкап реестра перед внесением правок. Процедура выполняется двумя способами: при помощи функции редактора или с использованием</w:t>
      </w:r>
      <w:r w:rsidR="001B3926">
        <w:rPr>
          <w:iCs/>
          <w:sz w:val="28"/>
          <w:szCs w:val="28"/>
        </w:rPr>
        <w:t xml:space="preserve"> </w:t>
      </w:r>
      <w:r w:rsidRPr="00277031">
        <w:rPr>
          <w:iCs/>
          <w:sz w:val="28"/>
          <w:szCs w:val="28"/>
        </w:rPr>
        <w:t>точки восстановления.</w:t>
      </w:r>
    </w:p>
    <w:p w:rsidR="00130114" w:rsidRDefault="00277031" w:rsidP="00130114">
      <w:pPr>
        <w:pStyle w:val="aff1"/>
        <w:ind w:firstLine="709"/>
        <w:jc w:val="both"/>
        <w:rPr>
          <w:iCs/>
          <w:sz w:val="28"/>
          <w:szCs w:val="28"/>
        </w:rPr>
      </w:pPr>
      <w:r w:rsidRPr="00277031">
        <w:rPr>
          <w:iCs/>
          <w:sz w:val="28"/>
          <w:szCs w:val="28"/>
        </w:rPr>
        <w:t>Открываем реестр через команду regedit, нажимаем меню «Файл», далее «Экспорт».</w:t>
      </w:r>
    </w:p>
    <w:p w:rsidR="00277031" w:rsidRDefault="00277031" w:rsidP="00130114">
      <w:pPr>
        <w:pStyle w:val="aff1"/>
        <w:ind w:firstLine="709"/>
        <w:jc w:val="both"/>
        <w:rPr>
          <w:iCs/>
          <w:sz w:val="28"/>
          <w:szCs w:val="28"/>
        </w:rPr>
      </w:pPr>
    </w:p>
    <w:p w:rsidR="00277031" w:rsidRDefault="00277031" w:rsidP="00277031">
      <w:pPr>
        <w:pStyle w:val="aff1"/>
        <w:jc w:val="center"/>
        <w:rPr>
          <w:iCs/>
          <w:sz w:val="28"/>
          <w:szCs w:val="28"/>
        </w:rPr>
      </w:pPr>
      <w:r w:rsidRPr="00277031">
        <w:rPr>
          <w:iCs/>
          <w:noProof/>
          <w:sz w:val="28"/>
          <w:szCs w:val="28"/>
        </w:rPr>
        <w:lastRenderedPageBreak/>
        <w:drawing>
          <wp:inline distT="0" distB="0" distL="0" distR="0" wp14:anchorId="56FEC6C2" wp14:editId="071BE8C8">
            <wp:extent cx="1744467" cy="153148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1753024" cy="1538992"/>
                    </a:xfrm>
                    <a:prstGeom prst="rect">
                      <a:avLst/>
                    </a:prstGeom>
                  </pic:spPr>
                </pic:pic>
              </a:graphicData>
            </a:graphic>
          </wp:inline>
        </w:drawing>
      </w:r>
    </w:p>
    <w:p w:rsidR="00277031" w:rsidRDefault="00277031" w:rsidP="00130114">
      <w:pPr>
        <w:pStyle w:val="aff1"/>
        <w:ind w:firstLine="709"/>
        <w:jc w:val="both"/>
        <w:rPr>
          <w:iCs/>
          <w:sz w:val="28"/>
          <w:szCs w:val="28"/>
        </w:rPr>
      </w:pPr>
    </w:p>
    <w:p w:rsidR="00277031" w:rsidRDefault="00277031" w:rsidP="00130114">
      <w:pPr>
        <w:pStyle w:val="aff1"/>
        <w:ind w:firstLine="709"/>
        <w:jc w:val="both"/>
        <w:rPr>
          <w:iCs/>
          <w:sz w:val="28"/>
          <w:szCs w:val="28"/>
        </w:rPr>
      </w:pPr>
      <w:r w:rsidRPr="00277031">
        <w:rPr>
          <w:iCs/>
          <w:sz w:val="28"/>
          <w:szCs w:val="28"/>
        </w:rPr>
        <w:t>Откроется диалоговое окно, в котором указываем наименование резервной копии и выбираем пункт «Весь реестр».</w:t>
      </w:r>
    </w:p>
    <w:p w:rsidR="00277031" w:rsidRDefault="00277031" w:rsidP="00130114">
      <w:pPr>
        <w:pStyle w:val="aff1"/>
        <w:ind w:firstLine="709"/>
        <w:jc w:val="both"/>
        <w:rPr>
          <w:iCs/>
          <w:sz w:val="28"/>
          <w:szCs w:val="28"/>
        </w:rPr>
      </w:pPr>
    </w:p>
    <w:p w:rsidR="00277031" w:rsidRDefault="00277031" w:rsidP="00277031">
      <w:pPr>
        <w:pStyle w:val="aff1"/>
        <w:jc w:val="center"/>
        <w:rPr>
          <w:iCs/>
          <w:sz w:val="28"/>
          <w:szCs w:val="28"/>
        </w:rPr>
      </w:pPr>
      <w:r w:rsidRPr="00277031">
        <w:rPr>
          <w:iCs/>
          <w:noProof/>
          <w:sz w:val="28"/>
          <w:szCs w:val="28"/>
        </w:rPr>
        <w:drawing>
          <wp:inline distT="0" distB="0" distL="0" distR="0" wp14:anchorId="54BDEE23" wp14:editId="1565985F">
            <wp:extent cx="2591297" cy="2468319"/>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615576" cy="2491445"/>
                    </a:xfrm>
                    <a:prstGeom prst="rect">
                      <a:avLst/>
                    </a:prstGeom>
                  </pic:spPr>
                </pic:pic>
              </a:graphicData>
            </a:graphic>
          </wp:inline>
        </w:drawing>
      </w:r>
    </w:p>
    <w:p w:rsidR="00277031" w:rsidRDefault="00277031" w:rsidP="00130114">
      <w:pPr>
        <w:pStyle w:val="aff1"/>
        <w:ind w:firstLine="709"/>
        <w:jc w:val="both"/>
        <w:rPr>
          <w:iCs/>
          <w:sz w:val="28"/>
          <w:szCs w:val="28"/>
        </w:rPr>
      </w:pPr>
    </w:p>
    <w:p w:rsidR="00277031" w:rsidRPr="00277031" w:rsidRDefault="00277031" w:rsidP="00277031">
      <w:pPr>
        <w:pStyle w:val="aff1"/>
        <w:ind w:firstLine="709"/>
        <w:jc w:val="both"/>
        <w:rPr>
          <w:iCs/>
          <w:sz w:val="28"/>
          <w:szCs w:val="28"/>
        </w:rPr>
      </w:pPr>
      <w:r w:rsidRPr="00277031">
        <w:rPr>
          <w:iCs/>
          <w:sz w:val="28"/>
          <w:szCs w:val="28"/>
        </w:rPr>
        <w:t>Копия создается в течение 2-3 минут.</w:t>
      </w:r>
    </w:p>
    <w:p w:rsidR="00277031" w:rsidRPr="00277031" w:rsidRDefault="00277031" w:rsidP="00277031">
      <w:pPr>
        <w:pStyle w:val="aff1"/>
        <w:ind w:firstLine="709"/>
        <w:jc w:val="both"/>
        <w:rPr>
          <w:iCs/>
          <w:sz w:val="28"/>
          <w:szCs w:val="28"/>
        </w:rPr>
      </w:pPr>
      <w:r w:rsidRPr="00277031">
        <w:rPr>
          <w:iCs/>
          <w:sz w:val="28"/>
          <w:szCs w:val="28"/>
        </w:rPr>
        <w:t>Если необходимо восстановить реестр, то в меню «Файл» выбираем раздел «Импорт». Указываем путь к бэкапу, нажимаем открыть. Процесс займет не более 3-4 минут.</w:t>
      </w:r>
    </w:p>
    <w:p w:rsidR="00277031" w:rsidRPr="00277031" w:rsidRDefault="00277031" w:rsidP="00277031">
      <w:pPr>
        <w:pStyle w:val="aff1"/>
        <w:ind w:firstLine="709"/>
        <w:jc w:val="both"/>
        <w:rPr>
          <w:iCs/>
          <w:sz w:val="28"/>
          <w:szCs w:val="28"/>
        </w:rPr>
      </w:pPr>
      <w:r w:rsidRPr="00277031">
        <w:rPr>
          <w:iCs/>
          <w:sz w:val="28"/>
          <w:szCs w:val="28"/>
        </w:rPr>
        <w:t>Точка восстановления</w:t>
      </w:r>
    </w:p>
    <w:p w:rsidR="00277031" w:rsidRPr="00277031" w:rsidRDefault="00277031" w:rsidP="00277031">
      <w:pPr>
        <w:pStyle w:val="aff1"/>
        <w:ind w:firstLine="709"/>
        <w:jc w:val="both"/>
        <w:rPr>
          <w:iCs/>
          <w:sz w:val="28"/>
          <w:szCs w:val="28"/>
        </w:rPr>
      </w:pPr>
      <w:r w:rsidRPr="00277031">
        <w:rPr>
          <w:b/>
          <w:bCs/>
          <w:iCs/>
          <w:sz w:val="28"/>
          <w:szCs w:val="28"/>
        </w:rPr>
        <w:t>Второй метод</w:t>
      </w:r>
      <w:r w:rsidRPr="00277031">
        <w:rPr>
          <w:iCs/>
          <w:sz w:val="28"/>
          <w:szCs w:val="28"/>
        </w:rPr>
        <w:t>– создание точки отката. Она сохраняет состояние операционной системы на текущий момент, после чего пользователь всегда может вернуться к ней.</w:t>
      </w:r>
    </w:p>
    <w:p w:rsidR="00277031" w:rsidRPr="00277031" w:rsidRDefault="00277031" w:rsidP="00277031">
      <w:pPr>
        <w:pStyle w:val="aff1"/>
        <w:ind w:firstLine="709"/>
        <w:jc w:val="both"/>
        <w:rPr>
          <w:iCs/>
          <w:sz w:val="28"/>
          <w:szCs w:val="28"/>
        </w:rPr>
      </w:pPr>
      <w:r w:rsidRPr="00277031">
        <w:rPr>
          <w:b/>
          <w:bCs/>
          <w:iCs/>
          <w:sz w:val="28"/>
          <w:szCs w:val="28"/>
        </w:rPr>
        <w:t>Важно!</w:t>
      </w:r>
      <w:r w:rsidR="001B3926">
        <w:rPr>
          <w:b/>
          <w:bCs/>
          <w:iCs/>
          <w:sz w:val="28"/>
          <w:szCs w:val="28"/>
        </w:rPr>
        <w:t xml:space="preserve"> </w:t>
      </w:r>
      <w:r w:rsidRPr="00277031">
        <w:rPr>
          <w:iCs/>
          <w:sz w:val="28"/>
          <w:szCs w:val="28"/>
        </w:rPr>
        <w:t>При создании точки восстановления все произведенные после изменения удаляются.</w:t>
      </w:r>
    </w:p>
    <w:p w:rsidR="00277031" w:rsidRPr="00277031" w:rsidRDefault="00277031" w:rsidP="00277031">
      <w:pPr>
        <w:pStyle w:val="aff1"/>
        <w:ind w:firstLine="709"/>
        <w:jc w:val="both"/>
        <w:rPr>
          <w:iCs/>
          <w:sz w:val="28"/>
          <w:szCs w:val="28"/>
        </w:rPr>
      </w:pPr>
      <w:r w:rsidRPr="00277031">
        <w:rPr>
          <w:iCs/>
          <w:sz w:val="28"/>
          <w:szCs w:val="28"/>
        </w:rPr>
        <w:t>Как создать точку отката? Нажимаем «Пуск», вводим строку «Восстановление», выбираем пункт, отмеченный красным на скриншоте.</w:t>
      </w:r>
    </w:p>
    <w:p w:rsidR="00277031" w:rsidRDefault="00277031" w:rsidP="00130114">
      <w:pPr>
        <w:pStyle w:val="aff1"/>
        <w:ind w:firstLine="709"/>
        <w:jc w:val="both"/>
        <w:rPr>
          <w:iCs/>
          <w:sz w:val="28"/>
          <w:szCs w:val="28"/>
        </w:rPr>
      </w:pPr>
    </w:p>
    <w:p w:rsidR="00277031" w:rsidRDefault="00277031" w:rsidP="00277031">
      <w:pPr>
        <w:pStyle w:val="aff1"/>
        <w:jc w:val="center"/>
        <w:rPr>
          <w:iCs/>
          <w:sz w:val="28"/>
          <w:szCs w:val="28"/>
        </w:rPr>
      </w:pPr>
      <w:r w:rsidRPr="00277031">
        <w:rPr>
          <w:iCs/>
          <w:noProof/>
          <w:sz w:val="28"/>
          <w:szCs w:val="28"/>
        </w:rPr>
        <w:lastRenderedPageBreak/>
        <w:drawing>
          <wp:inline distT="0" distB="0" distL="0" distR="0" wp14:anchorId="75933E50" wp14:editId="2CCA800B">
            <wp:extent cx="2203897" cy="2577626"/>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214848" cy="2590434"/>
                    </a:xfrm>
                    <a:prstGeom prst="rect">
                      <a:avLst/>
                    </a:prstGeom>
                  </pic:spPr>
                </pic:pic>
              </a:graphicData>
            </a:graphic>
          </wp:inline>
        </w:drawing>
      </w:r>
    </w:p>
    <w:p w:rsidR="00277031" w:rsidRDefault="00277031" w:rsidP="00130114">
      <w:pPr>
        <w:pStyle w:val="aff1"/>
        <w:ind w:firstLine="709"/>
        <w:jc w:val="both"/>
        <w:rPr>
          <w:iCs/>
          <w:sz w:val="28"/>
          <w:szCs w:val="28"/>
        </w:rPr>
      </w:pPr>
    </w:p>
    <w:p w:rsidR="00277031" w:rsidRDefault="00277031" w:rsidP="00130114">
      <w:pPr>
        <w:pStyle w:val="aff1"/>
        <w:ind w:firstLine="709"/>
        <w:jc w:val="both"/>
        <w:rPr>
          <w:iCs/>
          <w:sz w:val="28"/>
          <w:szCs w:val="28"/>
        </w:rPr>
      </w:pPr>
      <w:r w:rsidRPr="00277031">
        <w:rPr>
          <w:iCs/>
          <w:sz w:val="28"/>
          <w:szCs w:val="28"/>
        </w:rPr>
        <w:t>Откроется новое меню.</w:t>
      </w:r>
    </w:p>
    <w:p w:rsidR="00277031" w:rsidRDefault="00277031" w:rsidP="00130114">
      <w:pPr>
        <w:pStyle w:val="aff1"/>
        <w:ind w:firstLine="709"/>
        <w:jc w:val="both"/>
        <w:rPr>
          <w:iCs/>
          <w:sz w:val="28"/>
          <w:szCs w:val="28"/>
        </w:rPr>
      </w:pPr>
    </w:p>
    <w:p w:rsidR="00277031" w:rsidRDefault="00277031" w:rsidP="00277031">
      <w:pPr>
        <w:pStyle w:val="aff1"/>
        <w:jc w:val="center"/>
        <w:rPr>
          <w:iCs/>
          <w:sz w:val="28"/>
          <w:szCs w:val="28"/>
        </w:rPr>
      </w:pPr>
      <w:r w:rsidRPr="00277031">
        <w:rPr>
          <w:iCs/>
          <w:noProof/>
          <w:sz w:val="28"/>
          <w:szCs w:val="28"/>
        </w:rPr>
        <w:drawing>
          <wp:inline distT="0" distB="0" distL="0" distR="0" wp14:anchorId="6F9EFEEF" wp14:editId="41A707F7">
            <wp:extent cx="1874614" cy="2235477"/>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1884886" cy="2247727"/>
                    </a:xfrm>
                    <a:prstGeom prst="rect">
                      <a:avLst/>
                    </a:prstGeom>
                  </pic:spPr>
                </pic:pic>
              </a:graphicData>
            </a:graphic>
          </wp:inline>
        </w:drawing>
      </w:r>
    </w:p>
    <w:p w:rsidR="00277031" w:rsidRDefault="00277031" w:rsidP="00130114">
      <w:pPr>
        <w:pStyle w:val="aff1"/>
        <w:ind w:firstLine="709"/>
        <w:jc w:val="both"/>
        <w:rPr>
          <w:iCs/>
          <w:sz w:val="28"/>
          <w:szCs w:val="28"/>
        </w:rPr>
      </w:pPr>
    </w:p>
    <w:p w:rsidR="00277031" w:rsidRDefault="00277031" w:rsidP="00130114">
      <w:pPr>
        <w:pStyle w:val="aff1"/>
        <w:ind w:firstLine="709"/>
        <w:jc w:val="both"/>
        <w:rPr>
          <w:iCs/>
          <w:sz w:val="28"/>
          <w:szCs w:val="28"/>
        </w:rPr>
      </w:pPr>
      <w:r w:rsidRPr="00277031">
        <w:rPr>
          <w:iCs/>
          <w:sz w:val="28"/>
          <w:szCs w:val="28"/>
        </w:rPr>
        <w:t>Нажимаем кнопку «Создать». Процесс займет 3-5 минут, после чего точка отката появится в списке. В нее входит копия реестра.</w:t>
      </w:r>
    </w:p>
    <w:p w:rsidR="00513748" w:rsidRDefault="00513748" w:rsidP="00130114">
      <w:pPr>
        <w:pStyle w:val="aff1"/>
        <w:ind w:firstLine="709"/>
        <w:jc w:val="both"/>
        <w:rPr>
          <w:iCs/>
          <w:sz w:val="28"/>
          <w:szCs w:val="28"/>
        </w:rPr>
      </w:pPr>
    </w:p>
    <w:p w:rsidR="00513748" w:rsidRPr="00513748" w:rsidRDefault="00513748" w:rsidP="00513748">
      <w:pPr>
        <w:pStyle w:val="aff1"/>
        <w:jc w:val="center"/>
        <w:rPr>
          <w:b/>
          <w:bCs/>
          <w:iCs/>
          <w:sz w:val="28"/>
          <w:szCs w:val="28"/>
        </w:rPr>
      </w:pPr>
      <w:r w:rsidRPr="00513748">
        <w:rPr>
          <w:b/>
          <w:bCs/>
          <w:iCs/>
          <w:sz w:val="28"/>
          <w:szCs w:val="28"/>
        </w:rPr>
        <w:t>NTFS Stream Explorer</w:t>
      </w:r>
    </w:p>
    <w:p w:rsidR="00513748" w:rsidRDefault="00513748" w:rsidP="00513748">
      <w:pPr>
        <w:pStyle w:val="aff1"/>
        <w:ind w:firstLine="709"/>
        <w:jc w:val="center"/>
        <w:rPr>
          <w:iCs/>
          <w:sz w:val="28"/>
          <w:szCs w:val="28"/>
        </w:rPr>
      </w:pPr>
    </w:p>
    <w:p w:rsidR="00513748" w:rsidRDefault="00513748" w:rsidP="00513748">
      <w:pPr>
        <w:pStyle w:val="aff1"/>
        <w:ind w:firstLine="709"/>
        <w:jc w:val="both"/>
        <w:rPr>
          <w:iCs/>
          <w:sz w:val="28"/>
          <w:szCs w:val="28"/>
        </w:rPr>
      </w:pPr>
      <w:r>
        <w:rPr>
          <w:iCs/>
          <w:sz w:val="28"/>
          <w:szCs w:val="28"/>
        </w:rPr>
        <w:t>Рабочее окно программы</w:t>
      </w:r>
    </w:p>
    <w:p w:rsidR="00513748" w:rsidRDefault="00513748" w:rsidP="00513748">
      <w:pPr>
        <w:pStyle w:val="aff1"/>
        <w:ind w:firstLine="709"/>
        <w:jc w:val="both"/>
        <w:rPr>
          <w:iCs/>
          <w:sz w:val="28"/>
          <w:szCs w:val="28"/>
        </w:rPr>
      </w:pPr>
    </w:p>
    <w:p w:rsidR="00513748" w:rsidRDefault="00513748" w:rsidP="00513748">
      <w:pPr>
        <w:pStyle w:val="aff1"/>
        <w:jc w:val="center"/>
        <w:rPr>
          <w:iCs/>
          <w:sz w:val="28"/>
          <w:szCs w:val="28"/>
        </w:rPr>
      </w:pPr>
      <w:r w:rsidRPr="00513748">
        <w:rPr>
          <w:iCs/>
          <w:noProof/>
          <w:sz w:val="28"/>
          <w:szCs w:val="28"/>
        </w:rPr>
        <w:drawing>
          <wp:inline distT="0" distB="0" distL="0" distR="0" wp14:anchorId="3FE9735C" wp14:editId="79FB6816">
            <wp:extent cx="2866323" cy="20316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2898925" cy="2054708"/>
                    </a:xfrm>
                    <a:prstGeom prst="rect">
                      <a:avLst/>
                    </a:prstGeom>
                  </pic:spPr>
                </pic:pic>
              </a:graphicData>
            </a:graphic>
          </wp:inline>
        </w:drawing>
      </w:r>
    </w:p>
    <w:p w:rsidR="00513748" w:rsidRDefault="00513748" w:rsidP="00513748">
      <w:pPr>
        <w:pStyle w:val="aff1"/>
        <w:ind w:firstLine="709"/>
        <w:jc w:val="both"/>
        <w:rPr>
          <w:iCs/>
          <w:sz w:val="28"/>
          <w:szCs w:val="28"/>
        </w:rPr>
      </w:pPr>
    </w:p>
    <w:p w:rsidR="00513748" w:rsidRPr="00513748" w:rsidRDefault="00513748" w:rsidP="00513748">
      <w:pPr>
        <w:pStyle w:val="aff1"/>
        <w:ind w:firstLine="709"/>
        <w:jc w:val="both"/>
        <w:rPr>
          <w:b/>
          <w:bCs/>
          <w:iCs/>
          <w:sz w:val="28"/>
          <w:szCs w:val="28"/>
        </w:rPr>
      </w:pPr>
      <w:r w:rsidRPr="00513748">
        <w:rPr>
          <w:b/>
          <w:bCs/>
          <w:iCs/>
          <w:sz w:val="28"/>
          <w:szCs w:val="28"/>
        </w:rPr>
        <w:t xml:space="preserve">Вкладка </w:t>
      </w:r>
      <w:r>
        <w:rPr>
          <w:b/>
          <w:bCs/>
          <w:iCs/>
          <w:sz w:val="28"/>
          <w:szCs w:val="28"/>
        </w:rPr>
        <w:t>«</w:t>
      </w:r>
      <w:r w:rsidRPr="00513748">
        <w:rPr>
          <w:b/>
          <w:bCs/>
          <w:iCs/>
          <w:sz w:val="28"/>
          <w:szCs w:val="28"/>
        </w:rPr>
        <w:t>Базовая информация</w:t>
      </w:r>
      <w:r>
        <w:rPr>
          <w:b/>
          <w:bCs/>
          <w:iCs/>
          <w:sz w:val="28"/>
          <w:szCs w:val="28"/>
        </w:rPr>
        <w:t>»</w:t>
      </w:r>
    </w:p>
    <w:p w:rsidR="00513748" w:rsidRPr="00513748" w:rsidRDefault="00513748" w:rsidP="006E6785">
      <w:pPr>
        <w:pStyle w:val="aff1"/>
        <w:numPr>
          <w:ilvl w:val="0"/>
          <w:numId w:val="48"/>
        </w:numPr>
        <w:tabs>
          <w:tab w:val="clear" w:pos="720"/>
          <w:tab w:val="num" w:pos="993"/>
        </w:tabs>
        <w:ind w:left="0" w:firstLine="709"/>
        <w:jc w:val="both"/>
        <w:rPr>
          <w:iCs/>
          <w:sz w:val="28"/>
          <w:szCs w:val="28"/>
        </w:rPr>
      </w:pPr>
      <w:r w:rsidRPr="00513748">
        <w:rPr>
          <w:iCs/>
          <w:sz w:val="28"/>
          <w:szCs w:val="28"/>
        </w:rPr>
        <w:t>Идентификаторы файла.</w:t>
      </w:r>
    </w:p>
    <w:p w:rsidR="00513748" w:rsidRPr="00513748" w:rsidRDefault="00513748" w:rsidP="006E6785">
      <w:pPr>
        <w:pStyle w:val="aff1"/>
        <w:numPr>
          <w:ilvl w:val="0"/>
          <w:numId w:val="48"/>
        </w:numPr>
        <w:tabs>
          <w:tab w:val="clear" w:pos="720"/>
          <w:tab w:val="num" w:pos="993"/>
        </w:tabs>
        <w:ind w:left="0" w:firstLine="709"/>
        <w:jc w:val="both"/>
        <w:rPr>
          <w:iCs/>
          <w:sz w:val="28"/>
          <w:szCs w:val="28"/>
        </w:rPr>
      </w:pPr>
      <w:r w:rsidRPr="00513748">
        <w:rPr>
          <w:iCs/>
          <w:sz w:val="28"/>
          <w:szCs w:val="28"/>
        </w:rPr>
        <w:lastRenderedPageBreak/>
        <w:t>Размер файла (а также фактически выделенное место, выражающееся в количестве выделенных секторов).</w:t>
      </w:r>
    </w:p>
    <w:p w:rsidR="00513748" w:rsidRPr="00513748" w:rsidRDefault="00513748" w:rsidP="006E6785">
      <w:pPr>
        <w:pStyle w:val="aff1"/>
        <w:numPr>
          <w:ilvl w:val="0"/>
          <w:numId w:val="48"/>
        </w:numPr>
        <w:tabs>
          <w:tab w:val="clear" w:pos="720"/>
          <w:tab w:val="num" w:pos="993"/>
        </w:tabs>
        <w:ind w:left="0" w:firstLine="709"/>
        <w:jc w:val="both"/>
        <w:rPr>
          <w:iCs/>
          <w:sz w:val="28"/>
          <w:szCs w:val="28"/>
        </w:rPr>
      </w:pPr>
      <w:r w:rsidRPr="00513748">
        <w:rPr>
          <w:iCs/>
          <w:sz w:val="28"/>
          <w:szCs w:val="28"/>
        </w:rPr>
        <w:t xml:space="preserve">Функция добавления новых атрибутов – вернёмся к ней позже. Но в общем виде скажу так, что можно </w:t>
      </w:r>
      <w:r w:rsidR="00F80912" w:rsidRPr="00513748">
        <w:rPr>
          <w:iCs/>
          <w:sz w:val="28"/>
          <w:szCs w:val="28"/>
        </w:rPr>
        <w:t>добавить,</w:t>
      </w:r>
      <w:r w:rsidRPr="00513748">
        <w:rPr>
          <w:iCs/>
          <w:sz w:val="28"/>
          <w:szCs w:val="28"/>
        </w:rPr>
        <w:t xml:space="preserve"> как дополнительный атрибут, так ифайловый потокили ссылку.</w:t>
      </w:r>
    </w:p>
    <w:p w:rsidR="00513748" w:rsidRDefault="00513748" w:rsidP="00513748">
      <w:pPr>
        <w:pStyle w:val="aff1"/>
        <w:ind w:firstLine="709"/>
        <w:jc w:val="both"/>
        <w:rPr>
          <w:iCs/>
          <w:sz w:val="28"/>
          <w:szCs w:val="28"/>
        </w:rPr>
      </w:pPr>
    </w:p>
    <w:p w:rsidR="00513748" w:rsidRDefault="00513748" w:rsidP="00513748">
      <w:pPr>
        <w:pStyle w:val="aff1"/>
        <w:jc w:val="center"/>
        <w:rPr>
          <w:iCs/>
          <w:sz w:val="28"/>
          <w:szCs w:val="28"/>
        </w:rPr>
      </w:pPr>
      <w:r w:rsidRPr="00513748">
        <w:rPr>
          <w:iCs/>
          <w:noProof/>
          <w:sz w:val="28"/>
          <w:szCs w:val="28"/>
        </w:rPr>
        <w:drawing>
          <wp:inline distT="0" distB="0" distL="0" distR="0" wp14:anchorId="3CD501C3" wp14:editId="52B173B9">
            <wp:extent cx="2893553" cy="2080758"/>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2900394" cy="2085677"/>
                    </a:xfrm>
                    <a:prstGeom prst="rect">
                      <a:avLst/>
                    </a:prstGeom>
                  </pic:spPr>
                </pic:pic>
              </a:graphicData>
            </a:graphic>
          </wp:inline>
        </w:drawing>
      </w:r>
    </w:p>
    <w:p w:rsidR="00513748" w:rsidRDefault="00513748" w:rsidP="00513748">
      <w:pPr>
        <w:pStyle w:val="aff1"/>
        <w:ind w:firstLine="709"/>
        <w:jc w:val="both"/>
        <w:rPr>
          <w:iCs/>
          <w:sz w:val="28"/>
          <w:szCs w:val="28"/>
        </w:rPr>
      </w:pPr>
    </w:p>
    <w:p w:rsidR="00513748" w:rsidRPr="00513748" w:rsidRDefault="00513748" w:rsidP="00513748">
      <w:pPr>
        <w:pStyle w:val="aff1"/>
        <w:ind w:firstLine="709"/>
        <w:jc w:val="both"/>
        <w:rPr>
          <w:b/>
          <w:bCs/>
          <w:iCs/>
          <w:sz w:val="28"/>
          <w:szCs w:val="28"/>
        </w:rPr>
      </w:pPr>
      <w:r w:rsidRPr="00513748">
        <w:rPr>
          <w:b/>
          <w:bCs/>
          <w:iCs/>
          <w:sz w:val="28"/>
          <w:szCs w:val="28"/>
        </w:rPr>
        <w:t xml:space="preserve">Вкладка </w:t>
      </w:r>
      <w:r>
        <w:rPr>
          <w:b/>
          <w:bCs/>
          <w:iCs/>
          <w:sz w:val="28"/>
          <w:szCs w:val="28"/>
        </w:rPr>
        <w:t>«</w:t>
      </w:r>
      <w:r w:rsidRPr="00513748">
        <w:rPr>
          <w:b/>
          <w:bCs/>
          <w:iCs/>
          <w:sz w:val="28"/>
          <w:szCs w:val="28"/>
        </w:rPr>
        <w:t>Имена файла</w:t>
      </w:r>
      <w:r>
        <w:rPr>
          <w:b/>
          <w:bCs/>
          <w:iCs/>
          <w:sz w:val="28"/>
          <w:szCs w:val="28"/>
        </w:rPr>
        <w:t>»</w:t>
      </w:r>
    </w:p>
    <w:p w:rsidR="00513748" w:rsidRPr="00513748" w:rsidRDefault="00513748" w:rsidP="00513748">
      <w:pPr>
        <w:pStyle w:val="aff1"/>
        <w:ind w:firstLine="709"/>
        <w:jc w:val="both"/>
        <w:rPr>
          <w:iCs/>
          <w:sz w:val="28"/>
          <w:szCs w:val="28"/>
        </w:rPr>
      </w:pPr>
      <w:r w:rsidRPr="00513748">
        <w:rPr>
          <w:iCs/>
          <w:sz w:val="28"/>
          <w:szCs w:val="28"/>
        </w:rPr>
        <w:t>Имена да имена, казалось бы. Ан нет! Как я писал раньше, у файла есть несколько имён (см. атрибут</w:t>
      </w:r>
      <w:r w:rsidR="001B3926">
        <w:rPr>
          <w:iCs/>
          <w:sz w:val="28"/>
          <w:szCs w:val="28"/>
        </w:rPr>
        <w:t xml:space="preserve"> </w:t>
      </w:r>
      <w:r w:rsidRPr="00513748">
        <w:rPr>
          <w:b/>
          <w:bCs/>
          <w:iCs/>
          <w:sz w:val="28"/>
          <w:szCs w:val="28"/>
        </w:rPr>
        <w:t>$FILENAME</w:t>
      </w:r>
      <w:r w:rsidRPr="00513748">
        <w:rPr>
          <w:iCs/>
          <w:sz w:val="28"/>
          <w:szCs w:val="28"/>
        </w:rPr>
        <w:t>). У каждого из атрибутов имени файла есть свои времена, которые чаще всего будут совпадать попарно, но не всегда… В этом окне можно посмотреть содержимое каждого из атрибутов</w:t>
      </w:r>
      <w:r w:rsidR="001B3926">
        <w:rPr>
          <w:iCs/>
          <w:sz w:val="28"/>
          <w:szCs w:val="28"/>
        </w:rPr>
        <w:t xml:space="preserve"> </w:t>
      </w:r>
      <w:r w:rsidRPr="00513748">
        <w:rPr>
          <w:b/>
          <w:bCs/>
          <w:iCs/>
          <w:sz w:val="28"/>
          <w:szCs w:val="28"/>
        </w:rPr>
        <w:t>$FILENAME</w:t>
      </w:r>
      <w:r w:rsidRPr="00513748">
        <w:rPr>
          <w:iCs/>
          <w:sz w:val="28"/>
          <w:szCs w:val="28"/>
        </w:rPr>
        <w:t>.</w:t>
      </w:r>
    </w:p>
    <w:p w:rsidR="00513748" w:rsidRDefault="00513748" w:rsidP="00513748">
      <w:pPr>
        <w:pStyle w:val="aff1"/>
        <w:ind w:firstLine="709"/>
        <w:jc w:val="both"/>
        <w:rPr>
          <w:iCs/>
          <w:sz w:val="28"/>
          <w:szCs w:val="28"/>
        </w:rPr>
      </w:pPr>
    </w:p>
    <w:p w:rsidR="00513748" w:rsidRDefault="00513748" w:rsidP="00513748">
      <w:pPr>
        <w:pStyle w:val="aff1"/>
        <w:jc w:val="center"/>
        <w:rPr>
          <w:iCs/>
          <w:sz w:val="28"/>
          <w:szCs w:val="28"/>
        </w:rPr>
      </w:pPr>
      <w:r w:rsidRPr="00513748">
        <w:rPr>
          <w:iCs/>
          <w:noProof/>
          <w:sz w:val="28"/>
          <w:szCs w:val="28"/>
        </w:rPr>
        <w:drawing>
          <wp:inline distT="0" distB="0" distL="0" distR="0" wp14:anchorId="7CB170E5" wp14:editId="3E450896">
            <wp:extent cx="3428065" cy="2489686"/>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3445050" cy="2502021"/>
                    </a:xfrm>
                    <a:prstGeom prst="rect">
                      <a:avLst/>
                    </a:prstGeom>
                  </pic:spPr>
                </pic:pic>
              </a:graphicData>
            </a:graphic>
          </wp:inline>
        </w:drawing>
      </w:r>
    </w:p>
    <w:p w:rsidR="00513748" w:rsidRDefault="00513748" w:rsidP="00513748">
      <w:pPr>
        <w:pStyle w:val="aff1"/>
        <w:ind w:firstLine="709"/>
        <w:jc w:val="both"/>
        <w:rPr>
          <w:iCs/>
          <w:sz w:val="28"/>
          <w:szCs w:val="28"/>
        </w:rPr>
      </w:pPr>
    </w:p>
    <w:p w:rsidR="00513748" w:rsidRPr="00513748" w:rsidRDefault="00513748" w:rsidP="00513748">
      <w:pPr>
        <w:pStyle w:val="aff1"/>
        <w:ind w:firstLine="709"/>
        <w:jc w:val="both"/>
        <w:rPr>
          <w:b/>
          <w:bCs/>
          <w:iCs/>
          <w:sz w:val="28"/>
          <w:szCs w:val="28"/>
        </w:rPr>
      </w:pPr>
      <w:r w:rsidRPr="00513748">
        <w:rPr>
          <w:b/>
          <w:bCs/>
          <w:iCs/>
          <w:sz w:val="28"/>
          <w:szCs w:val="28"/>
        </w:rPr>
        <w:t xml:space="preserve">Вкладка </w:t>
      </w:r>
      <w:r>
        <w:rPr>
          <w:b/>
          <w:bCs/>
          <w:iCs/>
          <w:sz w:val="28"/>
          <w:szCs w:val="28"/>
        </w:rPr>
        <w:t>«</w:t>
      </w:r>
      <w:r w:rsidRPr="00513748">
        <w:rPr>
          <w:b/>
          <w:bCs/>
          <w:iCs/>
          <w:sz w:val="28"/>
          <w:szCs w:val="28"/>
        </w:rPr>
        <w:t>Стандартная информация</w:t>
      </w:r>
      <w:r>
        <w:rPr>
          <w:b/>
          <w:bCs/>
          <w:iCs/>
          <w:sz w:val="28"/>
          <w:szCs w:val="28"/>
        </w:rPr>
        <w:t>»</w:t>
      </w:r>
    </w:p>
    <w:p w:rsidR="00513748" w:rsidRPr="00513748" w:rsidRDefault="00513748" w:rsidP="00513748">
      <w:pPr>
        <w:pStyle w:val="aff1"/>
        <w:ind w:firstLine="709"/>
        <w:jc w:val="both"/>
        <w:rPr>
          <w:iCs/>
          <w:sz w:val="28"/>
          <w:szCs w:val="28"/>
        </w:rPr>
      </w:pPr>
      <w:r w:rsidRPr="00513748">
        <w:rPr>
          <w:iCs/>
          <w:sz w:val="28"/>
          <w:szCs w:val="28"/>
        </w:rPr>
        <w:t>Здесь мы видим, кто бы мог подумать, стандартную информацию о файле – большое количество атрибутов, опять же времена создания/изменения атрибута, флаги состояний файла и ссылку на USN-запись. Большинство из этих параметров вам никогда не понадобятся, но флаги можно выставлять и снимать). Позже я хочу подготовить несколько статей про самые любопытные из этих флагов, позволяющих почудить с NTFS.</w:t>
      </w:r>
    </w:p>
    <w:p w:rsidR="00513748" w:rsidRDefault="00513748" w:rsidP="00513748">
      <w:pPr>
        <w:pStyle w:val="aff1"/>
        <w:ind w:firstLine="709"/>
        <w:jc w:val="both"/>
        <w:rPr>
          <w:iCs/>
          <w:sz w:val="28"/>
          <w:szCs w:val="28"/>
        </w:rPr>
      </w:pPr>
    </w:p>
    <w:p w:rsidR="00513748" w:rsidRDefault="00513748" w:rsidP="00513748">
      <w:pPr>
        <w:pStyle w:val="aff1"/>
        <w:jc w:val="center"/>
        <w:rPr>
          <w:iCs/>
          <w:sz w:val="28"/>
          <w:szCs w:val="28"/>
        </w:rPr>
      </w:pPr>
      <w:r w:rsidRPr="00513748">
        <w:rPr>
          <w:iCs/>
          <w:noProof/>
          <w:sz w:val="28"/>
          <w:szCs w:val="28"/>
        </w:rPr>
        <w:lastRenderedPageBreak/>
        <w:drawing>
          <wp:inline distT="0" distB="0" distL="0" distR="0" wp14:anchorId="79674505" wp14:editId="09CFCB8D">
            <wp:extent cx="2777169" cy="1998687"/>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2793024" cy="2010098"/>
                    </a:xfrm>
                    <a:prstGeom prst="rect">
                      <a:avLst/>
                    </a:prstGeom>
                  </pic:spPr>
                </pic:pic>
              </a:graphicData>
            </a:graphic>
          </wp:inline>
        </w:drawing>
      </w:r>
    </w:p>
    <w:p w:rsidR="00513748" w:rsidRDefault="00513748" w:rsidP="00513748">
      <w:pPr>
        <w:pStyle w:val="aff1"/>
        <w:ind w:firstLine="709"/>
        <w:jc w:val="both"/>
        <w:rPr>
          <w:iCs/>
          <w:sz w:val="28"/>
          <w:szCs w:val="28"/>
        </w:rPr>
      </w:pPr>
    </w:p>
    <w:p w:rsidR="00513748" w:rsidRPr="00513748" w:rsidRDefault="00513748" w:rsidP="00513748">
      <w:pPr>
        <w:pStyle w:val="aff1"/>
        <w:ind w:firstLine="709"/>
        <w:jc w:val="both"/>
        <w:rPr>
          <w:b/>
          <w:bCs/>
          <w:iCs/>
          <w:sz w:val="28"/>
          <w:szCs w:val="28"/>
        </w:rPr>
      </w:pPr>
      <w:r w:rsidRPr="00513748">
        <w:rPr>
          <w:b/>
          <w:bCs/>
          <w:iCs/>
          <w:sz w:val="28"/>
          <w:szCs w:val="28"/>
        </w:rPr>
        <w:t xml:space="preserve">Вкладка </w:t>
      </w:r>
      <w:r>
        <w:rPr>
          <w:b/>
          <w:bCs/>
          <w:iCs/>
          <w:sz w:val="28"/>
          <w:szCs w:val="28"/>
        </w:rPr>
        <w:t>«</w:t>
      </w:r>
      <w:r w:rsidRPr="00513748">
        <w:rPr>
          <w:b/>
          <w:bCs/>
          <w:iCs/>
          <w:sz w:val="28"/>
          <w:szCs w:val="28"/>
        </w:rPr>
        <w:t>Атрибуты MFT</w:t>
      </w:r>
      <w:r>
        <w:rPr>
          <w:b/>
          <w:bCs/>
          <w:iCs/>
          <w:sz w:val="28"/>
          <w:szCs w:val="28"/>
        </w:rPr>
        <w:t>»</w:t>
      </w:r>
    </w:p>
    <w:p w:rsidR="00513748" w:rsidRPr="00513748" w:rsidRDefault="00513748" w:rsidP="00513748">
      <w:pPr>
        <w:pStyle w:val="aff1"/>
        <w:ind w:firstLine="709"/>
        <w:jc w:val="both"/>
        <w:rPr>
          <w:iCs/>
          <w:sz w:val="28"/>
          <w:szCs w:val="28"/>
        </w:rPr>
      </w:pPr>
      <w:r w:rsidRPr="00513748">
        <w:rPr>
          <w:iCs/>
          <w:sz w:val="28"/>
          <w:szCs w:val="28"/>
        </w:rPr>
        <w:t>Здесь перечень всех атрибутов с указанием их флагов.</w:t>
      </w:r>
    </w:p>
    <w:p w:rsidR="00513748" w:rsidRDefault="00513748" w:rsidP="00513748">
      <w:pPr>
        <w:pStyle w:val="aff1"/>
        <w:ind w:firstLine="709"/>
        <w:jc w:val="both"/>
        <w:rPr>
          <w:iCs/>
          <w:sz w:val="28"/>
          <w:szCs w:val="28"/>
        </w:rPr>
      </w:pPr>
    </w:p>
    <w:p w:rsidR="00513748" w:rsidRDefault="00513748" w:rsidP="00513748">
      <w:pPr>
        <w:pStyle w:val="aff1"/>
        <w:jc w:val="center"/>
        <w:rPr>
          <w:iCs/>
          <w:sz w:val="28"/>
          <w:szCs w:val="28"/>
        </w:rPr>
      </w:pPr>
      <w:r w:rsidRPr="00513748">
        <w:rPr>
          <w:iCs/>
          <w:noProof/>
          <w:sz w:val="28"/>
          <w:szCs w:val="28"/>
        </w:rPr>
        <w:drawing>
          <wp:inline distT="0" distB="0" distL="0" distR="0" wp14:anchorId="03C0A815" wp14:editId="10FCE887">
            <wp:extent cx="2886784" cy="205740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904812" cy="2070255"/>
                    </a:xfrm>
                    <a:prstGeom prst="rect">
                      <a:avLst/>
                    </a:prstGeom>
                  </pic:spPr>
                </pic:pic>
              </a:graphicData>
            </a:graphic>
          </wp:inline>
        </w:drawing>
      </w:r>
    </w:p>
    <w:p w:rsidR="00513748" w:rsidRDefault="00513748" w:rsidP="00513748">
      <w:pPr>
        <w:pStyle w:val="aff1"/>
        <w:ind w:firstLine="709"/>
        <w:jc w:val="both"/>
        <w:rPr>
          <w:iCs/>
          <w:sz w:val="28"/>
          <w:szCs w:val="28"/>
        </w:rPr>
      </w:pPr>
    </w:p>
    <w:p w:rsidR="00513748" w:rsidRPr="00513748" w:rsidRDefault="00513748" w:rsidP="00513748">
      <w:pPr>
        <w:pStyle w:val="aff1"/>
        <w:ind w:firstLine="709"/>
        <w:jc w:val="both"/>
        <w:rPr>
          <w:b/>
          <w:bCs/>
          <w:iCs/>
          <w:sz w:val="28"/>
          <w:szCs w:val="28"/>
        </w:rPr>
      </w:pPr>
      <w:r w:rsidRPr="00513748">
        <w:rPr>
          <w:b/>
          <w:bCs/>
          <w:iCs/>
          <w:sz w:val="28"/>
          <w:szCs w:val="28"/>
        </w:rPr>
        <w:t>Вкладк</w:t>
      </w:r>
      <w:r>
        <w:rPr>
          <w:b/>
          <w:bCs/>
          <w:iCs/>
          <w:sz w:val="28"/>
          <w:szCs w:val="28"/>
        </w:rPr>
        <w:t>а «</w:t>
      </w:r>
      <w:r w:rsidRPr="00513748">
        <w:rPr>
          <w:b/>
          <w:bCs/>
          <w:iCs/>
          <w:sz w:val="28"/>
          <w:szCs w:val="28"/>
        </w:rPr>
        <w:t>Идентификатор объекта</w:t>
      </w:r>
      <w:r>
        <w:rPr>
          <w:b/>
          <w:bCs/>
          <w:iCs/>
          <w:sz w:val="28"/>
          <w:szCs w:val="28"/>
        </w:rPr>
        <w:t>»</w:t>
      </w:r>
    </w:p>
    <w:p w:rsidR="00513748" w:rsidRPr="00513748" w:rsidRDefault="00513748" w:rsidP="00513748">
      <w:pPr>
        <w:pStyle w:val="aff1"/>
        <w:ind w:firstLine="709"/>
        <w:jc w:val="both"/>
        <w:rPr>
          <w:iCs/>
          <w:sz w:val="28"/>
          <w:szCs w:val="28"/>
        </w:rPr>
      </w:pPr>
      <w:r w:rsidRPr="00513748">
        <w:rPr>
          <w:iCs/>
          <w:sz w:val="28"/>
          <w:szCs w:val="28"/>
        </w:rPr>
        <w:t>Перечень идентификаторов объекта. Связан с атрибутом</w:t>
      </w:r>
      <w:r w:rsidR="001B3926">
        <w:rPr>
          <w:iCs/>
          <w:sz w:val="28"/>
          <w:szCs w:val="28"/>
        </w:rPr>
        <w:t xml:space="preserve"> </w:t>
      </w:r>
      <w:r w:rsidRPr="00513748">
        <w:rPr>
          <w:b/>
          <w:bCs/>
          <w:iCs/>
          <w:sz w:val="28"/>
          <w:szCs w:val="28"/>
        </w:rPr>
        <w:t>$OBJECT_ID</w:t>
      </w:r>
      <w:r w:rsidRPr="00513748">
        <w:rPr>
          <w:iCs/>
          <w:sz w:val="28"/>
          <w:szCs w:val="28"/>
        </w:rPr>
        <w:t>. На всякий случай, вдруг не знали – обращаться к файлу можно не только по имени, но также по идентификатору. В общем виде идентификатор – 64 байта, однозначно идентифицирующих файл или каталог в пределах тома. Значимыми являются первые 16, остальные 48 – содержат произвольные данные.</w:t>
      </w:r>
    </w:p>
    <w:p w:rsidR="00513748" w:rsidRDefault="00513748" w:rsidP="00513748">
      <w:pPr>
        <w:pStyle w:val="aff1"/>
        <w:ind w:firstLine="709"/>
        <w:jc w:val="both"/>
        <w:rPr>
          <w:iCs/>
          <w:sz w:val="28"/>
          <w:szCs w:val="28"/>
        </w:rPr>
      </w:pPr>
      <w:r w:rsidRPr="00513748">
        <w:rPr>
          <w:iCs/>
          <w:sz w:val="28"/>
          <w:szCs w:val="28"/>
        </w:rPr>
        <w:t>Старые версии антивируса Касперского использовали указанный атрибут, чтобы повторно не проверять файлы, которые были перемещены в пределах тома и не были изменены.</w:t>
      </w:r>
    </w:p>
    <w:p w:rsidR="00513748" w:rsidRDefault="00513748" w:rsidP="00513748">
      <w:pPr>
        <w:pStyle w:val="aff1"/>
        <w:ind w:firstLine="709"/>
        <w:jc w:val="both"/>
        <w:rPr>
          <w:iCs/>
          <w:sz w:val="28"/>
          <w:szCs w:val="28"/>
        </w:rPr>
      </w:pPr>
    </w:p>
    <w:p w:rsidR="00513748" w:rsidRDefault="00513748" w:rsidP="00513748">
      <w:pPr>
        <w:pStyle w:val="aff1"/>
        <w:jc w:val="center"/>
        <w:rPr>
          <w:iCs/>
          <w:sz w:val="28"/>
          <w:szCs w:val="28"/>
        </w:rPr>
      </w:pPr>
      <w:r w:rsidRPr="00513748">
        <w:rPr>
          <w:iCs/>
          <w:noProof/>
          <w:sz w:val="28"/>
          <w:szCs w:val="28"/>
        </w:rPr>
        <w:drawing>
          <wp:inline distT="0" distB="0" distL="0" distR="0" wp14:anchorId="51712DAD" wp14:editId="7DF22D3F">
            <wp:extent cx="3176550" cy="2286307"/>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3189651" cy="2295736"/>
                    </a:xfrm>
                    <a:prstGeom prst="rect">
                      <a:avLst/>
                    </a:prstGeom>
                  </pic:spPr>
                </pic:pic>
              </a:graphicData>
            </a:graphic>
          </wp:inline>
        </w:drawing>
      </w:r>
    </w:p>
    <w:p w:rsidR="00513748" w:rsidRPr="00513748" w:rsidRDefault="00513748" w:rsidP="00513748">
      <w:pPr>
        <w:pStyle w:val="aff1"/>
        <w:ind w:firstLine="709"/>
        <w:jc w:val="both"/>
        <w:rPr>
          <w:iCs/>
          <w:sz w:val="28"/>
          <w:szCs w:val="28"/>
        </w:rPr>
      </w:pPr>
      <w:r w:rsidRPr="00513748">
        <w:rPr>
          <w:iCs/>
          <w:sz w:val="28"/>
          <w:szCs w:val="28"/>
        </w:rPr>
        <w:lastRenderedPageBreak/>
        <w:t>В общем довольно занятная программка, которую я использовал исключительно для того, чтобы получить все возможные времена из файла, т.к. имелись факты, косвенно свидетельствующие о фальсификации стандартных атрибутов.</w:t>
      </w:r>
    </w:p>
    <w:p w:rsidR="00513748" w:rsidRDefault="00513748" w:rsidP="00513748">
      <w:pPr>
        <w:pStyle w:val="aff1"/>
        <w:ind w:firstLine="709"/>
        <w:jc w:val="both"/>
        <w:rPr>
          <w:iCs/>
          <w:sz w:val="28"/>
          <w:szCs w:val="28"/>
        </w:rPr>
      </w:pPr>
    </w:p>
    <w:p w:rsidR="005C7266" w:rsidRPr="00635A5E" w:rsidRDefault="005C7266" w:rsidP="005C7266">
      <w:pPr>
        <w:pStyle w:val="aff1"/>
        <w:ind w:firstLine="709"/>
        <w:jc w:val="both"/>
        <w:rPr>
          <w:b/>
          <w:iCs/>
          <w:sz w:val="28"/>
          <w:szCs w:val="28"/>
        </w:rPr>
      </w:pPr>
      <w:r w:rsidRPr="00635A5E">
        <w:rPr>
          <w:b/>
          <w:iCs/>
          <w:sz w:val="28"/>
          <w:szCs w:val="28"/>
        </w:rPr>
        <w:t>Критерии оценки выполнения практической работы</w:t>
      </w:r>
    </w:p>
    <w:p w:rsidR="005C7266" w:rsidRDefault="005C7266" w:rsidP="005C7266">
      <w:pPr>
        <w:pStyle w:val="aff1"/>
        <w:ind w:firstLine="709"/>
        <w:jc w:val="both"/>
        <w:rPr>
          <w:iCs/>
          <w:sz w:val="28"/>
          <w:szCs w:val="28"/>
        </w:rPr>
      </w:pPr>
    </w:p>
    <w:p w:rsidR="005C7266" w:rsidRDefault="005C7266" w:rsidP="005C7266">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5C7266" w:rsidRDefault="005C7266" w:rsidP="00513748">
      <w:pPr>
        <w:pStyle w:val="aff1"/>
        <w:ind w:firstLine="709"/>
        <w:jc w:val="both"/>
        <w:rPr>
          <w:iCs/>
          <w:sz w:val="28"/>
          <w:szCs w:val="28"/>
        </w:rPr>
      </w:pPr>
    </w:p>
    <w:p w:rsidR="005C7266" w:rsidRDefault="005C7266" w:rsidP="00513748">
      <w:pPr>
        <w:pStyle w:val="aff1"/>
        <w:ind w:firstLine="709"/>
        <w:jc w:val="both"/>
        <w:rPr>
          <w:iCs/>
          <w:sz w:val="28"/>
          <w:szCs w:val="28"/>
        </w:rPr>
      </w:pPr>
    </w:p>
    <w:p w:rsidR="002D1D1E" w:rsidRPr="00811603" w:rsidRDefault="002D1D1E" w:rsidP="002D1D1E">
      <w:pPr>
        <w:pStyle w:val="aff1"/>
        <w:ind w:firstLine="709"/>
        <w:jc w:val="center"/>
        <w:rPr>
          <w:iCs/>
          <w:sz w:val="28"/>
          <w:szCs w:val="28"/>
        </w:rPr>
      </w:pPr>
      <w:r w:rsidRPr="002D1D1E">
        <w:rPr>
          <w:b/>
          <w:bCs/>
          <w:iCs/>
          <w:sz w:val="28"/>
          <w:szCs w:val="28"/>
        </w:rPr>
        <w:t>Тема 2.</w:t>
      </w:r>
      <w:r w:rsidRPr="000D71B5">
        <w:rPr>
          <w:b/>
          <w:bCs/>
          <w:iCs/>
          <w:sz w:val="28"/>
          <w:szCs w:val="28"/>
        </w:rPr>
        <w:t>2</w:t>
      </w:r>
      <w:r w:rsidRPr="000D71B5">
        <w:rPr>
          <w:b/>
          <w:iCs/>
          <w:sz w:val="28"/>
          <w:szCs w:val="28"/>
        </w:rPr>
        <w:t xml:space="preserve">Работа в ОС </w:t>
      </w:r>
      <w:r w:rsidRPr="000D71B5">
        <w:rPr>
          <w:b/>
          <w:iCs/>
          <w:sz w:val="28"/>
          <w:szCs w:val="28"/>
          <w:lang w:val="en-US"/>
        </w:rPr>
        <w:t>Windows</w:t>
      </w:r>
      <w:r w:rsidRPr="000D71B5">
        <w:rPr>
          <w:b/>
          <w:iCs/>
          <w:sz w:val="28"/>
          <w:szCs w:val="28"/>
        </w:rPr>
        <w:t xml:space="preserve">, </w:t>
      </w:r>
      <w:r w:rsidRPr="000D71B5">
        <w:rPr>
          <w:b/>
          <w:bCs/>
          <w:iCs/>
          <w:sz w:val="28"/>
          <w:szCs w:val="28"/>
          <w:lang w:val="en-US"/>
        </w:rPr>
        <w:t>cmd</w:t>
      </w:r>
    </w:p>
    <w:p w:rsidR="00513748" w:rsidRDefault="00513748" w:rsidP="00513748">
      <w:pPr>
        <w:pStyle w:val="aff1"/>
        <w:ind w:firstLine="709"/>
        <w:jc w:val="center"/>
        <w:rPr>
          <w:iCs/>
          <w:sz w:val="28"/>
          <w:szCs w:val="28"/>
        </w:rPr>
      </w:pPr>
    </w:p>
    <w:p w:rsidR="002D1D1E" w:rsidRDefault="002D1D1E" w:rsidP="002D1D1E">
      <w:pPr>
        <w:pStyle w:val="a6"/>
        <w:spacing w:after="0" w:line="240" w:lineRule="auto"/>
        <w:ind w:left="0" w:firstLine="709"/>
        <w:jc w:val="both"/>
        <w:rPr>
          <w:rFonts w:ascii="Times New Roman" w:hAnsi="Times New Roman"/>
          <w:b/>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w:t>
      </w:r>
    </w:p>
    <w:p w:rsidR="001D2ACB" w:rsidRDefault="001D2ACB" w:rsidP="002D1D1E">
      <w:pPr>
        <w:pStyle w:val="a6"/>
        <w:spacing w:after="0" w:line="240" w:lineRule="auto"/>
        <w:ind w:left="0" w:firstLine="709"/>
        <w:jc w:val="both"/>
        <w:rPr>
          <w:rFonts w:ascii="Times New Roman" w:hAnsi="Times New Roman"/>
          <w:b/>
          <w:iCs/>
          <w:sz w:val="28"/>
          <w:szCs w:val="28"/>
        </w:rPr>
      </w:pPr>
    </w:p>
    <w:p w:rsidR="001D2ACB" w:rsidRPr="00F45653" w:rsidRDefault="001D2ACB" w:rsidP="001D2ACB">
      <w:pPr>
        <w:ind w:firstLine="709"/>
        <w:rPr>
          <w:szCs w:val="28"/>
        </w:rPr>
      </w:pPr>
      <w:r w:rsidRPr="00F45653">
        <w:rPr>
          <w:szCs w:val="28"/>
        </w:rPr>
        <w:t>З1: основные понятия, функции, состав и принципы работы операционных систем</w:t>
      </w:r>
    </w:p>
    <w:p w:rsidR="001D2ACB" w:rsidRPr="00F45653" w:rsidRDefault="001D2ACB" w:rsidP="001D2ACB">
      <w:pPr>
        <w:ind w:firstLine="709"/>
        <w:rPr>
          <w:szCs w:val="28"/>
        </w:rPr>
      </w:pPr>
      <w:r w:rsidRPr="00F45653">
        <w:rPr>
          <w:szCs w:val="28"/>
        </w:rPr>
        <w:t>З2: архитектуры современных операционных систем</w:t>
      </w:r>
    </w:p>
    <w:p w:rsidR="001D2ACB" w:rsidRPr="00F45653" w:rsidRDefault="001D2ACB" w:rsidP="001D2ACB">
      <w:pPr>
        <w:ind w:firstLine="709"/>
        <w:rPr>
          <w:szCs w:val="28"/>
        </w:rPr>
      </w:pPr>
      <w:r w:rsidRPr="00F45653">
        <w:rPr>
          <w:szCs w:val="28"/>
        </w:rPr>
        <w:t>З3: особенности построения и функционирования семейств операционных систем Unix и Windows</w:t>
      </w:r>
    </w:p>
    <w:p w:rsidR="001D2ACB" w:rsidRDefault="001D2ACB" w:rsidP="001D2ACB">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З4: принципы управления ресурсами в операционной системе</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2 Использовать современные средства поиска, анализа и </w:t>
      </w:r>
      <w:r w:rsidR="00F80912" w:rsidRPr="00F45653">
        <w:rPr>
          <w:rFonts w:ascii="Times New Roman" w:hAnsi="Times New Roman" w:cs="Times New Roman"/>
          <w:sz w:val="24"/>
          <w:szCs w:val="28"/>
        </w:rPr>
        <w:t>интерпретации информации,</w:t>
      </w:r>
      <w:r w:rsidRPr="00F45653">
        <w:rPr>
          <w:rFonts w:ascii="Times New Roman" w:hAnsi="Times New Roman" w:cs="Times New Roman"/>
          <w:sz w:val="24"/>
          <w:szCs w:val="28"/>
        </w:rPr>
        <w:t xml:space="preserve"> и информационные технологии для выполнения задач профессиональной деятельности</w:t>
      </w:r>
    </w:p>
    <w:p w:rsidR="001D2ACB" w:rsidRPr="00F45653" w:rsidRDefault="001D2ACB" w:rsidP="001D2ACB">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1D2ACB" w:rsidRDefault="001D2ACB" w:rsidP="001D2ACB">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 xml:space="preserve">ОК 9Пользоваться профессиональной документацией на государственном и иностранном </w:t>
      </w:r>
      <w:r w:rsidR="00F80912" w:rsidRPr="00F45653">
        <w:rPr>
          <w:rFonts w:ascii="Times New Roman" w:hAnsi="Times New Roman"/>
          <w:sz w:val="24"/>
          <w:szCs w:val="28"/>
        </w:rPr>
        <w:t xml:space="preserve">языках </w:t>
      </w:r>
    </w:p>
    <w:p w:rsidR="001D2ACB" w:rsidRPr="00F45653" w:rsidRDefault="001D2ACB" w:rsidP="001D2ACB">
      <w:pPr>
        <w:ind w:firstLine="709"/>
        <w:rPr>
          <w:szCs w:val="28"/>
        </w:rPr>
      </w:pPr>
      <w:r w:rsidRPr="00F45653">
        <w:rPr>
          <w:szCs w:val="28"/>
        </w:rPr>
        <w:t>У2: выполнять конфигурирование аппаратных устройств</w:t>
      </w:r>
    </w:p>
    <w:p w:rsidR="001D2ACB" w:rsidRPr="00F45653" w:rsidRDefault="001D2ACB" w:rsidP="001D2ACB">
      <w:pPr>
        <w:ind w:firstLine="709"/>
        <w:rPr>
          <w:szCs w:val="28"/>
        </w:rPr>
      </w:pPr>
      <w:r w:rsidRPr="00F45653">
        <w:rPr>
          <w:szCs w:val="28"/>
        </w:rPr>
        <w:t>У3: управлять учетными записями, настраивать параметры рабочей среды пользователя</w:t>
      </w:r>
    </w:p>
    <w:p w:rsidR="001D2ACB" w:rsidRDefault="001D2ACB" w:rsidP="001D2ACB">
      <w:pPr>
        <w:ind w:firstLine="709"/>
        <w:rPr>
          <w:szCs w:val="28"/>
        </w:rPr>
      </w:pPr>
      <w:r w:rsidRPr="00F45653">
        <w:rPr>
          <w:szCs w:val="28"/>
        </w:rPr>
        <w:t>У7: писать файлы конфигурации, работа в cmd;</w:t>
      </w:r>
    </w:p>
    <w:p w:rsidR="006505B2" w:rsidRPr="006505B2" w:rsidRDefault="006505B2" w:rsidP="006505B2">
      <w:pPr>
        <w:ind w:firstLine="709"/>
        <w:rPr>
          <w:szCs w:val="28"/>
        </w:rPr>
      </w:pPr>
      <w:r w:rsidRPr="006505B2">
        <w:rPr>
          <w:szCs w:val="28"/>
        </w:rPr>
        <w:t>ПK 1.1. Проектировать базы данных.</w:t>
      </w:r>
    </w:p>
    <w:p w:rsidR="006505B2" w:rsidRPr="006505B2" w:rsidRDefault="006505B2" w:rsidP="006505B2">
      <w:pPr>
        <w:ind w:firstLine="709"/>
        <w:rPr>
          <w:szCs w:val="28"/>
        </w:rPr>
      </w:pPr>
      <w:r w:rsidRPr="006505B2">
        <w:rPr>
          <w:szCs w:val="28"/>
        </w:rPr>
        <w:t>ПK 2.1. Проектировать модули программного обеспечения.</w:t>
      </w:r>
    </w:p>
    <w:p w:rsidR="001D2ACB" w:rsidRPr="00F45653" w:rsidRDefault="006505B2" w:rsidP="006505B2">
      <w:pPr>
        <w:ind w:firstLine="709"/>
        <w:rPr>
          <w:szCs w:val="28"/>
        </w:rPr>
      </w:pPr>
      <w:r w:rsidRPr="006505B2">
        <w:rPr>
          <w:szCs w:val="28"/>
        </w:rPr>
        <w:t>ПK 2.5. Осуществлять документирование программных модулей программного обеспечения.</w:t>
      </w:r>
    </w:p>
    <w:p w:rsidR="001D2ACB" w:rsidRPr="00F45653" w:rsidRDefault="001D2ACB" w:rsidP="001D2ACB">
      <w:pPr>
        <w:rPr>
          <w:szCs w:val="28"/>
        </w:rPr>
      </w:pPr>
    </w:p>
    <w:p w:rsidR="001D2ACB" w:rsidRDefault="001D2ACB" w:rsidP="001D2ACB">
      <w:pPr>
        <w:pStyle w:val="a6"/>
        <w:spacing w:after="0" w:line="240" w:lineRule="auto"/>
        <w:ind w:left="0" w:firstLine="709"/>
        <w:jc w:val="both"/>
        <w:rPr>
          <w:rFonts w:ascii="Times New Roman" w:hAnsi="Times New Roman"/>
          <w:sz w:val="24"/>
          <w:szCs w:val="28"/>
        </w:rPr>
      </w:pPr>
    </w:p>
    <w:p w:rsidR="001D2ACB" w:rsidRPr="006D326E" w:rsidRDefault="001D2ACB" w:rsidP="001D2ACB">
      <w:pPr>
        <w:pStyle w:val="a6"/>
        <w:spacing w:after="0" w:line="240" w:lineRule="auto"/>
        <w:ind w:left="0" w:firstLine="709"/>
        <w:jc w:val="both"/>
        <w:rPr>
          <w:rFonts w:ascii="Times New Roman" w:hAnsi="Times New Roman"/>
          <w:iCs/>
          <w:sz w:val="28"/>
          <w:szCs w:val="28"/>
        </w:rPr>
      </w:pPr>
    </w:p>
    <w:p w:rsidR="002D1D1E" w:rsidRDefault="002D1D1E" w:rsidP="002D1D1E">
      <w:pPr>
        <w:ind w:firstLine="709"/>
        <w:jc w:val="both"/>
        <w:rPr>
          <w:b/>
          <w:sz w:val="28"/>
          <w:szCs w:val="28"/>
        </w:rPr>
      </w:pPr>
    </w:p>
    <w:p w:rsidR="002D1D1E" w:rsidRDefault="002D1D1E" w:rsidP="002D1D1E">
      <w:pPr>
        <w:ind w:firstLine="709"/>
        <w:jc w:val="both"/>
        <w:rPr>
          <w:b/>
          <w:sz w:val="28"/>
          <w:szCs w:val="28"/>
        </w:rPr>
      </w:pPr>
      <w:r>
        <w:rPr>
          <w:b/>
          <w:sz w:val="28"/>
          <w:szCs w:val="28"/>
        </w:rPr>
        <w:t>Текст задания для письменной проверочной работы</w:t>
      </w:r>
    </w:p>
    <w:p w:rsidR="002D1D1E" w:rsidRPr="00F25642" w:rsidRDefault="002D1D1E" w:rsidP="002D1D1E">
      <w:pPr>
        <w:ind w:firstLine="709"/>
        <w:jc w:val="both"/>
        <w:rPr>
          <w:b/>
          <w:sz w:val="28"/>
          <w:szCs w:val="28"/>
        </w:rPr>
      </w:pPr>
    </w:p>
    <w:p w:rsidR="002D1D1E" w:rsidRDefault="002D1D1E" w:rsidP="002D1D1E">
      <w:pPr>
        <w:ind w:firstLine="709"/>
        <w:jc w:val="both"/>
        <w:rPr>
          <w:sz w:val="28"/>
          <w:szCs w:val="28"/>
        </w:rPr>
      </w:pPr>
      <w:r>
        <w:rPr>
          <w:sz w:val="28"/>
          <w:szCs w:val="28"/>
        </w:rPr>
        <w:t>Ответьте на вопросы.</w:t>
      </w:r>
    </w:p>
    <w:p w:rsidR="002D1D1E" w:rsidRDefault="002D1D1E" w:rsidP="002D1D1E">
      <w:pPr>
        <w:tabs>
          <w:tab w:val="left" w:pos="993"/>
        </w:tabs>
        <w:ind w:firstLine="709"/>
        <w:jc w:val="both"/>
        <w:rPr>
          <w:b/>
          <w:bCs/>
          <w:sz w:val="28"/>
          <w:szCs w:val="28"/>
        </w:rPr>
      </w:pPr>
      <w:r>
        <w:rPr>
          <w:b/>
          <w:bCs/>
          <w:sz w:val="28"/>
          <w:szCs w:val="28"/>
        </w:rPr>
        <w:t>Вариант 1</w:t>
      </w:r>
    </w:p>
    <w:p w:rsidR="002D1D1E" w:rsidRPr="00312ACD" w:rsidRDefault="002D1D1E" w:rsidP="006E6785">
      <w:pPr>
        <w:numPr>
          <w:ilvl w:val="0"/>
          <w:numId w:val="50"/>
        </w:numPr>
        <w:tabs>
          <w:tab w:val="left" w:pos="993"/>
        </w:tabs>
        <w:ind w:hanging="3171"/>
        <w:jc w:val="both"/>
        <w:rPr>
          <w:sz w:val="28"/>
          <w:szCs w:val="28"/>
        </w:rPr>
      </w:pPr>
      <w:r>
        <w:rPr>
          <w:sz w:val="28"/>
          <w:szCs w:val="28"/>
          <w:lang w:val="en-US"/>
        </w:rPr>
        <w:t>cd</w:t>
      </w:r>
    </w:p>
    <w:p w:rsidR="002D1D1E" w:rsidRPr="00312ACD" w:rsidRDefault="002D1D1E" w:rsidP="006E6785">
      <w:pPr>
        <w:numPr>
          <w:ilvl w:val="0"/>
          <w:numId w:val="50"/>
        </w:numPr>
        <w:tabs>
          <w:tab w:val="clear" w:pos="3880"/>
          <w:tab w:val="num" w:pos="426"/>
          <w:tab w:val="left" w:pos="993"/>
        </w:tabs>
        <w:ind w:left="142" w:firstLine="567"/>
        <w:jc w:val="both"/>
        <w:rPr>
          <w:sz w:val="28"/>
          <w:szCs w:val="28"/>
        </w:rPr>
      </w:pPr>
      <w:r>
        <w:rPr>
          <w:sz w:val="28"/>
          <w:szCs w:val="28"/>
          <w:lang w:val="en-US"/>
        </w:rPr>
        <w:t>md</w:t>
      </w:r>
    </w:p>
    <w:p w:rsidR="002D1D1E" w:rsidRDefault="002D1D1E" w:rsidP="006E6785">
      <w:pPr>
        <w:numPr>
          <w:ilvl w:val="0"/>
          <w:numId w:val="50"/>
        </w:numPr>
        <w:tabs>
          <w:tab w:val="clear" w:pos="3880"/>
          <w:tab w:val="num" w:pos="426"/>
          <w:tab w:val="left" w:pos="993"/>
        </w:tabs>
        <w:ind w:left="142" w:firstLine="567"/>
        <w:jc w:val="both"/>
        <w:rPr>
          <w:sz w:val="28"/>
          <w:szCs w:val="28"/>
        </w:rPr>
      </w:pPr>
      <w:r>
        <w:rPr>
          <w:sz w:val="28"/>
          <w:szCs w:val="28"/>
          <w:lang w:val="en-US"/>
        </w:rPr>
        <w:t>copy</w:t>
      </w:r>
    </w:p>
    <w:p w:rsidR="002D1D1E" w:rsidRPr="00312ACD" w:rsidRDefault="002D1D1E" w:rsidP="006E6785">
      <w:pPr>
        <w:numPr>
          <w:ilvl w:val="0"/>
          <w:numId w:val="50"/>
        </w:numPr>
        <w:tabs>
          <w:tab w:val="clear" w:pos="3880"/>
          <w:tab w:val="num" w:pos="426"/>
          <w:tab w:val="left" w:pos="993"/>
        </w:tabs>
        <w:ind w:left="142" w:firstLine="567"/>
        <w:jc w:val="both"/>
        <w:rPr>
          <w:sz w:val="28"/>
          <w:szCs w:val="28"/>
        </w:rPr>
      </w:pPr>
      <w:r>
        <w:rPr>
          <w:sz w:val="28"/>
          <w:szCs w:val="28"/>
          <w:lang w:val="en-US"/>
        </w:rPr>
        <w:t>moveststop</w:t>
      </w:r>
      <w:r w:rsidRPr="00365A96">
        <w:rPr>
          <w:sz w:val="28"/>
          <w:szCs w:val="28"/>
        </w:rPr>
        <w:t>(</w:t>
      </w:r>
      <w:r>
        <w:rPr>
          <w:sz w:val="28"/>
          <w:szCs w:val="28"/>
        </w:rPr>
        <w:t xml:space="preserve">системный файл </w:t>
      </w:r>
      <w:r>
        <w:rPr>
          <w:sz w:val="28"/>
          <w:szCs w:val="28"/>
          <w:lang w:val="en-US"/>
        </w:rPr>
        <w:t>stop</w:t>
      </w:r>
      <w:r>
        <w:rPr>
          <w:sz w:val="28"/>
          <w:szCs w:val="28"/>
        </w:rPr>
        <w:t>не существует</w:t>
      </w:r>
      <w:r w:rsidRPr="00365A96">
        <w:rPr>
          <w:sz w:val="28"/>
          <w:szCs w:val="28"/>
        </w:rPr>
        <w:t>)</w:t>
      </w:r>
    </w:p>
    <w:p w:rsidR="002D1D1E" w:rsidRPr="00312ACD" w:rsidRDefault="002D1D1E" w:rsidP="006E6785">
      <w:pPr>
        <w:numPr>
          <w:ilvl w:val="0"/>
          <w:numId w:val="50"/>
        </w:numPr>
        <w:tabs>
          <w:tab w:val="clear" w:pos="3880"/>
          <w:tab w:val="num" w:pos="426"/>
          <w:tab w:val="left" w:pos="993"/>
        </w:tabs>
        <w:ind w:left="142" w:firstLine="567"/>
        <w:jc w:val="both"/>
        <w:rPr>
          <w:sz w:val="28"/>
          <w:szCs w:val="28"/>
        </w:rPr>
      </w:pPr>
      <w:r>
        <w:rPr>
          <w:sz w:val="28"/>
          <w:szCs w:val="28"/>
          <w:lang w:val="en-US"/>
        </w:rPr>
        <w:t>dir   ..</w:t>
      </w:r>
    </w:p>
    <w:p w:rsidR="002D1D1E" w:rsidRDefault="002D1D1E" w:rsidP="002D1D1E">
      <w:pPr>
        <w:tabs>
          <w:tab w:val="left" w:pos="993"/>
        </w:tabs>
        <w:ind w:firstLine="709"/>
        <w:jc w:val="both"/>
        <w:rPr>
          <w:b/>
          <w:sz w:val="28"/>
          <w:szCs w:val="28"/>
        </w:rPr>
      </w:pPr>
      <w:r w:rsidRPr="00312ACD">
        <w:rPr>
          <w:b/>
          <w:sz w:val="28"/>
          <w:szCs w:val="28"/>
        </w:rPr>
        <w:t>Вариант 2</w:t>
      </w:r>
    </w:p>
    <w:p w:rsidR="002D1D1E" w:rsidRPr="00312ACD" w:rsidRDefault="002D1D1E" w:rsidP="006E6785">
      <w:pPr>
        <w:numPr>
          <w:ilvl w:val="0"/>
          <w:numId w:val="51"/>
        </w:numPr>
        <w:tabs>
          <w:tab w:val="left" w:pos="993"/>
        </w:tabs>
        <w:ind w:hanging="3171"/>
        <w:jc w:val="both"/>
        <w:rPr>
          <w:sz w:val="28"/>
          <w:szCs w:val="28"/>
        </w:rPr>
      </w:pPr>
      <w:r>
        <w:rPr>
          <w:sz w:val="28"/>
          <w:szCs w:val="28"/>
          <w:lang w:val="en-US"/>
        </w:rPr>
        <w:t>dir</w:t>
      </w:r>
    </w:p>
    <w:p w:rsidR="002D1D1E" w:rsidRPr="00312ACD" w:rsidRDefault="002D1D1E" w:rsidP="006E6785">
      <w:pPr>
        <w:numPr>
          <w:ilvl w:val="0"/>
          <w:numId w:val="51"/>
        </w:numPr>
        <w:tabs>
          <w:tab w:val="clear" w:pos="3880"/>
          <w:tab w:val="num" w:pos="426"/>
          <w:tab w:val="left" w:pos="993"/>
        </w:tabs>
        <w:ind w:left="142" w:firstLine="567"/>
        <w:jc w:val="both"/>
        <w:rPr>
          <w:sz w:val="28"/>
          <w:szCs w:val="28"/>
        </w:rPr>
      </w:pPr>
      <w:r>
        <w:rPr>
          <w:sz w:val="28"/>
          <w:szCs w:val="28"/>
          <w:lang w:val="en-US"/>
        </w:rPr>
        <w:t>copy con</w:t>
      </w:r>
    </w:p>
    <w:p w:rsidR="002D1D1E" w:rsidRPr="00312ACD" w:rsidRDefault="002D1D1E" w:rsidP="006E6785">
      <w:pPr>
        <w:numPr>
          <w:ilvl w:val="0"/>
          <w:numId w:val="51"/>
        </w:numPr>
        <w:tabs>
          <w:tab w:val="clear" w:pos="3880"/>
          <w:tab w:val="left" w:pos="426"/>
          <w:tab w:val="left" w:pos="993"/>
        </w:tabs>
        <w:ind w:left="142" w:firstLine="567"/>
        <w:jc w:val="both"/>
        <w:rPr>
          <w:sz w:val="28"/>
          <w:szCs w:val="28"/>
        </w:rPr>
      </w:pPr>
      <w:r>
        <w:rPr>
          <w:sz w:val="28"/>
          <w:szCs w:val="28"/>
          <w:lang w:val="en-US"/>
        </w:rPr>
        <w:t>move</w:t>
      </w:r>
    </w:p>
    <w:p w:rsidR="002D1D1E" w:rsidRDefault="002D1D1E" w:rsidP="006E6785">
      <w:pPr>
        <w:numPr>
          <w:ilvl w:val="0"/>
          <w:numId w:val="51"/>
        </w:numPr>
        <w:tabs>
          <w:tab w:val="clear" w:pos="3880"/>
          <w:tab w:val="num" w:pos="426"/>
          <w:tab w:val="left" w:pos="993"/>
        </w:tabs>
        <w:ind w:left="142" w:firstLine="567"/>
        <w:jc w:val="both"/>
        <w:rPr>
          <w:sz w:val="28"/>
          <w:szCs w:val="28"/>
        </w:rPr>
      </w:pPr>
      <w:r>
        <w:rPr>
          <w:sz w:val="28"/>
          <w:szCs w:val="28"/>
          <w:lang w:val="en-US"/>
        </w:rPr>
        <w:t>copy   mt   ..</w:t>
      </w:r>
    </w:p>
    <w:p w:rsidR="002D1D1E" w:rsidRPr="00312ACD" w:rsidRDefault="002D1D1E" w:rsidP="006E6785">
      <w:pPr>
        <w:numPr>
          <w:ilvl w:val="0"/>
          <w:numId w:val="51"/>
        </w:numPr>
        <w:tabs>
          <w:tab w:val="clear" w:pos="3880"/>
          <w:tab w:val="num" w:pos="426"/>
          <w:tab w:val="left" w:pos="993"/>
        </w:tabs>
        <w:ind w:left="142" w:firstLine="567"/>
        <w:jc w:val="both"/>
        <w:rPr>
          <w:sz w:val="28"/>
          <w:szCs w:val="28"/>
        </w:rPr>
      </w:pPr>
      <w:r>
        <w:rPr>
          <w:sz w:val="28"/>
          <w:szCs w:val="28"/>
          <w:lang w:val="en-US"/>
        </w:rPr>
        <w:lastRenderedPageBreak/>
        <w:t>tree /F</w:t>
      </w:r>
    </w:p>
    <w:p w:rsidR="002D1D1E" w:rsidRPr="00EF4BE4" w:rsidRDefault="002D1D1E" w:rsidP="002D1D1E">
      <w:pPr>
        <w:tabs>
          <w:tab w:val="left" w:pos="993"/>
        </w:tabs>
        <w:ind w:firstLine="709"/>
        <w:jc w:val="both"/>
        <w:rPr>
          <w:b/>
          <w:sz w:val="28"/>
          <w:szCs w:val="28"/>
          <w:lang w:val="en-US"/>
        </w:rPr>
      </w:pPr>
      <w:r w:rsidRPr="00312ACD">
        <w:rPr>
          <w:b/>
          <w:sz w:val="28"/>
          <w:szCs w:val="28"/>
        </w:rPr>
        <w:t xml:space="preserve">Вариант </w:t>
      </w:r>
      <w:r>
        <w:rPr>
          <w:b/>
          <w:sz w:val="28"/>
          <w:szCs w:val="28"/>
          <w:lang w:val="en-US"/>
        </w:rPr>
        <w:t>3</w:t>
      </w:r>
    </w:p>
    <w:p w:rsidR="002D1D1E" w:rsidRPr="00312ACD" w:rsidRDefault="002D1D1E" w:rsidP="006E6785">
      <w:pPr>
        <w:numPr>
          <w:ilvl w:val="0"/>
          <w:numId w:val="49"/>
        </w:numPr>
        <w:tabs>
          <w:tab w:val="left" w:pos="426"/>
          <w:tab w:val="left" w:pos="993"/>
        </w:tabs>
        <w:ind w:left="0" w:firstLine="709"/>
        <w:jc w:val="both"/>
        <w:rPr>
          <w:sz w:val="28"/>
          <w:szCs w:val="28"/>
        </w:rPr>
      </w:pPr>
      <w:r>
        <w:rPr>
          <w:sz w:val="28"/>
          <w:szCs w:val="28"/>
          <w:lang w:val="en-US"/>
        </w:rPr>
        <w:t>dir   student</w:t>
      </w:r>
    </w:p>
    <w:p w:rsidR="002D1D1E" w:rsidRPr="00312ACD" w:rsidRDefault="002D1D1E" w:rsidP="006E6785">
      <w:pPr>
        <w:numPr>
          <w:ilvl w:val="0"/>
          <w:numId w:val="49"/>
        </w:numPr>
        <w:tabs>
          <w:tab w:val="left" w:pos="426"/>
          <w:tab w:val="left" w:pos="993"/>
        </w:tabs>
        <w:ind w:left="0" w:firstLine="709"/>
        <w:jc w:val="both"/>
        <w:rPr>
          <w:sz w:val="28"/>
          <w:szCs w:val="28"/>
        </w:rPr>
      </w:pPr>
      <w:r>
        <w:rPr>
          <w:sz w:val="28"/>
          <w:szCs w:val="28"/>
          <w:lang w:val="en-US"/>
        </w:rPr>
        <w:t>type</w:t>
      </w:r>
    </w:p>
    <w:p w:rsidR="002D1D1E" w:rsidRPr="00312ACD" w:rsidRDefault="002D1D1E" w:rsidP="006E6785">
      <w:pPr>
        <w:numPr>
          <w:ilvl w:val="0"/>
          <w:numId w:val="49"/>
        </w:numPr>
        <w:tabs>
          <w:tab w:val="left" w:pos="426"/>
          <w:tab w:val="left" w:pos="993"/>
        </w:tabs>
        <w:ind w:left="0" w:firstLine="709"/>
        <w:jc w:val="both"/>
        <w:rPr>
          <w:sz w:val="28"/>
          <w:szCs w:val="28"/>
        </w:rPr>
      </w:pPr>
      <w:r>
        <w:rPr>
          <w:sz w:val="28"/>
          <w:szCs w:val="28"/>
          <w:lang w:val="en-US"/>
        </w:rPr>
        <w:t>A&gt; copy   B\mt   .</w:t>
      </w:r>
    </w:p>
    <w:p w:rsidR="002D1D1E" w:rsidRPr="00785497" w:rsidRDefault="002D1D1E" w:rsidP="006E6785">
      <w:pPr>
        <w:numPr>
          <w:ilvl w:val="0"/>
          <w:numId w:val="49"/>
        </w:numPr>
        <w:tabs>
          <w:tab w:val="left" w:pos="426"/>
          <w:tab w:val="left" w:pos="993"/>
        </w:tabs>
        <w:ind w:left="0" w:firstLine="709"/>
        <w:jc w:val="both"/>
        <w:rPr>
          <w:sz w:val="28"/>
          <w:szCs w:val="28"/>
        </w:rPr>
      </w:pPr>
      <w:r w:rsidRPr="00785497">
        <w:rPr>
          <w:sz w:val="28"/>
          <w:szCs w:val="28"/>
        </w:rPr>
        <w:t>copy   student   pioner(системный файл pionerне существует)</w:t>
      </w:r>
    </w:p>
    <w:p w:rsidR="002D1D1E" w:rsidRPr="002D1D1E" w:rsidRDefault="002D1D1E" w:rsidP="006E6785">
      <w:pPr>
        <w:pStyle w:val="a6"/>
        <w:numPr>
          <w:ilvl w:val="0"/>
          <w:numId w:val="49"/>
        </w:numPr>
        <w:tabs>
          <w:tab w:val="left" w:pos="426"/>
          <w:tab w:val="left" w:pos="993"/>
        </w:tabs>
        <w:spacing w:after="0" w:line="240" w:lineRule="auto"/>
        <w:ind w:left="0" w:firstLine="709"/>
        <w:jc w:val="both"/>
        <w:rPr>
          <w:rFonts w:ascii="Times New Roman" w:hAnsi="Times New Roman"/>
          <w:sz w:val="28"/>
          <w:szCs w:val="28"/>
        </w:rPr>
      </w:pPr>
      <w:r w:rsidRPr="002D1D1E">
        <w:rPr>
          <w:rFonts w:ascii="Times New Roman" w:hAnsi="Times New Roman"/>
          <w:sz w:val="28"/>
          <w:szCs w:val="28"/>
          <w:lang w:val="en-US"/>
        </w:rPr>
        <w:t>xcopy /E</w:t>
      </w:r>
    </w:p>
    <w:p w:rsidR="002D1D1E" w:rsidRPr="00EF4BE4" w:rsidRDefault="002D1D1E" w:rsidP="002D1D1E">
      <w:pPr>
        <w:tabs>
          <w:tab w:val="left" w:pos="993"/>
        </w:tabs>
        <w:ind w:firstLine="709"/>
        <w:jc w:val="both"/>
        <w:rPr>
          <w:b/>
          <w:sz w:val="28"/>
          <w:szCs w:val="28"/>
          <w:lang w:val="en-US"/>
        </w:rPr>
      </w:pPr>
      <w:r w:rsidRPr="00312ACD">
        <w:rPr>
          <w:b/>
          <w:sz w:val="28"/>
          <w:szCs w:val="28"/>
        </w:rPr>
        <w:t xml:space="preserve">Вариант </w:t>
      </w:r>
      <w:r>
        <w:rPr>
          <w:b/>
          <w:sz w:val="28"/>
          <w:szCs w:val="28"/>
          <w:lang w:val="en-US"/>
        </w:rPr>
        <w:t>4</w:t>
      </w:r>
    </w:p>
    <w:p w:rsidR="002D1D1E" w:rsidRPr="002D1D1E" w:rsidRDefault="002D1D1E" w:rsidP="006E6785">
      <w:pPr>
        <w:pStyle w:val="a6"/>
        <w:numPr>
          <w:ilvl w:val="0"/>
          <w:numId w:val="52"/>
        </w:numPr>
        <w:tabs>
          <w:tab w:val="left" w:pos="426"/>
          <w:tab w:val="left" w:pos="993"/>
        </w:tabs>
        <w:ind w:hanging="862"/>
        <w:jc w:val="both"/>
        <w:rPr>
          <w:rFonts w:ascii="Times New Roman" w:hAnsi="Times New Roman"/>
          <w:sz w:val="28"/>
          <w:szCs w:val="28"/>
        </w:rPr>
      </w:pPr>
      <w:r w:rsidRPr="002D1D1E">
        <w:rPr>
          <w:rFonts w:ascii="Times New Roman" w:hAnsi="Times New Roman"/>
          <w:sz w:val="28"/>
          <w:szCs w:val="28"/>
        </w:rPr>
        <w:t xml:space="preserve">1 </w:t>
      </w:r>
      <w:r w:rsidRPr="002D1D1E">
        <w:rPr>
          <w:rFonts w:ascii="Times New Roman" w:hAnsi="Times New Roman"/>
          <w:sz w:val="28"/>
          <w:szCs w:val="28"/>
          <w:lang w:val="en-US"/>
        </w:rPr>
        <w:t>xcopy</w:t>
      </w:r>
    </w:p>
    <w:p w:rsidR="002D1D1E" w:rsidRPr="002D1D1E" w:rsidRDefault="002D1D1E" w:rsidP="006E6785">
      <w:pPr>
        <w:pStyle w:val="a6"/>
        <w:numPr>
          <w:ilvl w:val="0"/>
          <w:numId w:val="52"/>
        </w:numPr>
        <w:tabs>
          <w:tab w:val="left" w:pos="426"/>
          <w:tab w:val="left" w:pos="993"/>
        </w:tabs>
        <w:ind w:hanging="862"/>
        <w:jc w:val="both"/>
        <w:rPr>
          <w:rFonts w:ascii="Times New Roman" w:hAnsi="Times New Roman"/>
          <w:sz w:val="28"/>
          <w:szCs w:val="28"/>
        </w:rPr>
      </w:pPr>
      <w:r w:rsidRPr="002D1D1E">
        <w:rPr>
          <w:rFonts w:ascii="Times New Roman" w:hAnsi="Times New Roman"/>
          <w:sz w:val="28"/>
          <w:szCs w:val="28"/>
        </w:rPr>
        <w:t xml:space="preserve">2 </w:t>
      </w:r>
      <w:r w:rsidRPr="002D1D1E">
        <w:rPr>
          <w:rFonts w:ascii="Times New Roman" w:hAnsi="Times New Roman"/>
          <w:sz w:val="28"/>
          <w:szCs w:val="28"/>
          <w:lang w:val="en-US"/>
        </w:rPr>
        <w:t>cd   ..</w:t>
      </w:r>
    </w:p>
    <w:p w:rsidR="002D1D1E" w:rsidRPr="002D1D1E" w:rsidRDefault="002D1D1E" w:rsidP="006E6785">
      <w:pPr>
        <w:pStyle w:val="a6"/>
        <w:numPr>
          <w:ilvl w:val="0"/>
          <w:numId w:val="52"/>
        </w:numPr>
        <w:tabs>
          <w:tab w:val="left" w:pos="426"/>
          <w:tab w:val="left" w:pos="993"/>
        </w:tabs>
        <w:ind w:hanging="862"/>
        <w:jc w:val="both"/>
        <w:rPr>
          <w:rFonts w:ascii="Times New Roman" w:hAnsi="Times New Roman"/>
          <w:sz w:val="28"/>
          <w:szCs w:val="28"/>
        </w:rPr>
      </w:pPr>
      <w:r w:rsidRPr="002D1D1E">
        <w:rPr>
          <w:rFonts w:ascii="Times New Roman" w:hAnsi="Times New Roman"/>
          <w:sz w:val="28"/>
          <w:szCs w:val="28"/>
        </w:rPr>
        <w:t xml:space="preserve">3 </w:t>
      </w:r>
      <w:r w:rsidRPr="002D1D1E">
        <w:rPr>
          <w:rFonts w:ascii="Times New Roman" w:hAnsi="Times New Roman"/>
          <w:sz w:val="28"/>
          <w:szCs w:val="28"/>
          <w:lang w:val="en-US"/>
        </w:rPr>
        <w:t xml:space="preserve">D&gt; move   </w:t>
      </w:r>
      <w:r w:rsidRPr="002D1D1E">
        <w:rPr>
          <w:rFonts w:ascii="Times New Roman" w:hAnsi="Times New Roman"/>
          <w:sz w:val="28"/>
          <w:szCs w:val="28"/>
        </w:rPr>
        <w:t>А\</w:t>
      </w:r>
      <w:r w:rsidRPr="002D1D1E">
        <w:rPr>
          <w:rFonts w:ascii="Times New Roman" w:hAnsi="Times New Roman"/>
          <w:sz w:val="28"/>
          <w:szCs w:val="28"/>
          <w:lang w:val="en-US"/>
        </w:rPr>
        <w:t>SOS   .</w:t>
      </w:r>
    </w:p>
    <w:p w:rsidR="002D1D1E" w:rsidRPr="00535581" w:rsidRDefault="002D1D1E" w:rsidP="006E6785">
      <w:pPr>
        <w:pStyle w:val="a6"/>
        <w:numPr>
          <w:ilvl w:val="0"/>
          <w:numId w:val="52"/>
        </w:numPr>
        <w:tabs>
          <w:tab w:val="left" w:pos="426"/>
          <w:tab w:val="left" w:pos="993"/>
        </w:tabs>
        <w:ind w:hanging="862"/>
        <w:jc w:val="both"/>
        <w:rPr>
          <w:rFonts w:ascii="Times New Roman" w:hAnsi="Times New Roman"/>
          <w:sz w:val="28"/>
          <w:szCs w:val="28"/>
          <w:lang w:val="en-US"/>
        </w:rPr>
      </w:pPr>
      <w:r w:rsidRPr="00535581">
        <w:rPr>
          <w:rFonts w:ascii="Times New Roman" w:hAnsi="Times New Roman"/>
          <w:sz w:val="28"/>
          <w:szCs w:val="28"/>
          <w:lang w:val="en-US"/>
        </w:rPr>
        <w:t>4 G&gt; copy   student   A/pioner(</w:t>
      </w:r>
      <w:r w:rsidRPr="00535581">
        <w:rPr>
          <w:rFonts w:ascii="Times New Roman" w:hAnsi="Times New Roman"/>
          <w:sz w:val="28"/>
          <w:szCs w:val="28"/>
        </w:rPr>
        <w:t>системныйфайл</w:t>
      </w:r>
      <w:r w:rsidRPr="00535581">
        <w:rPr>
          <w:rFonts w:ascii="Times New Roman" w:hAnsi="Times New Roman"/>
          <w:sz w:val="28"/>
          <w:szCs w:val="28"/>
          <w:lang w:val="en-US"/>
        </w:rPr>
        <w:t xml:space="preserve"> pioner </w:t>
      </w:r>
      <w:r w:rsidRPr="00535581">
        <w:rPr>
          <w:rFonts w:ascii="Times New Roman" w:hAnsi="Times New Roman"/>
          <w:sz w:val="28"/>
          <w:szCs w:val="28"/>
        </w:rPr>
        <w:t>существует</w:t>
      </w:r>
      <w:r w:rsidRPr="00535581">
        <w:rPr>
          <w:rFonts w:ascii="Times New Roman" w:hAnsi="Times New Roman"/>
          <w:sz w:val="28"/>
          <w:szCs w:val="28"/>
          <w:lang w:val="en-US"/>
        </w:rPr>
        <w:t xml:space="preserve"> )</w:t>
      </w:r>
    </w:p>
    <w:p w:rsidR="002D1D1E" w:rsidRPr="002D1D1E" w:rsidRDefault="002D1D1E" w:rsidP="006E6785">
      <w:pPr>
        <w:pStyle w:val="a6"/>
        <w:numPr>
          <w:ilvl w:val="0"/>
          <w:numId w:val="52"/>
        </w:numPr>
        <w:tabs>
          <w:tab w:val="left" w:pos="426"/>
          <w:tab w:val="left" w:pos="993"/>
        </w:tabs>
        <w:ind w:hanging="862"/>
        <w:jc w:val="both"/>
        <w:rPr>
          <w:rFonts w:ascii="Times New Roman" w:hAnsi="Times New Roman"/>
          <w:sz w:val="28"/>
          <w:szCs w:val="28"/>
        </w:rPr>
      </w:pPr>
      <w:r w:rsidRPr="002D1D1E">
        <w:rPr>
          <w:rFonts w:ascii="Times New Roman" w:hAnsi="Times New Roman"/>
          <w:sz w:val="28"/>
          <w:szCs w:val="28"/>
          <w:lang w:val="en-US"/>
        </w:rPr>
        <w:t>tree</w:t>
      </w:r>
    </w:p>
    <w:p w:rsidR="007C3CEF" w:rsidRDefault="007C3CEF" w:rsidP="007C3CEF">
      <w:pPr>
        <w:ind w:firstLine="709"/>
        <w:jc w:val="both"/>
      </w:pPr>
      <w:r>
        <w:t>Индивидуальное практическое задание требует написать команду, для выполнения поставленной задачи.</w:t>
      </w:r>
    </w:p>
    <w:p w:rsidR="007C3CEF" w:rsidRPr="007C3CEF" w:rsidRDefault="007C3CEF" w:rsidP="007C3CEF">
      <w:pPr>
        <w:ind w:firstLine="709"/>
      </w:pPr>
    </w:p>
    <w:p w:rsidR="007C3CEF" w:rsidRPr="00C01561" w:rsidRDefault="007C3CEF" w:rsidP="007C3CEF">
      <w:r>
        <w:rPr>
          <w:b/>
        </w:rPr>
        <w:t>Вариант1</w:t>
      </w:r>
    </w:p>
    <w:p w:rsidR="007C3CEF" w:rsidRPr="004922EE" w:rsidRDefault="007C3CEF" w:rsidP="007C3CEF">
      <w:r w:rsidRPr="004922EE">
        <w:t xml:space="preserve">Задание для работы в командной строке ОС </w:t>
      </w:r>
      <w:r w:rsidRPr="004922EE">
        <w:rPr>
          <w:lang w:val="en-US"/>
        </w:rPr>
        <w:t>Windows</w:t>
      </w:r>
      <w:r w:rsidRPr="004922EE">
        <w:t>:</w:t>
      </w:r>
    </w:p>
    <w:p w:rsidR="007C3CEF" w:rsidRPr="004922EE" w:rsidRDefault="007C3CEF" w:rsidP="007C3CEF"/>
    <w:p w:rsidR="007C3CEF" w:rsidRPr="004922EE" w:rsidRDefault="00042E23" w:rsidP="00C46048">
      <w:pPr>
        <w:numPr>
          <w:ilvl w:val="0"/>
          <w:numId w:val="6"/>
        </w:numPr>
        <w:tabs>
          <w:tab w:val="clear" w:pos="3880"/>
          <w:tab w:val="num" w:pos="570"/>
        </w:tabs>
        <w:ind w:left="0" w:firstLine="0"/>
      </w:pPr>
      <w:r>
        <w:rPr>
          <w:noProof/>
        </w:rPr>
        <w:pict>
          <v:group id="_x0000_s1031" editas="canvas" style="position:absolute;left:0;text-align:left;margin-left:.5pt;margin-top:.2pt;width:251.6pt;height:181.35pt;z-index:251659264" coordorigin="1527,1948" coordsize="5032,362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1527;top:1948;width:5032;height:3627" o:preferrelative="f">
              <v:fill o:detectmouseclick="t"/>
              <v:path o:extrusionok="t" o:connecttype="none"/>
              <o:lock v:ext="edit" text="t"/>
            </v:shape>
            <v:shapetype id="_x0000_t202" coordsize="21600,21600" o:spt="202" path="m,l,21600r21600,l21600,xe">
              <v:stroke joinstyle="miter"/>
              <v:path gradientshapeok="t" o:connecttype="rect"/>
            </v:shapetype>
            <v:shape id="_x0000_s1033" type="#_x0000_t202" style="position:absolute;left:3188;top:1956;width:1596;height:819">
              <v:textbox style="mso-next-textbox:#_x0000_s1033">
                <w:txbxContent>
                  <w:p w:rsidR="006505B2" w:rsidRPr="00847BCD" w:rsidRDefault="006505B2" w:rsidP="007C3CEF">
                    <w:pPr>
                      <w:jc w:val="center"/>
                      <w:rPr>
                        <w:sz w:val="20"/>
                        <w:szCs w:val="20"/>
                      </w:rPr>
                    </w:pPr>
                    <w:r>
                      <w:rPr>
                        <w:sz w:val="20"/>
                        <w:szCs w:val="20"/>
                      </w:rPr>
                      <w:t>Каталог с именем Вашей группы</w:t>
                    </w:r>
                  </w:p>
                </w:txbxContent>
              </v:textbox>
            </v:shape>
            <v:shape id="_x0000_s1034" type="#_x0000_t202" style="position:absolute;left:3188;top:3282;width:1710;height:429">
              <v:textbox style="mso-next-textbox:#_x0000_s1034">
                <w:txbxContent>
                  <w:p w:rsidR="006505B2" w:rsidRDefault="006505B2" w:rsidP="007C3CEF">
                    <w:pPr>
                      <w:jc w:val="center"/>
                    </w:pPr>
                    <w:r>
                      <w:t>А</w:t>
                    </w:r>
                  </w:p>
                </w:txbxContent>
              </v:textbox>
            </v:shape>
            <v:shape id="_x0000_s1035" type="#_x0000_t202" style="position:absolute;left:1535;top:4218;width:1482;height:468">
              <v:textbox style="mso-next-textbox:#_x0000_s1035">
                <w:txbxContent>
                  <w:p w:rsidR="006505B2" w:rsidRPr="00847BCD" w:rsidRDefault="006505B2" w:rsidP="007C3CEF">
                    <w:pPr>
                      <w:jc w:val="center"/>
                      <w:rPr>
                        <w:lang w:val="en-US"/>
                      </w:rPr>
                    </w:pPr>
                    <w:r>
                      <w:rPr>
                        <w:lang w:val="en-US"/>
                      </w:rPr>
                      <w:t>B</w:t>
                    </w:r>
                  </w:p>
                </w:txbxContent>
              </v:textbox>
            </v:shape>
            <v:shape id="_x0000_s1036" type="#_x0000_t202" style="position:absolute;left:5126;top:4218;width:1425;height:468">
              <v:textbox style="mso-next-textbox:#_x0000_s1036">
                <w:txbxContent>
                  <w:p w:rsidR="006505B2" w:rsidRPr="00847BCD" w:rsidRDefault="006505B2" w:rsidP="007C3CEF">
                    <w:pPr>
                      <w:jc w:val="center"/>
                      <w:rPr>
                        <w:lang w:val="en-US"/>
                      </w:rPr>
                    </w:pPr>
                    <w:r>
                      <w:rPr>
                        <w:lang w:val="en-US"/>
                      </w:rPr>
                      <w:t>C</w:t>
                    </w:r>
                  </w:p>
                </w:txbxContent>
              </v:textbox>
            </v:shape>
            <v:line id="_x0000_s1037" style="position:absolute" from="3986,2775" to="3986,3282"/>
            <v:line id="_x0000_s1038" style="position:absolute;flip:x" from="2162,3477" to="3188,3477"/>
            <v:line id="_x0000_s1039" style="position:absolute" from="2162,3477" to="2162,4218"/>
            <v:line id="_x0000_s1040" style="position:absolute" from="4898,3477" to="5867,3477"/>
            <v:line id="_x0000_s1041" style="position:absolute" from="5867,3477" to="5867,4218"/>
            <v:shape id="_x0000_s1042" type="#_x0000_t202" style="position:absolute;left:1527;top:5029;width:1539;height:468">
              <v:textbox>
                <w:txbxContent>
                  <w:p w:rsidR="006505B2" w:rsidRPr="004D30D3" w:rsidRDefault="006505B2" w:rsidP="007C3CEF">
                    <w:pPr>
                      <w:jc w:val="center"/>
                      <w:rPr>
                        <w:b/>
                        <w:lang w:val="en-US"/>
                      </w:rPr>
                    </w:pPr>
                    <w:r>
                      <w:t xml:space="preserve">файл </w:t>
                    </w:r>
                    <w:r>
                      <w:rPr>
                        <w:b/>
                        <w:lang w:val="en-US"/>
                      </w:rPr>
                      <w:t>ps</w:t>
                    </w:r>
                  </w:p>
                </w:txbxContent>
              </v:textbox>
            </v:shape>
            <v:shape id="_x0000_s1043" type="#_x0000_t202" style="position:absolute;left:5103;top:5029;width:1440;height:468">
              <v:textbox>
                <w:txbxContent>
                  <w:p w:rsidR="006505B2" w:rsidRPr="004D30D3" w:rsidRDefault="006505B2" w:rsidP="007C3CEF">
                    <w:pPr>
                      <w:jc w:val="center"/>
                      <w:rPr>
                        <w:b/>
                        <w:lang w:val="en-US"/>
                      </w:rPr>
                    </w:pPr>
                    <w:r>
                      <w:t xml:space="preserve">файл </w:t>
                    </w:r>
                    <w:r>
                      <w:rPr>
                        <w:b/>
                        <w:lang w:val="en-US"/>
                      </w:rPr>
                      <w:t>mt</w:t>
                    </w:r>
                  </w:p>
                </w:txbxContent>
              </v:textbox>
            </v:shape>
            <v:line id="_x0000_s1044" style="position:absolute" from="2211,4678" to="2211,5029"/>
            <v:line id="_x0000_s1045" style="position:absolute" from="5859,4678" to="5860,5029"/>
            <w10:wrap type="square"/>
          </v:group>
        </w:pict>
      </w:r>
      <w:r w:rsidR="007C3CEF" w:rsidRPr="004922EE">
        <w:t>Создать исходную блок-схему</w:t>
      </w:r>
    </w:p>
    <w:p w:rsidR="007C3CEF" w:rsidRPr="004922EE" w:rsidRDefault="007C3CEF" w:rsidP="00C46048">
      <w:pPr>
        <w:numPr>
          <w:ilvl w:val="0"/>
          <w:numId w:val="6"/>
        </w:numPr>
        <w:tabs>
          <w:tab w:val="clear" w:pos="3880"/>
          <w:tab w:val="num" w:pos="570"/>
        </w:tabs>
        <w:ind w:left="0" w:firstLine="0"/>
      </w:pPr>
      <w:r w:rsidRPr="004922EE">
        <w:t xml:space="preserve">Скопировать файл </w:t>
      </w:r>
      <w:r w:rsidRPr="004922EE">
        <w:rPr>
          <w:b/>
          <w:lang w:val="en-US"/>
        </w:rPr>
        <w:t>PS</w:t>
      </w:r>
      <w:r w:rsidRPr="004922EE">
        <w:t xml:space="preserve">в каталог </w:t>
      </w:r>
      <w:r w:rsidRPr="004922EE">
        <w:rPr>
          <w:b/>
        </w:rPr>
        <w:t>С</w:t>
      </w:r>
    </w:p>
    <w:p w:rsidR="007C3CEF" w:rsidRPr="004922EE" w:rsidRDefault="007C3CEF" w:rsidP="00C46048">
      <w:pPr>
        <w:numPr>
          <w:ilvl w:val="0"/>
          <w:numId w:val="6"/>
        </w:numPr>
        <w:tabs>
          <w:tab w:val="clear" w:pos="3880"/>
          <w:tab w:val="num" w:pos="570"/>
        </w:tabs>
        <w:ind w:left="0" w:firstLine="0"/>
        <w:rPr>
          <w:b/>
        </w:rPr>
      </w:pPr>
      <w:r w:rsidRPr="004922EE">
        <w:t xml:space="preserve">Скопировать файл </w:t>
      </w:r>
      <w:r w:rsidRPr="004922EE">
        <w:rPr>
          <w:b/>
          <w:lang w:val="en-US"/>
        </w:rPr>
        <w:t>MT</w:t>
      </w:r>
      <w:r w:rsidRPr="004922EE">
        <w:t xml:space="preserve">в каталог </w:t>
      </w:r>
      <w:r w:rsidRPr="004922EE">
        <w:rPr>
          <w:b/>
        </w:rPr>
        <w:t>А</w:t>
      </w:r>
    </w:p>
    <w:p w:rsidR="007C3CEF" w:rsidRPr="004922EE" w:rsidRDefault="007C3CEF" w:rsidP="00C46048">
      <w:pPr>
        <w:numPr>
          <w:ilvl w:val="0"/>
          <w:numId w:val="6"/>
        </w:numPr>
        <w:tabs>
          <w:tab w:val="clear" w:pos="3880"/>
          <w:tab w:val="num" w:pos="570"/>
        </w:tabs>
        <w:ind w:left="0" w:firstLine="0"/>
        <w:rPr>
          <w:b/>
        </w:rPr>
      </w:pPr>
      <w:r w:rsidRPr="004922EE">
        <w:t xml:space="preserve">Перенести файл </w:t>
      </w:r>
      <w:r w:rsidRPr="004922EE">
        <w:rPr>
          <w:b/>
          <w:lang w:val="en-US"/>
        </w:rPr>
        <w:t>PS</w:t>
      </w:r>
      <w:r w:rsidRPr="003D7EE6">
        <w:t>из</w:t>
      </w:r>
      <w:r>
        <w:rPr>
          <w:b/>
        </w:rPr>
        <w:t xml:space="preserve"> С </w:t>
      </w:r>
      <w:r w:rsidRPr="004922EE">
        <w:t xml:space="preserve">в каталог </w:t>
      </w:r>
      <w:r w:rsidRPr="004922EE">
        <w:rPr>
          <w:b/>
        </w:rPr>
        <w:t>А</w:t>
      </w:r>
    </w:p>
    <w:p w:rsidR="007C3CEF" w:rsidRDefault="007C3CEF" w:rsidP="00C46048">
      <w:pPr>
        <w:numPr>
          <w:ilvl w:val="0"/>
          <w:numId w:val="6"/>
        </w:numPr>
        <w:tabs>
          <w:tab w:val="clear" w:pos="3880"/>
          <w:tab w:val="num" w:pos="570"/>
        </w:tabs>
        <w:ind w:left="0" w:firstLine="0"/>
      </w:pPr>
      <w:r>
        <w:t xml:space="preserve">Копировать </w:t>
      </w:r>
      <w:r w:rsidRPr="004922EE">
        <w:t xml:space="preserve">каталог </w:t>
      </w:r>
      <w:r w:rsidRPr="00C01561">
        <w:rPr>
          <w:b/>
        </w:rPr>
        <w:t>С</w:t>
      </w:r>
      <w:r w:rsidRPr="004922EE">
        <w:t xml:space="preserve">в </w:t>
      </w:r>
      <w:r w:rsidRPr="006B48EE">
        <w:rPr>
          <w:b/>
        </w:rPr>
        <w:t>В</w:t>
      </w:r>
      <w:r>
        <w:t xml:space="preserve"> с именем</w:t>
      </w:r>
    </w:p>
    <w:p w:rsidR="007C3CEF" w:rsidRPr="004922EE" w:rsidRDefault="007C3CEF" w:rsidP="007C3CEF">
      <w:r w:rsidRPr="004922EE">
        <w:rPr>
          <w:b/>
          <w:lang w:val="en-US"/>
        </w:rPr>
        <w:t>Student</w:t>
      </w:r>
    </w:p>
    <w:p w:rsidR="007C3CEF" w:rsidRPr="00C01561" w:rsidRDefault="007C3CEF" w:rsidP="007C3CEF"/>
    <w:p w:rsidR="007C3CEF" w:rsidRPr="00C01561" w:rsidRDefault="007C3CEF" w:rsidP="007C3CEF">
      <w:r>
        <w:t>После КАЖДОГО задания 2,3,4,5 – писать в тетрадь команду, которая правильно сработала</w:t>
      </w:r>
    </w:p>
    <w:p w:rsidR="007C3CEF" w:rsidRPr="00C01561" w:rsidRDefault="007C3CEF" w:rsidP="007C3CEF"/>
    <w:p w:rsidR="007C3CEF" w:rsidRDefault="007C3CEF" w:rsidP="007C3CEF"/>
    <w:p w:rsidR="007C3CEF" w:rsidRDefault="007C3CEF" w:rsidP="007C3CEF"/>
    <w:p w:rsidR="007C3CEF" w:rsidRDefault="007C3CEF" w:rsidP="007C3CEF"/>
    <w:p w:rsidR="007C3CEF" w:rsidRDefault="007C3CEF" w:rsidP="007C3CEF"/>
    <w:p w:rsidR="007C3CEF" w:rsidRDefault="007C3CEF" w:rsidP="007C3CEF"/>
    <w:p w:rsidR="007C3CEF" w:rsidRPr="003E799A" w:rsidRDefault="007C3CEF" w:rsidP="007C3CEF">
      <w:r>
        <w:rPr>
          <w:b/>
        </w:rPr>
        <w:t>Вариант2</w:t>
      </w:r>
    </w:p>
    <w:p w:rsidR="007C3CEF" w:rsidRPr="004922EE" w:rsidRDefault="007C3CEF" w:rsidP="007C3CEF">
      <w:r w:rsidRPr="004922EE">
        <w:t xml:space="preserve">Задание для работы в командной строке ОС </w:t>
      </w:r>
      <w:r w:rsidRPr="004922EE">
        <w:rPr>
          <w:lang w:val="en-US"/>
        </w:rPr>
        <w:t>Windows</w:t>
      </w:r>
      <w:r w:rsidRPr="004922EE">
        <w:t>:</w:t>
      </w:r>
    </w:p>
    <w:p w:rsidR="007C3CEF" w:rsidRPr="004922EE" w:rsidRDefault="007C3CEF" w:rsidP="007C3CEF"/>
    <w:p w:rsidR="007C3CEF" w:rsidRPr="004922EE" w:rsidRDefault="00042E23" w:rsidP="00C46048">
      <w:pPr>
        <w:numPr>
          <w:ilvl w:val="1"/>
          <w:numId w:val="6"/>
        </w:numPr>
        <w:tabs>
          <w:tab w:val="clear" w:pos="1440"/>
          <w:tab w:val="num" w:pos="570"/>
        </w:tabs>
        <w:ind w:left="0" w:firstLine="0"/>
      </w:pPr>
      <w:r>
        <w:rPr>
          <w:noProof/>
        </w:rPr>
        <w:pict>
          <v:group id="_x0000_s1046" editas="canvas" style="position:absolute;left:0;text-align:left;margin-left:.5pt;margin-top:.2pt;width:251.6pt;height:181.35pt;z-index:251660288" coordorigin="1527,1948" coordsize="5032,3627">
            <o:lock v:ext="edit" aspectratio="t"/>
            <v:shape id="_x0000_s1047" type="#_x0000_t75" style="position:absolute;left:1527;top:1948;width:5032;height:3627" o:preferrelative="f">
              <v:fill o:detectmouseclick="t"/>
              <v:path o:extrusionok="t" o:connecttype="none"/>
              <o:lock v:ext="edit" text="t"/>
            </v:shape>
            <v:shape id="_x0000_s1048" type="#_x0000_t202" style="position:absolute;left:3188;top:1956;width:1596;height:819">
              <v:textbox style="mso-next-textbox:#_x0000_s1048">
                <w:txbxContent>
                  <w:p w:rsidR="006505B2" w:rsidRPr="00847BCD" w:rsidRDefault="006505B2" w:rsidP="007C3CEF">
                    <w:pPr>
                      <w:jc w:val="center"/>
                      <w:rPr>
                        <w:sz w:val="20"/>
                        <w:szCs w:val="20"/>
                      </w:rPr>
                    </w:pPr>
                    <w:r>
                      <w:rPr>
                        <w:sz w:val="20"/>
                        <w:szCs w:val="20"/>
                      </w:rPr>
                      <w:t>Каталог с именем Вашей группы</w:t>
                    </w:r>
                  </w:p>
                </w:txbxContent>
              </v:textbox>
            </v:shape>
            <v:shape id="_x0000_s1049" type="#_x0000_t202" style="position:absolute;left:3188;top:3282;width:1710;height:429">
              <v:textbox style="mso-next-textbox:#_x0000_s1049">
                <w:txbxContent>
                  <w:p w:rsidR="006505B2" w:rsidRPr="00BA68FA" w:rsidRDefault="006505B2" w:rsidP="007C3CEF">
                    <w:pPr>
                      <w:jc w:val="center"/>
                      <w:rPr>
                        <w:lang w:val="en-US"/>
                      </w:rPr>
                    </w:pPr>
                    <w:r>
                      <w:rPr>
                        <w:lang w:val="en-US"/>
                      </w:rPr>
                      <w:t>C</w:t>
                    </w:r>
                  </w:p>
                </w:txbxContent>
              </v:textbox>
            </v:shape>
            <v:shape id="_x0000_s1050" type="#_x0000_t202" style="position:absolute;left:1535;top:4218;width:1482;height:468">
              <v:textbox style="mso-next-textbox:#_x0000_s1050">
                <w:txbxContent>
                  <w:p w:rsidR="006505B2" w:rsidRPr="00847BCD" w:rsidRDefault="006505B2" w:rsidP="007C3CEF">
                    <w:pPr>
                      <w:jc w:val="center"/>
                      <w:rPr>
                        <w:lang w:val="en-US"/>
                      </w:rPr>
                    </w:pPr>
                    <w:r>
                      <w:rPr>
                        <w:lang w:val="en-US"/>
                      </w:rPr>
                      <w:t>F</w:t>
                    </w:r>
                  </w:p>
                </w:txbxContent>
              </v:textbox>
            </v:shape>
            <v:shape id="_x0000_s1051" type="#_x0000_t202" style="position:absolute;left:5126;top:4218;width:1425;height:468">
              <v:textbox style="mso-next-textbox:#_x0000_s1051">
                <w:txbxContent>
                  <w:p w:rsidR="006505B2" w:rsidRPr="00847BCD" w:rsidRDefault="006505B2" w:rsidP="007C3CEF">
                    <w:pPr>
                      <w:jc w:val="center"/>
                      <w:rPr>
                        <w:lang w:val="en-US"/>
                      </w:rPr>
                    </w:pPr>
                    <w:r>
                      <w:rPr>
                        <w:lang w:val="en-US"/>
                      </w:rPr>
                      <w:t>G</w:t>
                    </w:r>
                  </w:p>
                </w:txbxContent>
              </v:textbox>
            </v:shape>
            <v:line id="_x0000_s1052" style="position:absolute" from="3986,2775" to="3986,3282"/>
            <v:line id="_x0000_s1053" style="position:absolute;flip:x" from="2162,3477" to="3188,3477"/>
            <v:line id="_x0000_s1054" style="position:absolute" from="2162,3477" to="2162,4218"/>
            <v:line id="_x0000_s1055" style="position:absolute" from="4898,3477" to="5867,3477"/>
            <v:line id="_x0000_s1056" style="position:absolute" from="5867,3477" to="5867,4218"/>
            <v:shape id="_x0000_s1057" type="#_x0000_t202" style="position:absolute;left:1527;top:5029;width:1539;height:468">
              <v:textbox>
                <w:txbxContent>
                  <w:p w:rsidR="006505B2" w:rsidRPr="004D30D3" w:rsidRDefault="006505B2" w:rsidP="007C3CEF">
                    <w:pPr>
                      <w:jc w:val="center"/>
                      <w:rPr>
                        <w:b/>
                        <w:lang w:val="en-US"/>
                      </w:rPr>
                    </w:pPr>
                    <w:r>
                      <w:t xml:space="preserve">файл </w:t>
                    </w:r>
                    <w:r w:rsidRPr="00BA68FA">
                      <w:rPr>
                        <w:b/>
                        <w:lang w:val="en-US"/>
                      </w:rPr>
                      <w:t>s</w:t>
                    </w:r>
                    <w:r>
                      <w:rPr>
                        <w:b/>
                        <w:lang w:val="en-US"/>
                      </w:rPr>
                      <w:t>p</w:t>
                    </w:r>
                  </w:p>
                </w:txbxContent>
              </v:textbox>
            </v:shape>
            <v:shape id="_x0000_s1058" type="#_x0000_t202" style="position:absolute;left:3383;top:4245;width:1440;height:468">
              <v:textbox>
                <w:txbxContent>
                  <w:p w:rsidR="006505B2" w:rsidRPr="004D30D3" w:rsidRDefault="006505B2" w:rsidP="007C3CEF">
                    <w:pPr>
                      <w:jc w:val="center"/>
                      <w:rPr>
                        <w:b/>
                        <w:lang w:val="en-US"/>
                      </w:rPr>
                    </w:pPr>
                    <w:r>
                      <w:t xml:space="preserve">файл </w:t>
                    </w:r>
                    <w:r>
                      <w:rPr>
                        <w:b/>
                        <w:lang w:val="en-US"/>
                      </w:rPr>
                      <w:t>rt</w:t>
                    </w:r>
                  </w:p>
                </w:txbxContent>
              </v:textbox>
            </v:shape>
            <v:line id="_x0000_s1059" style="position:absolute" from="2211,4678" to="2211,5029"/>
            <v:line id="_x0000_s1060" style="position:absolute" from="4025,3699" to="4025,4245"/>
            <w10:wrap type="square"/>
          </v:group>
        </w:pict>
      </w:r>
      <w:r w:rsidR="007C3CEF" w:rsidRPr="004922EE">
        <w:t>Создать исходную блок-схему</w:t>
      </w:r>
    </w:p>
    <w:p w:rsidR="007C3CEF" w:rsidRPr="004922EE" w:rsidRDefault="007C3CEF" w:rsidP="00C46048">
      <w:pPr>
        <w:numPr>
          <w:ilvl w:val="1"/>
          <w:numId w:val="6"/>
        </w:numPr>
        <w:tabs>
          <w:tab w:val="clear" w:pos="1440"/>
          <w:tab w:val="num" w:pos="570"/>
        </w:tabs>
        <w:ind w:left="0" w:firstLine="0"/>
        <w:rPr>
          <w:b/>
        </w:rPr>
      </w:pPr>
      <w:r w:rsidRPr="004922EE">
        <w:t xml:space="preserve">Скопировать файл </w:t>
      </w:r>
      <w:r w:rsidRPr="004922EE">
        <w:rPr>
          <w:b/>
          <w:lang w:val="en-US"/>
        </w:rPr>
        <w:t>SP</w:t>
      </w:r>
      <w:r w:rsidRPr="004922EE">
        <w:t xml:space="preserve">в каталог </w:t>
      </w:r>
      <w:r w:rsidRPr="004922EE">
        <w:rPr>
          <w:b/>
          <w:lang w:val="en-US"/>
        </w:rPr>
        <w:t>G</w:t>
      </w:r>
    </w:p>
    <w:p w:rsidR="007C3CEF" w:rsidRPr="004922EE" w:rsidRDefault="007C3CEF" w:rsidP="00C46048">
      <w:pPr>
        <w:numPr>
          <w:ilvl w:val="1"/>
          <w:numId w:val="6"/>
        </w:numPr>
        <w:tabs>
          <w:tab w:val="clear" w:pos="1440"/>
          <w:tab w:val="num" w:pos="570"/>
        </w:tabs>
        <w:ind w:left="0" w:firstLine="0"/>
        <w:rPr>
          <w:b/>
        </w:rPr>
      </w:pPr>
      <w:r w:rsidRPr="004922EE">
        <w:t xml:space="preserve">Скопировать файл </w:t>
      </w:r>
      <w:r w:rsidRPr="004922EE">
        <w:rPr>
          <w:b/>
          <w:lang w:val="en-US"/>
        </w:rPr>
        <w:t>RT</w:t>
      </w:r>
      <w:r w:rsidRPr="004922EE">
        <w:t xml:space="preserve">в каталог </w:t>
      </w:r>
      <w:r w:rsidRPr="004922EE">
        <w:rPr>
          <w:b/>
          <w:lang w:val="en-US"/>
        </w:rPr>
        <w:t>F</w:t>
      </w:r>
    </w:p>
    <w:p w:rsidR="007C3CEF" w:rsidRPr="004922EE" w:rsidRDefault="007C3CEF" w:rsidP="00C46048">
      <w:pPr>
        <w:numPr>
          <w:ilvl w:val="1"/>
          <w:numId w:val="6"/>
        </w:numPr>
        <w:tabs>
          <w:tab w:val="clear" w:pos="1440"/>
          <w:tab w:val="num" w:pos="570"/>
        </w:tabs>
        <w:ind w:left="0" w:firstLine="0"/>
      </w:pPr>
      <w:r w:rsidRPr="004922EE">
        <w:t xml:space="preserve">Перенести файл </w:t>
      </w:r>
      <w:r w:rsidRPr="004922EE">
        <w:rPr>
          <w:b/>
          <w:lang w:val="en-US"/>
        </w:rPr>
        <w:t>SP</w:t>
      </w:r>
      <w:r w:rsidRPr="001D558F">
        <w:t>из</w:t>
      </w:r>
      <w:r>
        <w:rPr>
          <w:b/>
          <w:lang w:val="en-US"/>
        </w:rPr>
        <w:t>G</w:t>
      </w:r>
      <w:r w:rsidRPr="004922EE">
        <w:t xml:space="preserve">в каталог </w:t>
      </w:r>
      <w:r w:rsidRPr="004922EE">
        <w:rPr>
          <w:b/>
          <w:lang w:val="en-US"/>
        </w:rPr>
        <w:t>C</w:t>
      </w:r>
    </w:p>
    <w:p w:rsidR="007C3CEF" w:rsidRPr="004922EE" w:rsidRDefault="007C3CEF" w:rsidP="00C46048">
      <w:pPr>
        <w:numPr>
          <w:ilvl w:val="1"/>
          <w:numId w:val="6"/>
        </w:numPr>
        <w:tabs>
          <w:tab w:val="clear" w:pos="1440"/>
          <w:tab w:val="num" w:pos="570"/>
        </w:tabs>
        <w:ind w:left="0" w:firstLine="0"/>
      </w:pPr>
      <w:r>
        <w:t xml:space="preserve">Копировать </w:t>
      </w:r>
      <w:r w:rsidRPr="004922EE">
        <w:t xml:space="preserve">каталог </w:t>
      </w:r>
      <w:r w:rsidRPr="004922EE">
        <w:rPr>
          <w:b/>
          <w:lang w:val="en-US"/>
        </w:rPr>
        <w:t>G</w:t>
      </w:r>
      <w:r w:rsidRPr="004922EE">
        <w:t xml:space="preserve">в </w:t>
      </w:r>
      <w:r w:rsidRPr="004922EE">
        <w:rPr>
          <w:b/>
          <w:lang w:val="en-US"/>
        </w:rPr>
        <w:t>F</w:t>
      </w:r>
      <w:r>
        <w:t xml:space="preserve">с именем </w:t>
      </w:r>
      <w:r w:rsidRPr="004922EE">
        <w:rPr>
          <w:b/>
          <w:lang w:val="en-US"/>
        </w:rPr>
        <w:t>G</w:t>
      </w:r>
      <w:r>
        <w:rPr>
          <w:b/>
        </w:rPr>
        <w:t>11</w:t>
      </w:r>
    </w:p>
    <w:p w:rsidR="007C3CEF" w:rsidRPr="004922EE" w:rsidRDefault="007C3CEF" w:rsidP="007C3CEF"/>
    <w:p w:rsidR="007C3CEF" w:rsidRPr="00C01561" w:rsidRDefault="007C3CEF" w:rsidP="007C3CEF">
      <w:r>
        <w:t>После КАЖДОГО задания 2,3,4,5 – писать в тетрадь команду, которая правильно сработала</w:t>
      </w:r>
    </w:p>
    <w:p w:rsidR="007C3CEF" w:rsidRPr="006B48EE" w:rsidRDefault="007C3CEF" w:rsidP="007C3CEF"/>
    <w:p w:rsidR="007C3CEF" w:rsidRPr="006B48EE" w:rsidRDefault="007C3CEF" w:rsidP="007C3CEF"/>
    <w:p w:rsidR="007C3CEF" w:rsidRPr="006B48EE" w:rsidRDefault="007C3CEF" w:rsidP="007C3CEF"/>
    <w:p w:rsidR="007C3CEF" w:rsidRPr="006B48EE" w:rsidRDefault="007C3CEF" w:rsidP="007C3CEF"/>
    <w:p w:rsidR="007C3CEF" w:rsidRPr="006B48EE" w:rsidRDefault="007C3CEF" w:rsidP="007C3CEF"/>
    <w:p w:rsidR="007C3CEF" w:rsidRPr="006B48EE" w:rsidRDefault="007C3CEF" w:rsidP="007C3CEF"/>
    <w:p w:rsidR="007C3CEF" w:rsidRPr="006B48EE" w:rsidRDefault="007C3CEF" w:rsidP="007C3CEF"/>
    <w:p w:rsidR="007C3CEF" w:rsidRPr="00C01561" w:rsidRDefault="007C3CEF" w:rsidP="007C3CEF">
      <w:r>
        <w:rPr>
          <w:b/>
        </w:rPr>
        <w:t>Вариант3</w:t>
      </w:r>
    </w:p>
    <w:p w:rsidR="007C3CEF" w:rsidRPr="004922EE" w:rsidRDefault="007C3CEF" w:rsidP="007C3CEF">
      <w:r w:rsidRPr="004922EE">
        <w:t xml:space="preserve">Задание для работы в командной строке ОС </w:t>
      </w:r>
      <w:r w:rsidRPr="004922EE">
        <w:rPr>
          <w:lang w:val="en-US"/>
        </w:rPr>
        <w:t>Windows</w:t>
      </w:r>
      <w:r w:rsidRPr="004922EE">
        <w:t>:</w:t>
      </w:r>
    </w:p>
    <w:p w:rsidR="007C3CEF" w:rsidRPr="004922EE" w:rsidRDefault="007C3CEF" w:rsidP="007C3CEF"/>
    <w:p w:rsidR="007C3CEF" w:rsidRPr="004922EE" w:rsidRDefault="00042E23" w:rsidP="00C46048">
      <w:pPr>
        <w:numPr>
          <w:ilvl w:val="0"/>
          <w:numId w:val="5"/>
        </w:numPr>
        <w:tabs>
          <w:tab w:val="clear" w:pos="3880"/>
          <w:tab w:val="num" w:pos="570"/>
        </w:tabs>
        <w:ind w:left="0" w:firstLine="0"/>
      </w:pPr>
      <w:r>
        <w:rPr>
          <w:noProof/>
        </w:rPr>
        <w:pict>
          <v:group id="_x0000_s1061" editas="canvas" style="position:absolute;left:0;text-align:left;margin-left:-.4pt;margin-top:.3pt;width:291.1pt;height:180.05pt;z-index:251661312" coordorigin="559,10738" coordsize="6628,4100">
            <o:lock v:ext="edit" aspectratio="t"/>
            <v:shape id="_x0000_s1062" type="#_x0000_t75" style="position:absolute;left:559;top:10738;width:6628;height:4100" o:preferrelative="f">
              <v:fill o:detectmouseclick="t"/>
              <v:path o:extrusionok="t" o:connecttype="none"/>
              <o:lock v:ext="edit" text="t"/>
            </v:shape>
            <v:shape id="_x0000_s1063" type="#_x0000_t202" style="position:absolute;left:2758;top:10746;width:2093;height:1074">
              <v:textbox style="mso-next-textbox:#_x0000_s1063" inset="2.90881mm,1.45439mm,2.90881mm,1.45439mm">
                <w:txbxContent>
                  <w:p w:rsidR="006505B2" w:rsidRPr="00D07142" w:rsidRDefault="006505B2" w:rsidP="007C3CEF">
                    <w:pPr>
                      <w:jc w:val="center"/>
                      <w:rPr>
                        <w:sz w:val="23"/>
                        <w:szCs w:val="20"/>
                      </w:rPr>
                    </w:pPr>
                    <w:r w:rsidRPr="00D07142">
                      <w:rPr>
                        <w:sz w:val="23"/>
                        <w:szCs w:val="20"/>
                      </w:rPr>
                      <w:t>Каталог с именем Вашей группы</w:t>
                    </w:r>
                  </w:p>
                </w:txbxContent>
              </v:textbox>
            </v:shape>
            <v:shape id="_x0000_s1064" type="#_x0000_t202" style="position:absolute;left:591;top:12079;width:1943;height:613">
              <v:textbox style="mso-next-textbox:#_x0000_s1064" inset="2.90881mm,1.45439mm,2.90881mm,1.45439mm">
                <w:txbxContent>
                  <w:p w:rsidR="006505B2" w:rsidRPr="00D07142" w:rsidRDefault="006505B2" w:rsidP="007C3CEF">
                    <w:pPr>
                      <w:jc w:val="center"/>
                      <w:rPr>
                        <w:sz w:val="27"/>
                        <w:lang w:val="en-US"/>
                      </w:rPr>
                    </w:pPr>
                    <w:r w:rsidRPr="00D07142">
                      <w:rPr>
                        <w:sz w:val="27"/>
                        <w:lang w:val="en-US"/>
                      </w:rPr>
                      <w:t>B</w:t>
                    </w:r>
                  </w:p>
                </w:txbxContent>
              </v:textbox>
            </v:shape>
            <v:shape id="_x0000_s1065" type="#_x0000_t202" style="position:absolute;left:5298;top:12111;width:1869;height:614">
              <v:textbox style="mso-next-textbox:#_x0000_s1065" inset="2.90881mm,1.45439mm,2.90881mm,1.45439mm">
                <w:txbxContent>
                  <w:p w:rsidR="006505B2" w:rsidRPr="00D07142" w:rsidRDefault="006505B2" w:rsidP="007C3CEF">
                    <w:pPr>
                      <w:jc w:val="center"/>
                      <w:rPr>
                        <w:sz w:val="27"/>
                        <w:lang w:val="en-US"/>
                      </w:rPr>
                    </w:pPr>
                    <w:r w:rsidRPr="00D07142">
                      <w:rPr>
                        <w:sz w:val="27"/>
                        <w:lang w:val="en-US"/>
                      </w:rPr>
                      <w:t>C</w:t>
                    </w:r>
                  </w:p>
                </w:txbxContent>
              </v:textbox>
            </v:shape>
            <v:shape id="_x0000_s1066" type="#_x0000_t202" style="position:absolute;left:580;top:14217;width:2018;height:613">
              <v:textbox style="mso-next-textbox:#_x0000_s1066" inset="2.90881mm,1.45439mm,2.90881mm,1.45439mm">
                <w:txbxContent>
                  <w:p w:rsidR="006505B2" w:rsidRPr="00D07142" w:rsidRDefault="006505B2" w:rsidP="007C3CEF">
                    <w:pPr>
                      <w:jc w:val="center"/>
                      <w:rPr>
                        <w:b/>
                        <w:sz w:val="27"/>
                        <w:lang w:val="en-US"/>
                      </w:rPr>
                    </w:pPr>
                    <w:r w:rsidRPr="00D07142">
                      <w:rPr>
                        <w:sz w:val="27"/>
                      </w:rPr>
                      <w:t xml:space="preserve">файл </w:t>
                    </w:r>
                    <w:r w:rsidRPr="00D07142">
                      <w:rPr>
                        <w:b/>
                        <w:sz w:val="27"/>
                        <w:lang w:val="en-US"/>
                      </w:rPr>
                      <w:t>po</w:t>
                    </w:r>
                  </w:p>
                </w:txbxContent>
              </v:textbox>
            </v:shape>
            <v:shape id="_x0000_s1067" type="#_x0000_t202" style="position:absolute;left:5291;top:13125;width:1888;height:614">
              <v:textbox style="mso-next-textbox:#_x0000_s1067" inset="2.90881mm,1.45439mm,2.90881mm,1.45439mm">
                <w:txbxContent>
                  <w:p w:rsidR="006505B2" w:rsidRPr="00D07142" w:rsidRDefault="006505B2" w:rsidP="007C3CEF">
                    <w:pPr>
                      <w:jc w:val="center"/>
                      <w:rPr>
                        <w:b/>
                        <w:sz w:val="27"/>
                        <w:lang w:val="en-US"/>
                      </w:rPr>
                    </w:pPr>
                    <w:r w:rsidRPr="00D07142">
                      <w:rPr>
                        <w:sz w:val="27"/>
                      </w:rPr>
                      <w:t xml:space="preserve">файл </w:t>
                    </w:r>
                    <w:r w:rsidRPr="00D07142">
                      <w:rPr>
                        <w:b/>
                        <w:sz w:val="27"/>
                        <w:lang w:val="en-US"/>
                      </w:rPr>
                      <w:t>mk</w:t>
                    </w:r>
                  </w:p>
                </w:txbxContent>
              </v:textbox>
            </v:shape>
            <v:line id="_x0000_s1068" style="position:absolute" from="1537,13766" to="1539,14227"/>
            <v:line id="_x0000_s1069" style="position:absolute" from="4828,11209" to="6173,11209"/>
            <v:line id="_x0000_s1070" style="position:absolute;flip:x" from="1464,11261" to="2735,11261"/>
            <v:line id="_x0000_s1071" style="position:absolute" from="1464,11261" to="1464,12079"/>
            <v:shape id="_x0000_s1072" type="#_x0000_t202" style="position:absolute;left:567;top:13153;width:1943;height:613">
              <v:textbox style="mso-next-textbox:#_x0000_s1072" inset="2.90881mm,1.45439mm,2.90881mm,1.45439mm">
                <w:txbxContent>
                  <w:p w:rsidR="006505B2" w:rsidRPr="00D07142" w:rsidRDefault="006505B2" w:rsidP="007C3CEF">
                    <w:pPr>
                      <w:jc w:val="center"/>
                      <w:rPr>
                        <w:sz w:val="27"/>
                        <w:lang w:val="en-US"/>
                      </w:rPr>
                    </w:pPr>
                    <w:r w:rsidRPr="00D07142">
                      <w:rPr>
                        <w:sz w:val="27"/>
                        <w:lang w:val="en-US"/>
                      </w:rPr>
                      <w:t>A</w:t>
                    </w:r>
                  </w:p>
                </w:txbxContent>
              </v:textbox>
            </v:shape>
            <v:line id="_x0000_s1073" style="position:absolute" from="1539,12692" to="1540,13153"/>
            <v:shape id="_x0000_s1074" type="#_x0000_t202" style="position:absolute;left:2929;top:12111;width:2027;height:546">
              <v:textbox style="mso-next-textbox:#_x0000_s1074" inset="2.90881mm,1.45439mm,2.90881mm,1.45439mm">
                <w:txbxContent>
                  <w:p w:rsidR="006505B2" w:rsidRPr="00D07142" w:rsidRDefault="006505B2" w:rsidP="007C3CEF">
                    <w:pPr>
                      <w:jc w:val="center"/>
                      <w:rPr>
                        <w:b/>
                        <w:sz w:val="27"/>
                        <w:lang w:val="en-US"/>
                      </w:rPr>
                    </w:pPr>
                    <w:r w:rsidRPr="00D07142">
                      <w:rPr>
                        <w:sz w:val="27"/>
                      </w:rPr>
                      <w:t xml:space="preserve">файл </w:t>
                    </w:r>
                    <w:r w:rsidRPr="00D07142">
                      <w:rPr>
                        <w:b/>
                        <w:sz w:val="27"/>
                        <w:lang w:val="en-US"/>
                      </w:rPr>
                      <w:t>to</w:t>
                    </w:r>
                  </w:p>
                </w:txbxContent>
              </v:textbox>
            </v:shape>
            <v:line id="_x0000_s1075" style="position:absolute" from="6153,11214" to="6153,12111"/>
            <v:line id="_x0000_s1076" style="position:absolute" from="6153,12735" to="6153,13125"/>
            <v:line id="_x0000_s1077" style="position:absolute" from="4956,12384" to="5298,12384"/>
            <w10:wrap type="square"/>
          </v:group>
        </w:pict>
      </w:r>
      <w:r w:rsidR="007C3CEF" w:rsidRPr="004922EE">
        <w:t>Создать исходную блок-схему</w:t>
      </w:r>
    </w:p>
    <w:p w:rsidR="007C3CEF" w:rsidRPr="004922EE" w:rsidRDefault="007C3CEF" w:rsidP="00C46048">
      <w:pPr>
        <w:numPr>
          <w:ilvl w:val="0"/>
          <w:numId w:val="5"/>
        </w:numPr>
        <w:tabs>
          <w:tab w:val="clear" w:pos="3880"/>
          <w:tab w:val="num" w:pos="570"/>
        </w:tabs>
        <w:ind w:left="0" w:firstLine="0"/>
        <w:rPr>
          <w:b/>
        </w:rPr>
      </w:pPr>
      <w:r w:rsidRPr="004922EE">
        <w:t xml:space="preserve">Скопировать файл </w:t>
      </w:r>
      <w:r w:rsidRPr="004922EE">
        <w:rPr>
          <w:b/>
          <w:lang w:val="en-US"/>
        </w:rPr>
        <w:t>PO</w:t>
      </w:r>
      <w:r w:rsidRPr="004922EE">
        <w:t xml:space="preserve">в каталог </w:t>
      </w:r>
      <w:r w:rsidRPr="004922EE">
        <w:rPr>
          <w:b/>
          <w:lang w:val="en-US"/>
        </w:rPr>
        <w:t>B</w:t>
      </w:r>
    </w:p>
    <w:p w:rsidR="007C3CEF" w:rsidRPr="004922EE" w:rsidRDefault="007C3CEF" w:rsidP="00C46048">
      <w:pPr>
        <w:numPr>
          <w:ilvl w:val="0"/>
          <w:numId w:val="5"/>
        </w:numPr>
        <w:tabs>
          <w:tab w:val="clear" w:pos="3880"/>
          <w:tab w:val="num" w:pos="570"/>
        </w:tabs>
        <w:ind w:left="0" w:firstLine="0"/>
        <w:rPr>
          <w:b/>
        </w:rPr>
      </w:pPr>
      <w:r w:rsidRPr="004922EE">
        <w:t xml:space="preserve">Скопировать файл </w:t>
      </w:r>
      <w:r w:rsidRPr="004922EE">
        <w:rPr>
          <w:b/>
          <w:lang w:val="en-US"/>
        </w:rPr>
        <w:t>MK</w:t>
      </w:r>
      <w:r w:rsidRPr="004922EE">
        <w:t xml:space="preserve">в каталог </w:t>
      </w:r>
      <w:r w:rsidRPr="004922EE">
        <w:rPr>
          <w:b/>
          <w:lang w:val="en-US"/>
        </w:rPr>
        <w:t>B</w:t>
      </w:r>
    </w:p>
    <w:p w:rsidR="007C3CEF" w:rsidRPr="004922EE" w:rsidRDefault="007C3CEF" w:rsidP="00C46048">
      <w:pPr>
        <w:numPr>
          <w:ilvl w:val="0"/>
          <w:numId w:val="5"/>
        </w:numPr>
        <w:tabs>
          <w:tab w:val="clear" w:pos="3880"/>
          <w:tab w:val="num" w:pos="570"/>
        </w:tabs>
        <w:ind w:left="0" w:firstLine="0"/>
      </w:pPr>
      <w:r w:rsidRPr="004922EE">
        <w:t xml:space="preserve">Перенести файл </w:t>
      </w:r>
      <w:r w:rsidRPr="004922EE">
        <w:rPr>
          <w:b/>
          <w:lang w:val="en-US"/>
        </w:rPr>
        <w:t>TO</w:t>
      </w:r>
      <w:r w:rsidRPr="004922EE">
        <w:t xml:space="preserve">в каталог </w:t>
      </w:r>
      <w:r w:rsidRPr="004922EE">
        <w:rPr>
          <w:b/>
        </w:rPr>
        <w:t>А</w:t>
      </w:r>
    </w:p>
    <w:p w:rsidR="007C3CEF" w:rsidRDefault="007C3CEF" w:rsidP="00C46048">
      <w:pPr>
        <w:numPr>
          <w:ilvl w:val="0"/>
          <w:numId w:val="5"/>
        </w:numPr>
        <w:tabs>
          <w:tab w:val="clear" w:pos="3880"/>
          <w:tab w:val="num" w:pos="570"/>
        </w:tabs>
        <w:ind w:left="0" w:firstLine="0"/>
      </w:pPr>
      <w:r>
        <w:t xml:space="preserve">Копировать </w:t>
      </w:r>
      <w:r w:rsidRPr="004922EE">
        <w:t xml:space="preserve">каталог </w:t>
      </w:r>
      <w:r w:rsidRPr="004922EE">
        <w:rPr>
          <w:b/>
          <w:lang w:val="en-US"/>
        </w:rPr>
        <w:t>C</w:t>
      </w:r>
      <w:r w:rsidRPr="004922EE">
        <w:t xml:space="preserve">в </w:t>
      </w:r>
      <w:r w:rsidRPr="006B48EE">
        <w:rPr>
          <w:b/>
        </w:rPr>
        <w:t>А</w:t>
      </w:r>
      <w:r>
        <w:t>с</w:t>
      </w:r>
    </w:p>
    <w:p w:rsidR="007C3CEF" w:rsidRPr="004922EE" w:rsidRDefault="007C3CEF" w:rsidP="007C3CEF">
      <w:r>
        <w:t xml:space="preserve">          именем </w:t>
      </w:r>
      <w:r w:rsidRPr="006B48EE">
        <w:rPr>
          <w:b/>
        </w:rPr>
        <w:t>А11</w:t>
      </w:r>
    </w:p>
    <w:p w:rsidR="007C3CEF" w:rsidRPr="006B48EE" w:rsidRDefault="007C3CEF" w:rsidP="007C3CEF">
      <w:pPr>
        <w:rPr>
          <w:b/>
        </w:rPr>
      </w:pPr>
    </w:p>
    <w:p w:rsidR="007C3CEF" w:rsidRPr="006B48EE" w:rsidRDefault="007C3CEF" w:rsidP="007C3CEF">
      <w:pPr>
        <w:rPr>
          <w:b/>
        </w:rPr>
      </w:pPr>
    </w:p>
    <w:p w:rsidR="007C3CEF" w:rsidRPr="00C01561" w:rsidRDefault="007C3CEF" w:rsidP="007C3CEF">
      <w:r>
        <w:t>После КАЖДОГО задания 2,3,4,5 – писать в тетрадь команду, которая правильно сработала</w:t>
      </w:r>
    </w:p>
    <w:p w:rsidR="007C3CEF" w:rsidRDefault="007C3CEF" w:rsidP="007C3CEF">
      <w:pPr>
        <w:rPr>
          <w:b/>
        </w:rPr>
      </w:pPr>
    </w:p>
    <w:p w:rsidR="007C3CEF" w:rsidRPr="00C01561" w:rsidRDefault="007C3CEF" w:rsidP="007C3CEF">
      <w:r>
        <w:rPr>
          <w:b/>
        </w:rPr>
        <w:t>Вариант4</w:t>
      </w:r>
    </w:p>
    <w:p w:rsidR="007C3CEF" w:rsidRPr="004922EE" w:rsidRDefault="007C3CEF" w:rsidP="007C3CEF">
      <w:r w:rsidRPr="004922EE">
        <w:t xml:space="preserve">Задание для работы в командной строке ОС </w:t>
      </w:r>
      <w:r w:rsidRPr="004922EE">
        <w:rPr>
          <w:lang w:val="en-US"/>
        </w:rPr>
        <w:t>Windows</w:t>
      </w:r>
      <w:r w:rsidRPr="004922EE">
        <w:t>:</w:t>
      </w:r>
    </w:p>
    <w:p w:rsidR="007C3CEF" w:rsidRPr="004922EE" w:rsidRDefault="007C3CEF" w:rsidP="007C3CEF"/>
    <w:p w:rsidR="007C3CEF" w:rsidRPr="004922EE" w:rsidRDefault="00042E23" w:rsidP="00C46048">
      <w:pPr>
        <w:numPr>
          <w:ilvl w:val="1"/>
          <w:numId w:val="5"/>
        </w:numPr>
        <w:tabs>
          <w:tab w:val="clear" w:pos="1440"/>
          <w:tab w:val="num" w:pos="570"/>
        </w:tabs>
        <w:ind w:left="0" w:firstLine="0"/>
        <w:rPr>
          <w:b/>
        </w:rPr>
      </w:pPr>
      <w:r>
        <w:rPr>
          <w:noProof/>
        </w:rPr>
        <w:pict>
          <v:group id="_x0000_s1078" editas="canvas" style="position:absolute;left:0;text-align:left;margin-left:-.65pt;margin-top:.4pt;width:231.5pt;height:209.85pt;z-index:251662336" coordorigin="554,1173" coordsize="5493,4979">
            <o:lock v:ext="edit" aspectratio="t"/>
            <v:shape id="_x0000_s1079" type="#_x0000_t75" style="position:absolute;left:554;top:1173;width:5493;height:4979" o:preferrelative="f">
              <v:fill o:detectmouseclick="t"/>
              <v:path o:extrusionok="t" o:connecttype="none"/>
              <o:lock v:ext="edit" text="t"/>
            </v:shape>
            <v:shape id="_x0000_s1080" type="#_x0000_t202" style="position:absolute;left:3247;top:1181;width:2558;height:1312">
              <v:textbox style="mso-next-textbox:#_x0000_s1080" inset="3.39633mm,1.69817mm,3.39633mm,1.69817mm">
                <w:txbxContent>
                  <w:p w:rsidR="006505B2" w:rsidRPr="00AD2592" w:rsidRDefault="006505B2" w:rsidP="007C3CEF">
                    <w:pPr>
                      <w:jc w:val="center"/>
                      <w:rPr>
                        <w:sz w:val="27"/>
                        <w:szCs w:val="20"/>
                      </w:rPr>
                    </w:pPr>
                    <w:r w:rsidRPr="00AD2592">
                      <w:rPr>
                        <w:sz w:val="27"/>
                        <w:szCs w:val="20"/>
                      </w:rPr>
                      <w:t>Каталог с именем Вашей группы</w:t>
                    </w:r>
                  </w:p>
                </w:txbxContent>
              </v:textbox>
            </v:shape>
            <v:shape id="_x0000_s1081" type="#_x0000_t202" style="position:absolute;left:598;top:2810;width:2375;height:749">
              <v:textbox style="mso-next-textbox:#_x0000_s1081" inset="3.39633mm,1.69817mm,3.39633mm,1.69817mm">
                <w:txbxContent>
                  <w:p w:rsidR="006505B2" w:rsidRPr="00AD2592" w:rsidRDefault="006505B2" w:rsidP="007C3CEF">
                    <w:pPr>
                      <w:jc w:val="center"/>
                      <w:rPr>
                        <w:sz w:val="32"/>
                        <w:lang w:val="en-US"/>
                      </w:rPr>
                    </w:pPr>
                    <w:r w:rsidRPr="00AD2592">
                      <w:rPr>
                        <w:sz w:val="32"/>
                        <w:lang w:val="en-US"/>
                      </w:rPr>
                      <w:t>B</w:t>
                    </w:r>
                  </w:p>
                </w:txbxContent>
              </v:textbox>
            </v:shape>
            <v:shape id="_x0000_s1082" type="#_x0000_t202" style="position:absolute;left:3573;top:5462;width:2466;height:643">
              <v:textbox style="mso-next-textbox:#_x0000_s1082" inset="3.39633mm,1.69817mm,3.39633mm,1.69817mm">
                <w:txbxContent>
                  <w:p w:rsidR="006505B2" w:rsidRPr="00AD2592" w:rsidRDefault="006505B2" w:rsidP="007C3CEF">
                    <w:pPr>
                      <w:jc w:val="center"/>
                      <w:rPr>
                        <w:b/>
                        <w:sz w:val="32"/>
                        <w:lang w:val="en-US"/>
                      </w:rPr>
                    </w:pPr>
                    <w:r w:rsidRPr="00AD2592">
                      <w:rPr>
                        <w:sz w:val="32"/>
                      </w:rPr>
                      <w:t xml:space="preserve">файл </w:t>
                    </w:r>
                    <w:r w:rsidRPr="00AD2592">
                      <w:rPr>
                        <w:b/>
                        <w:sz w:val="32"/>
                        <w:lang w:val="en-US"/>
                      </w:rPr>
                      <w:t>po</w:t>
                    </w:r>
                  </w:p>
                </w:txbxContent>
              </v:textbox>
            </v:shape>
            <v:shape id="_x0000_s1083" type="#_x0000_t202" style="position:absolute;left:3474;top:4166;width:2508;height:652">
              <v:textbox style="mso-next-textbox:#_x0000_s1083" inset="3.39633mm,1.69817mm,3.39633mm,1.69817mm">
                <w:txbxContent>
                  <w:p w:rsidR="006505B2" w:rsidRPr="00AD2592" w:rsidRDefault="006505B2" w:rsidP="007C3CEF">
                    <w:pPr>
                      <w:jc w:val="center"/>
                      <w:rPr>
                        <w:b/>
                        <w:sz w:val="32"/>
                        <w:lang w:val="en-US"/>
                      </w:rPr>
                    </w:pPr>
                    <w:r w:rsidRPr="00AD2592">
                      <w:rPr>
                        <w:sz w:val="32"/>
                      </w:rPr>
                      <w:t xml:space="preserve">файл </w:t>
                    </w:r>
                    <w:r w:rsidRPr="00AD2592">
                      <w:rPr>
                        <w:b/>
                        <w:sz w:val="32"/>
                        <w:lang w:val="en-US"/>
                      </w:rPr>
                      <w:t>mk</w:t>
                    </w:r>
                  </w:p>
                </w:txbxContent>
              </v:textbox>
            </v:shape>
            <v:line id="_x0000_s1084" style="position:absolute" from="1754,4872" to="1757,5435"/>
            <v:line id="_x0000_s1085" style="position:absolute;flip:x" from="1665,1810" to="3219,1810"/>
            <v:line id="_x0000_s1086" style="position:absolute" from="1665,1810" to="1665,2810"/>
            <v:shape id="_x0000_s1087" type="#_x0000_t202" style="position:absolute;left:569;top:4123;width:2375;height:749">
              <v:textbox style="mso-next-textbox:#_x0000_s1087" inset="3.39633mm,1.69817mm,3.39633mm,1.69817mm">
                <w:txbxContent>
                  <w:p w:rsidR="006505B2" w:rsidRPr="00AD2592" w:rsidRDefault="006505B2" w:rsidP="007C3CEF">
                    <w:pPr>
                      <w:jc w:val="center"/>
                      <w:rPr>
                        <w:sz w:val="32"/>
                        <w:lang w:val="en-US"/>
                      </w:rPr>
                    </w:pPr>
                    <w:r w:rsidRPr="00AD2592">
                      <w:rPr>
                        <w:sz w:val="32"/>
                        <w:lang w:val="en-US"/>
                      </w:rPr>
                      <w:t>A</w:t>
                    </w:r>
                  </w:p>
                </w:txbxContent>
              </v:textbox>
            </v:shape>
            <v:line id="_x0000_s1088" style="position:absolute" from="1757,3559" to="1758,4123"/>
            <v:shape id="_x0000_s1089" type="#_x0000_t202" style="position:absolute;left:3456;top:2849;width:2478;height:667">
              <v:textbox style="mso-next-textbox:#_x0000_s1089" inset="3.39633mm,1.69817mm,3.39633mm,1.69817mm">
                <w:txbxContent>
                  <w:p w:rsidR="006505B2" w:rsidRPr="00AD2592" w:rsidRDefault="006505B2" w:rsidP="007C3CEF">
                    <w:pPr>
                      <w:jc w:val="center"/>
                      <w:rPr>
                        <w:b/>
                        <w:sz w:val="32"/>
                        <w:lang w:val="en-US"/>
                      </w:rPr>
                    </w:pPr>
                    <w:r w:rsidRPr="00AD2592">
                      <w:rPr>
                        <w:sz w:val="32"/>
                      </w:rPr>
                      <w:t xml:space="preserve">файл </w:t>
                    </w:r>
                    <w:r w:rsidRPr="00AD2592">
                      <w:rPr>
                        <w:b/>
                        <w:sz w:val="32"/>
                        <w:lang w:val="en-US"/>
                      </w:rPr>
                      <w:t>to</w:t>
                    </w:r>
                  </w:p>
                </w:txbxContent>
              </v:textbox>
            </v:shape>
            <v:shape id="_x0000_s1090" type="#_x0000_t202" style="position:absolute;left:562;top:5442;width:2456;height:702">
              <v:textbox style="mso-next-textbox:#_x0000_s1090" inset="3.39633mm,1.69817mm,3.39633mm,1.69817mm">
                <w:txbxContent>
                  <w:p w:rsidR="006505B2" w:rsidRPr="00AD2592" w:rsidRDefault="006505B2" w:rsidP="007C3CEF">
                    <w:pPr>
                      <w:jc w:val="center"/>
                      <w:rPr>
                        <w:sz w:val="32"/>
                        <w:lang w:val="en-US"/>
                      </w:rPr>
                    </w:pPr>
                    <w:r w:rsidRPr="00AD2592">
                      <w:rPr>
                        <w:sz w:val="32"/>
                        <w:lang w:val="en-US"/>
                      </w:rPr>
                      <w:t>C</w:t>
                    </w:r>
                  </w:p>
                </w:txbxContent>
              </v:textbox>
            </v:shape>
            <v:line id="_x0000_s1091" style="position:absolute" from="2961,3141" to="3474,3141"/>
            <v:line id="_x0000_s1092" style="position:absolute" from="2961,4506" to="3474,4506"/>
            <v:line id="_x0000_s1093" style="position:absolute" from="3018,5793" to="3588,5793"/>
            <w10:wrap type="square"/>
          </v:group>
        </w:pict>
      </w:r>
      <w:r w:rsidR="007C3CEF" w:rsidRPr="004922EE">
        <w:t>Создать исходную блок-схему</w:t>
      </w:r>
    </w:p>
    <w:p w:rsidR="007C3CEF" w:rsidRPr="004922EE" w:rsidRDefault="007C3CEF" w:rsidP="00C46048">
      <w:pPr>
        <w:numPr>
          <w:ilvl w:val="1"/>
          <w:numId w:val="5"/>
        </w:numPr>
        <w:tabs>
          <w:tab w:val="clear" w:pos="1440"/>
          <w:tab w:val="num" w:pos="570"/>
        </w:tabs>
        <w:ind w:left="0" w:firstLine="0"/>
        <w:rPr>
          <w:b/>
        </w:rPr>
      </w:pPr>
      <w:r w:rsidRPr="004922EE">
        <w:t xml:space="preserve">Скопировать файл </w:t>
      </w:r>
      <w:r w:rsidRPr="004922EE">
        <w:rPr>
          <w:b/>
          <w:lang w:val="en-US"/>
        </w:rPr>
        <w:t>TO</w:t>
      </w:r>
      <w:r w:rsidRPr="004922EE">
        <w:t xml:space="preserve">в каталог </w:t>
      </w:r>
      <w:r w:rsidRPr="004922EE">
        <w:rPr>
          <w:b/>
          <w:lang w:val="en-US"/>
        </w:rPr>
        <w:t>C</w:t>
      </w:r>
    </w:p>
    <w:p w:rsidR="007C3CEF" w:rsidRPr="004922EE" w:rsidRDefault="007C3CEF" w:rsidP="00C46048">
      <w:pPr>
        <w:numPr>
          <w:ilvl w:val="1"/>
          <w:numId w:val="5"/>
        </w:numPr>
        <w:tabs>
          <w:tab w:val="clear" w:pos="1440"/>
          <w:tab w:val="num" w:pos="570"/>
        </w:tabs>
        <w:ind w:left="0" w:firstLine="0"/>
      </w:pPr>
      <w:r w:rsidRPr="004922EE">
        <w:t xml:space="preserve">Скопировать файл </w:t>
      </w:r>
      <w:r w:rsidRPr="004922EE">
        <w:rPr>
          <w:b/>
          <w:lang w:val="en-US"/>
        </w:rPr>
        <w:t>MK</w:t>
      </w:r>
      <w:r w:rsidRPr="004922EE">
        <w:t xml:space="preserve">в каталог </w:t>
      </w:r>
      <w:r w:rsidRPr="004922EE">
        <w:rPr>
          <w:b/>
          <w:lang w:val="en-US"/>
        </w:rPr>
        <w:t>B</w:t>
      </w:r>
    </w:p>
    <w:p w:rsidR="007C3CEF" w:rsidRPr="004922EE" w:rsidRDefault="007C3CEF" w:rsidP="00C46048">
      <w:pPr>
        <w:numPr>
          <w:ilvl w:val="1"/>
          <w:numId w:val="5"/>
        </w:numPr>
        <w:tabs>
          <w:tab w:val="clear" w:pos="1440"/>
          <w:tab w:val="num" w:pos="570"/>
        </w:tabs>
        <w:ind w:left="0" w:firstLine="0"/>
      </w:pPr>
      <w:r w:rsidRPr="004922EE">
        <w:t xml:space="preserve">Перенести файл </w:t>
      </w:r>
      <w:r w:rsidRPr="004922EE">
        <w:rPr>
          <w:b/>
          <w:lang w:val="en-US"/>
        </w:rPr>
        <w:t>PO</w:t>
      </w:r>
      <w:r w:rsidRPr="004922EE">
        <w:t xml:space="preserve">в каталог </w:t>
      </w:r>
      <w:r w:rsidRPr="004922EE">
        <w:rPr>
          <w:b/>
          <w:lang w:val="en-US"/>
        </w:rPr>
        <w:t>B</w:t>
      </w:r>
    </w:p>
    <w:p w:rsidR="007C3CEF" w:rsidRPr="004922EE" w:rsidRDefault="007C3CEF" w:rsidP="00C46048">
      <w:pPr>
        <w:numPr>
          <w:ilvl w:val="1"/>
          <w:numId w:val="5"/>
        </w:numPr>
        <w:tabs>
          <w:tab w:val="clear" w:pos="1440"/>
          <w:tab w:val="num" w:pos="570"/>
        </w:tabs>
        <w:ind w:left="0" w:firstLine="0"/>
      </w:pPr>
      <w:r>
        <w:t>Копировать</w:t>
      </w:r>
      <w:r w:rsidRPr="004922EE">
        <w:t xml:space="preserve"> каталог </w:t>
      </w:r>
      <w:r w:rsidRPr="004922EE">
        <w:rPr>
          <w:b/>
          <w:lang w:val="en-US"/>
        </w:rPr>
        <w:t>C</w:t>
      </w:r>
      <w:r w:rsidRPr="004922EE">
        <w:t xml:space="preserve">в </w:t>
      </w:r>
      <w:r w:rsidRPr="004922EE">
        <w:rPr>
          <w:b/>
          <w:lang w:val="en-US"/>
        </w:rPr>
        <w:t>B</w:t>
      </w:r>
      <w:r>
        <w:t xml:space="preserve">с именем </w:t>
      </w:r>
      <w:r w:rsidRPr="006B48EE">
        <w:rPr>
          <w:b/>
        </w:rPr>
        <w:t>В11</w:t>
      </w:r>
    </w:p>
    <w:p w:rsidR="007C3CEF" w:rsidRPr="004922EE" w:rsidRDefault="007C3CEF" w:rsidP="007C3CEF"/>
    <w:p w:rsidR="007C3CEF" w:rsidRPr="006B48EE" w:rsidRDefault="007C3CEF" w:rsidP="007C3CEF"/>
    <w:p w:rsidR="007C3CEF" w:rsidRPr="00C01561" w:rsidRDefault="007C3CEF" w:rsidP="007C3CEF">
      <w:r>
        <w:t>После КАЖДОГО задания 2,3,4,5 – писать в тетрадь команду, которая правильно сработала</w:t>
      </w:r>
    </w:p>
    <w:p w:rsidR="007C3CEF" w:rsidRPr="006B48EE" w:rsidRDefault="007C3CEF" w:rsidP="007C3CEF"/>
    <w:p w:rsidR="007C3CEF" w:rsidRDefault="007C3CEF" w:rsidP="007C3CEF"/>
    <w:p w:rsidR="007C3CEF" w:rsidRDefault="007C3CEF" w:rsidP="007C3CEF"/>
    <w:p w:rsidR="007C3CEF" w:rsidRDefault="007C3CEF" w:rsidP="007C3CEF"/>
    <w:p w:rsidR="007C3CEF" w:rsidRDefault="007C3CEF" w:rsidP="007C3CEF"/>
    <w:p w:rsidR="007C3CEF" w:rsidRDefault="007C3CEF" w:rsidP="007C3CEF"/>
    <w:p w:rsidR="007C3CEF" w:rsidRDefault="007C3CEF" w:rsidP="007C3CEF"/>
    <w:p w:rsidR="007C3CEF" w:rsidRDefault="007C3CEF" w:rsidP="007C3CEF"/>
    <w:p w:rsidR="007C3CEF" w:rsidRDefault="007C3CEF" w:rsidP="002D1D1E">
      <w:pPr>
        <w:ind w:firstLine="709"/>
        <w:jc w:val="both"/>
        <w:rPr>
          <w:b/>
          <w:bCs/>
          <w:sz w:val="28"/>
          <w:szCs w:val="28"/>
        </w:rPr>
      </w:pPr>
    </w:p>
    <w:p w:rsidR="002D1D1E" w:rsidRPr="00B53ABE" w:rsidRDefault="002D1D1E" w:rsidP="002D1D1E">
      <w:pPr>
        <w:ind w:firstLine="709"/>
        <w:jc w:val="both"/>
        <w:rPr>
          <w:b/>
          <w:bCs/>
          <w:sz w:val="28"/>
          <w:szCs w:val="28"/>
        </w:rPr>
      </w:pPr>
      <w:r>
        <w:rPr>
          <w:b/>
          <w:bCs/>
          <w:sz w:val="28"/>
          <w:szCs w:val="28"/>
        </w:rPr>
        <w:t xml:space="preserve">Критерий оценки </w:t>
      </w:r>
      <w:r>
        <w:rPr>
          <w:b/>
          <w:sz w:val="28"/>
          <w:szCs w:val="28"/>
        </w:rPr>
        <w:t>письменной проверочной работы</w:t>
      </w:r>
    </w:p>
    <w:p w:rsidR="002D1D1E" w:rsidRPr="00B53ABE" w:rsidRDefault="002D1D1E" w:rsidP="002D1D1E">
      <w:pPr>
        <w:ind w:firstLine="709"/>
        <w:jc w:val="both"/>
        <w:rPr>
          <w:b/>
          <w:bCs/>
          <w:sz w:val="28"/>
          <w:szCs w:val="28"/>
        </w:rPr>
      </w:pPr>
    </w:p>
    <w:p w:rsidR="002D1D1E" w:rsidRPr="00144D5B" w:rsidRDefault="002D1D1E" w:rsidP="002D1D1E">
      <w:pPr>
        <w:ind w:firstLine="709"/>
        <w:jc w:val="both"/>
        <w:rPr>
          <w:sz w:val="28"/>
          <w:szCs w:val="28"/>
        </w:rPr>
      </w:pPr>
      <w:r w:rsidRPr="00144D5B">
        <w:rPr>
          <w:sz w:val="28"/>
          <w:szCs w:val="28"/>
        </w:rPr>
        <w:t xml:space="preserve">Каждый полный правильный ответ оценивается 1 баллом. </w:t>
      </w:r>
    </w:p>
    <w:p w:rsidR="002D1D1E" w:rsidRPr="00144D5B" w:rsidRDefault="002D1D1E" w:rsidP="002D1D1E">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2D1D1E" w:rsidRPr="00144D5B" w:rsidRDefault="002D1D1E" w:rsidP="002D1D1E">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2D1D1E" w:rsidRPr="00144D5B" w:rsidRDefault="002D1D1E" w:rsidP="002D1D1E">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2D1D1E" w:rsidRPr="00144D5B" w:rsidRDefault="002D1D1E" w:rsidP="002D1D1E">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2D1D1E" w:rsidRDefault="002D1D1E" w:rsidP="002D1D1E">
      <w:pPr>
        <w:pStyle w:val="aff1"/>
        <w:jc w:val="center"/>
        <w:rPr>
          <w:iCs/>
          <w:sz w:val="28"/>
          <w:szCs w:val="28"/>
        </w:rPr>
      </w:pPr>
    </w:p>
    <w:p w:rsidR="002D1D1E" w:rsidRDefault="002D1D1E" w:rsidP="002D1D1E">
      <w:pPr>
        <w:ind w:firstLine="709"/>
        <w:jc w:val="both"/>
        <w:rPr>
          <w:b/>
          <w:sz w:val="28"/>
          <w:szCs w:val="28"/>
        </w:rPr>
      </w:pPr>
      <w:r>
        <w:rPr>
          <w:b/>
          <w:sz w:val="28"/>
          <w:szCs w:val="28"/>
        </w:rPr>
        <w:t>Текст задания для практической части</w:t>
      </w:r>
    </w:p>
    <w:p w:rsidR="000D71B5" w:rsidRDefault="000D71B5" w:rsidP="002D1D1E">
      <w:pPr>
        <w:ind w:firstLine="709"/>
        <w:jc w:val="both"/>
        <w:rPr>
          <w:b/>
          <w:sz w:val="28"/>
          <w:szCs w:val="28"/>
        </w:rPr>
      </w:pPr>
    </w:p>
    <w:p w:rsidR="000D71B5" w:rsidRPr="00C803AB" w:rsidRDefault="000D71B5" w:rsidP="000D71B5">
      <w:pPr>
        <w:pStyle w:val="aff1"/>
        <w:jc w:val="center"/>
        <w:rPr>
          <w:b/>
          <w:sz w:val="28"/>
          <w:szCs w:val="28"/>
        </w:rPr>
      </w:pPr>
      <w:r>
        <w:rPr>
          <w:b/>
          <w:sz w:val="28"/>
          <w:szCs w:val="28"/>
        </w:rPr>
        <w:t>Практическое занятие</w:t>
      </w:r>
      <w:r w:rsidRPr="00C803AB">
        <w:rPr>
          <w:b/>
          <w:sz w:val="28"/>
          <w:szCs w:val="28"/>
        </w:rPr>
        <w:t xml:space="preserve"> № 5 </w:t>
      </w:r>
      <w:r w:rsidRPr="000D71B5">
        <w:rPr>
          <w:b/>
          <w:sz w:val="28"/>
          <w:szCs w:val="28"/>
        </w:rPr>
        <w:t>Работа со стандартными пакетами, архивами и антивирусными программами Windows</w:t>
      </w:r>
    </w:p>
    <w:p w:rsidR="000D71B5" w:rsidRDefault="000D71B5" w:rsidP="000D71B5">
      <w:pPr>
        <w:rPr>
          <w:b/>
          <w:bCs/>
        </w:rPr>
      </w:pPr>
    </w:p>
    <w:p w:rsidR="000D71B5" w:rsidRDefault="000D71B5" w:rsidP="000D71B5">
      <w:pPr>
        <w:jc w:val="both"/>
      </w:pPr>
      <w:r w:rsidRPr="00230AB1">
        <w:rPr>
          <w:b/>
          <w:bCs/>
        </w:rPr>
        <w:t>Цель работы:</w:t>
      </w:r>
      <w:r w:rsidR="00307BA6">
        <w:rPr>
          <w:b/>
          <w:bCs/>
        </w:rPr>
        <w:t xml:space="preserve"> </w:t>
      </w:r>
      <w:r w:rsidRPr="00071A1E">
        <w:rPr>
          <w:rFonts w:ascii="Times New Roman CYR" w:hAnsi="Times New Roman CYR" w:cs="Times New Roman CYR"/>
        </w:rPr>
        <w:t>о</w:t>
      </w:r>
      <w:r>
        <w:rPr>
          <w:iCs/>
        </w:rPr>
        <w:t xml:space="preserve">своить </w:t>
      </w:r>
      <w:r>
        <w:t xml:space="preserve">основные принципы работы программ архивации </w:t>
      </w:r>
      <w:r w:rsidRPr="002B5B97">
        <w:rPr>
          <w:lang w:val="en-US"/>
        </w:rPr>
        <w:t>WinRar</w:t>
      </w:r>
      <w:r w:rsidR="00307BA6">
        <w:t xml:space="preserve"> </w:t>
      </w:r>
      <w:r>
        <w:t xml:space="preserve">и </w:t>
      </w:r>
      <w:r w:rsidRPr="002B5B97">
        <w:rPr>
          <w:bCs/>
          <w:spacing w:val="-4"/>
        </w:rPr>
        <w:t>7-</w:t>
      </w:r>
      <w:r w:rsidRPr="002B5B97">
        <w:rPr>
          <w:bCs/>
          <w:spacing w:val="-4"/>
          <w:lang w:val="en-US"/>
        </w:rPr>
        <w:t>Zip</w:t>
      </w:r>
      <w:r>
        <w:rPr>
          <w:bCs/>
          <w:spacing w:val="-4"/>
        </w:rPr>
        <w:t xml:space="preserve">, </w:t>
      </w:r>
      <w:r>
        <w:t xml:space="preserve">и антивирусной программы </w:t>
      </w:r>
      <w:r w:rsidRPr="002B5B97">
        <w:rPr>
          <w:bCs/>
        </w:rPr>
        <w:t>А</w:t>
      </w:r>
      <w:r w:rsidRPr="002B5B97">
        <w:t>vast!</w:t>
      </w:r>
    </w:p>
    <w:p w:rsidR="000D71B5" w:rsidRDefault="000D71B5" w:rsidP="000D71B5">
      <w:pPr>
        <w:ind w:firstLine="851"/>
        <w:jc w:val="both"/>
        <w:rPr>
          <w:u w:val="single"/>
        </w:rPr>
      </w:pPr>
    </w:p>
    <w:p w:rsidR="000D71B5" w:rsidRDefault="000D71B5" w:rsidP="000D71B5">
      <w:pPr>
        <w:shd w:val="clear" w:color="auto" w:fill="FFFFFF"/>
        <w:spacing w:line="288" w:lineRule="exact"/>
        <w:jc w:val="both"/>
        <w:rPr>
          <w:b/>
          <w:bCs/>
          <w:color w:val="2A2A2A"/>
          <w:spacing w:val="-4"/>
        </w:rPr>
      </w:pPr>
      <w:r w:rsidRPr="002406B5">
        <w:rPr>
          <w:b/>
          <w:bCs/>
          <w:color w:val="2A2A2A"/>
          <w:spacing w:val="-4"/>
        </w:rPr>
        <w:t>Краткие теоретические сведения</w:t>
      </w:r>
    </w:p>
    <w:p w:rsidR="000D71B5" w:rsidRDefault="000D71B5" w:rsidP="000D71B5">
      <w:pPr>
        <w:shd w:val="clear" w:color="auto" w:fill="FFFFFF"/>
        <w:spacing w:line="288" w:lineRule="exact"/>
        <w:jc w:val="both"/>
        <w:rPr>
          <w:b/>
          <w:bCs/>
          <w:color w:val="2A2A2A"/>
          <w:spacing w:val="-4"/>
        </w:rPr>
      </w:pPr>
    </w:p>
    <w:p w:rsidR="000D71B5" w:rsidRPr="000E0703" w:rsidRDefault="000D71B5" w:rsidP="000D71B5">
      <w:pPr>
        <w:ind w:firstLine="570"/>
        <w:jc w:val="both"/>
      </w:pPr>
      <w:r w:rsidRPr="000E0703">
        <w:rPr>
          <w:b/>
          <w:lang w:val="en-US"/>
        </w:rPr>
        <w:t>WinRar</w:t>
      </w:r>
      <w:r w:rsidRPr="000E0703">
        <w:t xml:space="preserve"> – это усовершенствованная версия архиватора </w:t>
      </w:r>
      <w:r w:rsidRPr="000E0703">
        <w:rPr>
          <w:lang w:val="en-US"/>
        </w:rPr>
        <w:t>RAR</w:t>
      </w:r>
      <w:r w:rsidRPr="000E0703">
        <w:t>, снабженная удобной графической оболочкой.</w:t>
      </w:r>
      <w:r w:rsidR="00307BA6">
        <w:t xml:space="preserve"> </w:t>
      </w:r>
      <w:r w:rsidRPr="000E0703">
        <w:t xml:space="preserve">создает архивы не только своего собственного </w:t>
      </w:r>
      <w:r w:rsidR="00F80912" w:rsidRPr="000E0703">
        <w:t>типа,</w:t>
      </w:r>
      <w:r w:rsidRPr="000E0703">
        <w:t xml:space="preserve"> но и </w:t>
      </w:r>
      <w:r w:rsidRPr="000E0703">
        <w:rPr>
          <w:lang w:val="en-US"/>
        </w:rPr>
        <w:t>Zip</w:t>
      </w:r>
      <w:r w:rsidRPr="000E0703">
        <w:t xml:space="preserve">. По степени сжатия файлов </w:t>
      </w:r>
      <w:r w:rsidRPr="000E0703">
        <w:rPr>
          <w:lang w:val="en-US"/>
        </w:rPr>
        <w:t>WinRar</w:t>
      </w:r>
      <w:r w:rsidRPr="000E0703">
        <w:t xml:space="preserve"> превосходит </w:t>
      </w:r>
      <w:r w:rsidRPr="000E0703">
        <w:rPr>
          <w:lang w:val="en-US"/>
        </w:rPr>
        <w:t>WinZip</w:t>
      </w:r>
      <w:r w:rsidRPr="000E0703">
        <w:t xml:space="preserve">, а в большинстве случаев и </w:t>
      </w:r>
      <w:r w:rsidRPr="000E0703">
        <w:rPr>
          <w:lang w:val="en-US"/>
        </w:rPr>
        <w:t>ARJ</w:t>
      </w:r>
      <w:r w:rsidRPr="000E0703">
        <w:t xml:space="preserve">. В новых версиях </w:t>
      </w:r>
      <w:r w:rsidRPr="000E0703">
        <w:rPr>
          <w:lang w:val="en-US"/>
        </w:rPr>
        <w:t>WinRar</w:t>
      </w:r>
      <w:r w:rsidRPr="000E0703">
        <w:t xml:space="preserve"> существует специальный алгоритм для сжатия мультимедийных </w:t>
      </w:r>
      <w:r w:rsidR="00F80912" w:rsidRPr="000E0703">
        <w:t>файлов.</w:t>
      </w:r>
      <w:r w:rsidR="00F80912" w:rsidRPr="00182A1F">
        <w:t xml:space="preserve"> </w:t>
      </w:r>
      <w:r w:rsidR="00F80912" w:rsidRPr="000E0703">
        <w:rPr>
          <w:lang w:val="en-US"/>
        </w:rPr>
        <w:t>WinRar</w:t>
      </w:r>
      <w:r w:rsidRPr="000E0703">
        <w:t xml:space="preserve"> может создавать многотомные архивы и многотомные самораспаковывающиеся архивы.</w:t>
      </w:r>
    </w:p>
    <w:p w:rsidR="000D71B5" w:rsidRPr="00437E8D" w:rsidRDefault="000D71B5" w:rsidP="000D71B5">
      <w:pPr>
        <w:ind w:firstLine="570"/>
        <w:jc w:val="both"/>
      </w:pPr>
      <w:r w:rsidRPr="00437E8D">
        <w:rPr>
          <w:b/>
          <w:lang w:val="en-US"/>
        </w:rPr>
        <w:t>WinRar</w:t>
      </w:r>
      <w:r w:rsidRPr="00437E8D">
        <w:t xml:space="preserve"> – это мощный и гибкий инструмент с широким набором функций, практически ни в чем не уступающий </w:t>
      </w:r>
      <w:r w:rsidRPr="00437E8D">
        <w:rPr>
          <w:lang w:val="en-US"/>
        </w:rPr>
        <w:t>WinZip</w:t>
      </w:r>
      <w:r w:rsidRPr="00437E8D">
        <w:t>.</w:t>
      </w:r>
    </w:p>
    <w:p w:rsidR="000D71B5" w:rsidRDefault="000D71B5" w:rsidP="000D71B5">
      <w:pPr>
        <w:ind w:firstLine="570"/>
        <w:jc w:val="both"/>
      </w:pPr>
    </w:p>
    <w:p w:rsidR="000D71B5" w:rsidRDefault="000D71B5" w:rsidP="000D71B5">
      <w:pPr>
        <w:ind w:firstLine="570"/>
        <w:jc w:val="both"/>
      </w:pPr>
      <w:r>
        <w:t>Рассмотрим вкладки строки меню:</w:t>
      </w:r>
    </w:p>
    <w:p w:rsidR="000D71B5" w:rsidRPr="00B80794" w:rsidRDefault="000D71B5" w:rsidP="000D71B5">
      <w:pPr>
        <w:widowControl w:val="0"/>
        <w:numPr>
          <w:ilvl w:val="0"/>
          <w:numId w:val="60"/>
        </w:numPr>
        <w:tabs>
          <w:tab w:val="clear" w:pos="4450"/>
          <w:tab w:val="num" w:pos="1140"/>
        </w:tabs>
        <w:autoSpaceDE w:val="0"/>
        <w:autoSpaceDN w:val="0"/>
        <w:ind w:left="0" w:firstLine="570"/>
        <w:jc w:val="both"/>
        <w:rPr>
          <w:i/>
          <w:iCs/>
        </w:rPr>
      </w:pPr>
      <w:r>
        <w:t xml:space="preserve">Файл – раздел </w:t>
      </w:r>
      <w:r>
        <w:rPr>
          <w:iCs/>
        </w:rPr>
        <w:t>содержит</w:t>
      </w:r>
      <w:r w:rsidRPr="00B80794">
        <w:rPr>
          <w:iCs/>
        </w:rPr>
        <w:t xml:space="preserve"> команды</w:t>
      </w:r>
      <w:r>
        <w:rPr>
          <w:iCs/>
        </w:rPr>
        <w:t xml:space="preserve"> выбора и выделения объектов архива.</w:t>
      </w:r>
    </w:p>
    <w:p w:rsidR="000D71B5" w:rsidRPr="00B80794" w:rsidRDefault="000D71B5" w:rsidP="000D71B5">
      <w:pPr>
        <w:widowControl w:val="0"/>
        <w:numPr>
          <w:ilvl w:val="0"/>
          <w:numId w:val="60"/>
        </w:numPr>
        <w:tabs>
          <w:tab w:val="clear" w:pos="4450"/>
          <w:tab w:val="num" w:pos="1140"/>
        </w:tabs>
        <w:autoSpaceDE w:val="0"/>
        <w:autoSpaceDN w:val="0"/>
        <w:ind w:left="0" w:firstLine="570"/>
        <w:jc w:val="both"/>
        <w:rPr>
          <w:iCs/>
        </w:rPr>
      </w:pPr>
      <w:r>
        <w:rPr>
          <w:iCs/>
        </w:rPr>
        <w:t>Команды –</w:t>
      </w:r>
      <w:r>
        <w:t xml:space="preserve">раздел </w:t>
      </w:r>
      <w:r>
        <w:rPr>
          <w:iCs/>
        </w:rPr>
        <w:t>содержит</w:t>
      </w:r>
      <w:r w:rsidRPr="00B80794">
        <w:rPr>
          <w:iCs/>
        </w:rPr>
        <w:t xml:space="preserve"> команды работ</w:t>
      </w:r>
      <w:r>
        <w:rPr>
          <w:iCs/>
        </w:rPr>
        <w:t>ы</w:t>
      </w:r>
      <w:r w:rsidRPr="00B80794">
        <w:rPr>
          <w:iCs/>
        </w:rPr>
        <w:t xml:space="preserve"> с файлами архива.</w:t>
      </w:r>
    </w:p>
    <w:p w:rsidR="000D71B5" w:rsidRPr="00B80794" w:rsidRDefault="000D71B5" w:rsidP="000D71B5">
      <w:pPr>
        <w:widowControl w:val="0"/>
        <w:numPr>
          <w:ilvl w:val="0"/>
          <w:numId w:val="60"/>
        </w:numPr>
        <w:tabs>
          <w:tab w:val="clear" w:pos="4450"/>
          <w:tab w:val="num" w:pos="1140"/>
        </w:tabs>
        <w:autoSpaceDE w:val="0"/>
        <w:autoSpaceDN w:val="0"/>
        <w:ind w:left="0" w:firstLine="570"/>
        <w:jc w:val="both"/>
      </w:pPr>
      <w:r>
        <w:rPr>
          <w:iCs/>
        </w:rPr>
        <w:t>Операции –</w:t>
      </w:r>
      <w:r>
        <w:t xml:space="preserve">раздел </w:t>
      </w:r>
      <w:r>
        <w:rPr>
          <w:iCs/>
        </w:rPr>
        <w:t>содержит</w:t>
      </w:r>
      <w:r w:rsidRPr="00B80794">
        <w:rPr>
          <w:iCs/>
        </w:rPr>
        <w:t xml:space="preserve"> команды</w:t>
      </w:r>
      <w:r>
        <w:rPr>
          <w:iCs/>
        </w:rPr>
        <w:t xml:space="preserve"> преобразования и восстановления архива, поиска файлов и создания отчетов.</w:t>
      </w:r>
    </w:p>
    <w:p w:rsidR="000D71B5" w:rsidRDefault="000D71B5" w:rsidP="000D71B5">
      <w:pPr>
        <w:widowControl w:val="0"/>
        <w:numPr>
          <w:ilvl w:val="0"/>
          <w:numId w:val="60"/>
        </w:numPr>
        <w:tabs>
          <w:tab w:val="clear" w:pos="4450"/>
          <w:tab w:val="num" w:pos="1140"/>
        </w:tabs>
        <w:autoSpaceDE w:val="0"/>
        <w:autoSpaceDN w:val="0"/>
        <w:ind w:left="0" w:firstLine="570"/>
        <w:jc w:val="both"/>
        <w:rPr>
          <w:iCs/>
        </w:rPr>
      </w:pPr>
      <w:r>
        <w:rPr>
          <w:iCs/>
        </w:rPr>
        <w:t xml:space="preserve">Избранное – </w:t>
      </w:r>
      <w:r>
        <w:t xml:space="preserve">раздел </w:t>
      </w:r>
      <w:r>
        <w:rPr>
          <w:iCs/>
        </w:rPr>
        <w:t>содержит</w:t>
      </w:r>
      <w:r w:rsidR="00307BA6">
        <w:rPr>
          <w:iCs/>
        </w:rPr>
        <w:t xml:space="preserve"> </w:t>
      </w:r>
      <w:r>
        <w:rPr>
          <w:iCs/>
        </w:rPr>
        <w:t>список ваших избранных папок и архивов.</w:t>
      </w:r>
    </w:p>
    <w:p w:rsidR="000D71B5" w:rsidRPr="00B80794" w:rsidRDefault="000D71B5" w:rsidP="000D71B5">
      <w:pPr>
        <w:widowControl w:val="0"/>
        <w:numPr>
          <w:ilvl w:val="0"/>
          <w:numId w:val="60"/>
        </w:numPr>
        <w:tabs>
          <w:tab w:val="clear" w:pos="4450"/>
          <w:tab w:val="num" w:pos="1140"/>
        </w:tabs>
        <w:autoSpaceDE w:val="0"/>
        <w:autoSpaceDN w:val="0"/>
        <w:ind w:left="0" w:firstLine="570"/>
        <w:jc w:val="both"/>
        <w:rPr>
          <w:iCs/>
        </w:rPr>
      </w:pPr>
      <w:r w:rsidRPr="00B80794">
        <w:rPr>
          <w:iCs/>
        </w:rPr>
        <w:t xml:space="preserve">Параметры – </w:t>
      </w:r>
      <w:r>
        <w:t xml:space="preserve">раздел </w:t>
      </w:r>
      <w:r>
        <w:rPr>
          <w:iCs/>
        </w:rPr>
        <w:t>содержит</w:t>
      </w:r>
      <w:r w:rsidRPr="00B80794">
        <w:rPr>
          <w:iCs/>
        </w:rPr>
        <w:t xml:space="preserve"> команды для настройки архиватора.</w:t>
      </w:r>
    </w:p>
    <w:p w:rsidR="000D71B5" w:rsidRDefault="000D71B5" w:rsidP="000D71B5">
      <w:pPr>
        <w:widowControl w:val="0"/>
        <w:numPr>
          <w:ilvl w:val="0"/>
          <w:numId w:val="60"/>
        </w:numPr>
        <w:tabs>
          <w:tab w:val="clear" w:pos="4450"/>
          <w:tab w:val="num" w:pos="1140"/>
        </w:tabs>
        <w:autoSpaceDE w:val="0"/>
        <w:autoSpaceDN w:val="0"/>
        <w:ind w:left="0" w:firstLine="570"/>
        <w:jc w:val="both"/>
      </w:pPr>
      <w:r>
        <w:rPr>
          <w:iCs/>
        </w:rPr>
        <w:t>Справка –</w:t>
      </w:r>
      <w:r>
        <w:t xml:space="preserve">раздел </w:t>
      </w:r>
      <w:r>
        <w:rPr>
          <w:iCs/>
        </w:rPr>
        <w:t>содержит</w:t>
      </w:r>
      <w:r w:rsidR="00307BA6">
        <w:rPr>
          <w:iCs/>
        </w:rPr>
        <w:t xml:space="preserve"> </w:t>
      </w:r>
      <w:r>
        <w:rPr>
          <w:iCs/>
        </w:rPr>
        <w:t>справочную информацию о программе и работе с ней.</w:t>
      </w:r>
    </w:p>
    <w:p w:rsidR="000D71B5" w:rsidRDefault="000D71B5" w:rsidP="000D71B5">
      <w:pPr>
        <w:ind w:firstLine="570"/>
        <w:jc w:val="both"/>
      </w:pPr>
    </w:p>
    <w:p w:rsidR="000D71B5" w:rsidRDefault="000D71B5" w:rsidP="000D71B5">
      <w:pPr>
        <w:ind w:firstLine="570"/>
        <w:jc w:val="both"/>
      </w:pPr>
      <w:r>
        <w:t>Рассмотрим и разберем пиктограммы панели инструментов архиватора</w:t>
      </w:r>
    </w:p>
    <w:p w:rsidR="000D71B5" w:rsidRPr="00437E8D" w:rsidRDefault="000D71B5" w:rsidP="000D71B5">
      <w:pPr>
        <w:ind w:firstLine="570"/>
        <w:jc w:val="both"/>
        <w:rPr>
          <w:b/>
        </w:rPr>
      </w:pPr>
    </w:p>
    <w:p w:rsidR="000D71B5" w:rsidRDefault="000D71B5" w:rsidP="000D71B5">
      <w:pPr>
        <w:jc w:val="center"/>
      </w:pPr>
      <w:r w:rsidRPr="00437E8D">
        <w:rPr>
          <w:noProof/>
        </w:rPr>
        <w:drawing>
          <wp:inline distT="0" distB="0" distL="0" distR="0" wp14:anchorId="4EBEBD33" wp14:editId="066D3C5A">
            <wp:extent cx="4347845" cy="499110"/>
            <wp:effectExtent l="0" t="0" r="0" b="0"/>
            <wp:docPr id="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47845" cy="499110"/>
                    </a:xfrm>
                    <a:prstGeom prst="rect">
                      <a:avLst/>
                    </a:prstGeom>
                    <a:noFill/>
                    <a:ln>
                      <a:noFill/>
                    </a:ln>
                  </pic:spPr>
                </pic:pic>
              </a:graphicData>
            </a:graphic>
          </wp:inline>
        </w:drawing>
      </w:r>
    </w:p>
    <w:p w:rsidR="000D71B5" w:rsidRDefault="000D71B5" w:rsidP="000D71B5">
      <w:pPr>
        <w:ind w:firstLine="570"/>
        <w:jc w:val="both"/>
      </w:pPr>
    </w:p>
    <w:p w:rsidR="000D71B5" w:rsidRDefault="000D71B5" w:rsidP="000D71B5">
      <w:pPr>
        <w:widowControl w:val="0"/>
        <w:numPr>
          <w:ilvl w:val="0"/>
          <w:numId w:val="59"/>
        </w:numPr>
        <w:tabs>
          <w:tab w:val="clear" w:pos="3880"/>
          <w:tab w:val="num" w:pos="1140"/>
        </w:tabs>
        <w:autoSpaceDE w:val="0"/>
        <w:autoSpaceDN w:val="0"/>
        <w:ind w:left="0" w:firstLine="570"/>
        <w:jc w:val="both"/>
      </w:pPr>
      <w:r w:rsidRPr="00437E8D">
        <w:t>Создание архива или добавление файлов в архив</w:t>
      </w:r>
      <w:r>
        <w:t>;</w:t>
      </w:r>
    </w:p>
    <w:p w:rsidR="000D71B5" w:rsidRDefault="000D71B5" w:rsidP="000D71B5">
      <w:pPr>
        <w:widowControl w:val="0"/>
        <w:numPr>
          <w:ilvl w:val="0"/>
          <w:numId w:val="59"/>
        </w:numPr>
        <w:tabs>
          <w:tab w:val="num" w:pos="1140"/>
        </w:tabs>
        <w:autoSpaceDE w:val="0"/>
        <w:autoSpaceDN w:val="0"/>
        <w:ind w:left="-57" w:firstLine="627"/>
        <w:jc w:val="both"/>
      </w:pPr>
      <w:r w:rsidRPr="00437E8D">
        <w:t xml:space="preserve">Извлечение файлов и </w:t>
      </w:r>
      <w:r>
        <w:t>каталогов</w:t>
      </w:r>
      <w:r w:rsidRPr="00437E8D">
        <w:t xml:space="preserve"> из архива</w:t>
      </w:r>
      <w:r>
        <w:t>;</w:t>
      </w:r>
    </w:p>
    <w:p w:rsidR="000D71B5" w:rsidRDefault="000D71B5" w:rsidP="000D71B5">
      <w:pPr>
        <w:widowControl w:val="0"/>
        <w:numPr>
          <w:ilvl w:val="0"/>
          <w:numId w:val="59"/>
        </w:numPr>
        <w:tabs>
          <w:tab w:val="num" w:pos="1140"/>
        </w:tabs>
        <w:autoSpaceDE w:val="0"/>
        <w:autoSpaceDN w:val="0"/>
        <w:ind w:left="-57" w:firstLine="627"/>
        <w:jc w:val="both"/>
      </w:pPr>
      <w:r w:rsidRPr="00437E8D">
        <w:t>Тестирование архива на сп</w:t>
      </w:r>
      <w:r>
        <w:t>особность распаковывания;</w:t>
      </w:r>
    </w:p>
    <w:p w:rsidR="000D71B5" w:rsidRDefault="000D71B5" w:rsidP="000D71B5">
      <w:pPr>
        <w:widowControl w:val="0"/>
        <w:numPr>
          <w:ilvl w:val="0"/>
          <w:numId w:val="59"/>
        </w:numPr>
        <w:tabs>
          <w:tab w:val="num" w:pos="1140"/>
        </w:tabs>
        <w:autoSpaceDE w:val="0"/>
        <w:autoSpaceDN w:val="0"/>
        <w:ind w:left="-57" w:firstLine="627"/>
        <w:jc w:val="both"/>
      </w:pPr>
      <w:r>
        <w:t>Просмотр файлов архива;</w:t>
      </w:r>
    </w:p>
    <w:p w:rsidR="000D71B5" w:rsidRDefault="000D71B5" w:rsidP="000D71B5">
      <w:pPr>
        <w:widowControl w:val="0"/>
        <w:numPr>
          <w:ilvl w:val="0"/>
          <w:numId w:val="59"/>
        </w:numPr>
        <w:tabs>
          <w:tab w:val="num" w:pos="1140"/>
        </w:tabs>
        <w:autoSpaceDE w:val="0"/>
        <w:autoSpaceDN w:val="0"/>
        <w:ind w:left="-57" w:firstLine="627"/>
        <w:jc w:val="both"/>
      </w:pPr>
      <w:r w:rsidRPr="00437E8D">
        <w:t xml:space="preserve">Удаление файлов и </w:t>
      </w:r>
      <w:r>
        <w:t>каталогов</w:t>
      </w:r>
      <w:r w:rsidR="00307BA6">
        <w:t xml:space="preserve"> </w:t>
      </w:r>
      <w:r>
        <w:t>из архива;</w:t>
      </w:r>
    </w:p>
    <w:p w:rsidR="000D71B5" w:rsidRDefault="000D71B5" w:rsidP="000D71B5">
      <w:pPr>
        <w:widowControl w:val="0"/>
        <w:numPr>
          <w:ilvl w:val="0"/>
          <w:numId w:val="59"/>
        </w:numPr>
        <w:tabs>
          <w:tab w:val="num" w:pos="1140"/>
        </w:tabs>
        <w:autoSpaceDE w:val="0"/>
        <w:autoSpaceDN w:val="0"/>
        <w:ind w:left="-57" w:firstLine="627"/>
        <w:jc w:val="both"/>
      </w:pPr>
      <w:r>
        <w:t>Поиск необходимых объектов;</w:t>
      </w:r>
    </w:p>
    <w:p w:rsidR="000D71B5" w:rsidRDefault="000D71B5" w:rsidP="000D71B5">
      <w:pPr>
        <w:widowControl w:val="0"/>
        <w:numPr>
          <w:ilvl w:val="0"/>
          <w:numId w:val="59"/>
        </w:numPr>
        <w:tabs>
          <w:tab w:val="num" w:pos="1140"/>
        </w:tabs>
        <w:autoSpaceDE w:val="0"/>
        <w:autoSpaceDN w:val="0"/>
        <w:ind w:left="-57" w:firstLine="627"/>
        <w:jc w:val="both"/>
      </w:pPr>
      <w:r>
        <w:t>Мастер для пользователей-новичков;</w:t>
      </w:r>
    </w:p>
    <w:p w:rsidR="000D71B5" w:rsidRDefault="000D71B5" w:rsidP="000D71B5">
      <w:pPr>
        <w:widowControl w:val="0"/>
        <w:numPr>
          <w:ilvl w:val="0"/>
          <w:numId w:val="59"/>
        </w:numPr>
        <w:tabs>
          <w:tab w:val="num" w:pos="1140"/>
        </w:tabs>
        <w:autoSpaceDE w:val="0"/>
        <w:autoSpaceDN w:val="0"/>
        <w:ind w:left="-57" w:firstLine="627"/>
        <w:jc w:val="both"/>
      </w:pPr>
      <w:r>
        <w:t>Вывод информации об архиве;</w:t>
      </w:r>
    </w:p>
    <w:p w:rsidR="000D71B5" w:rsidRPr="00437E8D" w:rsidRDefault="000D71B5" w:rsidP="000D71B5">
      <w:pPr>
        <w:widowControl w:val="0"/>
        <w:numPr>
          <w:ilvl w:val="0"/>
          <w:numId w:val="59"/>
        </w:numPr>
        <w:tabs>
          <w:tab w:val="num" w:pos="1140"/>
        </w:tabs>
        <w:autoSpaceDE w:val="0"/>
        <w:autoSpaceDN w:val="0"/>
        <w:ind w:left="-57" w:firstLine="627"/>
        <w:jc w:val="both"/>
      </w:pPr>
      <w:r w:rsidRPr="00437E8D">
        <w:t>Исправление поврежденного архива</w:t>
      </w:r>
      <w:r>
        <w:t>.</w:t>
      </w:r>
    </w:p>
    <w:p w:rsidR="000D71B5" w:rsidRDefault="000D71B5" w:rsidP="000D71B5">
      <w:pPr>
        <w:ind w:firstLine="570"/>
        <w:jc w:val="both"/>
      </w:pPr>
    </w:p>
    <w:p w:rsidR="000D71B5" w:rsidRPr="00C3489F" w:rsidRDefault="000D71B5" w:rsidP="000D71B5">
      <w:pPr>
        <w:ind w:firstLine="570"/>
        <w:jc w:val="both"/>
      </w:pPr>
      <w:r>
        <w:t xml:space="preserve">Архиватор может двумя способами создавать архивы, используя контекстное меню. При методе </w:t>
      </w:r>
      <w:r w:rsidRPr="00C3489F">
        <w:rPr>
          <w:b/>
        </w:rPr>
        <w:t>Добавить в архив &lt;Имя архива&gt;</w:t>
      </w:r>
      <w:r>
        <w:t xml:space="preserve">– архив создается автоматически, без возможности внесения изменений в параметры архива. При методе </w:t>
      </w:r>
      <w:r w:rsidRPr="00C3489F">
        <w:rPr>
          <w:b/>
        </w:rPr>
        <w:t>Добавить в архив</w:t>
      </w:r>
      <w:r>
        <w:rPr>
          <w:b/>
        </w:rPr>
        <w:t xml:space="preserve">… </w:t>
      </w:r>
      <w:r>
        <w:t xml:space="preserve">– открывается окно </w:t>
      </w:r>
      <w:r w:rsidRPr="00C3489F">
        <w:rPr>
          <w:b/>
        </w:rPr>
        <w:t>Имя и параметры архива</w:t>
      </w:r>
      <w:r>
        <w:t>, которое позволяет установить необходимые параметры для создаваемого архива.</w:t>
      </w:r>
    </w:p>
    <w:p w:rsidR="000D71B5" w:rsidRDefault="000D71B5" w:rsidP="000D71B5">
      <w:pPr>
        <w:ind w:firstLine="709"/>
        <w:jc w:val="both"/>
      </w:pPr>
      <w:r w:rsidRPr="00A61629">
        <w:rPr>
          <w:b/>
        </w:rPr>
        <w:t>Непрерывный архив</w:t>
      </w:r>
      <w:r>
        <w:t>–</w:t>
      </w:r>
      <w:r w:rsidRPr="00A61629">
        <w:t xml:space="preserve"> это архив RAR, упакованный специальным способом, при котором все сжимаемые файлы рассматриваются как один последовательный поток данных. Метод сжатия для архивов RAR </w:t>
      </w:r>
      <w:r>
        <w:t>–</w:t>
      </w:r>
      <w:r w:rsidRPr="00A61629">
        <w:t xml:space="preserve"> обычный или непрерывный </w:t>
      </w:r>
      <w:r>
        <w:t xml:space="preserve">– </w:t>
      </w:r>
      <w:r w:rsidRPr="00A61629">
        <w:t>выбирается пользователем.</w:t>
      </w:r>
      <w:r w:rsidR="00307BA6">
        <w:t xml:space="preserve"> </w:t>
      </w:r>
      <w:r w:rsidRPr="00A61629">
        <w:t>Непрерывная архивация значительно увеличивает степень сжатия, особенно при добавлении в архив значительного количества небольших файлов с похожим содержимым.</w:t>
      </w:r>
    </w:p>
    <w:p w:rsidR="000D71B5" w:rsidRDefault="000D71B5" w:rsidP="000D71B5">
      <w:pPr>
        <w:ind w:firstLine="709"/>
        <w:jc w:val="both"/>
        <w:rPr>
          <w:bCs/>
          <w:spacing w:val="-4"/>
        </w:rPr>
      </w:pPr>
      <w:r w:rsidRPr="00A61629">
        <w:rPr>
          <w:b/>
          <w:bCs/>
          <w:spacing w:val="-4"/>
        </w:rPr>
        <w:t>Самораспаковывающийся</w:t>
      </w:r>
      <w:r w:rsidRPr="00A61629">
        <w:rPr>
          <w:bCs/>
          <w:spacing w:val="-4"/>
        </w:rPr>
        <w:t xml:space="preserve"> (</w:t>
      </w:r>
      <w:r w:rsidRPr="00A61629">
        <w:rPr>
          <w:b/>
          <w:bCs/>
          <w:spacing w:val="-4"/>
        </w:rPr>
        <w:t>SFX</w:t>
      </w:r>
      <w:r>
        <w:rPr>
          <w:bCs/>
          <w:spacing w:val="-4"/>
        </w:rPr>
        <w:t>–</w:t>
      </w:r>
      <w:r w:rsidRPr="00A61629">
        <w:rPr>
          <w:b/>
          <w:bCs/>
          <w:spacing w:val="-4"/>
        </w:rPr>
        <w:t>S</w:t>
      </w:r>
      <w:r w:rsidRPr="00A61629">
        <w:rPr>
          <w:bCs/>
          <w:spacing w:val="-4"/>
        </w:rPr>
        <w:t>el</w:t>
      </w:r>
      <w:r w:rsidRPr="00A61629">
        <w:rPr>
          <w:b/>
          <w:bCs/>
          <w:spacing w:val="-4"/>
        </w:rPr>
        <w:t>F</w:t>
      </w:r>
      <w:r w:rsidRPr="00A61629">
        <w:rPr>
          <w:bCs/>
          <w:spacing w:val="-4"/>
        </w:rPr>
        <w:t>-e</w:t>
      </w:r>
      <w:r w:rsidRPr="00A61629">
        <w:rPr>
          <w:b/>
          <w:bCs/>
          <w:spacing w:val="-4"/>
        </w:rPr>
        <w:t>X</w:t>
      </w:r>
      <w:r w:rsidRPr="00A61629">
        <w:rPr>
          <w:bCs/>
          <w:spacing w:val="-4"/>
        </w:rPr>
        <w:t xml:space="preserve">tracting) </w:t>
      </w:r>
      <w:r w:rsidRPr="00A61629">
        <w:rPr>
          <w:b/>
          <w:bCs/>
          <w:spacing w:val="-4"/>
        </w:rPr>
        <w:t>архив</w:t>
      </w:r>
      <w:r>
        <w:rPr>
          <w:bCs/>
          <w:spacing w:val="-4"/>
        </w:rPr>
        <w:t>–</w:t>
      </w:r>
      <w:r w:rsidRPr="00A61629">
        <w:rPr>
          <w:bCs/>
          <w:spacing w:val="-4"/>
        </w:rPr>
        <w:t xml:space="preserve"> это архив, к которому присоединен исполняемый модуль. Этот модуль позволяет извлекать файлы простым запуском архива как обычной программы. Таким образом, для извлечения содержимого SFX-архива не требуется дополнительных внешних программ. SFX-архивы, как и любые другие исполняемые файлы, обычно имеют </w:t>
      </w:r>
      <w:r w:rsidR="00F80912" w:rsidRPr="00A61629">
        <w:rPr>
          <w:bCs/>
          <w:spacing w:val="-4"/>
        </w:rPr>
        <w:t>расширение.</w:t>
      </w:r>
      <w:r w:rsidRPr="00A61629">
        <w:rPr>
          <w:bCs/>
          <w:spacing w:val="-4"/>
        </w:rPr>
        <w:t>EXE.SFX-архивы удобны в тех случаях, когда нужно передать кому-то архив, но вы не уверены, что у адресата есть соответствующи</w:t>
      </w:r>
      <w:r>
        <w:rPr>
          <w:bCs/>
          <w:spacing w:val="-4"/>
        </w:rPr>
        <w:t>й архиватор для его распаковки.</w:t>
      </w:r>
    </w:p>
    <w:p w:rsidR="000D71B5" w:rsidRDefault="000D71B5" w:rsidP="000D71B5">
      <w:pPr>
        <w:ind w:firstLine="709"/>
        <w:jc w:val="both"/>
        <w:rPr>
          <w:bCs/>
          <w:spacing w:val="-4"/>
        </w:rPr>
      </w:pPr>
      <w:r w:rsidRPr="00A61629">
        <w:rPr>
          <w:b/>
          <w:bCs/>
          <w:spacing w:val="-4"/>
        </w:rPr>
        <w:t>Тома</w:t>
      </w:r>
      <w:r>
        <w:rPr>
          <w:bCs/>
          <w:spacing w:val="-4"/>
        </w:rPr>
        <w:t>–</w:t>
      </w:r>
      <w:r w:rsidRPr="00A61629">
        <w:rPr>
          <w:bCs/>
          <w:spacing w:val="-4"/>
        </w:rPr>
        <w:t xml:space="preserve"> это фрагменты архива, состоящего из нескольких частей. Тома поддерживаются только в формате RAR. Обычно тома используются для сохранения большого архива на нескольких дискетах или других сменных носителях.</w:t>
      </w:r>
    </w:p>
    <w:p w:rsidR="000D71B5" w:rsidRPr="00E946DD" w:rsidRDefault="000D71B5" w:rsidP="000D71B5">
      <w:pPr>
        <w:ind w:firstLine="709"/>
        <w:jc w:val="both"/>
        <w:rPr>
          <w:b/>
          <w:bCs/>
          <w:color w:val="2A2A2A"/>
          <w:spacing w:val="-4"/>
        </w:rPr>
      </w:pPr>
      <w:r w:rsidRPr="0093300D">
        <w:rPr>
          <w:b/>
          <w:bCs/>
          <w:spacing w:val="-4"/>
        </w:rPr>
        <w:t>7-</w:t>
      </w:r>
      <w:r w:rsidRPr="0093300D">
        <w:rPr>
          <w:b/>
          <w:bCs/>
          <w:spacing w:val="-4"/>
          <w:lang w:val="en-US"/>
        </w:rPr>
        <w:t>Zip</w:t>
      </w:r>
      <w:r>
        <w:rPr>
          <w:bCs/>
          <w:spacing w:val="-4"/>
        </w:rPr>
        <w:t xml:space="preserve"> – это свободно распространяемый программный продукт.</w:t>
      </w:r>
    </w:p>
    <w:p w:rsidR="000D71B5" w:rsidRDefault="000D71B5" w:rsidP="000D71B5">
      <w:pPr>
        <w:shd w:val="clear" w:color="auto" w:fill="FFFFFF"/>
        <w:spacing w:line="288" w:lineRule="exact"/>
        <w:jc w:val="both"/>
        <w:rPr>
          <w:b/>
          <w:bCs/>
        </w:rPr>
      </w:pPr>
    </w:p>
    <w:p w:rsidR="000D71B5" w:rsidRDefault="000D71B5" w:rsidP="000D71B5">
      <w:pPr>
        <w:shd w:val="clear" w:color="auto" w:fill="FFFFFF"/>
        <w:spacing w:line="288" w:lineRule="exact"/>
        <w:jc w:val="both"/>
        <w:rPr>
          <w:b/>
        </w:rPr>
      </w:pPr>
      <w:r>
        <w:rPr>
          <w:b/>
          <w:bCs/>
        </w:rPr>
        <w:t xml:space="preserve">Антивирусная программа </w:t>
      </w:r>
      <w:r w:rsidRPr="005E3D67">
        <w:rPr>
          <w:b/>
          <w:bCs/>
        </w:rPr>
        <w:t>А</w:t>
      </w:r>
      <w:r w:rsidRPr="005E3D67">
        <w:rPr>
          <w:b/>
        </w:rPr>
        <w:t>vast!</w:t>
      </w:r>
    </w:p>
    <w:p w:rsidR="000D71B5" w:rsidRDefault="000D71B5" w:rsidP="000D71B5">
      <w:pPr>
        <w:shd w:val="clear" w:color="auto" w:fill="FFFFFF"/>
        <w:spacing w:line="288" w:lineRule="exact"/>
        <w:jc w:val="both"/>
        <w:rPr>
          <w:b/>
          <w:bCs/>
        </w:rPr>
      </w:pPr>
    </w:p>
    <w:p w:rsidR="000D71B5" w:rsidRPr="0098766C" w:rsidRDefault="000D71B5" w:rsidP="000D71B5">
      <w:pPr>
        <w:ind w:firstLine="741"/>
        <w:jc w:val="both"/>
      </w:pPr>
      <w:r w:rsidRPr="0098766C">
        <w:rPr>
          <w:bCs/>
        </w:rPr>
        <w:t>А</w:t>
      </w:r>
      <w:r w:rsidRPr="0098766C">
        <w:t xml:space="preserve">vast! предусматривает три варианта выбора </w:t>
      </w:r>
      <w:r w:rsidRPr="0098766C">
        <w:rPr>
          <w:bCs/>
        </w:rPr>
        <w:t>области сканирования</w:t>
      </w:r>
      <w:r>
        <w:rPr>
          <w:bCs/>
        </w:rPr>
        <w:t>.</w:t>
      </w:r>
      <w:r w:rsidR="00307BA6">
        <w:rPr>
          <w:bCs/>
        </w:rPr>
        <w:t xml:space="preserve"> </w:t>
      </w:r>
      <w:r w:rsidRPr="00737F77">
        <w:t xml:space="preserve">Если Вы хотите сканировать все содержимое вашего компьютера (все файлы на всех жестких дисках), щелкните иконку </w:t>
      </w:r>
      <w:r w:rsidRPr="00737F77">
        <w:rPr>
          <w:b/>
          <w:bCs/>
          <w:i/>
          <w:iCs/>
        </w:rPr>
        <w:t>локальные диски</w:t>
      </w:r>
      <w:r w:rsidRPr="00737F77">
        <w:t xml:space="preserve"> (иконка устройств</w:t>
      </w:r>
      <w:r>
        <w:t>а</w:t>
      </w:r>
      <w:r w:rsidRPr="00737F77">
        <w:t xml:space="preserve"> жесткого диска). Если Вы хотите сканировать содержимое некоторых сменных носителей, например дискеты или компакт-диск, щелкните иконку </w:t>
      </w:r>
      <w:r w:rsidRPr="00737F77">
        <w:rPr>
          <w:b/>
          <w:bCs/>
          <w:i/>
          <w:iCs/>
        </w:rPr>
        <w:t xml:space="preserve">сменные </w:t>
      </w:r>
      <w:r w:rsidR="00F80912" w:rsidRPr="00737F77">
        <w:rPr>
          <w:b/>
          <w:bCs/>
          <w:i/>
          <w:iCs/>
        </w:rPr>
        <w:t>носители</w:t>
      </w:r>
      <w:r w:rsidR="00F80912">
        <w:t xml:space="preserve"> (</w:t>
      </w:r>
      <w:r w:rsidRPr="00737F77">
        <w:t>иконка</w:t>
      </w:r>
      <w:r>
        <w:t>,</w:t>
      </w:r>
      <w:r w:rsidRPr="00737F77">
        <w:t xml:space="preserve"> показывающая CD</w:t>
      </w:r>
      <w:r>
        <w:t>-</w:t>
      </w:r>
      <w:r w:rsidRPr="00737F77">
        <w:t>диск). После клика по этой иконке, будет показано меню. Здесь Вы имеете возможность определить, хотите ли Вы сканировать дискеты или CD/DVD.</w:t>
      </w:r>
      <w:r w:rsidRPr="0098766C">
        <w:t xml:space="preserve"> После щелчка по иконке </w:t>
      </w:r>
      <w:r w:rsidRPr="0098766C">
        <w:rPr>
          <w:b/>
          <w:i/>
        </w:rPr>
        <w:t>Выбор папки</w:t>
      </w:r>
      <w:r w:rsidRPr="0098766C">
        <w:t>, изображающая открытую папку, будет показано окно со списком всех папок на ваших дисках. Вам дано право выбрать любые папки, которые Вы хотите сканировать.</w:t>
      </w:r>
      <w:r w:rsidR="00307BA6">
        <w:t xml:space="preserve"> </w:t>
      </w:r>
      <w:r w:rsidRPr="0098766C">
        <w:t xml:space="preserve">Вы так же можете </w:t>
      </w:r>
      <w:r w:rsidRPr="0098766C">
        <w:rPr>
          <w:b/>
          <w:bCs/>
        </w:rPr>
        <w:t>комбинировать</w:t>
      </w:r>
      <w:r w:rsidRPr="0098766C">
        <w:t xml:space="preserve"> эти выборы. Например, совершенно прекрасно вести сканирование на всех ваших жестких и сменных дисках щелкая на иконках </w:t>
      </w:r>
      <w:r w:rsidRPr="0098766C">
        <w:rPr>
          <w:i/>
          <w:iCs/>
        </w:rPr>
        <w:t>локальные диски</w:t>
      </w:r>
      <w:r w:rsidRPr="0098766C">
        <w:t xml:space="preserve"> и </w:t>
      </w:r>
      <w:r w:rsidRPr="0098766C">
        <w:rPr>
          <w:i/>
          <w:iCs/>
        </w:rPr>
        <w:t>сменные носители</w:t>
      </w:r>
      <w:r w:rsidRPr="0098766C">
        <w:t>.</w:t>
      </w:r>
    </w:p>
    <w:p w:rsidR="000D71B5" w:rsidRPr="002B5B97" w:rsidRDefault="000D71B5" w:rsidP="000D71B5">
      <w:pPr>
        <w:ind w:firstLine="741"/>
        <w:jc w:val="both"/>
        <w:rPr>
          <w:bCs/>
        </w:rPr>
      </w:pPr>
      <w:r>
        <w:t xml:space="preserve">У </w:t>
      </w:r>
      <w:r w:rsidRPr="0098766C">
        <w:rPr>
          <w:bCs/>
        </w:rPr>
        <w:t>А</w:t>
      </w:r>
      <w:r w:rsidRPr="0098766C">
        <w:t>vast!</w:t>
      </w:r>
      <w:r>
        <w:t xml:space="preserve"> с</w:t>
      </w:r>
      <w:r w:rsidRPr="0098766C">
        <w:t xml:space="preserve">уществует три уровня сканирования. </w:t>
      </w:r>
      <w:r w:rsidRPr="002B5B97">
        <w:rPr>
          <w:b/>
          <w:bCs/>
          <w:i/>
          <w:iCs/>
        </w:rPr>
        <w:t xml:space="preserve">Экспресс сканирование </w:t>
      </w:r>
      <w:r w:rsidRPr="002B5B97">
        <w:rPr>
          <w:bCs/>
          <w:iCs/>
        </w:rPr>
        <w:t>-</w:t>
      </w:r>
      <w:r w:rsidRPr="002B5B97">
        <w:t xml:space="preserve"> это быстрый просмотр, в котором фактический просмотр выполняется только в тех файлах, которые потенциально опасны (например, программы и документы). Этот тип сканирования может иногда привести к ошибкам (например, неудачи обнаружить вирусы в некоторых файлах), хотя в большинстве случаев это достаточно.</w:t>
      </w:r>
      <w:r w:rsidR="00307BA6">
        <w:t xml:space="preserve"> </w:t>
      </w:r>
      <w:r w:rsidRPr="002B5B97">
        <w:rPr>
          <w:b/>
          <w:bCs/>
          <w:i/>
          <w:iCs/>
        </w:rPr>
        <w:t>Обычное сканирование</w:t>
      </w:r>
      <w:r w:rsidRPr="002B5B97">
        <w:t xml:space="preserve"> - проверяет все файлы, но только «опасные» его части. Этот метод может потенциально вести к не обнаруженным вирусам, все же он намного более эффективен, чем </w:t>
      </w:r>
      <w:r w:rsidRPr="002B5B97">
        <w:rPr>
          <w:b/>
          <w:bCs/>
          <w:i/>
          <w:iCs/>
        </w:rPr>
        <w:t>Экспресс сканирование</w:t>
      </w:r>
      <w:r w:rsidRPr="002B5B97">
        <w:t>.</w:t>
      </w:r>
      <w:r w:rsidR="00307BA6">
        <w:t xml:space="preserve"> </w:t>
      </w:r>
      <w:r w:rsidRPr="002B5B97">
        <w:rPr>
          <w:b/>
          <w:bCs/>
          <w:i/>
          <w:iCs/>
        </w:rPr>
        <w:t>Полное сканирование</w:t>
      </w:r>
      <w:r w:rsidRPr="002B5B97">
        <w:t xml:space="preserve"> – это сканирование всех файлов, на их </w:t>
      </w:r>
      <w:r w:rsidRPr="002B5B97">
        <w:rPr>
          <w:i/>
          <w:iCs/>
        </w:rPr>
        <w:t>чистоту</w:t>
      </w:r>
      <w:r w:rsidRPr="002B5B97">
        <w:t xml:space="preserve">, согласно </w:t>
      </w:r>
      <w:r w:rsidR="00F80912" w:rsidRPr="002B5B97">
        <w:t>списку всех инфекций,</w:t>
      </w:r>
      <w:r w:rsidRPr="002B5B97">
        <w:t xml:space="preserve"> в базе данных. Этот способ приносит самую высокую надежность, но естественно может идти намного дольше, чем </w:t>
      </w:r>
      <w:r w:rsidRPr="002B5B97">
        <w:rPr>
          <w:b/>
          <w:bCs/>
          <w:i/>
          <w:iCs/>
        </w:rPr>
        <w:t>Экспресс</w:t>
      </w:r>
      <w:r w:rsidRPr="002B5B97">
        <w:t xml:space="preserve"> или </w:t>
      </w:r>
      <w:r w:rsidRPr="002B5B97">
        <w:rPr>
          <w:b/>
          <w:bCs/>
          <w:i/>
          <w:iCs/>
        </w:rPr>
        <w:t>Нормальное</w:t>
      </w:r>
      <w:r w:rsidRPr="002B5B97">
        <w:t xml:space="preserve"> сканирование.</w:t>
      </w:r>
    </w:p>
    <w:p w:rsidR="000D71B5" w:rsidRDefault="000D71B5" w:rsidP="000D71B5">
      <w:pPr>
        <w:shd w:val="clear" w:color="auto" w:fill="FFFFFF"/>
        <w:spacing w:line="288" w:lineRule="exact"/>
        <w:ind w:firstLine="741"/>
        <w:jc w:val="both"/>
      </w:pPr>
      <w:r w:rsidRPr="00CB7DA7">
        <w:t>П</w:t>
      </w:r>
      <w:r>
        <w:t xml:space="preserve">росмотр содержимого выбранного объекта отображается в рабочей области окна </w:t>
      </w:r>
      <w:r w:rsidRPr="005D3E3E">
        <w:rPr>
          <w:lang w:val="en-US"/>
        </w:rPr>
        <w:t>Avast</w:t>
      </w:r>
      <w:r w:rsidRPr="005D3E3E">
        <w:t>!</w:t>
      </w:r>
      <w:r w:rsidR="00307BA6">
        <w:t xml:space="preserve"> </w:t>
      </w:r>
      <w:r>
        <w:t xml:space="preserve">Можно </w:t>
      </w:r>
      <w:r w:rsidRPr="00737F77">
        <w:t xml:space="preserve">послать программу </w:t>
      </w:r>
      <w:r w:rsidRPr="00737F77">
        <w:rPr>
          <w:b/>
          <w:bCs/>
        </w:rPr>
        <w:t>в фоновый режим</w:t>
      </w:r>
      <w:r w:rsidRPr="00737F77">
        <w:t xml:space="preserve">, то есть понизить ее приоритет к такому уровню, что Вы можете удобно работать с компьютером даже притом, что проходит сканирование. В фоновом режиме сканирование естественно медленнее, чем при нормальном сканировании, но его преимущества становятся очевидными. </w:t>
      </w:r>
      <w:r>
        <w:t xml:space="preserve">Для перехода в фоновый режим необходимо </w:t>
      </w:r>
      <w:r w:rsidRPr="00737F77">
        <w:t>вызвать контекст</w:t>
      </w:r>
      <w:r>
        <w:t>ное</w:t>
      </w:r>
      <w:r w:rsidRPr="00737F77">
        <w:t xml:space="preserve"> меню в</w:t>
      </w:r>
      <w:r>
        <w:t>о</w:t>
      </w:r>
      <w:r w:rsidRPr="00737F77">
        <w:t xml:space="preserve"> время сканировани</w:t>
      </w:r>
      <w:r>
        <w:t>я</w:t>
      </w:r>
      <w:r w:rsidRPr="00737F77">
        <w:t xml:space="preserve"> и выбрать соответствующий пункт меню.</w:t>
      </w:r>
      <w:r>
        <w:t xml:space="preserve"> При нахождении любого вируса А</w:t>
      </w:r>
      <w:r w:rsidRPr="00737F77">
        <w:t xml:space="preserve">vast! </w:t>
      </w:r>
      <w:r w:rsidRPr="00737F77">
        <w:rPr>
          <w:b/>
          <w:bCs/>
        </w:rPr>
        <w:t>спрашивает</w:t>
      </w:r>
      <w:r>
        <w:rPr>
          <w:b/>
          <w:bCs/>
        </w:rPr>
        <w:t xml:space="preserve">, </w:t>
      </w:r>
      <w:r w:rsidRPr="00737F77">
        <w:t>по умолчанию</w:t>
      </w:r>
      <w:r>
        <w:t>,</w:t>
      </w:r>
      <w:r w:rsidRPr="00737F77">
        <w:t xml:space="preserve"> Вас </w:t>
      </w:r>
      <w:r>
        <w:t xml:space="preserve">о дальнейших действиях </w:t>
      </w:r>
      <w:r w:rsidRPr="00737F77">
        <w:t xml:space="preserve">с зараженным(инфицированным) файлом(ами). </w:t>
      </w:r>
      <w:r>
        <w:t xml:space="preserve">Возможны следующие действия с инфицированными файлами: </w:t>
      </w:r>
      <w:r w:rsidRPr="00F74153">
        <w:rPr>
          <w:b/>
        </w:rPr>
        <w:t>переместить</w:t>
      </w:r>
      <w:r w:rsidRPr="00737F77">
        <w:t xml:space="preserve"> в вирусное хранилище, </w:t>
      </w:r>
      <w:r w:rsidRPr="00F74153">
        <w:rPr>
          <w:b/>
        </w:rPr>
        <w:t>удалить</w:t>
      </w:r>
      <w:r w:rsidRPr="00737F77">
        <w:t xml:space="preserve">, </w:t>
      </w:r>
      <w:r w:rsidRPr="00F74153">
        <w:rPr>
          <w:b/>
        </w:rPr>
        <w:t>переименовать</w:t>
      </w:r>
      <w:r w:rsidRPr="00737F77">
        <w:t xml:space="preserve"> или </w:t>
      </w:r>
      <w:r w:rsidRPr="00F74153">
        <w:rPr>
          <w:b/>
        </w:rPr>
        <w:t>переместить</w:t>
      </w:r>
      <w:r w:rsidRPr="00737F77">
        <w:t xml:space="preserve">, </w:t>
      </w:r>
      <w:r w:rsidRPr="00F74153">
        <w:rPr>
          <w:b/>
        </w:rPr>
        <w:t>восстановить</w:t>
      </w:r>
      <w:r>
        <w:t xml:space="preserve"> (по возможности)</w:t>
      </w:r>
      <w:r w:rsidRPr="00737F77">
        <w:t xml:space="preserve">. После сканирования, </w:t>
      </w:r>
      <w:r>
        <w:t>А</w:t>
      </w:r>
      <w:r w:rsidRPr="00737F77">
        <w:t xml:space="preserve">vast! показывает </w:t>
      </w:r>
      <w:r w:rsidRPr="00737F77">
        <w:rPr>
          <w:b/>
          <w:bCs/>
        </w:rPr>
        <w:t>статистику</w:t>
      </w:r>
      <w:r w:rsidRPr="00737F77">
        <w:t xml:space="preserve"> и результаты просмотра, и если был найден любой вирус, Вы можете выполнить дальнейшие действия с зараженными(инфицированными) пунктами, даже в партиях (то есть со всеми сразу или их частью). Это особенно полезно в случае тяжелых инфекций.</w:t>
      </w:r>
    </w:p>
    <w:p w:rsidR="000D71B5" w:rsidRDefault="000D71B5" w:rsidP="000D71B5">
      <w:pPr>
        <w:shd w:val="clear" w:color="auto" w:fill="FFFFFF"/>
        <w:spacing w:line="288" w:lineRule="exact"/>
        <w:ind w:firstLine="741"/>
        <w:jc w:val="both"/>
      </w:pPr>
      <w:r w:rsidRPr="00737F77">
        <w:rPr>
          <w:b/>
          <w:bCs/>
        </w:rPr>
        <w:t>Резидентная</w:t>
      </w:r>
      <w:r w:rsidR="00307BA6">
        <w:rPr>
          <w:b/>
          <w:bCs/>
        </w:rPr>
        <w:t xml:space="preserve"> </w:t>
      </w:r>
      <w:r w:rsidRPr="00737F77">
        <w:rPr>
          <w:b/>
          <w:bCs/>
        </w:rPr>
        <w:t>защита</w:t>
      </w:r>
      <w:r w:rsidRPr="00737F77">
        <w:t xml:space="preserve"> (сканер доступа) </w:t>
      </w:r>
      <w:r>
        <w:t xml:space="preserve">- </w:t>
      </w:r>
      <w:r w:rsidRPr="00737F77">
        <w:t>это программа</w:t>
      </w:r>
      <w:r>
        <w:t>,</w:t>
      </w:r>
      <w:r w:rsidRPr="00737F77">
        <w:t xml:space="preserve"> которая непрерывно контролирует весь компьютер (операционную систему и все работающие приложения) и наблюдает за подозрительными действиями (например выполнение вируса), таким образом избегите/предотвратите разрушительных действий вируса на вашем компьютере.</w:t>
      </w:r>
      <w:r w:rsidR="00307BA6">
        <w:t xml:space="preserve"> </w:t>
      </w:r>
      <w:r w:rsidRPr="00737F77">
        <w:t>Она</w:t>
      </w:r>
      <w:r w:rsidR="00307BA6">
        <w:t xml:space="preserve"> </w:t>
      </w:r>
      <w:r w:rsidRPr="00737F77">
        <w:rPr>
          <w:b/>
          <w:bCs/>
        </w:rPr>
        <w:t>активизируется автоматически</w:t>
      </w:r>
      <w:r w:rsidR="00307BA6">
        <w:rPr>
          <w:b/>
          <w:bCs/>
        </w:rPr>
        <w:t xml:space="preserve"> </w:t>
      </w:r>
      <w:r>
        <w:t xml:space="preserve">при </w:t>
      </w:r>
      <w:r w:rsidRPr="00737F77">
        <w:t>включе</w:t>
      </w:r>
      <w:r>
        <w:t>нии</w:t>
      </w:r>
      <w:r w:rsidRPr="00737F77">
        <w:t xml:space="preserve"> компьютер</w:t>
      </w:r>
      <w:r>
        <w:t>а.</w:t>
      </w:r>
      <w:r w:rsidRPr="00737F77">
        <w:t xml:space="preserve"> Ее присутствие в системе обозначено маленьким изображением символа (строчная буква 'a' в шаре) в области уведомления (рядом с часами).</w:t>
      </w:r>
    </w:p>
    <w:p w:rsidR="000D71B5" w:rsidRDefault="000D71B5" w:rsidP="000D71B5">
      <w:pPr>
        <w:shd w:val="clear" w:color="auto" w:fill="FFFFFF"/>
        <w:spacing w:line="288" w:lineRule="exact"/>
        <w:ind w:firstLine="741"/>
        <w:jc w:val="both"/>
      </w:pPr>
      <w:r w:rsidRPr="00737F77">
        <w:t xml:space="preserve">Программа </w:t>
      </w:r>
      <w:r>
        <w:t>А</w:t>
      </w:r>
      <w:r w:rsidRPr="00737F77">
        <w:t>vast! предлагает большие возможности настройки</w:t>
      </w:r>
      <w:r>
        <w:t xml:space="preserve">, которые </w:t>
      </w:r>
      <w:r w:rsidR="00F80912">
        <w:t>можно осуществить,</w:t>
      </w:r>
      <w:r>
        <w:t xml:space="preserve"> нажав кнопку </w:t>
      </w:r>
      <w:r w:rsidRPr="00616C24">
        <w:rPr>
          <w:b/>
        </w:rPr>
        <w:t>Меню</w:t>
      </w:r>
      <w:r>
        <w:t xml:space="preserve"> в левой верхней части окна и выбрать </w:t>
      </w:r>
      <w:r w:rsidRPr="00737F77">
        <w:t xml:space="preserve">пункт </w:t>
      </w:r>
      <w:r w:rsidRPr="00737F77">
        <w:rPr>
          <w:b/>
          <w:bCs/>
        </w:rPr>
        <w:t>Настройки...</w:t>
      </w:r>
      <w:r w:rsidRPr="00737F77">
        <w:t xml:space="preserve"> Вы можете настроить такие вещи как основные назначения, язык, или звуки, которые программа использует при управлении.</w:t>
      </w:r>
      <w:r w:rsidR="00307BA6">
        <w:t xml:space="preserve"> </w:t>
      </w:r>
      <w:r w:rsidRPr="00737F77">
        <w:t xml:space="preserve">Одна из наиболее важных установок - настройка </w:t>
      </w:r>
      <w:r w:rsidRPr="00737F77">
        <w:rPr>
          <w:b/>
          <w:bCs/>
        </w:rPr>
        <w:t>отчета</w:t>
      </w:r>
      <w:r w:rsidRPr="00737F77">
        <w:t>, то есть файлы, что программа будет генерировать при выполнении работы и которые могут впоследствии использоваться, чтобы оценить сканирование антивируса. Уровень настройки для сообщений также довольно высок.</w:t>
      </w:r>
      <w:r w:rsidR="00307BA6">
        <w:t xml:space="preserve"> </w:t>
      </w:r>
      <w:r w:rsidRPr="00737F77">
        <w:t xml:space="preserve">Интересная опция, уникальная в avast! также выбор программы </w:t>
      </w:r>
      <w:r w:rsidRPr="00737F77">
        <w:rPr>
          <w:b/>
          <w:bCs/>
        </w:rPr>
        <w:t>ск</w:t>
      </w:r>
      <w:r w:rsidR="00307BA6">
        <w:rPr>
          <w:b/>
          <w:bCs/>
        </w:rPr>
        <w:t>р</w:t>
      </w:r>
      <w:r w:rsidRPr="00737F77">
        <w:rPr>
          <w:b/>
          <w:bCs/>
        </w:rPr>
        <w:t>инов</w:t>
      </w:r>
      <w:r w:rsidRPr="00737F77">
        <w:t xml:space="preserve">. По умолчанию, есть три отличных скина. Они могут быть выбраны всякий раз, когда необходимо удовлетворить индивидуальные потребности наших пользователей. Другие скины могут быть найдены </w:t>
      </w:r>
      <w:hyperlink r:id="rId43" w:tgtFrame="_blank" w:history="1">
        <w:r w:rsidRPr="0098766C">
          <w:t>в Интернете</w:t>
        </w:r>
      </w:hyperlink>
      <w:r w:rsidRPr="0098766C">
        <w:t>.</w:t>
      </w:r>
    </w:p>
    <w:p w:rsidR="000D71B5" w:rsidRDefault="000D71B5" w:rsidP="000D71B5">
      <w:pPr>
        <w:shd w:val="clear" w:color="auto" w:fill="FFFFFF"/>
        <w:spacing w:line="288" w:lineRule="exact"/>
        <w:jc w:val="both"/>
      </w:pPr>
    </w:p>
    <w:p w:rsidR="000D71B5" w:rsidRDefault="000D71B5" w:rsidP="000D71B5">
      <w:pPr>
        <w:jc w:val="both"/>
        <w:rPr>
          <w:b/>
          <w:bCs/>
        </w:rPr>
      </w:pPr>
      <w:r>
        <w:rPr>
          <w:b/>
          <w:bCs/>
        </w:rPr>
        <w:t>Задание для работы с программами архивации:</w:t>
      </w:r>
    </w:p>
    <w:p w:rsidR="000D71B5" w:rsidRDefault="000D71B5" w:rsidP="000D71B5">
      <w:pPr>
        <w:jc w:val="both"/>
        <w:rPr>
          <w:b/>
          <w:bCs/>
        </w:rPr>
      </w:pPr>
    </w:p>
    <w:p w:rsidR="000D71B5" w:rsidRPr="00C3489F" w:rsidRDefault="000D71B5" w:rsidP="000D71B5">
      <w:pPr>
        <w:widowControl w:val="0"/>
        <w:numPr>
          <w:ilvl w:val="0"/>
          <w:numId w:val="61"/>
        </w:numPr>
        <w:tabs>
          <w:tab w:val="clear" w:pos="3880"/>
          <w:tab w:val="num" w:pos="456"/>
        </w:tabs>
        <w:autoSpaceDE w:val="0"/>
        <w:autoSpaceDN w:val="0"/>
        <w:ind w:left="0" w:firstLine="0"/>
        <w:jc w:val="both"/>
        <w:rPr>
          <w:b/>
          <w:bCs/>
        </w:rPr>
      </w:pPr>
      <w:r>
        <w:rPr>
          <w:bCs/>
        </w:rPr>
        <w:t>В каталоге с именем Вашей группы создайте документ формата .</w:t>
      </w:r>
      <w:r>
        <w:rPr>
          <w:bCs/>
          <w:lang w:val="en-US"/>
        </w:rPr>
        <w:t>doc</w:t>
      </w:r>
      <w:r>
        <w:rPr>
          <w:bCs/>
        </w:rPr>
        <w:t>с именем – Практическая, который будет содержать текст и картинки.</w:t>
      </w:r>
    </w:p>
    <w:p w:rsidR="000D71B5" w:rsidRPr="00E946DD" w:rsidRDefault="000D71B5" w:rsidP="000D71B5">
      <w:pPr>
        <w:widowControl w:val="0"/>
        <w:numPr>
          <w:ilvl w:val="0"/>
          <w:numId w:val="61"/>
        </w:numPr>
        <w:tabs>
          <w:tab w:val="clear" w:pos="3880"/>
          <w:tab w:val="num" w:pos="456"/>
        </w:tabs>
        <w:autoSpaceDE w:val="0"/>
        <w:autoSpaceDN w:val="0"/>
        <w:ind w:left="0" w:firstLine="0"/>
        <w:jc w:val="both"/>
        <w:rPr>
          <w:b/>
          <w:bCs/>
        </w:rPr>
      </w:pPr>
      <w:r>
        <w:rPr>
          <w:bCs/>
        </w:rPr>
        <w:lastRenderedPageBreak/>
        <w:t>Изучите пользовательский интерфейс обоих архиваторов. Сделайте сравнительный анализ.</w:t>
      </w:r>
    </w:p>
    <w:p w:rsidR="000D71B5" w:rsidRDefault="000D71B5" w:rsidP="000D71B5">
      <w:pPr>
        <w:widowControl w:val="0"/>
        <w:numPr>
          <w:ilvl w:val="0"/>
          <w:numId w:val="61"/>
        </w:numPr>
        <w:tabs>
          <w:tab w:val="clear" w:pos="3880"/>
          <w:tab w:val="num" w:pos="456"/>
        </w:tabs>
        <w:autoSpaceDE w:val="0"/>
        <w:autoSpaceDN w:val="0"/>
        <w:ind w:left="0" w:firstLine="0"/>
        <w:jc w:val="both"/>
        <w:rPr>
          <w:bCs/>
        </w:rPr>
      </w:pPr>
      <w:r w:rsidRPr="00E946DD">
        <w:rPr>
          <w:bCs/>
        </w:rPr>
        <w:t xml:space="preserve">Создайте архив </w:t>
      </w:r>
      <w:r w:rsidRPr="00E946DD">
        <w:rPr>
          <w:bCs/>
          <w:lang w:val="en-US"/>
        </w:rPr>
        <w:t>Rar</w:t>
      </w:r>
      <w:r>
        <w:rPr>
          <w:bCs/>
        </w:rPr>
        <w:t xml:space="preserve"> (метод сжатия – обычный)</w:t>
      </w:r>
      <w:r w:rsidRPr="00E946DD">
        <w:rPr>
          <w:bCs/>
        </w:rPr>
        <w:t xml:space="preserve"> и 7-</w:t>
      </w:r>
      <w:r w:rsidRPr="00E946DD">
        <w:rPr>
          <w:bCs/>
          <w:lang w:val="en-US"/>
        </w:rPr>
        <w:t>Zip</w:t>
      </w:r>
      <w:r>
        <w:rPr>
          <w:bCs/>
        </w:rPr>
        <w:t xml:space="preserve"> (уровень сжатия – нормальный) вашего документа. Сравните архивы по размеру.</w:t>
      </w:r>
    </w:p>
    <w:p w:rsidR="000D71B5" w:rsidRDefault="000D71B5" w:rsidP="000D71B5">
      <w:pPr>
        <w:widowControl w:val="0"/>
        <w:numPr>
          <w:ilvl w:val="0"/>
          <w:numId w:val="61"/>
        </w:numPr>
        <w:tabs>
          <w:tab w:val="clear" w:pos="3880"/>
          <w:tab w:val="num" w:pos="456"/>
        </w:tabs>
        <w:autoSpaceDE w:val="0"/>
        <w:autoSpaceDN w:val="0"/>
        <w:ind w:left="0" w:firstLine="0"/>
        <w:jc w:val="both"/>
        <w:rPr>
          <w:bCs/>
        </w:rPr>
      </w:pPr>
      <w:r>
        <w:rPr>
          <w:bCs/>
        </w:rPr>
        <w:t xml:space="preserve">Создайте архивы </w:t>
      </w:r>
      <w:r w:rsidRPr="00E946DD">
        <w:rPr>
          <w:bCs/>
          <w:lang w:val="en-US"/>
        </w:rPr>
        <w:t>Rar</w:t>
      </w:r>
      <w:r>
        <w:rPr>
          <w:bCs/>
        </w:rPr>
        <w:t>, используя все существующие методы сжатия. Сделайте сравнительный анализ.</w:t>
      </w:r>
    </w:p>
    <w:p w:rsidR="000D71B5" w:rsidRDefault="000D71B5" w:rsidP="000D71B5">
      <w:pPr>
        <w:widowControl w:val="0"/>
        <w:numPr>
          <w:ilvl w:val="0"/>
          <w:numId w:val="61"/>
        </w:numPr>
        <w:tabs>
          <w:tab w:val="clear" w:pos="3880"/>
          <w:tab w:val="num" w:pos="456"/>
        </w:tabs>
        <w:autoSpaceDE w:val="0"/>
        <w:autoSpaceDN w:val="0"/>
        <w:ind w:left="0" w:firstLine="0"/>
        <w:jc w:val="both"/>
        <w:rPr>
          <w:bCs/>
        </w:rPr>
      </w:pPr>
      <w:r>
        <w:rPr>
          <w:bCs/>
        </w:rPr>
        <w:t xml:space="preserve">Создайте архивы </w:t>
      </w:r>
      <w:r w:rsidRPr="00E946DD">
        <w:rPr>
          <w:bCs/>
        </w:rPr>
        <w:t>7-</w:t>
      </w:r>
      <w:r w:rsidRPr="00E946DD">
        <w:rPr>
          <w:bCs/>
          <w:lang w:val="en-US"/>
        </w:rPr>
        <w:t>Zip</w:t>
      </w:r>
      <w:r>
        <w:rPr>
          <w:bCs/>
        </w:rPr>
        <w:t>, используя все существующие уровни сжатия. Сделайте сравнительный анализ.</w:t>
      </w:r>
    </w:p>
    <w:p w:rsidR="000D71B5" w:rsidRDefault="000D71B5" w:rsidP="000D71B5">
      <w:pPr>
        <w:widowControl w:val="0"/>
        <w:numPr>
          <w:ilvl w:val="0"/>
          <w:numId w:val="61"/>
        </w:numPr>
        <w:tabs>
          <w:tab w:val="clear" w:pos="3880"/>
          <w:tab w:val="num" w:pos="456"/>
        </w:tabs>
        <w:autoSpaceDE w:val="0"/>
        <w:autoSpaceDN w:val="0"/>
        <w:ind w:left="0" w:firstLine="0"/>
        <w:jc w:val="both"/>
        <w:rPr>
          <w:bCs/>
        </w:rPr>
      </w:pPr>
      <w:r>
        <w:rPr>
          <w:bCs/>
        </w:rPr>
        <w:t>Создайте</w:t>
      </w:r>
      <w:r w:rsidR="00307BA6">
        <w:rPr>
          <w:bCs/>
        </w:rPr>
        <w:t xml:space="preserve"> </w:t>
      </w:r>
      <w:r w:rsidRPr="00A61629">
        <w:rPr>
          <w:bCs/>
          <w:spacing w:val="-4"/>
        </w:rPr>
        <w:t>SFX-архивы</w:t>
      </w:r>
      <w:r w:rsidR="00307BA6">
        <w:rPr>
          <w:bCs/>
          <w:spacing w:val="-4"/>
        </w:rPr>
        <w:t xml:space="preserve"> </w:t>
      </w:r>
      <w:r w:rsidRPr="00E946DD">
        <w:rPr>
          <w:bCs/>
          <w:lang w:val="en-US"/>
        </w:rPr>
        <w:t>Rar</w:t>
      </w:r>
      <w:r w:rsidR="00307BA6">
        <w:rPr>
          <w:bCs/>
        </w:rPr>
        <w:t xml:space="preserve"> </w:t>
      </w:r>
      <w:r w:rsidRPr="00E946DD">
        <w:rPr>
          <w:bCs/>
        </w:rPr>
        <w:t>и 7-</w:t>
      </w:r>
      <w:r w:rsidRPr="00E946DD">
        <w:rPr>
          <w:bCs/>
          <w:lang w:val="en-US"/>
        </w:rPr>
        <w:t>Zip</w:t>
      </w:r>
      <w:r>
        <w:rPr>
          <w:bCs/>
        </w:rPr>
        <w:t xml:space="preserve"> и сравните архивы по размеру.</w:t>
      </w:r>
    </w:p>
    <w:p w:rsidR="000D71B5" w:rsidRPr="00E946DD" w:rsidRDefault="000D71B5" w:rsidP="000D71B5">
      <w:pPr>
        <w:widowControl w:val="0"/>
        <w:numPr>
          <w:ilvl w:val="0"/>
          <w:numId w:val="61"/>
        </w:numPr>
        <w:tabs>
          <w:tab w:val="clear" w:pos="3880"/>
          <w:tab w:val="num" w:pos="456"/>
        </w:tabs>
        <w:autoSpaceDE w:val="0"/>
        <w:autoSpaceDN w:val="0"/>
        <w:ind w:left="0" w:firstLine="0"/>
        <w:jc w:val="both"/>
        <w:rPr>
          <w:bCs/>
        </w:rPr>
      </w:pPr>
      <w:r>
        <w:rPr>
          <w:bCs/>
        </w:rPr>
        <w:t xml:space="preserve">Задайте пароль одному из </w:t>
      </w:r>
      <w:r w:rsidRPr="00E946DD">
        <w:rPr>
          <w:bCs/>
          <w:lang w:val="en-US"/>
        </w:rPr>
        <w:t>Rar</w:t>
      </w:r>
      <w:r w:rsidR="00307BA6">
        <w:rPr>
          <w:bCs/>
        </w:rPr>
        <w:t xml:space="preserve"> </w:t>
      </w:r>
      <w:r w:rsidRPr="00E946DD">
        <w:rPr>
          <w:bCs/>
        </w:rPr>
        <w:t>и 7-</w:t>
      </w:r>
      <w:r w:rsidRPr="00E946DD">
        <w:rPr>
          <w:bCs/>
          <w:lang w:val="en-US"/>
        </w:rPr>
        <w:t>Zip</w:t>
      </w:r>
      <w:r>
        <w:rPr>
          <w:bCs/>
        </w:rPr>
        <w:t>–архивов.</w:t>
      </w:r>
    </w:p>
    <w:p w:rsidR="000D71B5" w:rsidRDefault="000D71B5" w:rsidP="000D71B5">
      <w:pPr>
        <w:tabs>
          <w:tab w:val="left" w:pos="399"/>
        </w:tabs>
        <w:jc w:val="both"/>
        <w:rPr>
          <w:b/>
          <w:bCs/>
        </w:rPr>
      </w:pPr>
    </w:p>
    <w:p w:rsidR="000D71B5" w:rsidRDefault="000D71B5" w:rsidP="000D71B5">
      <w:pPr>
        <w:tabs>
          <w:tab w:val="left" w:pos="399"/>
        </w:tabs>
        <w:jc w:val="both"/>
        <w:rPr>
          <w:b/>
          <w:bCs/>
        </w:rPr>
      </w:pPr>
      <w:r>
        <w:rPr>
          <w:b/>
          <w:bCs/>
        </w:rPr>
        <w:t>Задание для работы с</w:t>
      </w:r>
      <w:r w:rsidR="00307BA6">
        <w:rPr>
          <w:b/>
          <w:bCs/>
        </w:rPr>
        <w:t xml:space="preserve"> </w:t>
      </w:r>
      <w:r>
        <w:rPr>
          <w:b/>
          <w:bCs/>
        </w:rPr>
        <w:t>антивирусными программами</w:t>
      </w:r>
      <w:r w:rsidRPr="00616C24">
        <w:rPr>
          <w:b/>
          <w:lang w:val="en-US"/>
        </w:rPr>
        <w:t>Avast</w:t>
      </w:r>
      <w:r w:rsidRPr="00616C24">
        <w:rPr>
          <w:b/>
        </w:rPr>
        <w:t>!</w:t>
      </w:r>
      <w:r>
        <w:rPr>
          <w:b/>
          <w:bCs/>
        </w:rPr>
        <w:t>:</w:t>
      </w:r>
    </w:p>
    <w:p w:rsidR="000D71B5" w:rsidRDefault="000D71B5" w:rsidP="000D71B5">
      <w:pPr>
        <w:tabs>
          <w:tab w:val="left" w:pos="399"/>
        </w:tabs>
        <w:jc w:val="both"/>
        <w:rPr>
          <w:b/>
          <w:bCs/>
        </w:rPr>
      </w:pPr>
    </w:p>
    <w:p w:rsidR="000D71B5" w:rsidRDefault="000D71B5" w:rsidP="000D71B5">
      <w:pPr>
        <w:widowControl w:val="0"/>
        <w:numPr>
          <w:ilvl w:val="1"/>
          <w:numId w:val="61"/>
        </w:numPr>
        <w:tabs>
          <w:tab w:val="clear" w:pos="1440"/>
          <w:tab w:val="num" w:pos="456"/>
        </w:tabs>
        <w:autoSpaceDE w:val="0"/>
        <w:autoSpaceDN w:val="0"/>
        <w:ind w:left="0" w:firstLine="0"/>
        <w:jc w:val="both"/>
      </w:pPr>
      <w:r>
        <w:t xml:space="preserve">Изучите интерфейс антивирусной программы </w:t>
      </w:r>
      <w:r>
        <w:rPr>
          <w:lang w:val="en-US"/>
        </w:rPr>
        <w:t>Avast</w:t>
      </w:r>
      <w:r>
        <w:t>!</w:t>
      </w:r>
    </w:p>
    <w:p w:rsidR="000D71B5" w:rsidRPr="005D3E3E" w:rsidRDefault="000D71B5" w:rsidP="000D71B5">
      <w:pPr>
        <w:widowControl w:val="0"/>
        <w:numPr>
          <w:ilvl w:val="1"/>
          <w:numId w:val="61"/>
        </w:numPr>
        <w:tabs>
          <w:tab w:val="clear" w:pos="1440"/>
          <w:tab w:val="num" w:pos="456"/>
        </w:tabs>
        <w:autoSpaceDE w:val="0"/>
        <w:autoSpaceDN w:val="0"/>
        <w:ind w:left="0" w:firstLine="0"/>
        <w:jc w:val="both"/>
        <w:rPr>
          <w:bCs/>
        </w:rPr>
      </w:pPr>
      <w:r>
        <w:t>Выберите необходимую область сканирования – каталог Мои документы.</w:t>
      </w:r>
    </w:p>
    <w:p w:rsidR="000D71B5" w:rsidRDefault="000D71B5" w:rsidP="000D71B5">
      <w:pPr>
        <w:widowControl w:val="0"/>
        <w:numPr>
          <w:ilvl w:val="1"/>
          <w:numId w:val="61"/>
        </w:numPr>
        <w:tabs>
          <w:tab w:val="clear" w:pos="1440"/>
          <w:tab w:val="num" w:pos="456"/>
        </w:tabs>
        <w:autoSpaceDE w:val="0"/>
        <w:autoSpaceDN w:val="0"/>
        <w:ind w:left="0" w:firstLine="0"/>
        <w:jc w:val="both"/>
        <w:rPr>
          <w:bCs/>
        </w:rPr>
      </w:pPr>
      <w:r>
        <w:t xml:space="preserve">Выберите необходимый </w:t>
      </w:r>
      <w:r w:rsidRPr="00B54F81">
        <w:rPr>
          <w:bCs/>
        </w:rPr>
        <w:t>способ сканирования</w:t>
      </w:r>
      <w:r>
        <w:rPr>
          <w:bCs/>
        </w:rPr>
        <w:t xml:space="preserve"> – Полное сканирование, с возможностью сканирования архивных файлов.</w:t>
      </w:r>
    </w:p>
    <w:p w:rsidR="000D71B5" w:rsidRDefault="000D71B5" w:rsidP="000D71B5">
      <w:pPr>
        <w:widowControl w:val="0"/>
        <w:numPr>
          <w:ilvl w:val="1"/>
          <w:numId w:val="61"/>
        </w:numPr>
        <w:tabs>
          <w:tab w:val="clear" w:pos="1440"/>
          <w:tab w:val="num" w:pos="456"/>
        </w:tabs>
        <w:autoSpaceDE w:val="0"/>
        <w:autoSpaceDN w:val="0"/>
        <w:ind w:left="0" w:firstLine="0"/>
        <w:jc w:val="both"/>
        <w:rPr>
          <w:bCs/>
        </w:rPr>
      </w:pPr>
      <w:r>
        <w:rPr>
          <w:bCs/>
        </w:rPr>
        <w:t>Просмотрите результат сканирования и сделайте необходимые действия с найденными зараженными объектами.</w:t>
      </w:r>
    </w:p>
    <w:p w:rsidR="000D71B5" w:rsidRPr="00B54F81" w:rsidRDefault="000D71B5" w:rsidP="000D71B5">
      <w:pPr>
        <w:widowControl w:val="0"/>
        <w:numPr>
          <w:ilvl w:val="1"/>
          <w:numId w:val="61"/>
        </w:numPr>
        <w:tabs>
          <w:tab w:val="clear" w:pos="1440"/>
          <w:tab w:val="num" w:pos="456"/>
        </w:tabs>
        <w:autoSpaceDE w:val="0"/>
        <w:autoSpaceDN w:val="0"/>
        <w:ind w:left="0" w:firstLine="0"/>
        <w:jc w:val="both"/>
        <w:rPr>
          <w:bCs/>
        </w:rPr>
      </w:pPr>
      <w:r>
        <w:rPr>
          <w:bCs/>
        </w:rPr>
        <w:t>Настройте Резидентную защиту.</w:t>
      </w:r>
    </w:p>
    <w:p w:rsidR="000D71B5" w:rsidRDefault="000D71B5" w:rsidP="000D71B5">
      <w:pPr>
        <w:jc w:val="both"/>
        <w:rPr>
          <w:b/>
          <w:bCs/>
        </w:rPr>
      </w:pPr>
    </w:p>
    <w:p w:rsidR="000D71B5" w:rsidRDefault="000D71B5" w:rsidP="000D71B5">
      <w:pPr>
        <w:jc w:val="both"/>
        <w:rPr>
          <w:b/>
          <w:bCs/>
        </w:rPr>
      </w:pPr>
      <w:r>
        <w:rPr>
          <w:b/>
          <w:bCs/>
        </w:rPr>
        <w:t>Порядок выполнения</w:t>
      </w:r>
    </w:p>
    <w:p w:rsidR="000D71B5" w:rsidRPr="00C1761B" w:rsidRDefault="000D71B5" w:rsidP="000D71B5">
      <w:pPr>
        <w:jc w:val="both"/>
        <w:rPr>
          <w:b/>
          <w:bCs/>
        </w:rPr>
      </w:pPr>
    </w:p>
    <w:p w:rsidR="000D71B5" w:rsidRDefault="000D71B5" w:rsidP="000D71B5">
      <w:pPr>
        <w:jc w:val="both"/>
        <w:rPr>
          <w:b/>
          <w:bCs/>
        </w:rPr>
      </w:pPr>
      <w:r>
        <w:rPr>
          <w:b/>
          <w:bCs/>
        </w:rPr>
        <w:t xml:space="preserve">Порядок выполнения задания для работы с программами архивации </w:t>
      </w:r>
      <w:r w:rsidRPr="000E0703">
        <w:rPr>
          <w:b/>
          <w:lang w:val="en-US"/>
        </w:rPr>
        <w:t>WinRar</w:t>
      </w:r>
      <w:r>
        <w:rPr>
          <w:b/>
        </w:rPr>
        <w:t xml:space="preserve"> и </w:t>
      </w:r>
      <w:r w:rsidRPr="00616C24">
        <w:rPr>
          <w:b/>
          <w:bCs/>
        </w:rPr>
        <w:t>7-</w:t>
      </w:r>
      <w:r w:rsidRPr="00616C24">
        <w:rPr>
          <w:b/>
          <w:bCs/>
          <w:lang w:val="en-US"/>
        </w:rPr>
        <w:t>Zip</w:t>
      </w:r>
      <w:r>
        <w:rPr>
          <w:b/>
          <w:bCs/>
        </w:rPr>
        <w:t>:</w:t>
      </w:r>
    </w:p>
    <w:p w:rsidR="000D71B5" w:rsidRDefault="000D71B5" w:rsidP="000D71B5">
      <w:pPr>
        <w:jc w:val="both"/>
        <w:rPr>
          <w:b/>
          <w:bCs/>
        </w:rPr>
      </w:pPr>
    </w:p>
    <w:p w:rsidR="000D71B5" w:rsidRDefault="000D71B5" w:rsidP="000D71B5">
      <w:pPr>
        <w:widowControl w:val="0"/>
        <w:numPr>
          <w:ilvl w:val="0"/>
          <w:numId w:val="62"/>
        </w:numPr>
        <w:tabs>
          <w:tab w:val="clear" w:pos="3880"/>
          <w:tab w:val="num" w:pos="456"/>
        </w:tabs>
        <w:autoSpaceDE w:val="0"/>
        <w:autoSpaceDN w:val="0"/>
        <w:ind w:left="0" w:firstLine="0"/>
        <w:jc w:val="both"/>
        <w:rPr>
          <w:bCs/>
        </w:rPr>
      </w:pPr>
      <w:r>
        <w:rPr>
          <w:bCs/>
        </w:rPr>
        <w:t xml:space="preserve">Зайдите в каталог с именем Вашей группы. Создайте документ с помощью </w:t>
      </w:r>
      <w:r w:rsidR="00F80912">
        <w:rPr>
          <w:bCs/>
          <w:lang w:val="en-US"/>
        </w:rPr>
        <w:t>MSWord</w:t>
      </w:r>
      <w:r w:rsidR="00F80912">
        <w:rPr>
          <w:bCs/>
        </w:rPr>
        <w:t xml:space="preserve"> (</w:t>
      </w:r>
      <w:r>
        <w:rPr>
          <w:bCs/>
        </w:rPr>
        <w:t xml:space="preserve">вызовите контекстное меню, правой кнопкой мыши, выберите пункт Создать и Документ </w:t>
      </w:r>
      <w:r>
        <w:rPr>
          <w:bCs/>
          <w:lang w:val="en-US"/>
        </w:rPr>
        <w:t>Microsoft</w:t>
      </w:r>
      <w:r w:rsidR="00307BA6">
        <w:rPr>
          <w:bCs/>
        </w:rPr>
        <w:t xml:space="preserve"> </w:t>
      </w:r>
      <w:r>
        <w:rPr>
          <w:bCs/>
          <w:lang w:val="en-US"/>
        </w:rPr>
        <w:t>Word</w:t>
      </w:r>
      <w:r>
        <w:rPr>
          <w:bCs/>
        </w:rPr>
        <w:t>) и дайте ему имя – Практическая. В документ внесите фрагменты текста и картинки.</w:t>
      </w:r>
    </w:p>
    <w:p w:rsidR="000D71B5" w:rsidRDefault="000D71B5" w:rsidP="000D71B5">
      <w:pPr>
        <w:widowControl w:val="0"/>
        <w:numPr>
          <w:ilvl w:val="0"/>
          <w:numId w:val="62"/>
        </w:numPr>
        <w:tabs>
          <w:tab w:val="clear" w:pos="3880"/>
          <w:tab w:val="num" w:pos="456"/>
        </w:tabs>
        <w:autoSpaceDE w:val="0"/>
        <w:autoSpaceDN w:val="0"/>
        <w:ind w:left="0" w:firstLine="0"/>
        <w:jc w:val="both"/>
        <w:rPr>
          <w:bCs/>
        </w:rPr>
      </w:pPr>
      <w:r>
        <w:rPr>
          <w:bCs/>
        </w:rPr>
        <w:t xml:space="preserve">Вызовите оба архиватора сначала из меню Пуск, а затем из контекстного меню документа (необходимо щелкнуть правой кнопкой мыши на документе и выбрать </w:t>
      </w:r>
      <w:r w:rsidRPr="00A14D57">
        <w:rPr>
          <w:bCs/>
        </w:rPr>
        <w:t>поочередно</w:t>
      </w:r>
      <w:r w:rsidRPr="00A14D57">
        <w:rPr>
          <w:b/>
          <w:bCs/>
        </w:rPr>
        <w:t xml:space="preserve"> Добавить в архив…</w:t>
      </w:r>
      <w:r>
        <w:rPr>
          <w:b/>
          <w:bCs/>
        </w:rPr>
        <w:t>,</w:t>
      </w:r>
      <w:r>
        <w:rPr>
          <w:bCs/>
        </w:rPr>
        <w:t xml:space="preserve"> для </w:t>
      </w:r>
      <w:r w:rsidRPr="000E0703">
        <w:rPr>
          <w:lang w:val="en-US"/>
        </w:rPr>
        <w:t>WinRar</w:t>
      </w:r>
      <w:r w:rsidR="00307BA6">
        <w:t xml:space="preserve"> </w:t>
      </w:r>
      <w:r>
        <w:rPr>
          <w:bCs/>
        </w:rPr>
        <w:t xml:space="preserve">и </w:t>
      </w:r>
      <w:r w:rsidRPr="00A14D57">
        <w:rPr>
          <w:b/>
          <w:bCs/>
        </w:rPr>
        <w:t>Добавить к архиву</w:t>
      </w:r>
      <w:r>
        <w:rPr>
          <w:bCs/>
        </w:rPr>
        <w:t xml:space="preserve">, для </w:t>
      </w:r>
      <w:r w:rsidRPr="00E946DD">
        <w:rPr>
          <w:bCs/>
        </w:rPr>
        <w:t>7-</w:t>
      </w:r>
      <w:r w:rsidRPr="00E946DD">
        <w:rPr>
          <w:bCs/>
          <w:lang w:val="en-US"/>
        </w:rPr>
        <w:t>Zip</w:t>
      </w:r>
      <w:r>
        <w:rPr>
          <w:bCs/>
        </w:rPr>
        <w:t>). Рассмотрите пользовательский интерфейс архиваторов в обоих открытых случаях. Сделайте сравнительный анализ.</w:t>
      </w:r>
    </w:p>
    <w:p w:rsidR="000D71B5" w:rsidRDefault="000D71B5" w:rsidP="000D71B5">
      <w:pPr>
        <w:widowControl w:val="0"/>
        <w:numPr>
          <w:ilvl w:val="0"/>
          <w:numId w:val="62"/>
        </w:numPr>
        <w:tabs>
          <w:tab w:val="clear" w:pos="3880"/>
          <w:tab w:val="num" w:pos="456"/>
        </w:tabs>
        <w:autoSpaceDE w:val="0"/>
        <w:autoSpaceDN w:val="0"/>
        <w:ind w:left="0" w:firstLine="0"/>
        <w:jc w:val="both"/>
        <w:rPr>
          <w:bCs/>
        </w:rPr>
      </w:pPr>
      <w:r>
        <w:rPr>
          <w:bCs/>
        </w:rPr>
        <w:t>Создание архивов и их сравнение.</w:t>
      </w:r>
    </w:p>
    <w:p w:rsidR="000D71B5" w:rsidRPr="00A14D57" w:rsidRDefault="000D71B5" w:rsidP="000D71B5">
      <w:pPr>
        <w:widowControl w:val="0"/>
        <w:numPr>
          <w:ilvl w:val="1"/>
          <w:numId w:val="62"/>
        </w:numPr>
        <w:tabs>
          <w:tab w:val="clear" w:pos="1440"/>
          <w:tab w:val="num" w:pos="855"/>
        </w:tabs>
        <w:autoSpaceDE w:val="0"/>
        <w:autoSpaceDN w:val="0"/>
        <w:ind w:left="0" w:firstLine="456"/>
        <w:jc w:val="both"/>
        <w:rPr>
          <w:bCs/>
        </w:rPr>
      </w:pPr>
      <w:r>
        <w:rPr>
          <w:bCs/>
        </w:rPr>
        <w:t>Для создания</w:t>
      </w:r>
      <w:r w:rsidR="00307BA6">
        <w:rPr>
          <w:bCs/>
        </w:rPr>
        <w:t xml:space="preserve"> </w:t>
      </w:r>
      <w:r w:rsidRPr="00E946DD">
        <w:rPr>
          <w:bCs/>
          <w:lang w:val="en-US"/>
        </w:rPr>
        <w:t>Rar</w:t>
      </w:r>
      <w:r>
        <w:rPr>
          <w:bCs/>
        </w:rPr>
        <w:t>-</w:t>
      </w:r>
      <w:r w:rsidRPr="00E946DD">
        <w:rPr>
          <w:bCs/>
        </w:rPr>
        <w:t>архив</w:t>
      </w:r>
      <w:r>
        <w:rPr>
          <w:bCs/>
        </w:rPr>
        <w:t xml:space="preserve">а Вашего документа необходимо из контекстного меню документа выбрать пункт </w:t>
      </w:r>
      <w:r w:rsidRPr="00C3489F">
        <w:rPr>
          <w:b/>
          <w:bCs/>
        </w:rPr>
        <w:t>Добавить а архив…</w:t>
      </w:r>
      <w:r w:rsidRPr="00A14D57">
        <w:rPr>
          <w:bCs/>
        </w:rPr>
        <w:t>В</w:t>
      </w:r>
      <w:r>
        <w:rPr>
          <w:bCs/>
        </w:rPr>
        <w:t xml:space="preserve"> открывшемся окне </w:t>
      </w:r>
      <w:r w:rsidRPr="00C3489F">
        <w:rPr>
          <w:b/>
        </w:rPr>
        <w:t>Имя и параметры архива</w:t>
      </w:r>
      <w:r>
        <w:t xml:space="preserve"> необходимо работать на вкладке </w:t>
      </w:r>
      <w:r w:rsidRPr="00BA14CC">
        <w:rPr>
          <w:b/>
        </w:rPr>
        <w:t>Общие</w:t>
      </w:r>
      <w:r>
        <w:t xml:space="preserve">, в подзаголовке </w:t>
      </w:r>
      <w:r>
        <w:rPr>
          <w:b/>
        </w:rPr>
        <w:t xml:space="preserve">Метод сжатия </w:t>
      </w:r>
      <w:r>
        <w:t xml:space="preserve">из выпадающего списка выберите </w:t>
      </w:r>
      <w:r>
        <w:rPr>
          <w:b/>
        </w:rPr>
        <w:t>Обычный</w:t>
      </w:r>
      <w:r>
        <w:t xml:space="preserve"> и нажмите на </w:t>
      </w:r>
      <w:r w:rsidRPr="00A14D57">
        <w:rPr>
          <w:b/>
        </w:rPr>
        <w:t>ОК</w:t>
      </w:r>
      <w:r>
        <w:rPr>
          <w:b/>
        </w:rPr>
        <w:t xml:space="preserve">. </w:t>
      </w:r>
      <w:r>
        <w:t xml:space="preserve">После этих действий в каталоге появиться объект с именем Вашего документа, но со значком архиватора </w:t>
      </w:r>
      <w:r w:rsidRPr="000E0703">
        <w:rPr>
          <w:lang w:val="en-US"/>
        </w:rPr>
        <w:t>WinRar</w:t>
      </w:r>
      <w:r>
        <w:t>.</w:t>
      </w:r>
    </w:p>
    <w:p w:rsidR="000D71B5" w:rsidRPr="00020A77" w:rsidRDefault="000D71B5" w:rsidP="000D71B5">
      <w:pPr>
        <w:widowControl w:val="0"/>
        <w:numPr>
          <w:ilvl w:val="1"/>
          <w:numId w:val="62"/>
        </w:numPr>
        <w:tabs>
          <w:tab w:val="clear" w:pos="1440"/>
          <w:tab w:val="num" w:pos="855"/>
        </w:tabs>
        <w:autoSpaceDE w:val="0"/>
        <w:autoSpaceDN w:val="0"/>
        <w:ind w:left="0" w:firstLine="456"/>
        <w:jc w:val="both"/>
        <w:rPr>
          <w:bCs/>
        </w:rPr>
      </w:pPr>
      <w:r>
        <w:rPr>
          <w:bCs/>
        </w:rPr>
        <w:t>Для создания</w:t>
      </w:r>
      <w:r w:rsidRPr="00E946DD">
        <w:rPr>
          <w:bCs/>
        </w:rPr>
        <w:t xml:space="preserve"> 7-</w:t>
      </w:r>
      <w:r w:rsidRPr="00E946DD">
        <w:rPr>
          <w:bCs/>
          <w:lang w:val="en-US"/>
        </w:rPr>
        <w:t>Zip</w:t>
      </w:r>
      <w:r>
        <w:rPr>
          <w:bCs/>
        </w:rPr>
        <w:t>-</w:t>
      </w:r>
      <w:r w:rsidRPr="00E946DD">
        <w:rPr>
          <w:bCs/>
        </w:rPr>
        <w:t>архив</w:t>
      </w:r>
      <w:r>
        <w:rPr>
          <w:bCs/>
        </w:rPr>
        <w:t xml:space="preserve">а Вашего документа необходимо из контекстного меню документа выбрать пункт </w:t>
      </w:r>
      <w:r w:rsidRPr="00C3489F">
        <w:rPr>
          <w:b/>
          <w:bCs/>
        </w:rPr>
        <w:t xml:space="preserve">Добавить </w:t>
      </w:r>
      <w:r>
        <w:rPr>
          <w:b/>
          <w:bCs/>
        </w:rPr>
        <w:t>к</w:t>
      </w:r>
      <w:r w:rsidRPr="00C3489F">
        <w:rPr>
          <w:b/>
          <w:bCs/>
        </w:rPr>
        <w:t xml:space="preserve"> архив</w:t>
      </w:r>
      <w:r>
        <w:rPr>
          <w:b/>
          <w:bCs/>
        </w:rPr>
        <w:t>у</w:t>
      </w:r>
      <w:r w:rsidRPr="00C3489F">
        <w:rPr>
          <w:b/>
          <w:bCs/>
        </w:rPr>
        <w:t>…</w:t>
      </w:r>
      <w:r w:rsidRPr="00A14D57">
        <w:rPr>
          <w:bCs/>
        </w:rPr>
        <w:t>В</w:t>
      </w:r>
      <w:r>
        <w:rPr>
          <w:bCs/>
        </w:rPr>
        <w:t xml:space="preserve"> открывшемся окне</w:t>
      </w:r>
      <w:r w:rsidR="00307BA6">
        <w:rPr>
          <w:bCs/>
        </w:rPr>
        <w:t xml:space="preserve"> </w:t>
      </w:r>
      <w:r w:rsidRPr="00C3489F">
        <w:rPr>
          <w:b/>
          <w:bCs/>
        </w:rPr>
        <w:t xml:space="preserve">Добавить </w:t>
      </w:r>
      <w:r>
        <w:rPr>
          <w:b/>
          <w:bCs/>
        </w:rPr>
        <w:t>к</w:t>
      </w:r>
      <w:r w:rsidRPr="00C3489F">
        <w:rPr>
          <w:b/>
          <w:bCs/>
        </w:rPr>
        <w:t xml:space="preserve"> архив</w:t>
      </w:r>
      <w:r>
        <w:rPr>
          <w:b/>
          <w:bCs/>
        </w:rPr>
        <w:t xml:space="preserve">у </w:t>
      </w:r>
      <w:r>
        <w:t xml:space="preserve">в подзаголовке </w:t>
      </w:r>
      <w:r>
        <w:rPr>
          <w:b/>
        </w:rPr>
        <w:t xml:space="preserve">Уровень сжатия </w:t>
      </w:r>
      <w:r>
        <w:t xml:space="preserve">из выпадающего списка выберите </w:t>
      </w:r>
      <w:r>
        <w:rPr>
          <w:b/>
        </w:rPr>
        <w:t>Нормальный</w:t>
      </w:r>
      <w:r>
        <w:t xml:space="preserve"> и нажмите на </w:t>
      </w:r>
      <w:r w:rsidRPr="00A14D57">
        <w:rPr>
          <w:b/>
        </w:rPr>
        <w:t>ОК</w:t>
      </w:r>
      <w:r>
        <w:rPr>
          <w:b/>
        </w:rPr>
        <w:t xml:space="preserve">. </w:t>
      </w:r>
      <w:r>
        <w:t xml:space="preserve">После этих действий в каталоге появиться объект с именем Вашего документа, но со значком архиватора </w:t>
      </w:r>
      <w:r w:rsidRPr="00E946DD">
        <w:rPr>
          <w:bCs/>
        </w:rPr>
        <w:t>7-</w:t>
      </w:r>
      <w:r w:rsidRPr="00E946DD">
        <w:rPr>
          <w:bCs/>
          <w:lang w:val="en-US"/>
        </w:rPr>
        <w:t>Zip</w:t>
      </w:r>
      <w:r>
        <w:t>.</w:t>
      </w:r>
    </w:p>
    <w:p w:rsidR="000D71B5" w:rsidRDefault="000D71B5" w:rsidP="000D71B5">
      <w:pPr>
        <w:widowControl w:val="0"/>
        <w:numPr>
          <w:ilvl w:val="1"/>
          <w:numId w:val="62"/>
        </w:numPr>
        <w:tabs>
          <w:tab w:val="clear" w:pos="1440"/>
          <w:tab w:val="num" w:pos="855"/>
        </w:tabs>
        <w:autoSpaceDE w:val="0"/>
        <w:autoSpaceDN w:val="0"/>
        <w:ind w:left="0" w:firstLine="456"/>
        <w:jc w:val="both"/>
        <w:rPr>
          <w:bCs/>
        </w:rPr>
      </w:pPr>
      <w:r>
        <w:rPr>
          <w:bCs/>
        </w:rPr>
        <w:t xml:space="preserve">Для сравнения архивов по размеру посмотрите </w:t>
      </w:r>
      <w:r w:rsidRPr="00020A77">
        <w:rPr>
          <w:b/>
          <w:bCs/>
        </w:rPr>
        <w:t>Свойства</w:t>
      </w:r>
      <w:r>
        <w:rPr>
          <w:bCs/>
        </w:rPr>
        <w:t xml:space="preserve"> архива. Сделайте выводы, какой из архивов архивирует лучше при одинаковых условиях.</w:t>
      </w:r>
    </w:p>
    <w:p w:rsidR="000D71B5" w:rsidRDefault="000D71B5" w:rsidP="000D71B5">
      <w:pPr>
        <w:widowControl w:val="0"/>
        <w:numPr>
          <w:ilvl w:val="0"/>
          <w:numId w:val="62"/>
        </w:numPr>
        <w:tabs>
          <w:tab w:val="clear" w:pos="3880"/>
          <w:tab w:val="num" w:pos="456"/>
        </w:tabs>
        <w:autoSpaceDE w:val="0"/>
        <w:autoSpaceDN w:val="0"/>
        <w:ind w:left="0" w:firstLine="0"/>
        <w:jc w:val="both"/>
        <w:rPr>
          <w:bCs/>
        </w:rPr>
      </w:pPr>
      <w:r>
        <w:rPr>
          <w:bCs/>
        </w:rPr>
        <w:t xml:space="preserve">Для создания </w:t>
      </w:r>
      <w:r w:rsidRPr="00E946DD">
        <w:rPr>
          <w:bCs/>
          <w:lang w:val="en-US"/>
        </w:rPr>
        <w:t>Rar</w:t>
      </w:r>
      <w:r>
        <w:rPr>
          <w:bCs/>
        </w:rPr>
        <w:t>-архивов всеми существующими методами сжатия необходимо:</w:t>
      </w:r>
    </w:p>
    <w:p w:rsidR="000D71B5" w:rsidRDefault="000D71B5" w:rsidP="000D71B5">
      <w:pPr>
        <w:widowControl w:val="0"/>
        <w:numPr>
          <w:ilvl w:val="0"/>
          <w:numId w:val="64"/>
        </w:numPr>
        <w:tabs>
          <w:tab w:val="clear" w:pos="1571"/>
          <w:tab w:val="num" w:pos="912"/>
        </w:tabs>
        <w:autoSpaceDE w:val="0"/>
        <w:autoSpaceDN w:val="0"/>
        <w:ind w:left="0" w:firstLine="456"/>
        <w:jc w:val="both"/>
        <w:rPr>
          <w:bCs/>
        </w:rPr>
      </w:pPr>
      <w:r>
        <w:rPr>
          <w:bCs/>
        </w:rPr>
        <w:t xml:space="preserve">Вызвать контекстное меню документа и выбрать пункт </w:t>
      </w:r>
      <w:r w:rsidRPr="00C3489F">
        <w:rPr>
          <w:b/>
          <w:bCs/>
        </w:rPr>
        <w:t xml:space="preserve">Добавить </w:t>
      </w:r>
      <w:r>
        <w:rPr>
          <w:b/>
          <w:bCs/>
        </w:rPr>
        <w:t>в</w:t>
      </w:r>
      <w:r w:rsidRPr="00C3489F">
        <w:rPr>
          <w:b/>
          <w:bCs/>
        </w:rPr>
        <w:t xml:space="preserve"> архив…</w:t>
      </w:r>
      <w:r>
        <w:rPr>
          <w:bCs/>
        </w:rPr>
        <w:t>;</w:t>
      </w:r>
    </w:p>
    <w:p w:rsidR="000D71B5" w:rsidRPr="009D049D" w:rsidRDefault="000D71B5" w:rsidP="000D71B5">
      <w:pPr>
        <w:widowControl w:val="0"/>
        <w:numPr>
          <w:ilvl w:val="0"/>
          <w:numId w:val="64"/>
        </w:numPr>
        <w:tabs>
          <w:tab w:val="clear" w:pos="1571"/>
          <w:tab w:val="num" w:pos="912"/>
        </w:tabs>
        <w:autoSpaceDE w:val="0"/>
        <w:autoSpaceDN w:val="0"/>
        <w:ind w:left="0" w:firstLine="456"/>
        <w:jc w:val="both"/>
        <w:rPr>
          <w:bCs/>
        </w:rPr>
      </w:pPr>
      <w:r w:rsidRPr="00A14D57">
        <w:rPr>
          <w:bCs/>
        </w:rPr>
        <w:t>В</w:t>
      </w:r>
      <w:r>
        <w:rPr>
          <w:bCs/>
        </w:rPr>
        <w:t xml:space="preserve"> открывшемся окне</w:t>
      </w:r>
      <w:r w:rsidR="00307BA6">
        <w:rPr>
          <w:bCs/>
        </w:rPr>
        <w:t xml:space="preserve"> </w:t>
      </w:r>
      <w:r w:rsidRPr="00C3489F">
        <w:rPr>
          <w:b/>
        </w:rPr>
        <w:t>Имя и параметры архива</w:t>
      </w:r>
      <w:r>
        <w:t xml:space="preserve"> на вкладке </w:t>
      </w:r>
      <w:r w:rsidRPr="00BA14CC">
        <w:rPr>
          <w:b/>
        </w:rPr>
        <w:t>Общие</w:t>
      </w:r>
      <w:r>
        <w:t xml:space="preserve"> в подзаголовке </w:t>
      </w:r>
      <w:r>
        <w:rPr>
          <w:b/>
        </w:rPr>
        <w:t xml:space="preserve">Метод сжатия </w:t>
      </w:r>
      <w:r>
        <w:t xml:space="preserve">из выпадающего списка выберите </w:t>
      </w:r>
      <w:r>
        <w:rPr>
          <w:b/>
        </w:rPr>
        <w:t>Скоростной</w:t>
      </w:r>
      <w:r>
        <w:t>;</w:t>
      </w:r>
    </w:p>
    <w:p w:rsidR="000D71B5" w:rsidRPr="009D049D" w:rsidRDefault="000D71B5" w:rsidP="000D71B5">
      <w:pPr>
        <w:widowControl w:val="0"/>
        <w:numPr>
          <w:ilvl w:val="0"/>
          <w:numId w:val="64"/>
        </w:numPr>
        <w:tabs>
          <w:tab w:val="clear" w:pos="1571"/>
          <w:tab w:val="num" w:pos="912"/>
        </w:tabs>
        <w:autoSpaceDE w:val="0"/>
        <w:autoSpaceDN w:val="0"/>
        <w:ind w:left="0" w:firstLine="456"/>
        <w:jc w:val="both"/>
        <w:rPr>
          <w:bCs/>
        </w:rPr>
      </w:pPr>
      <w:r>
        <w:t xml:space="preserve">В подзаголовке </w:t>
      </w:r>
      <w:r w:rsidRPr="00020A77">
        <w:rPr>
          <w:b/>
        </w:rPr>
        <w:t>Имя архива</w:t>
      </w:r>
      <w:r>
        <w:t xml:space="preserve"> введите имя архива, как </w:t>
      </w:r>
      <w:r w:rsidRPr="00020A77">
        <w:rPr>
          <w:b/>
        </w:rPr>
        <w:t>Скоростной</w:t>
      </w:r>
      <w:r>
        <w:rPr>
          <w:b/>
        </w:rPr>
        <w:t xml:space="preserve">. </w:t>
      </w:r>
      <w:r w:rsidRPr="00BA14CC">
        <w:t>Ноне удаляйте расширение</w:t>
      </w:r>
      <w:r>
        <w:t>!</w:t>
      </w:r>
      <w:r>
        <w:rPr>
          <w:b/>
        </w:rPr>
        <w:t>;</w:t>
      </w:r>
    </w:p>
    <w:p w:rsidR="000D71B5" w:rsidRPr="009D049D" w:rsidRDefault="000D71B5" w:rsidP="000D71B5">
      <w:pPr>
        <w:widowControl w:val="0"/>
        <w:numPr>
          <w:ilvl w:val="0"/>
          <w:numId w:val="64"/>
        </w:numPr>
        <w:tabs>
          <w:tab w:val="clear" w:pos="1571"/>
          <w:tab w:val="num" w:pos="912"/>
        </w:tabs>
        <w:autoSpaceDE w:val="0"/>
        <w:autoSpaceDN w:val="0"/>
        <w:ind w:left="0" w:firstLine="456"/>
        <w:jc w:val="both"/>
        <w:rPr>
          <w:bCs/>
        </w:rPr>
      </w:pPr>
      <w:r>
        <w:t xml:space="preserve">Нажмите на </w:t>
      </w:r>
      <w:r w:rsidRPr="00A14D57">
        <w:rPr>
          <w:b/>
        </w:rPr>
        <w:t>ОК</w:t>
      </w:r>
      <w:r>
        <w:rPr>
          <w:b/>
        </w:rPr>
        <w:t>;</w:t>
      </w:r>
    </w:p>
    <w:p w:rsidR="000D71B5" w:rsidRDefault="000D71B5" w:rsidP="000D71B5">
      <w:pPr>
        <w:widowControl w:val="0"/>
        <w:numPr>
          <w:ilvl w:val="0"/>
          <w:numId w:val="64"/>
        </w:numPr>
        <w:tabs>
          <w:tab w:val="clear" w:pos="1571"/>
          <w:tab w:val="num" w:pos="912"/>
        </w:tabs>
        <w:autoSpaceDE w:val="0"/>
        <w:autoSpaceDN w:val="0"/>
        <w:ind w:left="0" w:firstLine="456"/>
        <w:jc w:val="both"/>
        <w:rPr>
          <w:bCs/>
        </w:rPr>
      </w:pPr>
      <w:r>
        <w:rPr>
          <w:bCs/>
        </w:rPr>
        <w:t xml:space="preserve">Проделайте выше изложенные пункты только с методами сжатия </w:t>
      </w:r>
      <w:r w:rsidRPr="00650803">
        <w:rPr>
          <w:b/>
          <w:bCs/>
        </w:rPr>
        <w:t>Быстрый</w:t>
      </w:r>
      <w:r>
        <w:rPr>
          <w:bCs/>
        </w:rPr>
        <w:t xml:space="preserve">, </w:t>
      </w:r>
      <w:r w:rsidRPr="00650803">
        <w:rPr>
          <w:b/>
          <w:bCs/>
        </w:rPr>
        <w:t>Обычный</w:t>
      </w:r>
      <w:r>
        <w:rPr>
          <w:bCs/>
        </w:rPr>
        <w:t xml:space="preserve">, </w:t>
      </w:r>
      <w:r w:rsidRPr="00650803">
        <w:rPr>
          <w:b/>
          <w:bCs/>
        </w:rPr>
        <w:t>Хороший</w:t>
      </w:r>
      <w:r>
        <w:rPr>
          <w:bCs/>
        </w:rPr>
        <w:t xml:space="preserve"> и </w:t>
      </w:r>
      <w:r w:rsidRPr="00650803">
        <w:rPr>
          <w:b/>
          <w:bCs/>
        </w:rPr>
        <w:t>Максимальный</w:t>
      </w:r>
      <w:r w:rsidR="00307BA6">
        <w:rPr>
          <w:b/>
          <w:bCs/>
        </w:rPr>
        <w:t xml:space="preserve"> </w:t>
      </w:r>
      <w:r>
        <w:rPr>
          <w:bCs/>
        </w:rPr>
        <w:t>и дайте каждому архивы имя в соответствии с методом сжатия;</w:t>
      </w:r>
    </w:p>
    <w:p w:rsidR="000D71B5" w:rsidRDefault="000D71B5" w:rsidP="000D71B5">
      <w:pPr>
        <w:widowControl w:val="0"/>
        <w:numPr>
          <w:ilvl w:val="0"/>
          <w:numId w:val="64"/>
        </w:numPr>
        <w:tabs>
          <w:tab w:val="clear" w:pos="1571"/>
          <w:tab w:val="num" w:pos="912"/>
        </w:tabs>
        <w:autoSpaceDE w:val="0"/>
        <w:autoSpaceDN w:val="0"/>
        <w:ind w:left="0" w:firstLine="456"/>
        <w:jc w:val="both"/>
        <w:rPr>
          <w:bCs/>
        </w:rPr>
      </w:pPr>
      <w:r>
        <w:rPr>
          <w:bCs/>
        </w:rPr>
        <w:t>Просмотрите и запишите в тетрадь размер каждого архива и сделайте сравнительный анализ.</w:t>
      </w:r>
    </w:p>
    <w:p w:rsidR="000D71B5" w:rsidRDefault="000D71B5" w:rsidP="000D71B5">
      <w:pPr>
        <w:widowControl w:val="0"/>
        <w:numPr>
          <w:ilvl w:val="0"/>
          <w:numId w:val="62"/>
        </w:numPr>
        <w:tabs>
          <w:tab w:val="clear" w:pos="3880"/>
          <w:tab w:val="num" w:pos="456"/>
        </w:tabs>
        <w:autoSpaceDE w:val="0"/>
        <w:autoSpaceDN w:val="0"/>
        <w:ind w:left="0" w:firstLine="0"/>
        <w:jc w:val="both"/>
        <w:rPr>
          <w:bCs/>
        </w:rPr>
      </w:pPr>
      <w:r>
        <w:rPr>
          <w:bCs/>
        </w:rPr>
        <w:t xml:space="preserve">Для создания </w:t>
      </w:r>
      <w:r w:rsidRPr="00E946DD">
        <w:rPr>
          <w:bCs/>
        </w:rPr>
        <w:t>7-</w:t>
      </w:r>
      <w:r w:rsidRPr="00E946DD">
        <w:rPr>
          <w:bCs/>
          <w:lang w:val="en-US"/>
        </w:rPr>
        <w:t>Zip</w:t>
      </w:r>
      <w:r>
        <w:rPr>
          <w:bCs/>
        </w:rPr>
        <w:t>-архивов всеми существующими уровнями сжатия необходимо:</w:t>
      </w:r>
    </w:p>
    <w:p w:rsidR="000D71B5" w:rsidRDefault="000D71B5" w:rsidP="000D71B5">
      <w:pPr>
        <w:widowControl w:val="0"/>
        <w:numPr>
          <w:ilvl w:val="0"/>
          <w:numId w:val="65"/>
        </w:numPr>
        <w:tabs>
          <w:tab w:val="clear" w:pos="1571"/>
          <w:tab w:val="num" w:pos="912"/>
        </w:tabs>
        <w:autoSpaceDE w:val="0"/>
        <w:autoSpaceDN w:val="0"/>
        <w:ind w:left="0" w:firstLine="456"/>
        <w:jc w:val="both"/>
        <w:rPr>
          <w:bCs/>
        </w:rPr>
      </w:pPr>
      <w:r>
        <w:rPr>
          <w:bCs/>
        </w:rPr>
        <w:t xml:space="preserve">Вызвать контекстное меню документа и выбрать пункт </w:t>
      </w:r>
      <w:r w:rsidRPr="00C3489F">
        <w:rPr>
          <w:b/>
          <w:bCs/>
        </w:rPr>
        <w:t xml:space="preserve">Добавить </w:t>
      </w:r>
      <w:r>
        <w:rPr>
          <w:b/>
          <w:bCs/>
        </w:rPr>
        <w:t>к</w:t>
      </w:r>
      <w:r w:rsidRPr="00C3489F">
        <w:rPr>
          <w:b/>
          <w:bCs/>
        </w:rPr>
        <w:t xml:space="preserve"> архив</w:t>
      </w:r>
      <w:r>
        <w:rPr>
          <w:b/>
          <w:bCs/>
        </w:rPr>
        <w:t>у</w:t>
      </w:r>
      <w:r w:rsidRPr="00C3489F">
        <w:rPr>
          <w:b/>
          <w:bCs/>
        </w:rPr>
        <w:t>…</w:t>
      </w:r>
      <w:r>
        <w:rPr>
          <w:bCs/>
        </w:rPr>
        <w:t>;</w:t>
      </w:r>
    </w:p>
    <w:p w:rsidR="000D71B5" w:rsidRPr="007E3B5C" w:rsidRDefault="000D71B5" w:rsidP="000D71B5">
      <w:pPr>
        <w:widowControl w:val="0"/>
        <w:numPr>
          <w:ilvl w:val="0"/>
          <w:numId w:val="65"/>
        </w:numPr>
        <w:tabs>
          <w:tab w:val="clear" w:pos="1571"/>
          <w:tab w:val="num" w:pos="912"/>
        </w:tabs>
        <w:autoSpaceDE w:val="0"/>
        <w:autoSpaceDN w:val="0"/>
        <w:ind w:left="0" w:firstLine="456"/>
        <w:jc w:val="both"/>
        <w:rPr>
          <w:bCs/>
        </w:rPr>
      </w:pPr>
      <w:r w:rsidRPr="00A14D57">
        <w:rPr>
          <w:bCs/>
        </w:rPr>
        <w:lastRenderedPageBreak/>
        <w:t>В</w:t>
      </w:r>
      <w:r>
        <w:rPr>
          <w:bCs/>
        </w:rPr>
        <w:t xml:space="preserve"> открывшемся окне</w:t>
      </w:r>
      <w:r w:rsidR="00307BA6">
        <w:rPr>
          <w:bCs/>
        </w:rPr>
        <w:t xml:space="preserve"> </w:t>
      </w:r>
      <w:r w:rsidRPr="00C3489F">
        <w:rPr>
          <w:b/>
          <w:bCs/>
        </w:rPr>
        <w:t xml:space="preserve">Добавить </w:t>
      </w:r>
      <w:r>
        <w:rPr>
          <w:b/>
          <w:bCs/>
        </w:rPr>
        <w:t>к</w:t>
      </w:r>
      <w:r w:rsidRPr="00C3489F">
        <w:rPr>
          <w:b/>
          <w:bCs/>
        </w:rPr>
        <w:t xml:space="preserve"> архив</w:t>
      </w:r>
      <w:r>
        <w:rPr>
          <w:b/>
          <w:bCs/>
        </w:rPr>
        <w:t xml:space="preserve">у </w:t>
      </w:r>
      <w:r>
        <w:t xml:space="preserve">в подзаголовке </w:t>
      </w:r>
      <w:r>
        <w:rPr>
          <w:b/>
        </w:rPr>
        <w:t xml:space="preserve">Уровень сжатия </w:t>
      </w:r>
      <w:r>
        <w:t xml:space="preserve">из выпадающего списка выберите </w:t>
      </w:r>
      <w:r w:rsidRPr="00650803">
        <w:rPr>
          <w:b/>
          <w:bCs/>
        </w:rPr>
        <w:t>Быстрый</w:t>
      </w:r>
      <w:r>
        <w:t>;</w:t>
      </w:r>
    </w:p>
    <w:p w:rsidR="000D71B5" w:rsidRPr="007E3B5C" w:rsidRDefault="000D71B5" w:rsidP="000D71B5">
      <w:pPr>
        <w:widowControl w:val="0"/>
        <w:numPr>
          <w:ilvl w:val="0"/>
          <w:numId w:val="65"/>
        </w:numPr>
        <w:tabs>
          <w:tab w:val="clear" w:pos="1571"/>
          <w:tab w:val="num" w:pos="912"/>
        </w:tabs>
        <w:autoSpaceDE w:val="0"/>
        <w:autoSpaceDN w:val="0"/>
        <w:ind w:left="0" w:firstLine="456"/>
        <w:jc w:val="both"/>
        <w:rPr>
          <w:bCs/>
        </w:rPr>
      </w:pPr>
      <w:r>
        <w:t xml:space="preserve">В подзаголовке </w:t>
      </w:r>
      <w:r w:rsidRPr="009D049D">
        <w:rPr>
          <w:b/>
        </w:rPr>
        <w:t>А</w:t>
      </w:r>
      <w:r w:rsidRPr="00020A77">
        <w:rPr>
          <w:b/>
        </w:rPr>
        <w:t>рхив</w:t>
      </w:r>
      <w:r>
        <w:t xml:space="preserve"> введите имя архива, как </w:t>
      </w:r>
      <w:r w:rsidRPr="00650803">
        <w:rPr>
          <w:b/>
          <w:bCs/>
        </w:rPr>
        <w:t>Быстрый</w:t>
      </w:r>
      <w:r>
        <w:rPr>
          <w:b/>
        </w:rPr>
        <w:t xml:space="preserve">. </w:t>
      </w:r>
      <w:r w:rsidRPr="00BA14CC">
        <w:t>Ноне удаляйте расширение</w:t>
      </w:r>
      <w:r>
        <w:t>!</w:t>
      </w:r>
    </w:p>
    <w:p w:rsidR="000D71B5" w:rsidRPr="007E3B5C" w:rsidRDefault="000D71B5" w:rsidP="000D71B5">
      <w:pPr>
        <w:widowControl w:val="0"/>
        <w:numPr>
          <w:ilvl w:val="0"/>
          <w:numId w:val="65"/>
        </w:numPr>
        <w:tabs>
          <w:tab w:val="clear" w:pos="1571"/>
          <w:tab w:val="num" w:pos="912"/>
        </w:tabs>
        <w:autoSpaceDE w:val="0"/>
        <w:autoSpaceDN w:val="0"/>
        <w:ind w:left="0" w:firstLine="456"/>
        <w:jc w:val="both"/>
        <w:rPr>
          <w:bCs/>
        </w:rPr>
      </w:pPr>
      <w:r>
        <w:t xml:space="preserve">Нажмите на </w:t>
      </w:r>
      <w:r w:rsidRPr="00A14D57">
        <w:rPr>
          <w:b/>
        </w:rPr>
        <w:t>ОК</w:t>
      </w:r>
      <w:r>
        <w:rPr>
          <w:b/>
        </w:rPr>
        <w:t>;</w:t>
      </w:r>
    </w:p>
    <w:p w:rsidR="000D71B5" w:rsidRDefault="000D71B5" w:rsidP="000D71B5">
      <w:pPr>
        <w:widowControl w:val="0"/>
        <w:numPr>
          <w:ilvl w:val="0"/>
          <w:numId w:val="65"/>
        </w:numPr>
        <w:tabs>
          <w:tab w:val="clear" w:pos="1571"/>
          <w:tab w:val="num" w:pos="912"/>
        </w:tabs>
        <w:autoSpaceDE w:val="0"/>
        <w:autoSpaceDN w:val="0"/>
        <w:ind w:left="0" w:firstLine="456"/>
        <w:jc w:val="both"/>
        <w:rPr>
          <w:bCs/>
        </w:rPr>
      </w:pPr>
      <w:r>
        <w:rPr>
          <w:bCs/>
        </w:rPr>
        <w:t xml:space="preserve">Проделайте выше изложенные пункты только с уровнями сжатия </w:t>
      </w:r>
      <w:r w:rsidRPr="007E3B5C">
        <w:rPr>
          <w:b/>
          <w:bCs/>
        </w:rPr>
        <w:t>Нормальный</w:t>
      </w:r>
      <w:r>
        <w:rPr>
          <w:bCs/>
        </w:rPr>
        <w:t xml:space="preserve">, </w:t>
      </w:r>
      <w:r w:rsidRPr="007E3B5C">
        <w:rPr>
          <w:b/>
          <w:bCs/>
        </w:rPr>
        <w:t>Максимальный</w:t>
      </w:r>
      <w:r>
        <w:rPr>
          <w:bCs/>
        </w:rPr>
        <w:t xml:space="preserve">, </w:t>
      </w:r>
      <w:r w:rsidRPr="007E3B5C">
        <w:rPr>
          <w:b/>
          <w:bCs/>
        </w:rPr>
        <w:t>Ультра</w:t>
      </w:r>
      <w:r w:rsidR="00307BA6">
        <w:rPr>
          <w:b/>
          <w:bCs/>
        </w:rPr>
        <w:t xml:space="preserve"> </w:t>
      </w:r>
      <w:r>
        <w:rPr>
          <w:bCs/>
        </w:rPr>
        <w:t>и дайте каждому архивы имя в соответствии с уровнем сжатия;</w:t>
      </w:r>
    </w:p>
    <w:p w:rsidR="000D71B5" w:rsidRDefault="000D71B5" w:rsidP="000D71B5">
      <w:pPr>
        <w:widowControl w:val="0"/>
        <w:numPr>
          <w:ilvl w:val="0"/>
          <w:numId w:val="65"/>
        </w:numPr>
        <w:tabs>
          <w:tab w:val="clear" w:pos="1571"/>
          <w:tab w:val="num" w:pos="912"/>
        </w:tabs>
        <w:autoSpaceDE w:val="0"/>
        <w:autoSpaceDN w:val="0"/>
        <w:ind w:left="0" w:firstLine="456"/>
        <w:jc w:val="both"/>
        <w:rPr>
          <w:bCs/>
        </w:rPr>
      </w:pPr>
      <w:r>
        <w:rPr>
          <w:bCs/>
        </w:rPr>
        <w:t>Просмотрите и запишите в тетрадь размер каждого архива и сделайте сравнительный анализ.</w:t>
      </w:r>
    </w:p>
    <w:p w:rsidR="000D71B5" w:rsidRDefault="000D71B5" w:rsidP="000D71B5">
      <w:pPr>
        <w:widowControl w:val="0"/>
        <w:numPr>
          <w:ilvl w:val="0"/>
          <w:numId w:val="62"/>
        </w:numPr>
        <w:tabs>
          <w:tab w:val="clear" w:pos="3880"/>
          <w:tab w:val="num" w:pos="456"/>
        </w:tabs>
        <w:autoSpaceDE w:val="0"/>
        <w:autoSpaceDN w:val="0"/>
        <w:ind w:left="0" w:firstLine="0"/>
        <w:jc w:val="both"/>
        <w:rPr>
          <w:bCs/>
        </w:rPr>
      </w:pPr>
      <w:r>
        <w:rPr>
          <w:bCs/>
        </w:rPr>
        <w:t>Для создания</w:t>
      </w:r>
      <w:r w:rsidR="00307BA6">
        <w:rPr>
          <w:bCs/>
        </w:rPr>
        <w:t xml:space="preserve"> </w:t>
      </w:r>
      <w:r w:rsidRPr="00A61629">
        <w:rPr>
          <w:bCs/>
          <w:spacing w:val="-4"/>
        </w:rPr>
        <w:t>SFX-архив</w:t>
      </w:r>
      <w:r>
        <w:rPr>
          <w:bCs/>
          <w:spacing w:val="-4"/>
        </w:rPr>
        <w:t xml:space="preserve">ов </w:t>
      </w:r>
      <w:r w:rsidRPr="00E946DD">
        <w:rPr>
          <w:bCs/>
          <w:lang w:val="en-US"/>
        </w:rPr>
        <w:t>Rar</w:t>
      </w:r>
      <w:r w:rsidRPr="00E946DD">
        <w:rPr>
          <w:bCs/>
        </w:rPr>
        <w:t>и 7-</w:t>
      </w:r>
      <w:r w:rsidRPr="00E946DD">
        <w:rPr>
          <w:bCs/>
          <w:lang w:val="en-US"/>
        </w:rPr>
        <w:t>Zip</w:t>
      </w:r>
      <w:r>
        <w:rPr>
          <w:bCs/>
        </w:rPr>
        <w:t xml:space="preserve"> необходимо:</w:t>
      </w:r>
    </w:p>
    <w:p w:rsidR="000D71B5" w:rsidRDefault="000D71B5" w:rsidP="000D71B5">
      <w:pPr>
        <w:widowControl w:val="0"/>
        <w:numPr>
          <w:ilvl w:val="0"/>
          <w:numId w:val="66"/>
        </w:numPr>
        <w:tabs>
          <w:tab w:val="clear" w:pos="1571"/>
          <w:tab w:val="num" w:pos="912"/>
        </w:tabs>
        <w:autoSpaceDE w:val="0"/>
        <w:autoSpaceDN w:val="0"/>
        <w:ind w:left="0" w:firstLine="456"/>
        <w:jc w:val="both"/>
        <w:rPr>
          <w:bCs/>
        </w:rPr>
      </w:pPr>
      <w:r>
        <w:rPr>
          <w:bCs/>
        </w:rPr>
        <w:t xml:space="preserve">Из контекстного меню документа выбрать пункт </w:t>
      </w:r>
      <w:r w:rsidRPr="00C3489F">
        <w:rPr>
          <w:b/>
          <w:bCs/>
        </w:rPr>
        <w:t xml:space="preserve">Добавить </w:t>
      </w:r>
      <w:r>
        <w:rPr>
          <w:b/>
          <w:bCs/>
        </w:rPr>
        <w:t>в</w:t>
      </w:r>
      <w:r w:rsidRPr="00C3489F">
        <w:rPr>
          <w:b/>
          <w:bCs/>
        </w:rPr>
        <w:t xml:space="preserve"> архив</w:t>
      </w:r>
      <w:r w:rsidR="00F80912" w:rsidRPr="00C3489F">
        <w:rPr>
          <w:b/>
          <w:bCs/>
        </w:rPr>
        <w:t>…</w:t>
      </w:r>
      <w:r w:rsidR="00F80912" w:rsidRPr="007E3B5C">
        <w:rPr>
          <w:bCs/>
        </w:rPr>
        <w:t xml:space="preserve"> (</w:t>
      </w:r>
      <w:r>
        <w:rPr>
          <w:bCs/>
        </w:rPr>
        <w:t xml:space="preserve">для </w:t>
      </w:r>
      <w:r w:rsidRPr="00E946DD">
        <w:rPr>
          <w:bCs/>
          <w:lang w:val="en-US"/>
        </w:rPr>
        <w:t>Rar</w:t>
      </w:r>
      <w:r>
        <w:rPr>
          <w:bCs/>
        </w:rPr>
        <w:t>-архива</w:t>
      </w:r>
      <w:r w:rsidRPr="007E3B5C">
        <w:rPr>
          <w:bCs/>
        </w:rPr>
        <w:t>)</w:t>
      </w:r>
      <w:r>
        <w:rPr>
          <w:bCs/>
        </w:rPr>
        <w:t>;</w:t>
      </w:r>
    </w:p>
    <w:p w:rsidR="000D71B5" w:rsidRPr="00BA14CC" w:rsidRDefault="000D71B5" w:rsidP="000D71B5">
      <w:pPr>
        <w:widowControl w:val="0"/>
        <w:numPr>
          <w:ilvl w:val="0"/>
          <w:numId w:val="66"/>
        </w:numPr>
        <w:tabs>
          <w:tab w:val="clear" w:pos="1571"/>
          <w:tab w:val="num" w:pos="912"/>
        </w:tabs>
        <w:autoSpaceDE w:val="0"/>
        <w:autoSpaceDN w:val="0"/>
        <w:ind w:left="0" w:firstLine="456"/>
        <w:jc w:val="both"/>
        <w:rPr>
          <w:bCs/>
        </w:rPr>
      </w:pPr>
      <w:r w:rsidRPr="00A14D57">
        <w:rPr>
          <w:bCs/>
        </w:rPr>
        <w:t>В</w:t>
      </w:r>
      <w:r>
        <w:rPr>
          <w:bCs/>
        </w:rPr>
        <w:t xml:space="preserve"> открывшемся окне</w:t>
      </w:r>
      <w:r w:rsidR="00307BA6">
        <w:rPr>
          <w:bCs/>
        </w:rPr>
        <w:t xml:space="preserve"> </w:t>
      </w:r>
      <w:r w:rsidRPr="00C3489F">
        <w:rPr>
          <w:b/>
        </w:rPr>
        <w:t>Имя и параметры архива</w:t>
      </w:r>
      <w:r>
        <w:t xml:space="preserve"> на вкладке </w:t>
      </w:r>
      <w:r w:rsidRPr="00BA14CC">
        <w:rPr>
          <w:b/>
        </w:rPr>
        <w:t>Общие</w:t>
      </w:r>
      <w:r>
        <w:t xml:space="preserve"> в подзаголовке </w:t>
      </w:r>
      <w:r>
        <w:rPr>
          <w:b/>
        </w:rPr>
        <w:t xml:space="preserve">Параметры архивации </w:t>
      </w:r>
      <w:r>
        <w:t xml:space="preserve">поставьте галочку около </w:t>
      </w:r>
      <w:r>
        <w:rPr>
          <w:b/>
        </w:rPr>
        <w:t xml:space="preserve">Создать </w:t>
      </w:r>
      <w:r w:rsidRPr="007E3B5C">
        <w:rPr>
          <w:b/>
          <w:bCs/>
          <w:spacing w:val="-4"/>
        </w:rPr>
        <w:t>SFX-архив</w:t>
      </w:r>
      <w:r>
        <w:rPr>
          <w:bCs/>
          <w:spacing w:val="-4"/>
        </w:rPr>
        <w:t>;</w:t>
      </w:r>
    </w:p>
    <w:p w:rsidR="000D71B5" w:rsidRPr="007E3B5C" w:rsidRDefault="000D71B5" w:rsidP="000D71B5">
      <w:pPr>
        <w:widowControl w:val="0"/>
        <w:numPr>
          <w:ilvl w:val="0"/>
          <w:numId w:val="66"/>
        </w:numPr>
        <w:tabs>
          <w:tab w:val="clear" w:pos="1571"/>
          <w:tab w:val="num" w:pos="912"/>
        </w:tabs>
        <w:autoSpaceDE w:val="0"/>
        <w:autoSpaceDN w:val="0"/>
        <w:ind w:left="0" w:firstLine="456"/>
        <w:jc w:val="both"/>
        <w:rPr>
          <w:bCs/>
        </w:rPr>
      </w:pPr>
      <w:r>
        <w:t xml:space="preserve">В подзаголовке </w:t>
      </w:r>
      <w:r w:rsidRPr="00020A77">
        <w:rPr>
          <w:b/>
        </w:rPr>
        <w:t>Имя архива</w:t>
      </w:r>
      <w:r>
        <w:t xml:space="preserve"> введите имя архива, как </w:t>
      </w:r>
      <w:r w:rsidRPr="007E3B5C">
        <w:rPr>
          <w:b/>
          <w:bCs/>
          <w:spacing w:val="-4"/>
        </w:rPr>
        <w:t>SFX</w:t>
      </w:r>
      <w:r>
        <w:rPr>
          <w:b/>
          <w:bCs/>
          <w:spacing w:val="-4"/>
        </w:rPr>
        <w:t>-</w:t>
      </w:r>
      <w:r w:rsidRPr="00BA14CC">
        <w:rPr>
          <w:b/>
          <w:bCs/>
          <w:lang w:val="en-US"/>
        </w:rPr>
        <w:t>Rar</w:t>
      </w:r>
      <w:r>
        <w:rPr>
          <w:b/>
          <w:bCs/>
        </w:rPr>
        <w:t xml:space="preserve">, </w:t>
      </w:r>
      <w:r>
        <w:rPr>
          <w:bCs/>
        </w:rPr>
        <w:t>не удаляя расширение</w:t>
      </w:r>
      <w:r>
        <w:rPr>
          <w:b/>
          <w:bCs/>
          <w:spacing w:val="-4"/>
        </w:rPr>
        <w:t>;</w:t>
      </w:r>
    </w:p>
    <w:p w:rsidR="000D71B5" w:rsidRPr="007E3B5C" w:rsidRDefault="000D71B5" w:rsidP="000D71B5">
      <w:pPr>
        <w:widowControl w:val="0"/>
        <w:numPr>
          <w:ilvl w:val="0"/>
          <w:numId w:val="66"/>
        </w:numPr>
        <w:tabs>
          <w:tab w:val="clear" w:pos="1571"/>
          <w:tab w:val="num" w:pos="912"/>
        </w:tabs>
        <w:autoSpaceDE w:val="0"/>
        <w:autoSpaceDN w:val="0"/>
        <w:ind w:left="0" w:firstLine="456"/>
        <w:jc w:val="both"/>
        <w:rPr>
          <w:bCs/>
        </w:rPr>
      </w:pPr>
      <w:r>
        <w:t xml:space="preserve">Нажмите на </w:t>
      </w:r>
      <w:r w:rsidRPr="00A14D57">
        <w:rPr>
          <w:b/>
        </w:rPr>
        <w:t>ОК</w:t>
      </w:r>
      <w:r>
        <w:rPr>
          <w:b/>
        </w:rPr>
        <w:t>;</w:t>
      </w:r>
    </w:p>
    <w:p w:rsidR="000D71B5" w:rsidRDefault="000D71B5" w:rsidP="000D71B5">
      <w:pPr>
        <w:widowControl w:val="0"/>
        <w:numPr>
          <w:ilvl w:val="0"/>
          <w:numId w:val="66"/>
        </w:numPr>
        <w:tabs>
          <w:tab w:val="clear" w:pos="1571"/>
          <w:tab w:val="num" w:pos="912"/>
        </w:tabs>
        <w:autoSpaceDE w:val="0"/>
        <w:autoSpaceDN w:val="0"/>
        <w:ind w:left="0" w:firstLine="456"/>
        <w:jc w:val="both"/>
        <w:rPr>
          <w:bCs/>
        </w:rPr>
      </w:pPr>
      <w:r>
        <w:rPr>
          <w:bCs/>
        </w:rPr>
        <w:t xml:space="preserve">Из контекстного меню документа выбрать пункт </w:t>
      </w:r>
      <w:r w:rsidRPr="00C3489F">
        <w:rPr>
          <w:b/>
          <w:bCs/>
        </w:rPr>
        <w:t xml:space="preserve">Добавить </w:t>
      </w:r>
      <w:r>
        <w:rPr>
          <w:b/>
          <w:bCs/>
        </w:rPr>
        <w:t>к</w:t>
      </w:r>
      <w:r w:rsidRPr="00C3489F">
        <w:rPr>
          <w:b/>
          <w:bCs/>
        </w:rPr>
        <w:t xml:space="preserve"> архив</w:t>
      </w:r>
      <w:r>
        <w:rPr>
          <w:b/>
          <w:bCs/>
        </w:rPr>
        <w:t>у</w:t>
      </w:r>
      <w:r w:rsidR="00F80912" w:rsidRPr="00C3489F">
        <w:rPr>
          <w:b/>
          <w:bCs/>
        </w:rPr>
        <w:t>…</w:t>
      </w:r>
      <w:r w:rsidR="00F80912" w:rsidRPr="007E3B5C">
        <w:rPr>
          <w:bCs/>
        </w:rPr>
        <w:t xml:space="preserve"> (</w:t>
      </w:r>
      <w:r>
        <w:rPr>
          <w:bCs/>
        </w:rPr>
        <w:t xml:space="preserve">для </w:t>
      </w:r>
      <w:r w:rsidRPr="00E946DD">
        <w:rPr>
          <w:bCs/>
        </w:rPr>
        <w:t>7-</w:t>
      </w:r>
      <w:r w:rsidRPr="00E946DD">
        <w:rPr>
          <w:bCs/>
          <w:lang w:val="en-US"/>
        </w:rPr>
        <w:t>Zip</w:t>
      </w:r>
      <w:r>
        <w:rPr>
          <w:bCs/>
        </w:rPr>
        <w:t>-архива</w:t>
      </w:r>
      <w:r w:rsidRPr="007E3B5C">
        <w:rPr>
          <w:bCs/>
        </w:rPr>
        <w:t>)</w:t>
      </w:r>
    </w:p>
    <w:p w:rsidR="000D71B5" w:rsidRPr="00BA14CC" w:rsidRDefault="000D71B5" w:rsidP="000D71B5">
      <w:pPr>
        <w:widowControl w:val="0"/>
        <w:numPr>
          <w:ilvl w:val="0"/>
          <w:numId w:val="66"/>
        </w:numPr>
        <w:tabs>
          <w:tab w:val="clear" w:pos="1571"/>
          <w:tab w:val="num" w:pos="912"/>
        </w:tabs>
        <w:autoSpaceDE w:val="0"/>
        <w:autoSpaceDN w:val="0"/>
        <w:ind w:left="0" w:firstLine="456"/>
        <w:jc w:val="both"/>
        <w:rPr>
          <w:bCs/>
        </w:rPr>
      </w:pPr>
      <w:r w:rsidRPr="00A14D57">
        <w:rPr>
          <w:bCs/>
        </w:rPr>
        <w:t>В</w:t>
      </w:r>
      <w:r>
        <w:rPr>
          <w:bCs/>
        </w:rPr>
        <w:t xml:space="preserve"> открывшемся окне</w:t>
      </w:r>
      <w:r w:rsidR="00307BA6">
        <w:rPr>
          <w:bCs/>
        </w:rPr>
        <w:t xml:space="preserve"> </w:t>
      </w:r>
      <w:r w:rsidRPr="00C3489F">
        <w:rPr>
          <w:b/>
          <w:bCs/>
        </w:rPr>
        <w:t xml:space="preserve">Добавить </w:t>
      </w:r>
      <w:r>
        <w:rPr>
          <w:b/>
          <w:bCs/>
        </w:rPr>
        <w:t>к</w:t>
      </w:r>
      <w:r w:rsidRPr="00C3489F">
        <w:rPr>
          <w:b/>
          <w:bCs/>
        </w:rPr>
        <w:t xml:space="preserve"> архив</w:t>
      </w:r>
      <w:r>
        <w:rPr>
          <w:b/>
          <w:bCs/>
        </w:rPr>
        <w:t xml:space="preserve">у </w:t>
      </w:r>
      <w:r>
        <w:t xml:space="preserve">в подзаголовке </w:t>
      </w:r>
      <w:r>
        <w:rPr>
          <w:b/>
        </w:rPr>
        <w:t xml:space="preserve">Опции </w:t>
      </w:r>
      <w:r>
        <w:t xml:space="preserve">поставьте галочку около </w:t>
      </w:r>
      <w:r>
        <w:rPr>
          <w:b/>
        </w:rPr>
        <w:t xml:space="preserve">Создать </w:t>
      </w:r>
      <w:r w:rsidRPr="007E3B5C">
        <w:rPr>
          <w:b/>
          <w:bCs/>
          <w:spacing w:val="-4"/>
        </w:rPr>
        <w:t>SFX-архив</w:t>
      </w:r>
      <w:r>
        <w:rPr>
          <w:bCs/>
          <w:spacing w:val="-4"/>
        </w:rPr>
        <w:t>;</w:t>
      </w:r>
    </w:p>
    <w:p w:rsidR="000D71B5" w:rsidRPr="00BA14CC" w:rsidRDefault="000D71B5" w:rsidP="000D71B5">
      <w:pPr>
        <w:widowControl w:val="0"/>
        <w:numPr>
          <w:ilvl w:val="0"/>
          <w:numId w:val="66"/>
        </w:numPr>
        <w:tabs>
          <w:tab w:val="clear" w:pos="1571"/>
          <w:tab w:val="num" w:pos="912"/>
        </w:tabs>
        <w:autoSpaceDE w:val="0"/>
        <w:autoSpaceDN w:val="0"/>
        <w:ind w:left="0" w:firstLine="456"/>
        <w:jc w:val="both"/>
        <w:rPr>
          <w:bCs/>
        </w:rPr>
      </w:pPr>
      <w:r>
        <w:t xml:space="preserve">В подзаголовке </w:t>
      </w:r>
      <w:r w:rsidRPr="009D049D">
        <w:rPr>
          <w:b/>
        </w:rPr>
        <w:t>А</w:t>
      </w:r>
      <w:r w:rsidRPr="00020A77">
        <w:rPr>
          <w:b/>
        </w:rPr>
        <w:t>рхив</w:t>
      </w:r>
      <w:r>
        <w:t xml:space="preserve"> введите имя архива, как </w:t>
      </w:r>
      <w:r w:rsidRPr="007E3B5C">
        <w:rPr>
          <w:b/>
          <w:bCs/>
          <w:spacing w:val="-4"/>
        </w:rPr>
        <w:t>SFX</w:t>
      </w:r>
      <w:r w:rsidRPr="00BA14CC">
        <w:rPr>
          <w:b/>
          <w:bCs/>
          <w:spacing w:val="-4"/>
        </w:rPr>
        <w:t>-</w:t>
      </w:r>
      <w:r w:rsidRPr="00BA14CC">
        <w:rPr>
          <w:b/>
          <w:bCs/>
        </w:rPr>
        <w:t>7-</w:t>
      </w:r>
      <w:r w:rsidRPr="00BA14CC">
        <w:rPr>
          <w:b/>
          <w:bCs/>
          <w:lang w:val="en-US"/>
        </w:rPr>
        <w:t>Zip</w:t>
      </w:r>
      <w:r>
        <w:rPr>
          <w:b/>
          <w:bCs/>
        </w:rPr>
        <w:t>,</w:t>
      </w:r>
      <w:r>
        <w:rPr>
          <w:bCs/>
        </w:rPr>
        <w:t>не удаляя расширение</w:t>
      </w:r>
      <w:r>
        <w:rPr>
          <w:b/>
          <w:bCs/>
        </w:rPr>
        <w:t>;</w:t>
      </w:r>
    </w:p>
    <w:p w:rsidR="000D71B5" w:rsidRPr="00BA14CC" w:rsidRDefault="000D71B5" w:rsidP="000D71B5">
      <w:pPr>
        <w:widowControl w:val="0"/>
        <w:numPr>
          <w:ilvl w:val="0"/>
          <w:numId w:val="66"/>
        </w:numPr>
        <w:tabs>
          <w:tab w:val="clear" w:pos="1571"/>
          <w:tab w:val="num" w:pos="912"/>
        </w:tabs>
        <w:autoSpaceDE w:val="0"/>
        <w:autoSpaceDN w:val="0"/>
        <w:ind w:left="0" w:firstLine="456"/>
        <w:jc w:val="both"/>
        <w:rPr>
          <w:bCs/>
        </w:rPr>
      </w:pPr>
      <w:r>
        <w:t xml:space="preserve">Нажмите на </w:t>
      </w:r>
      <w:r w:rsidRPr="00A14D57">
        <w:rPr>
          <w:b/>
        </w:rPr>
        <w:t>ОК</w:t>
      </w:r>
      <w:r>
        <w:rPr>
          <w:b/>
        </w:rPr>
        <w:t>;</w:t>
      </w:r>
    </w:p>
    <w:p w:rsidR="000D71B5" w:rsidRDefault="000D71B5" w:rsidP="000D71B5">
      <w:pPr>
        <w:widowControl w:val="0"/>
        <w:numPr>
          <w:ilvl w:val="0"/>
          <w:numId w:val="66"/>
        </w:numPr>
        <w:tabs>
          <w:tab w:val="clear" w:pos="1571"/>
          <w:tab w:val="num" w:pos="912"/>
        </w:tabs>
        <w:autoSpaceDE w:val="0"/>
        <w:autoSpaceDN w:val="0"/>
        <w:ind w:left="0" w:firstLine="456"/>
        <w:jc w:val="both"/>
        <w:rPr>
          <w:bCs/>
        </w:rPr>
      </w:pPr>
      <w:r>
        <w:rPr>
          <w:bCs/>
        </w:rPr>
        <w:t xml:space="preserve">Просмотрите </w:t>
      </w:r>
      <w:r w:rsidRPr="00BA14CC">
        <w:rPr>
          <w:b/>
          <w:bCs/>
        </w:rPr>
        <w:t>Свойства</w:t>
      </w:r>
      <w:r>
        <w:rPr>
          <w:bCs/>
        </w:rPr>
        <w:t xml:space="preserve"> каждого </w:t>
      </w:r>
      <w:r w:rsidRPr="00A61629">
        <w:rPr>
          <w:bCs/>
          <w:spacing w:val="-4"/>
        </w:rPr>
        <w:t>SFX-архив</w:t>
      </w:r>
      <w:r>
        <w:rPr>
          <w:bCs/>
          <w:spacing w:val="-4"/>
        </w:rPr>
        <w:t xml:space="preserve">а и </w:t>
      </w:r>
      <w:r>
        <w:rPr>
          <w:bCs/>
        </w:rPr>
        <w:t>сравните их по размеру.</w:t>
      </w:r>
    </w:p>
    <w:p w:rsidR="000D71B5" w:rsidRDefault="000D71B5" w:rsidP="000D71B5">
      <w:pPr>
        <w:widowControl w:val="0"/>
        <w:numPr>
          <w:ilvl w:val="0"/>
          <w:numId w:val="62"/>
        </w:numPr>
        <w:tabs>
          <w:tab w:val="clear" w:pos="3880"/>
          <w:tab w:val="num" w:pos="456"/>
        </w:tabs>
        <w:autoSpaceDE w:val="0"/>
        <w:autoSpaceDN w:val="0"/>
        <w:ind w:left="0" w:firstLine="0"/>
        <w:jc w:val="both"/>
        <w:rPr>
          <w:bCs/>
        </w:rPr>
      </w:pPr>
      <w:r>
        <w:rPr>
          <w:bCs/>
        </w:rPr>
        <w:t xml:space="preserve">Для задания пароля </w:t>
      </w:r>
      <w:r w:rsidRPr="00E946DD">
        <w:rPr>
          <w:bCs/>
          <w:lang w:val="en-US"/>
        </w:rPr>
        <w:t>Rar</w:t>
      </w:r>
      <w:r w:rsidRPr="00E946DD">
        <w:rPr>
          <w:bCs/>
        </w:rPr>
        <w:t>и 7-</w:t>
      </w:r>
      <w:r w:rsidRPr="00E946DD">
        <w:rPr>
          <w:bCs/>
          <w:lang w:val="en-US"/>
        </w:rPr>
        <w:t>Zip</w:t>
      </w:r>
      <w:r>
        <w:rPr>
          <w:bCs/>
        </w:rPr>
        <w:t>–архиву необходимо;</w:t>
      </w:r>
    </w:p>
    <w:p w:rsidR="000D71B5" w:rsidRDefault="000D71B5" w:rsidP="000D71B5">
      <w:pPr>
        <w:widowControl w:val="0"/>
        <w:numPr>
          <w:ilvl w:val="0"/>
          <w:numId w:val="63"/>
        </w:numPr>
        <w:tabs>
          <w:tab w:val="clear" w:pos="1571"/>
          <w:tab w:val="num" w:pos="912"/>
        </w:tabs>
        <w:autoSpaceDE w:val="0"/>
        <w:autoSpaceDN w:val="0"/>
        <w:ind w:left="0" w:firstLine="456"/>
        <w:jc w:val="both"/>
        <w:rPr>
          <w:bCs/>
        </w:rPr>
      </w:pPr>
      <w:r>
        <w:rPr>
          <w:bCs/>
        </w:rPr>
        <w:t xml:space="preserve">Из контекстного меню документа выбрать пункт </w:t>
      </w:r>
      <w:r w:rsidRPr="00C3489F">
        <w:rPr>
          <w:b/>
          <w:bCs/>
        </w:rPr>
        <w:t xml:space="preserve">Добавить </w:t>
      </w:r>
      <w:r>
        <w:rPr>
          <w:b/>
          <w:bCs/>
        </w:rPr>
        <w:t>в</w:t>
      </w:r>
      <w:r w:rsidRPr="00C3489F">
        <w:rPr>
          <w:b/>
          <w:bCs/>
        </w:rPr>
        <w:t xml:space="preserve"> архив</w:t>
      </w:r>
      <w:r w:rsidR="00F80912" w:rsidRPr="00C3489F">
        <w:rPr>
          <w:b/>
          <w:bCs/>
        </w:rPr>
        <w:t>…</w:t>
      </w:r>
      <w:r w:rsidR="00F80912" w:rsidRPr="007E3B5C">
        <w:rPr>
          <w:bCs/>
        </w:rPr>
        <w:t xml:space="preserve"> (</w:t>
      </w:r>
      <w:r>
        <w:rPr>
          <w:bCs/>
        </w:rPr>
        <w:t xml:space="preserve">для </w:t>
      </w:r>
      <w:r w:rsidRPr="00E946DD">
        <w:rPr>
          <w:bCs/>
          <w:lang w:val="en-US"/>
        </w:rPr>
        <w:t>Rar</w:t>
      </w:r>
      <w:r>
        <w:rPr>
          <w:bCs/>
        </w:rPr>
        <w:t>-архива</w:t>
      </w:r>
      <w:r w:rsidRPr="007E3B5C">
        <w:rPr>
          <w:bCs/>
        </w:rPr>
        <w:t>)</w:t>
      </w:r>
      <w:r>
        <w:rPr>
          <w:bCs/>
        </w:rPr>
        <w:t>;</w:t>
      </w:r>
    </w:p>
    <w:p w:rsidR="000D71B5" w:rsidRPr="00BA14CC" w:rsidRDefault="000D71B5" w:rsidP="000D71B5">
      <w:pPr>
        <w:widowControl w:val="0"/>
        <w:numPr>
          <w:ilvl w:val="0"/>
          <w:numId w:val="63"/>
        </w:numPr>
        <w:tabs>
          <w:tab w:val="clear" w:pos="1571"/>
          <w:tab w:val="num" w:pos="912"/>
        </w:tabs>
        <w:autoSpaceDE w:val="0"/>
        <w:autoSpaceDN w:val="0"/>
        <w:ind w:left="0" w:firstLine="456"/>
        <w:jc w:val="both"/>
        <w:rPr>
          <w:bCs/>
        </w:rPr>
      </w:pPr>
      <w:r w:rsidRPr="00A14D57">
        <w:rPr>
          <w:bCs/>
        </w:rPr>
        <w:t>В</w:t>
      </w:r>
      <w:r>
        <w:rPr>
          <w:bCs/>
        </w:rPr>
        <w:t xml:space="preserve"> открывшемся окне</w:t>
      </w:r>
      <w:r w:rsidR="00307BA6">
        <w:rPr>
          <w:bCs/>
        </w:rPr>
        <w:t xml:space="preserve"> </w:t>
      </w:r>
      <w:r w:rsidRPr="00C3489F">
        <w:rPr>
          <w:b/>
        </w:rPr>
        <w:t>Имя и параметры архива</w:t>
      </w:r>
      <w:r w:rsidR="00307BA6">
        <w:rPr>
          <w:b/>
        </w:rPr>
        <w:t xml:space="preserve"> </w:t>
      </w:r>
      <w:r>
        <w:t xml:space="preserve">перейти на вкладку </w:t>
      </w:r>
      <w:r w:rsidRPr="00BA14CC">
        <w:rPr>
          <w:b/>
        </w:rPr>
        <w:t>Дополнительно</w:t>
      </w:r>
      <w:r>
        <w:t>;</w:t>
      </w:r>
    </w:p>
    <w:p w:rsidR="000D71B5" w:rsidRDefault="000D71B5" w:rsidP="000D71B5">
      <w:pPr>
        <w:widowControl w:val="0"/>
        <w:numPr>
          <w:ilvl w:val="0"/>
          <w:numId w:val="63"/>
        </w:numPr>
        <w:tabs>
          <w:tab w:val="clear" w:pos="1571"/>
          <w:tab w:val="num" w:pos="912"/>
        </w:tabs>
        <w:autoSpaceDE w:val="0"/>
        <w:autoSpaceDN w:val="0"/>
        <w:ind w:left="0" w:firstLine="456"/>
        <w:jc w:val="both"/>
        <w:rPr>
          <w:bCs/>
        </w:rPr>
      </w:pPr>
      <w:r>
        <w:rPr>
          <w:bCs/>
        </w:rPr>
        <w:t xml:space="preserve">Нажмите на кнопку </w:t>
      </w:r>
      <w:r w:rsidRPr="00BA14CC">
        <w:rPr>
          <w:b/>
          <w:bCs/>
        </w:rPr>
        <w:t>Установить</w:t>
      </w:r>
      <w:r w:rsidR="00307BA6">
        <w:rPr>
          <w:b/>
          <w:bCs/>
        </w:rPr>
        <w:t xml:space="preserve"> </w:t>
      </w:r>
      <w:r w:rsidRPr="00BA14CC">
        <w:rPr>
          <w:b/>
          <w:bCs/>
        </w:rPr>
        <w:t>пароль</w:t>
      </w:r>
      <w:r>
        <w:rPr>
          <w:bCs/>
        </w:rPr>
        <w:t>;</w:t>
      </w:r>
    </w:p>
    <w:p w:rsidR="000D71B5" w:rsidRDefault="000D71B5" w:rsidP="000D71B5">
      <w:pPr>
        <w:widowControl w:val="0"/>
        <w:numPr>
          <w:ilvl w:val="0"/>
          <w:numId w:val="63"/>
        </w:numPr>
        <w:tabs>
          <w:tab w:val="clear" w:pos="1571"/>
          <w:tab w:val="num" w:pos="912"/>
        </w:tabs>
        <w:autoSpaceDE w:val="0"/>
        <w:autoSpaceDN w:val="0"/>
        <w:ind w:left="0" w:firstLine="456"/>
        <w:jc w:val="both"/>
        <w:rPr>
          <w:bCs/>
        </w:rPr>
      </w:pPr>
      <w:r>
        <w:rPr>
          <w:bCs/>
        </w:rPr>
        <w:t xml:space="preserve">В появившемся окне </w:t>
      </w:r>
      <w:r w:rsidRPr="00BA14CC">
        <w:rPr>
          <w:b/>
          <w:bCs/>
        </w:rPr>
        <w:t>Архивация с паролем</w:t>
      </w:r>
      <w:r>
        <w:rPr>
          <w:bCs/>
        </w:rPr>
        <w:t xml:space="preserve"> в подзаголовке </w:t>
      </w:r>
      <w:r w:rsidRPr="00BA14CC">
        <w:rPr>
          <w:b/>
          <w:bCs/>
        </w:rPr>
        <w:t>Введите</w:t>
      </w:r>
      <w:r w:rsidR="00307BA6">
        <w:rPr>
          <w:b/>
          <w:bCs/>
        </w:rPr>
        <w:t xml:space="preserve"> </w:t>
      </w:r>
      <w:r w:rsidRPr="00BA14CC">
        <w:rPr>
          <w:b/>
          <w:bCs/>
        </w:rPr>
        <w:t>пароль</w:t>
      </w:r>
      <w:r>
        <w:rPr>
          <w:bCs/>
        </w:rPr>
        <w:t xml:space="preserve"> введите необходимы Вам пароль, только не забудьте его;</w:t>
      </w:r>
    </w:p>
    <w:p w:rsidR="000D71B5" w:rsidRDefault="000D71B5" w:rsidP="000D71B5">
      <w:pPr>
        <w:widowControl w:val="0"/>
        <w:numPr>
          <w:ilvl w:val="0"/>
          <w:numId w:val="63"/>
        </w:numPr>
        <w:tabs>
          <w:tab w:val="clear" w:pos="1571"/>
          <w:tab w:val="num" w:pos="912"/>
        </w:tabs>
        <w:autoSpaceDE w:val="0"/>
        <w:autoSpaceDN w:val="0"/>
        <w:ind w:left="0" w:firstLine="456"/>
        <w:jc w:val="both"/>
        <w:rPr>
          <w:bCs/>
        </w:rPr>
      </w:pPr>
      <w:r>
        <w:rPr>
          <w:bCs/>
        </w:rPr>
        <w:t xml:space="preserve">В подзаголовке </w:t>
      </w:r>
      <w:r w:rsidRPr="00BA14CC">
        <w:rPr>
          <w:b/>
          <w:bCs/>
        </w:rPr>
        <w:t>Введите</w:t>
      </w:r>
      <w:r w:rsidR="00307BA6">
        <w:rPr>
          <w:b/>
          <w:bCs/>
        </w:rPr>
        <w:t xml:space="preserve"> </w:t>
      </w:r>
      <w:r w:rsidRPr="00BA14CC">
        <w:rPr>
          <w:b/>
          <w:bCs/>
        </w:rPr>
        <w:t>пароль</w:t>
      </w:r>
      <w:r w:rsidR="00307BA6">
        <w:rPr>
          <w:b/>
          <w:bCs/>
        </w:rPr>
        <w:t xml:space="preserve"> </w:t>
      </w:r>
      <w:r w:rsidRPr="00401FFB">
        <w:rPr>
          <w:b/>
          <w:bCs/>
        </w:rPr>
        <w:t>еще</w:t>
      </w:r>
      <w:r w:rsidR="00307BA6">
        <w:rPr>
          <w:b/>
          <w:bCs/>
        </w:rPr>
        <w:t xml:space="preserve"> </w:t>
      </w:r>
      <w:r w:rsidRPr="00401FFB">
        <w:rPr>
          <w:b/>
          <w:bCs/>
        </w:rPr>
        <w:t>раз</w:t>
      </w:r>
      <w:r w:rsidR="00307BA6">
        <w:rPr>
          <w:b/>
          <w:bCs/>
        </w:rPr>
        <w:t xml:space="preserve"> </w:t>
      </w:r>
      <w:r w:rsidRPr="00401FFB">
        <w:rPr>
          <w:b/>
          <w:bCs/>
        </w:rPr>
        <w:t>для</w:t>
      </w:r>
      <w:r w:rsidR="00307BA6">
        <w:rPr>
          <w:b/>
          <w:bCs/>
        </w:rPr>
        <w:t xml:space="preserve"> </w:t>
      </w:r>
      <w:r w:rsidRPr="00401FFB">
        <w:rPr>
          <w:b/>
          <w:bCs/>
        </w:rPr>
        <w:t>проверки</w:t>
      </w:r>
      <w:r>
        <w:rPr>
          <w:bCs/>
        </w:rPr>
        <w:t xml:space="preserve"> введите повторно свой пароль, который Вы ввели выше;</w:t>
      </w:r>
    </w:p>
    <w:p w:rsidR="000D71B5" w:rsidRPr="00401FFB" w:rsidRDefault="000D71B5" w:rsidP="000D71B5">
      <w:pPr>
        <w:widowControl w:val="0"/>
        <w:numPr>
          <w:ilvl w:val="0"/>
          <w:numId w:val="63"/>
        </w:numPr>
        <w:tabs>
          <w:tab w:val="clear" w:pos="1571"/>
          <w:tab w:val="num" w:pos="912"/>
        </w:tabs>
        <w:autoSpaceDE w:val="0"/>
        <w:autoSpaceDN w:val="0"/>
        <w:ind w:left="0" w:firstLine="456"/>
        <w:jc w:val="both"/>
        <w:rPr>
          <w:bCs/>
        </w:rPr>
      </w:pPr>
      <w:r>
        <w:t xml:space="preserve">Нажмите на </w:t>
      </w:r>
      <w:r w:rsidRPr="00A14D57">
        <w:rPr>
          <w:b/>
        </w:rPr>
        <w:t>ОК</w:t>
      </w:r>
      <w:r>
        <w:rPr>
          <w:b/>
        </w:rPr>
        <w:t>;</w:t>
      </w:r>
    </w:p>
    <w:p w:rsidR="000D71B5" w:rsidRDefault="000D71B5" w:rsidP="000D71B5">
      <w:pPr>
        <w:widowControl w:val="0"/>
        <w:numPr>
          <w:ilvl w:val="0"/>
          <w:numId w:val="63"/>
        </w:numPr>
        <w:tabs>
          <w:tab w:val="clear" w:pos="1571"/>
          <w:tab w:val="num" w:pos="912"/>
        </w:tabs>
        <w:autoSpaceDE w:val="0"/>
        <w:autoSpaceDN w:val="0"/>
        <w:ind w:left="0" w:firstLine="456"/>
        <w:jc w:val="both"/>
        <w:rPr>
          <w:bCs/>
        </w:rPr>
      </w:pPr>
      <w:r>
        <w:rPr>
          <w:bCs/>
        </w:rPr>
        <w:t xml:space="preserve">Из контекстного меню документа выбрать пункт </w:t>
      </w:r>
      <w:r w:rsidRPr="00C3489F">
        <w:rPr>
          <w:b/>
          <w:bCs/>
        </w:rPr>
        <w:t xml:space="preserve">Добавить </w:t>
      </w:r>
      <w:r>
        <w:rPr>
          <w:b/>
          <w:bCs/>
        </w:rPr>
        <w:t>к</w:t>
      </w:r>
      <w:r w:rsidRPr="00C3489F">
        <w:rPr>
          <w:b/>
          <w:bCs/>
        </w:rPr>
        <w:t xml:space="preserve"> архив</w:t>
      </w:r>
      <w:r>
        <w:rPr>
          <w:b/>
          <w:bCs/>
        </w:rPr>
        <w:t>у</w:t>
      </w:r>
      <w:r w:rsidR="00F80912" w:rsidRPr="00C3489F">
        <w:rPr>
          <w:b/>
          <w:bCs/>
        </w:rPr>
        <w:t>…</w:t>
      </w:r>
      <w:r w:rsidR="00F80912" w:rsidRPr="007E3B5C">
        <w:rPr>
          <w:bCs/>
        </w:rPr>
        <w:t xml:space="preserve"> (</w:t>
      </w:r>
      <w:r>
        <w:rPr>
          <w:bCs/>
        </w:rPr>
        <w:t xml:space="preserve">для </w:t>
      </w:r>
      <w:r w:rsidRPr="00E946DD">
        <w:rPr>
          <w:bCs/>
        </w:rPr>
        <w:t>7-</w:t>
      </w:r>
      <w:r w:rsidRPr="00E946DD">
        <w:rPr>
          <w:bCs/>
          <w:lang w:val="en-US"/>
        </w:rPr>
        <w:t>Zip</w:t>
      </w:r>
      <w:r>
        <w:rPr>
          <w:bCs/>
        </w:rPr>
        <w:t>-архива</w:t>
      </w:r>
      <w:r w:rsidRPr="007E3B5C">
        <w:rPr>
          <w:bCs/>
        </w:rPr>
        <w:t>)</w:t>
      </w:r>
      <w:r>
        <w:rPr>
          <w:bCs/>
        </w:rPr>
        <w:t>;</w:t>
      </w:r>
    </w:p>
    <w:p w:rsidR="000D71B5" w:rsidRPr="00401FFB" w:rsidRDefault="000D71B5" w:rsidP="000D71B5">
      <w:pPr>
        <w:widowControl w:val="0"/>
        <w:numPr>
          <w:ilvl w:val="0"/>
          <w:numId w:val="63"/>
        </w:numPr>
        <w:tabs>
          <w:tab w:val="clear" w:pos="1571"/>
          <w:tab w:val="num" w:pos="912"/>
        </w:tabs>
        <w:autoSpaceDE w:val="0"/>
        <w:autoSpaceDN w:val="0"/>
        <w:ind w:left="0" w:firstLine="456"/>
        <w:jc w:val="both"/>
        <w:rPr>
          <w:bCs/>
        </w:rPr>
      </w:pPr>
      <w:r w:rsidRPr="00A14D57">
        <w:rPr>
          <w:bCs/>
        </w:rPr>
        <w:t>В</w:t>
      </w:r>
      <w:r>
        <w:rPr>
          <w:bCs/>
        </w:rPr>
        <w:t xml:space="preserve"> открывшемся окне</w:t>
      </w:r>
      <w:r w:rsidR="00307BA6">
        <w:rPr>
          <w:bCs/>
        </w:rPr>
        <w:t xml:space="preserve"> </w:t>
      </w:r>
      <w:r w:rsidRPr="00C3489F">
        <w:rPr>
          <w:b/>
          <w:bCs/>
        </w:rPr>
        <w:t xml:space="preserve">Добавить </w:t>
      </w:r>
      <w:r>
        <w:rPr>
          <w:b/>
          <w:bCs/>
        </w:rPr>
        <w:t>к</w:t>
      </w:r>
      <w:r w:rsidRPr="00C3489F">
        <w:rPr>
          <w:b/>
          <w:bCs/>
        </w:rPr>
        <w:t xml:space="preserve"> архив</w:t>
      </w:r>
      <w:r>
        <w:rPr>
          <w:b/>
          <w:bCs/>
        </w:rPr>
        <w:t xml:space="preserve">у </w:t>
      </w:r>
      <w:r>
        <w:t xml:space="preserve">в подзаголовке </w:t>
      </w:r>
      <w:r w:rsidRPr="00401FFB">
        <w:rPr>
          <w:b/>
        </w:rPr>
        <w:t>Пароль</w:t>
      </w:r>
      <w:r>
        <w:t xml:space="preserve"> введите пароль в текстовое поле;</w:t>
      </w:r>
    </w:p>
    <w:p w:rsidR="000D71B5" w:rsidRDefault="000D71B5" w:rsidP="000D71B5">
      <w:pPr>
        <w:widowControl w:val="0"/>
        <w:numPr>
          <w:ilvl w:val="0"/>
          <w:numId w:val="63"/>
        </w:numPr>
        <w:tabs>
          <w:tab w:val="clear" w:pos="1571"/>
          <w:tab w:val="num" w:pos="912"/>
        </w:tabs>
        <w:autoSpaceDE w:val="0"/>
        <w:autoSpaceDN w:val="0"/>
        <w:ind w:left="0" w:firstLine="456"/>
        <w:jc w:val="both"/>
        <w:rPr>
          <w:bCs/>
        </w:rPr>
      </w:pPr>
      <w:r>
        <w:t xml:space="preserve">Нажмите на </w:t>
      </w:r>
      <w:r w:rsidRPr="00A14D57">
        <w:rPr>
          <w:b/>
        </w:rPr>
        <w:t>ОК</w:t>
      </w:r>
      <w:r>
        <w:rPr>
          <w:b/>
        </w:rPr>
        <w:t>.</w:t>
      </w:r>
    </w:p>
    <w:p w:rsidR="000D71B5" w:rsidRDefault="000D71B5" w:rsidP="000D71B5">
      <w:pPr>
        <w:jc w:val="both"/>
        <w:rPr>
          <w:b/>
          <w:bCs/>
        </w:rPr>
      </w:pPr>
    </w:p>
    <w:p w:rsidR="000D71B5" w:rsidRDefault="000D71B5" w:rsidP="000D71B5">
      <w:pPr>
        <w:jc w:val="both"/>
        <w:rPr>
          <w:b/>
        </w:rPr>
      </w:pPr>
      <w:r>
        <w:rPr>
          <w:b/>
          <w:bCs/>
        </w:rPr>
        <w:t>Порядок выполнения задания для работы с</w:t>
      </w:r>
      <w:r w:rsidR="00307BA6">
        <w:rPr>
          <w:b/>
          <w:bCs/>
        </w:rPr>
        <w:t xml:space="preserve"> </w:t>
      </w:r>
      <w:r>
        <w:rPr>
          <w:b/>
          <w:bCs/>
        </w:rPr>
        <w:t>антивирусными программами</w:t>
      </w:r>
      <w:r w:rsidRPr="00616C24">
        <w:rPr>
          <w:b/>
          <w:lang w:val="en-US"/>
        </w:rPr>
        <w:t>Avast</w:t>
      </w:r>
      <w:r w:rsidRPr="00616C24">
        <w:rPr>
          <w:b/>
        </w:rPr>
        <w:t>!</w:t>
      </w:r>
    </w:p>
    <w:p w:rsidR="000D71B5" w:rsidRDefault="000D71B5" w:rsidP="000D71B5">
      <w:pPr>
        <w:jc w:val="both"/>
        <w:rPr>
          <w:b/>
        </w:rPr>
      </w:pPr>
    </w:p>
    <w:p w:rsidR="000D71B5" w:rsidRPr="00D97A8A" w:rsidRDefault="000D71B5" w:rsidP="000D71B5">
      <w:pPr>
        <w:widowControl w:val="0"/>
        <w:numPr>
          <w:ilvl w:val="0"/>
          <w:numId w:val="67"/>
        </w:numPr>
        <w:tabs>
          <w:tab w:val="clear" w:pos="3880"/>
          <w:tab w:val="num" w:pos="456"/>
        </w:tabs>
        <w:autoSpaceDE w:val="0"/>
        <w:autoSpaceDN w:val="0"/>
        <w:ind w:left="0" w:firstLine="0"/>
        <w:jc w:val="both"/>
        <w:rPr>
          <w:b/>
        </w:rPr>
      </w:pPr>
      <w:r>
        <w:t xml:space="preserve">Загрузите антивирусную программу </w:t>
      </w:r>
      <w:r w:rsidR="00F80912" w:rsidRPr="00D97A8A">
        <w:rPr>
          <w:b/>
          <w:lang w:val="en-US"/>
        </w:rPr>
        <w:t>Avast</w:t>
      </w:r>
      <w:r w:rsidR="00F80912">
        <w:rPr>
          <w:b/>
        </w:rPr>
        <w:t>!</w:t>
      </w:r>
      <w:r>
        <w:t xml:space="preserve"> используя главное меню </w:t>
      </w:r>
      <w:r w:rsidRPr="00D97A8A">
        <w:rPr>
          <w:b/>
        </w:rPr>
        <w:t>Пуск</w:t>
      </w:r>
      <w:r>
        <w:t>. Изучите самостоятельно пользовательский интерфейс программы.</w:t>
      </w:r>
    </w:p>
    <w:p w:rsidR="000D71B5" w:rsidRPr="005D3E3E" w:rsidRDefault="000D71B5" w:rsidP="000D71B5">
      <w:pPr>
        <w:widowControl w:val="0"/>
        <w:numPr>
          <w:ilvl w:val="0"/>
          <w:numId w:val="67"/>
        </w:numPr>
        <w:tabs>
          <w:tab w:val="clear" w:pos="3880"/>
          <w:tab w:val="num" w:pos="456"/>
        </w:tabs>
        <w:autoSpaceDE w:val="0"/>
        <w:autoSpaceDN w:val="0"/>
        <w:ind w:left="0" w:firstLine="0"/>
        <w:jc w:val="both"/>
        <w:rPr>
          <w:b/>
        </w:rPr>
      </w:pPr>
      <w:r>
        <w:t xml:space="preserve">Для выбора области сканирования, а точнее каталога Мои документы, нажмите на кнопку </w:t>
      </w:r>
      <w:r w:rsidRPr="00D97A8A">
        <w:rPr>
          <w:b/>
        </w:rPr>
        <w:t>Выбор папки</w:t>
      </w:r>
      <w:r>
        <w:t xml:space="preserve"> (</w:t>
      </w:r>
      <w:r w:rsidRPr="00737F77">
        <w:t>иконка, изображающая открытую папку</w:t>
      </w:r>
      <w:r>
        <w:t xml:space="preserve">). В открывшемся окне </w:t>
      </w:r>
      <w:r w:rsidRPr="00D97A8A">
        <w:rPr>
          <w:b/>
        </w:rPr>
        <w:t>Выберите области</w:t>
      </w:r>
      <w:r>
        <w:t xml:space="preserve"> поставьте галочку в квадрате рядом с </w:t>
      </w:r>
      <w:r w:rsidRPr="00D97A8A">
        <w:rPr>
          <w:b/>
        </w:rPr>
        <w:t>Мои документы</w:t>
      </w:r>
      <w:r w:rsidRPr="00D97A8A">
        <w:t>. Нажмите кнопку</w:t>
      </w:r>
      <w:r>
        <w:rPr>
          <w:b/>
        </w:rPr>
        <w:t xml:space="preserve"> ОК</w:t>
      </w:r>
      <w:r w:rsidRPr="00D97A8A">
        <w:t>.</w:t>
      </w:r>
      <w:r>
        <w:t xml:space="preserve"> После закрытия окна выбора области в рабочей области </w:t>
      </w:r>
      <w:r w:rsidRPr="005D3E3E">
        <w:rPr>
          <w:lang w:val="en-US"/>
        </w:rPr>
        <w:t>Avast</w:t>
      </w:r>
      <w:r w:rsidRPr="005D3E3E">
        <w:t>!</w:t>
      </w:r>
      <w:r>
        <w:t xml:space="preserve"> последней строкой будет прописан полный путь к выбранному объекту, а точнее к каталогу Мои документы.</w:t>
      </w:r>
    </w:p>
    <w:p w:rsidR="000D71B5" w:rsidRPr="001A6FD8" w:rsidRDefault="000D71B5" w:rsidP="000D71B5">
      <w:pPr>
        <w:widowControl w:val="0"/>
        <w:numPr>
          <w:ilvl w:val="0"/>
          <w:numId w:val="67"/>
        </w:numPr>
        <w:tabs>
          <w:tab w:val="clear" w:pos="3880"/>
          <w:tab w:val="num" w:pos="456"/>
        </w:tabs>
        <w:autoSpaceDE w:val="0"/>
        <w:autoSpaceDN w:val="0"/>
        <w:ind w:left="0" w:firstLine="0"/>
        <w:jc w:val="both"/>
        <w:rPr>
          <w:bCs/>
        </w:rPr>
      </w:pPr>
      <w:r>
        <w:t xml:space="preserve">Для выбора способа сканирования в маленьком окошке над рабочим окном </w:t>
      </w:r>
      <w:r w:rsidRPr="005D3E3E">
        <w:rPr>
          <w:lang w:val="en-US"/>
        </w:rPr>
        <w:t>Avast</w:t>
      </w:r>
      <w:r w:rsidRPr="005D3E3E">
        <w:t>!</w:t>
      </w:r>
      <w:r>
        <w:t xml:space="preserve"> перетяните </w:t>
      </w:r>
      <w:r w:rsidRPr="00737F77">
        <w:t>ползунок</w:t>
      </w:r>
      <w:r>
        <w:t xml:space="preserve"> до конца вправо. Заголовок окна измениться на </w:t>
      </w:r>
      <w:r w:rsidRPr="001A6FD8">
        <w:rPr>
          <w:b/>
        </w:rPr>
        <w:t>Полное сканирование</w:t>
      </w:r>
      <w:r>
        <w:t xml:space="preserve">. Поставьте галочку в квадрате около </w:t>
      </w:r>
      <w:r w:rsidRPr="001A6FD8">
        <w:rPr>
          <w:b/>
        </w:rPr>
        <w:t>Сканировать архивные</w:t>
      </w:r>
      <w:r>
        <w:t>.</w:t>
      </w:r>
    </w:p>
    <w:p w:rsidR="000D71B5" w:rsidRPr="00CB7DA7" w:rsidRDefault="000D71B5" w:rsidP="000D71B5">
      <w:pPr>
        <w:widowControl w:val="0"/>
        <w:numPr>
          <w:ilvl w:val="0"/>
          <w:numId w:val="67"/>
        </w:numPr>
        <w:tabs>
          <w:tab w:val="clear" w:pos="3880"/>
          <w:tab w:val="num" w:pos="456"/>
        </w:tabs>
        <w:autoSpaceDE w:val="0"/>
        <w:autoSpaceDN w:val="0"/>
        <w:ind w:left="0" w:firstLine="0"/>
        <w:jc w:val="both"/>
        <w:rPr>
          <w:bCs/>
        </w:rPr>
      </w:pPr>
      <w:r>
        <w:t xml:space="preserve">Теперь нажмите </w:t>
      </w:r>
      <w:r w:rsidRPr="005A4F4B">
        <w:rPr>
          <w:b/>
        </w:rPr>
        <w:t>Запустить</w:t>
      </w:r>
      <w:r>
        <w:t xml:space="preserve">, иконка-треугольник в левой части окна </w:t>
      </w:r>
      <w:r w:rsidRPr="005D3E3E">
        <w:rPr>
          <w:lang w:val="en-US"/>
        </w:rPr>
        <w:t>Avast</w:t>
      </w:r>
      <w:r w:rsidRPr="005D3E3E">
        <w:t>!</w:t>
      </w:r>
    </w:p>
    <w:p w:rsidR="000D71B5" w:rsidRPr="00F74153" w:rsidRDefault="000D71B5" w:rsidP="000D71B5">
      <w:pPr>
        <w:widowControl w:val="0"/>
        <w:numPr>
          <w:ilvl w:val="0"/>
          <w:numId w:val="67"/>
        </w:numPr>
        <w:tabs>
          <w:tab w:val="clear" w:pos="3880"/>
          <w:tab w:val="num" w:pos="456"/>
        </w:tabs>
        <w:autoSpaceDE w:val="0"/>
        <w:autoSpaceDN w:val="0"/>
        <w:ind w:left="0" w:firstLine="0"/>
        <w:jc w:val="both"/>
        <w:rPr>
          <w:bCs/>
        </w:rPr>
      </w:pPr>
      <w:r>
        <w:t>Для настройки Резидентной защиты необходимо:</w:t>
      </w:r>
    </w:p>
    <w:p w:rsidR="000D71B5" w:rsidRPr="00BD2C77" w:rsidRDefault="000D71B5" w:rsidP="000D71B5">
      <w:pPr>
        <w:widowControl w:val="0"/>
        <w:numPr>
          <w:ilvl w:val="1"/>
          <w:numId w:val="67"/>
        </w:numPr>
        <w:tabs>
          <w:tab w:val="clear" w:pos="1440"/>
          <w:tab w:val="num" w:pos="855"/>
        </w:tabs>
        <w:autoSpaceDE w:val="0"/>
        <w:autoSpaceDN w:val="0"/>
        <w:ind w:left="0" w:firstLine="456"/>
        <w:jc w:val="both"/>
        <w:rPr>
          <w:bCs/>
        </w:rPr>
      </w:pPr>
      <w:r>
        <w:rPr>
          <w:bCs/>
        </w:rPr>
        <w:t xml:space="preserve">В окне </w:t>
      </w:r>
      <w:r>
        <w:t>А</w:t>
      </w:r>
      <w:r w:rsidRPr="00737F77">
        <w:t>vast!</w:t>
      </w:r>
      <w:r w:rsidR="00307BA6">
        <w:t xml:space="preserve"> </w:t>
      </w:r>
      <w:r w:rsidR="00307BA6" w:rsidRPr="00BD2C77">
        <w:rPr>
          <w:bCs/>
        </w:rPr>
        <w:t>Щ</w:t>
      </w:r>
      <w:r w:rsidRPr="00BD2C77">
        <w:rPr>
          <w:bCs/>
        </w:rPr>
        <w:t>елкните</w:t>
      </w:r>
      <w:r w:rsidR="00307BA6">
        <w:rPr>
          <w:bCs/>
        </w:rPr>
        <w:t xml:space="preserve"> </w:t>
      </w:r>
      <w:r w:rsidRPr="00BD2C77">
        <w:rPr>
          <w:bCs/>
        </w:rPr>
        <w:t>на</w:t>
      </w:r>
      <w:r w:rsidR="00307BA6">
        <w:rPr>
          <w:bCs/>
        </w:rPr>
        <w:t xml:space="preserve"> </w:t>
      </w:r>
      <w:r w:rsidRPr="00BD2C77">
        <w:rPr>
          <w:bCs/>
        </w:rPr>
        <w:t>иконку</w:t>
      </w:r>
      <w:r w:rsidR="00307BA6">
        <w:rPr>
          <w:bCs/>
        </w:rPr>
        <w:t xml:space="preserve"> </w:t>
      </w:r>
      <w:r>
        <w:rPr>
          <w:b/>
          <w:bCs/>
        </w:rPr>
        <w:t xml:space="preserve">Резидентный сканер </w:t>
      </w:r>
      <w:r w:rsidRPr="00737F77">
        <w:t xml:space="preserve">- строчная буква </w:t>
      </w:r>
      <w:r>
        <w:t xml:space="preserve">« </w:t>
      </w:r>
      <w:r w:rsidRPr="00BD2C77">
        <w:rPr>
          <w:b/>
        </w:rPr>
        <w:t>a</w:t>
      </w:r>
      <w:r>
        <w:t xml:space="preserve"> »</w:t>
      </w:r>
      <w:r w:rsidRPr="00737F77">
        <w:t>.</w:t>
      </w:r>
    </w:p>
    <w:p w:rsidR="000D71B5" w:rsidRDefault="000D71B5" w:rsidP="000D71B5">
      <w:pPr>
        <w:widowControl w:val="0"/>
        <w:numPr>
          <w:ilvl w:val="1"/>
          <w:numId w:val="67"/>
        </w:numPr>
        <w:tabs>
          <w:tab w:val="clear" w:pos="1440"/>
          <w:tab w:val="num" w:pos="855"/>
        </w:tabs>
        <w:autoSpaceDE w:val="0"/>
        <w:autoSpaceDN w:val="0"/>
        <w:ind w:left="0" w:firstLine="456"/>
        <w:jc w:val="both"/>
      </w:pPr>
      <w:r>
        <w:t xml:space="preserve">В маленьком окошке, появившемся справа от иконки, перетяните ползунок до конца вправо. Заголовок измениться на </w:t>
      </w:r>
      <w:r w:rsidRPr="00BD2C77">
        <w:rPr>
          <w:b/>
        </w:rPr>
        <w:t>Высокий</w:t>
      </w:r>
      <w:r>
        <w:t>.</w:t>
      </w:r>
    </w:p>
    <w:p w:rsidR="000D71B5" w:rsidRPr="00737F77" w:rsidRDefault="000D71B5" w:rsidP="000D71B5">
      <w:pPr>
        <w:widowControl w:val="0"/>
        <w:numPr>
          <w:ilvl w:val="1"/>
          <w:numId w:val="67"/>
        </w:numPr>
        <w:tabs>
          <w:tab w:val="clear" w:pos="1440"/>
          <w:tab w:val="num" w:pos="855"/>
        </w:tabs>
        <w:autoSpaceDE w:val="0"/>
        <w:autoSpaceDN w:val="0"/>
        <w:ind w:left="0" w:firstLine="456"/>
        <w:jc w:val="both"/>
      </w:pPr>
      <w:r>
        <w:t>Для б</w:t>
      </w:r>
      <w:r w:rsidRPr="00737F77">
        <w:t>олее детальн</w:t>
      </w:r>
      <w:r>
        <w:t>ой</w:t>
      </w:r>
      <w:r w:rsidRPr="00737F77">
        <w:t xml:space="preserve"> настройки </w:t>
      </w:r>
      <w:r w:rsidRPr="00BD2C77">
        <w:rPr>
          <w:bCs/>
        </w:rPr>
        <w:t xml:space="preserve">щелкните правой кнопкой мыши на иконке </w:t>
      </w:r>
      <w:r w:rsidRPr="005D3E3E">
        <w:rPr>
          <w:lang w:val="en-US"/>
        </w:rPr>
        <w:t>Avast</w:t>
      </w:r>
      <w:r w:rsidRPr="007C590F">
        <w:t>’</w:t>
      </w:r>
      <w:r>
        <w:t>а</w:t>
      </w:r>
      <w:r w:rsidRPr="00BD2C77">
        <w:rPr>
          <w:bCs/>
        </w:rPr>
        <w:t xml:space="preserve"> в панели уведомления</w:t>
      </w:r>
      <w:r>
        <w:rPr>
          <w:bCs/>
        </w:rPr>
        <w:t xml:space="preserve"> и выберите </w:t>
      </w:r>
      <w:r w:rsidRPr="00BD2C77">
        <w:rPr>
          <w:b/>
          <w:bCs/>
        </w:rPr>
        <w:t>Настройк</w:t>
      </w:r>
      <w:r>
        <w:rPr>
          <w:b/>
          <w:bCs/>
        </w:rPr>
        <w:t>а</w:t>
      </w:r>
      <w:r w:rsidRPr="00BD2C77">
        <w:rPr>
          <w:b/>
          <w:bCs/>
        </w:rPr>
        <w:t xml:space="preserve"> сканера доступа</w:t>
      </w:r>
      <w:r>
        <w:rPr>
          <w:bCs/>
        </w:rPr>
        <w:t>.</w:t>
      </w:r>
    </w:p>
    <w:p w:rsidR="000D71B5" w:rsidRPr="005E3D67" w:rsidRDefault="000D71B5" w:rsidP="000D71B5">
      <w:pPr>
        <w:widowControl w:val="0"/>
        <w:numPr>
          <w:ilvl w:val="1"/>
          <w:numId w:val="67"/>
        </w:numPr>
        <w:tabs>
          <w:tab w:val="clear" w:pos="1440"/>
          <w:tab w:val="num" w:pos="855"/>
        </w:tabs>
        <w:autoSpaceDE w:val="0"/>
        <w:autoSpaceDN w:val="0"/>
        <w:ind w:left="0" w:firstLine="456"/>
        <w:jc w:val="both"/>
        <w:rPr>
          <w:bCs/>
        </w:rPr>
      </w:pPr>
      <w:r>
        <w:rPr>
          <w:bCs/>
        </w:rPr>
        <w:t xml:space="preserve">В появившемся окне </w:t>
      </w:r>
      <w:r w:rsidRPr="00BD2C77">
        <w:rPr>
          <w:b/>
          <w:bCs/>
        </w:rPr>
        <w:t xml:space="preserve">Сканер доступа </w:t>
      </w:r>
      <w:r w:rsidRPr="00BD2C77">
        <w:rPr>
          <w:b/>
        </w:rPr>
        <w:t>Аvast!</w:t>
      </w:r>
      <w:r w:rsidR="00307BA6">
        <w:rPr>
          <w:b/>
        </w:rPr>
        <w:t xml:space="preserve"> </w:t>
      </w:r>
      <w:r w:rsidRPr="005E3D67">
        <w:t>будет отображена общая информация о параметрах защиты</w:t>
      </w:r>
      <w:r>
        <w:rPr>
          <w:b/>
        </w:rPr>
        <w:t xml:space="preserve">. </w:t>
      </w:r>
      <w:r w:rsidRPr="005E3D67">
        <w:t>Н</w:t>
      </w:r>
      <w:r>
        <w:t xml:space="preserve">ажмите кнопку </w:t>
      </w:r>
      <w:r w:rsidRPr="005E3D67">
        <w:rPr>
          <w:b/>
        </w:rPr>
        <w:t>Детали</w:t>
      </w:r>
      <w:r>
        <w:rPr>
          <w:b/>
        </w:rPr>
        <w:t>»</w:t>
      </w:r>
      <w:r>
        <w:t>, для более детальных настроек.</w:t>
      </w:r>
    </w:p>
    <w:p w:rsidR="000D71B5" w:rsidRPr="00616C24" w:rsidRDefault="000D71B5" w:rsidP="000D71B5">
      <w:pPr>
        <w:widowControl w:val="0"/>
        <w:numPr>
          <w:ilvl w:val="1"/>
          <w:numId w:val="67"/>
        </w:numPr>
        <w:tabs>
          <w:tab w:val="clear" w:pos="1440"/>
          <w:tab w:val="num" w:pos="855"/>
        </w:tabs>
        <w:autoSpaceDE w:val="0"/>
        <w:autoSpaceDN w:val="0"/>
        <w:ind w:left="0" w:firstLine="456"/>
        <w:jc w:val="both"/>
        <w:rPr>
          <w:b/>
          <w:bCs/>
        </w:rPr>
      </w:pPr>
      <w:r>
        <w:rPr>
          <w:bCs/>
        </w:rPr>
        <w:t xml:space="preserve">В расширенном окне </w:t>
      </w:r>
      <w:r w:rsidRPr="00BD2C77">
        <w:rPr>
          <w:b/>
          <w:bCs/>
        </w:rPr>
        <w:t xml:space="preserve">Сканер доступа </w:t>
      </w:r>
      <w:r w:rsidRPr="00BD2C77">
        <w:rPr>
          <w:b/>
        </w:rPr>
        <w:t>Аvast!</w:t>
      </w:r>
      <w:r w:rsidR="00307BA6">
        <w:rPr>
          <w:b/>
        </w:rPr>
        <w:t xml:space="preserve"> </w:t>
      </w:r>
      <w:r w:rsidRPr="005E3D67">
        <w:t>в левой части окна</w:t>
      </w:r>
      <w:r w:rsidR="00307BA6">
        <w:t xml:space="preserve"> </w:t>
      </w:r>
      <w:r w:rsidRPr="005E3D67">
        <w:t>в области</w:t>
      </w:r>
      <w:r w:rsidR="00307BA6">
        <w:t xml:space="preserve"> </w:t>
      </w:r>
      <w:r w:rsidRPr="005E3D67">
        <w:rPr>
          <w:b/>
        </w:rPr>
        <w:t>Установлены</w:t>
      </w:r>
      <w:r w:rsidR="00307BA6">
        <w:rPr>
          <w:b/>
        </w:rPr>
        <w:t xml:space="preserve"> </w:t>
      </w:r>
      <w:r w:rsidRPr="005E3D67">
        <w:rPr>
          <w:b/>
        </w:rPr>
        <w:lastRenderedPageBreak/>
        <w:t>провайдеры</w:t>
      </w:r>
      <w:r w:rsidR="00307BA6">
        <w:rPr>
          <w:b/>
        </w:rPr>
        <w:t xml:space="preserve"> </w:t>
      </w:r>
      <w:r>
        <w:t xml:space="preserve">выберите необходимый объект. Нажмите кнопку </w:t>
      </w:r>
      <w:r w:rsidRPr="005E3D67">
        <w:rPr>
          <w:b/>
        </w:rPr>
        <w:t>Настроить</w:t>
      </w:r>
      <w:r>
        <w:rPr>
          <w:b/>
        </w:rPr>
        <w:t>,</w:t>
      </w:r>
      <w:r>
        <w:t xml:space="preserve"> в правой части экрана. для более детальной настройки выбранного объекта.</w:t>
      </w:r>
    </w:p>
    <w:p w:rsidR="000D71B5" w:rsidRDefault="000D71B5" w:rsidP="000D71B5">
      <w:pPr>
        <w:widowControl w:val="0"/>
        <w:numPr>
          <w:ilvl w:val="1"/>
          <w:numId w:val="67"/>
        </w:numPr>
        <w:tabs>
          <w:tab w:val="clear" w:pos="1440"/>
          <w:tab w:val="num" w:pos="855"/>
        </w:tabs>
        <w:autoSpaceDE w:val="0"/>
        <w:autoSpaceDN w:val="0"/>
        <w:ind w:left="0" w:firstLine="456"/>
        <w:jc w:val="both"/>
        <w:rPr>
          <w:b/>
          <w:bCs/>
        </w:rPr>
      </w:pPr>
      <w:r>
        <w:t xml:space="preserve">По завершению всех настроек нажмите </w:t>
      </w:r>
      <w:r w:rsidRPr="005E3D67">
        <w:rPr>
          <w:b/>
        </w:rPr>
        <w:t>ОК</w:t>
      </w:r>
    </w:p>
    <w:p w:rsidR="000D71B5" w:rsidRDefault="000D71B5" w:rsidP="000D71B5">
      <w:pPr>
        <w:pStyle w:val="aff"/>
        <w:jc w:val="both"/>
        <w:rPr>
          <w:b/>
          <w:bCs/>
        </w:rPr>
      </w:pPr>
    </w:p>
    <w:p w:rsidR="000D71B5" w:rsidRPr="00CB309A" w:rsidRDefault="000D71B5" w:rsidP="000D71B5">
      <w:pPr>
        <w:pStyle w:val="aff"/>
        <w:ind w:firstLine="709"/>
        <w:jc w:val="both"/>
        <w:rPr>
          <w:b/>
          <w:bCs/>
          <w:sz w:val="24"/>
          <w:szCs w:val="24"/>
        </w:rPr>
      </w:pPr>
      <w:r w:rsidRPr="00CB309A">
        <w:rPr>
          <w:b/>
          <w:bCs/>
          <w:sz w:val="24"/>
          <w:szCs w:val="24"/>
        </w:rPr>
        <w:t>Содержание отчета</w:t>
      </w:r>
    </w:p>
    <w:p w:rsidR="000D71B5" w:rsidRDefault="000D71B5" w:rsidP="000D71B5">
      <w:pPr>
        <w:jc w:val="both"/>
        <w:rPr>
          <w:b/>
        </w:rPr>
      </w:pPr>
    </w:p>
    <w:p w:rsidR="000D71B5" w:rsidRPr="008837FD" w:rsidRDefault="000D71B5" w:rsidP="000D71B5">
      <w:pPr>
        <w:ind w:firstLine="570"/>
        <w:jc w:val="both"/>
      </w:pPr>
      <w:r w:rsidRPr="008837FD">
        <w:t xml:space="preserve">В результате выполнения работы </w:t>
      </w:r>
      <w:r>
        <w:t xml:space="preserve">Вы должны научиться работать с программами архивации </w:t>
      </w:r>
      <w:r w:rsidRPr="009F2E4F">
        <w:rPr>
          <w:lang w:val="en-US"/>
        </w:rPr>
        <w:t>WinRar</w:t>
      </w:r>
      <w:r w:rsidRPr="009F2E4F">
        <w:t xml:space="preserve"> и </w:t>
      </w:r>
      <w:r w:rsidRPr="009F2E4F">
        <w:rPr>
          <w:bCs/>
        </w:rPr>
        <w:t>7-</w:t>
      </w:r>
      <w:r w:rsidRPr="009F2E4F">
        <w:rPr>
          <w:bCs/>
          <w:lang w:val="en-US"/>
        </w:rPr>
        <w:t>Zip</w:t>
      </w:r>
      <w:r>
        <w:rPr>
          <w:bCs/>
        </w:rPr>
        <w:t>,</w:t>
      </w:r>
      <w:r>
        <w:t xml:space="preserve"> создать </w:t>
      </w:r>
      <w:r w:rsidRPr="009F2E4F">
        <w:rPr>
          <w:lang w:val="en-US"/>
        </w:rPr>
        <w:t>WinRar</w:t>
      </w:r>
      <w:r w:rsidRPr="009F2E4F">
        <w:t xml:space="preserve"> и </w:t>
      </w:r>
      <w:r w:rsidRPr="009F2E4F">
        <w:rPr>
          <w:bCs/>
        </w:rPr>
        <w:t>7-</w:t>
      </w:r>
      <w:r w:rsidRPr="009F2E4F">
        <w:rPr>
          <w:bCs/>
          <w:lang w:val="en-US"/>
        </w:rPr>
        <w:t>Zip</w:t>
      </w:r>
      <w:r>
        <w:t xml:space="preserve">-архивы, работать с антивирусной программой </w:t>
      </w:r>
      <w:r w:rsidRPr="009F2E4F">
        <w:t>Аvast!</w:t>
      </w:r>
      <w:r>
        <w:t>, проверять объекты на вирусы т выполнять необходимые Вам операции с обнаруженными вирусами.</w:t>
      </w:r>
    </w:p>
    <w:p w:rsidR="000D71B5" w:rsidRDefault="000D71B5" w:rsidP="000D71B5">
      <w:pPr>
        <w:pStyle w:val="aff1"/>
        <w:ind w:firstLine="709"/>
        <w:jc w:val="center"/>
        <w:rPr>
          <w:iCs/>
          <w:sz w:val="28"/>
          <w:szCs w:val="28"/>
        </w:rPr>
      </w:pPr>
    </w:p>
    <w:p w:rsidR="000D71B5" w:rsidRPr="00635A5E" w:rsidRDefault="000D71B5" w:rsidP="001C5B50">
      <w:pPr>
        <w:pStyle w:val="aff1"/>
        <w:ind w:firstLine="709"/>
        <w:rPr>
          <w:b/>
          <w:iCs/>
          <w:sz w:val="28"/>
          <w:szCs w:val="28"/>
        </w:rPr>
      </w:pPr>
      <w:r w:rsidRPr="00635A5E">
        <w:rPr>
          <w:b/>
          <w:iCs/>
          <w:sz w:val="28"/>
          <w:szCs w:val="28"/>
        </w:rPr>
        <w:t>Критерии оценки выполнения практической работы</w:t>
      </w:r>
    </w:p>
    <w:p w:rsidR="000D71B5" w:rsidRDefault="000D71B5" w:rsidP="001C5B50">
      <w:pPr>
        <w:pStyle w:val="aff1"/>
        <w:ind w:firstLine="709"/>
        <w:rPr>
          <w:iCs/>
          <w:sz w:val="28"/>
          <w:szCs w:val="28"/>
        </w:rPr>
      </w:pPr>
    </w:p>
    <w:p w:rsidR="002D1D1E" w:rsidRDefault="000D71B5" w:rsidP="001C5B50">
      <w:pPr>
        <w:pStyle w:val="aff1"/>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0D71B5" w:rsidRDefault="000D71B5" w:rsidP="002D1D1E">
      <w:pPr>
        <w:pStyle w:val="aff1"/>
        <w:jc w:val="center"/>
        <w:rPr>
          <w:iCs/>
          <w:sz w:val="28"/>
          <w:szCs w:val="28"/>
        </w:rPr>
      </w:pPr>
    </w:p>
    <w:p w:rsidR="000D71B5" w:rsidRDefault="000D71B5" w:rsidP="002D1D1E">
      <w:pPr>
        <w:pStyle w:val="aff1"/>
        <w:jc w:val="center"/>
        <w:rPr>
          <w:iCs/>
          <w:sz w:val="28"/>
          <w:szCs w:val="28"/>
        </w:rPr>
      </w:pPr>
    </w:p>
    <w:p w:rsidR="002D1D1E" w:rsidRPr="000D71B5" w:rsidRDefault="002D1D1E" w:rsidP="002D1D1E">
      <w:pPr>
        <w:pStyle w:val="aff1"/>
        <w:jc w:val="center"/>
        <w:rPr>
          <w:rStyle w:val="aff0"/>
          <w:b w:val="0"/>
          <w:sz w:val="28"/>
          <w:szCs w:val="28"/>
        </w:rPr>
      </w:pPr>
      <w:r w:rsidRPr="00130114">
        <w:rPr>
          <w:rFonts w:ascii="Times New Roman CYR" w:hAnsi="Times New Roman CYR" w:cs="Times New Roman CYR"/>
          <w:b/>
          <w:sz w:val="28"/>
          <w:szCs w:val="28"/>
        </w:rPr>
        <w:t>Практическое занятие №</w:t>
      </w:r>
      <w:r w:rsidR="00C803AB">
        <w:rPr>
          <w:rFonts w:ascii="Times New Roman CYR" w:hAnsi="Times New Roman CYR" w:cs="Times New Roman CYR"/>
          <w:b/>
          <w:sz w:val="28"/>
          <w:szCs w:val="28"/>
        </w:rPr>
        <w:t>6</w:t>
      </w:r>
      <w:r w:rsidR="00C803AB" w:rsidRPr="000D71B5">
        <w:rPr>
          <w:rFonts w:ascii="Times New Roman CYR" w:hAnsi="Times New Roman CYR" w:cs="Times New Roman CYR"/>
          <w:b/>
          <w:sz w:val="28"/>
          <w:szCs w:val="28"/>
        </w:rPr>
        <w:t>Команды работы с файлами и каталогами в командной строке</w:t>
      </w:r>
      <w:r w:rsidR="00C803AB" w:rsidRPr="000D71B5">
        <w:rPr>
          <w:rFonts w:ascii="Times New Roman CYR" w:hAnsi="Times New Roman CYR" w:cs="Times New Roman CYR"/>
          <w:b/>
          <w:bCs/>
          <w:sz w:val="28"/>
          <w:szCs w:val="28"/>
        </w:rPr>
        <w:t xml:space="preserve"> Windows</w:t>
      </w:r>
    </w:p>
    <w:p w:rsidR="002D1D1E" w:rsidRDefault="002D1D1E" w:rsidP="00513748">
      <w:pPr>
        <w:pStyle w:val="aff1"/>
        <w:ind w:firstLine="709"/>
        <w:jc w:val="center"/>
        <w:rPr>
          <w:iCs/>
          <w:sz w:val="28"/>
          <w:szCs w:val="28"/>
        </w:rPr>
      </w:pPr>
    </w:p>
    <w:p w:rsidR="00C803AB" w:rsidRPr="00460CEC" w:rsidRDefault="00C803AB" w:rsidP="00C803AB">
      <w:pPr>
        <w:ind w:firstLine="709"/>
        <w:jc w:val="both"/>
      </w:pPr>
      <w:r w:rsidRPr="00460CEC">
        <w:rPr>
          <w:b/>
        </w:rPr>
        <w:t>Цель работы:</w:t>
      </w:r>
      <w:r w:rsidRPr="00460CEC">
        <w:t xml:space="preserve"> изучить основные команды для работы с </w:t>
      </w:r>
      <w:r>
        <w:t xml:space="preserve">файлами и </w:t>
      </w:r>
      <w:r w:rsidRPr="00460CEC">
        <w:t>каталогами, научиться создавать, копировать, удалять и переименовывать каталоги, уметь настраивать командную оболочку.</w:t>
      </w:r>
    </w:p>
    <w:p w:rsidR="00C803AB" w:rsidRDefault="00C803AB" w:rsidP="00C803AB">
      <w:pPr>
        <w:pStyle w:val="aff"/>
        <w:ind w:firstLine="709"/>
        <w:jc w:val="center"/>
        <w:rPr>
          <w:sz w:val="28"/>
          <w:szCs w:val="28"/>
        </w:rPr>
      </w:pPr>
    </w:p>
    <w:p w:rsidR="00C803AB" w:rsidRDefault="00C803AB" w:rsidP="00C803AB">
      <w:pPr>
        <w:shd w:val="clear" w:color="auto" w:fill="FFFFFF"/>
        <w:spacing w:line="288" w:lineRule="exact"/>
        <w:ind w:left="24" w:firstLine="709"/>
        <w:rPr>
          <w:b/>
          <w:bCs/>
          <w:color w:val="2A2A2A"/>
          <w:spacing w:val="-4"/>
        </w:rPr>
      </w:pPr>
      <w:r w:rsidRPr="002406B5">
        <w:rPr>
          <w:b/>
          <w:bCs/>
          <w:color w:val="2A2A2A"/>
          <w:spacing w:val="-4"/>
        </w:rPr>
        <w:t>Краткие теоретические сведения</w:t>
      </w:r>
    </w:p>
    <w:p w:rsidR="00C803AB" w:rsidRPr="002406B5" w:rsidRDefault="00C803AB" w:rsidP="00C803AB">
      <w:pPr>
        <w:shd w:val="clear" w:color="auto" w:fill="FFFFFF"/>
        <w:spacing w:line="288" w:lineRule="exact"/>
        <w:ind w:left="24" w:firstLine="709"/>
        <w:rPr>
          <w:b/>
          <w:bCs/>
          <w:color w:val="2A2A2A"/>
          <w:spacing w:val="-4"/>
        </w:rPr>
      </w:pPr>
    </w:p>
    <w:p w:rsidR="00C803AB" w:rsidRPr="00C803AB" w:rsidRDefault="00C803AB" w:rsidP="00C803AB">
      <w:pPr>
        <w:shd w:val="clear" w:color="auto" w:fill="FFFFFF"/>
        <w:spacing w:line="288" w:lineRule="exact"/>
        <w:ind w:left="24" w:firstLine="709"/>
        <w:jc w:val="both"/>
        <w:rPr>
          <w:b/>
          <w:bCs/>
          <w:color w:val="2A2A2A"/>
          <w:spacing w:val="-4"/>
        </w:rPr>
      </w:pPr>
      <w:r>
        <w:t xml:space="preserve">Работа </w:t>
      </w:r>
      <w:r w:rsidRPr="005B6F41">
        <w:t xml:space="preserve">с файлами и каталогами осуществляется в командной </w:t>
      </w:r>
      <w:r w:rsidRPr="00C803AB">
        <w:t>оболочке. Ее можно запустить из главного меню (</w:t>
      </w:r>
      <w:r w:rsidRPr="00C803AB">
        <w:rPr>
          <w:b/>
        </w:rPr>
        <w:t>Пуск – Программы – Стандартные - Командная строка</w:t>
      </w:r>
      <w:r w:rsidRPr="00C803AB">
        <w:t xml:space="preserve">) или набрать в окне Выполнить, главного меню, команду </w:t>
      </w:r>
      <w:r w:rsidRPr="00C803AB">
        <w:rPr>
          <w:b/>
        </w:rPr>
        <w:t>с</w:t>
      </w:r>
      <w:r w:rsidRPr="00C803AB">
        <w:rPr>
          <w:b/>
          <w:lang w:val="en-US"/>
        </w:rPr>
        <w:t>md</w:t>
      </w:r>
      <w:r w:rsidRPr="00C803AB">
        <w:t xml:space="preserve">. Настройка свойств командного окна осуществляется из пункта </w:t>
      </w:r>
      <w:r w:rsidRPr="00C803AB">
        <w:rPr>
          <w:b/>
        </w:rPr>
        <w:t>Свойства</w:t>
      </w:r>
      <w:r w:rsidRPr="00C803AB">
        <w:t xml:space="preserve"> контекстного меню заголовка оболочки. Для работы с каталогами используются следующие команды:</w:t>
      </w:r>
    </w:p>
    <w:p w:rsidR="00C803AB" w:rsidRPr="00C803AB" w:rsidRDefault="00C803AB" w:rsidP="00C803AB">
      <w:pPr>
        <w:ind w:firstLine="709"/>
        <w:jc w:val="both"/>
      </w:pPr>
      <w:r w:rsidRPr="00C803AB">
        <w:rPr>
          <w:b/>
          <w:iCs/>
          <w:lang w:val="en-US"/>
        </w:rPr>
        <w:t>CD</w:t>
      </w:r>
      <w:r w:rsidRPr="00C803AB">
        <w:rPr>
          <w:b/>
          <w:iCs/>
        </w:rPr>
        <w:t xml:space="preserve"> - </w:t>
      </w:r>
      <w:r w:rsidRPr="00C803AB">
        <w:rPr>
          <w:iCs/>
        </w:rPr>
        <w:t>смена текущего каталога</w:t>
      </w:r>
    </w:p>
    <w:p w:rsidR="00C803AB" w:rsidRPr="00C803AB" w:rsidRDefault="00C803AB" w:rsidP="00C803AB">
      <w:pPr>
        <w:ind w:firstLine="709"/>
        <w:jc w:val="both"/>
        <w:rPr>
          <w:iCs/>
        </w:rPr>
      </w:pPr>
      <w:r w:rsidRPr="00C803AB">
        <w:rPr>
          <w:b/>
          <w:iCs/>
          <w:lang w:val="en-US"/>
        </w:rPr>
        <w:t>DIR</w:t>
      </w:r>
      <w:r w:rsidRPr="00C803AB">
        <w:rPr>
          <w:iCs/>
        </w:rPr>
        <w:t xml:space="preserve"> - просмотр каталога</w:t>
      </w:r>
    </w:p>
    <w:p w:rsidR="00C803AB" w:rsidRPr="00C803AB" w:rsidRDefault="00C803AB" w:rsidP="00C803AB">
      <w:pPr>
        <w:ind w:firstLine="709"/>
        <w:jc w:val="both"/>
      </w:pPr>
      <w:r w:rsidRPr="00C803AB">
        <w:rPr>
          <w:b/>
          <w:iCs/>
          <w:lang w:val="en-US"/>
        </w:rPr>
        <w:t>MD</w:t>
      </w:r>
      <w:r w:rsidRPr="00C803AB">
        <w:rPr>
          <w:iCs/>
        </w:rPr>
        <w:t xml:space="preserve"> - создание каталога. </w:t>
      </w:r>
      <w:r w:rsidRPr="00C803AB">
        <w:rPr>
          <w:bCs/>
          <w:iCs/>
        </w:rPr>
        <w:t>Можно создавать сразу несколько каталогов, т.е. в формате команды через пробел указать необходимые имена.</w:t>
      </w:r>
    </w:p>
    <w:p w:rsidR="00C803AB" w:rsidRPr="00C803AB" w:rsidRDefault="00C803AB" w:rsidP="00C803AB">
      <w:pPr>
        <w:ind w:firstLine="709"/>
        <w:jc w:val="both"/>
      </w:pPr>
      <w:r w:rsidRPr="00C803AB">
        <w:rPr>
          <w:b/>
          <w:iCs/>
          <w:lang w:val="en-US"/>
        </w:rPr>
        <w:t>RD</w:t>
      </w:r>
      <w:r w:rsidRPr="00C803AB">
        <w:rPr>
          <w:iCs/>
        </w:rPr>
        <w:t xml:space="preserve"> - удаление каталога. </w:t>
      </w:r>
      <w:r w:rsidRPr="00C803AB">
        <w:t xml:space="preserve">Служит для удаления пустого каталога, то есть не содержащего подкаталогов и файлов. При использовании опции </w:t>
      </w:r>
      <w:r w:rsidRPr="00C803AB">
        <w:rPr>
          <w:b/>
        </w:rPr>
        <w:t>/</w:t>
      </w:r>
      <w:r w:rsidRPr="00C803AB">
        <w:rPr>
          <w:b/>
          <w:lang w:val="en-US"/>
        </w:rPr>
        <w:t>s</w:t>
      </w:r>
      <w:r w:rsidRPr="00C803AB">
        <w:t>удаляется и все содержимое удаляемого каталога. Так же возможно удалить сразу несколько каталогов, указав необходимые имена через пробел.</w:t>
      </w:r>
    </w:p>
    <w:p w:rsidR="00C803AB" w:rsidRPr="00C803AB" w:rsidRDefault="00C803AB" w:rsidP="00C803AB">
      <w:pPr>
        <w:ind w:firstLine="709"/>
        <w:jc w:val="both"/>
      </w:pPr>
      <w:r w:rsidRPr="00C803AB">
        <w:rPr>
          <w:b/>
          <w:bCs/>
          <w:lang w:val="en-US"/>
        </w:rPr>
        <w:t>MOVE</w:t>
      </w:r>
      <w:r w:rsidRPr="00C803AB">
        <w:rPr>
          <w:b/>
          <w:bCs/>
        </w:rPr>
        <w:t xml:space="preserve"> – </w:t>
      </w:r>
      <w:r w:rsidRPr="00C803AB">
        <w:rPr>
          <w:bCs/>
        </w:rPr>
        <w:t>переименование, перемещение каталога или файла</w:t>
      </w:r>
    </w:p>
    <w:p w:rsidR="00C803AB" w:rsidRPr="00C803AB" w:rsidRDefault="00C803AB" w:rsidP="00C803AB">
      <w:pPr>
        <w:ind w:firstLine="709"/>
        <w:jc w:val="both"/>
      </w:pPr>
      <w:r w:rsidRPr="00C803AB">
        <w:rPr>
          <w:b/>
          <w:bCs/>
          <w:lang w:val="en-US"/>
        </w:rPr>
        <w:t>XCOPY</w:t>
      </w:r>
      <w:r w:rsidRPr="00C803AB">
        <w:t xml:space="preserve"> - расширенные возможности копирования файлов. Копирует файлы и каталоги, включая подкаталоги. Опция </w:t>
      </w:r>
      <w:r w:rsidRPr="00C803AB">
        <w:rPr>
          <w:b/>
          <w:bCs/>
        </w:rPr>
        <w:t>/</w:t>
      </w:r>
      <w:r w:rsidRPr="00C803AB">
        <w:rPr>
          <w:b/>
          <w:bCs/>
          <w:lang w:val="en-US"/>
        </w:rPr>
        <w:t>E</w:t>
      </w:r>
      <w:r w:rsidRPr="00C803AB">
        <w:rPr>
          <w:b/>
          <w:bCs/>
        </w:rPr>
        <w:t xml:space="preserve"> – </w:t>
      </w:r>
      <w:r w:rsidRPr="00C803AB">
        <w:rPr>
          <w:bCs/>
        </w:rPr>
        <w:t>позволяет</w:t>
      </w:r>
      <w:r w:rsidR="00307BA6">
        <w:rPr>
          <w:bCs/>
        </w:rPr>
        <w:t xml:space="preserve"> </w:t>
      </w:r>
      <w:r w:rsidRPr="00C803AB">
        <w:t xml:space="preserve">копировать любые подкаталоги, даже если они пусты (нельзя использовать вместе с параметром </w:t>
      </w:r>
      <w:r w:rsidRPr="00C803AB">
        <w:rPr>
          <w:b/>
          <w:bCs/>
        </w:rPr>
        <w:t>/</w:t>
      </w:r>
      <w:r w:rsidRPr="00C803AB">
        <w:rPr>
          <w:b/>
          <w:bCs/>
          <w:lang w:val="en-US"/>
        </w:rPr>
        <w:t>S</w:t>
      </w:r>
      <w:r w:rsidRPr="00C803AB">
        <w:t xml:space="preserve">). Опция </w:t>
      </w:r>
      <w:r w:rsidRPr="00C803AB">
        <w:rPr>
          <w:b/>
          <w:bCs/>
        </w:rPr>
        <w:t>/</w:t>
      </w:r>
      <w:r w:rsidRPr="00C803AB">
        <w:rPr>
          <w:b/>
          <w:bCs/>
          <w:lang w:val="en-US"/>
        </w:rPr>
        <w:t>S</w:t>
      </w:r>
      <w:r w:rsidRPr="00C803AB">
        <w:rPr>
          <w:b/>
          <w:bCs/>
        </w:rPr>
        <w:t xml:space="preserve"> – </w:t>
      </w:r>
      <w:r w:rsidRPr="00C803AB">
        <w:rPr>
          <w:bCs/>
        </w:rPr>
        <w:t>позволяет</w:t>
      </w:r>
      <w:r w:rsidR="00307BA6">
        <w:rPr>
          <w:bCs/>
        </w:rPr>
        <w:t xml:space="preserve"> </w:t>
      </w:r>
      <w:r w:rsidRPr="00C803AB">
        <w:t>копировать подкаталоги, если они не пусты;</w:t>
      </w:r>
    </w:p>
    <w:p w:rsidR="00C803AB" w:rsidRPr="009E4CF1" w:rsidRDefault="00C803AB" w:rsidP="00C803AB">
      <w:pPr>
        <w:shd w:val="clear" w:color="auto" w:fill="FFFFFF"/>
        <w:spacing w:line="288" w:lineRule="exact"/>
        <w:ind w:left="24" w:firstLine="709"/>
        <w:rPr>
          <w:b/>
          <w:bCs/>
          <w:color w:val="2A2A2A"/>
          <w:spacing w:val="-4"/>
        </w:rPr>
      </w:pPr>
      <w:r>
        <w:t>Для работы с каталогами используются следующие команды:</w:t>
      </w:r>
    </w:p>
    <w:p w:rsidR="00C803AB" w:rsidRPr="00745AD9" w:rsidRDefault="00C803AB" w:rsidP="00C803AB">
      <w:pPr>
        <w:ind w:firstLine="709"/>
      </w:pPr>
      <w:r w:rsidRPr="00745AD9">
        <w:rPr>
          <w:b/>
          <w:bCs/>
          <w:lang w:val="en-US"/>
        </w:rPr>
        <w:t>COPYCON</w:t>
      </w:r>
      <w:r w:rsidRPr="00745AD9">
        <w:rPr>
          <w:bCs/>
          <w:iCs/>
        </w:rPr>
        <w:t>- с</w:t>
      </w:r>
      <w:r w:rsidRPr="00745AD9">
        <w:rPr>
          <w:iCs/>
        </w:rPr>
        <w:t>оздание текстового файла</w:t>
      </w:r>
      <w:r>
        <w:rPr>
          <w:iCs/>
        </w:rPr>
        <w:t xml:space="preserve">. </w:t>
      </w:r>
      <w:r w:rsidRPr="00745AD9">
        <w:t xml:space="preserve">После ввода этой команды нужно поочередно вводить строки файла. В конце каждой строки нужно нажимать клавишу </w:t>
      </w:r>
      <w:r w:rsidRPr="00745AD9">
        <w:rPr>
          <w:lang w:val="en-US"/>
        </w:rPr>
        <w:t>Enter</w:t>
      </w:r>
      <w:r w:rsidRPr="00745AD9">
        <w:t xml:space="preserve">, а после ввода последней – нажать клавишу </w:t>
      </w:r>
      <w:r w:rsidRPr="00745AD9">
        <w:rPr>
          <w:lang w:val="en-US"/>
        </w:rPr>
        <w:t>F</w:t>
      </w:r>
      <w:r w:rsidRPr="00745AD9">
        <w:t xml:space="preserve">6 и затем </w:t>
      </w:r>
      <w:r w:rsidRPr="00745AD9">
        <w:rPr>
          <w:lang w:val="en-US"/>
        </w:rPr>
        <w:t>Enter</w:t>
      </w:r>
      <w:r>
        <w:t>.</w:t>
      </w:r>
    </w:p>
    <w:p w:rsidR="00C803AB" w:rsidRDefault="00C803AB" w:rsidP="00C803AB">
      <w:pPr>
        <w:ind w:firstLine="709"/>
      </w:pPr>
      <w:smartTag w:uri="urn:schemas-microsoft-com:office:smarttags" w:element="place">
        <w:smartTag w:uri="urn:schemas-microsoft-com:office:smarttags" w:element="State">
          <w:r w:rsidRPr="00745AD9">
            <w:rPr>
              <w:b/>
              <w:iCs/>
              <w:lang w:val="en-US"/>
            </w:rPr>
            <w:t>DEL</w:t>
          </w:r>
        </w:smartTag>
      </w:smartTag>
      <w:r w:rsidRPr="00745AD9">
        <w:rPr>
          <w:iCs/>
        </w:rPr>
        <w:t>- удаление файла</w:t>
      </w:r>
      <w:r>
        <w:t xml:space="preserve">(ов). </w:t>
      </w:r>
      <w:r w:rsidRPr="00745AD9">
        <w:t>Удалить можно сразу несколько файлов, указав через пробел необходимые имена</w:t>
      </w:r>
    </w:p>
    <w:p w:rsidR="00C803AB" w:rsidRDefault="00C803AB" w:rsidP="00C803AB">
      <w:pPr>
        <w:ind w:firstLine="709"/>
        <w:rPr>
          <w:iCs/>
        </w:rPr>
      </w:pPr>
      <w:r w:rsidRPr="00745AD9">
        <w:rPr>
          <w:b/>
          <w:iCs/>
          <w:lang w:val="en-US"/>
        </w:rPr>
        <w:t>REN</w:t>
      </w:r>
      <w:r w:rsidRPr="00745AD9">
        <w:rPr>
          <w:iCs/>
        </w:rPr>
        <w:t xml:space="preserve"> - переименование файла</w:t>
      </w:r>
      <w:r>
        <w:rPr>
          <w:iCs/>
        </w:rPr>
        <w:t>.</w:t>
      </w:r>
    </w:p>
    <w:p w:rsidR="00C803AB" w:rsidRPr="00745AD9" w:rsidRDefault="00C803AB" w:rsidP="00C803AB">
      <w:pPr>
        <w:ind w:firstLine="709"/>
      </w:pPr>
      <w:r w:rsidRPr="00745AD9">
        <w:rPr>
          <w:b/>
          <w:iCs/>
          <w:lang w:val="en-US"/>
        </w:rPr>
        <w:t>COPY</w:t>
      </w:r>
      <w:r w:rsidRPr="00745AD9">
        <w:rPr>
          <w:iCs/>
        </w:rPr>
        <w:t xml:space="preserve"> - копирование файла</w:t>
      </w:r>
      <w:r>
        <w:rPr>
          <w:b/>
          <w:bCs/>
        </w:rPr>
        <w:t>.</w:t>
      </w:r>
    </w:p>
    <w:p w:rsidR="00C803AB" w:rsidRDefault="00C803AB" w:rsidP="00C803AB">
      <w:pPr>
        <w:ind w:firstLine="709"/>
        <w:rPr>
          <w:iCs/>
        </w:rPr>
      </w:pPr>
      <w:r w:rsidRPr="00745AD9">
        <w:rPr>
          <w:b/>
          <w:iCs/>
          <w:lang w:val="en-US"/>
        </w:rPr>
        <w:t>TYPE</w:t>
      </w:r>
      <w:r w:rsidRPr="00745AD9">
        <w:rPr>
          <w:b/>
          <w:iCs/>
        </w:rPr>
        <w:t xml:space="preserve"> - </w:t>
      </w:r>
      <w:r w:rsidRPr="00745AD9">
        <w:rPr>
          <w:iCs/>
        </w:rPr>
        <w:t>вывод файла на экран</w:t>
      </w:r>
      <w:r>
        <w:rPr>
          <w:iCs/>
        </w:rPr>
        <w:t>.</w:t>
      </w:r>
    </w:p>
    <w:p w:rsidR="00C803AB" w:rsidRDefault="00C803AB" w:rsidP="00C803AB">
      <w:pPr>
        <w:ind w:firstLine="709"/>
      </w:pPr>
      <w:r w:rsidRPr="00745AD9">
        <w:rPr>
          <w:b/>
          <w:lang w:val="en-US"/>
        </w:rPr>
        <w:t>PRINT</w:t>
      </w:r>
      <w:r w:rsidRPr="00745AD9">
        <w:t xml:space="preserve"> - </w:t>
      </w:r>
      <w:r>
        <w:t>п</w:t>
      </w:r>
      <w:r w:rsidRPr="00745AD9">
        <w:t>ечатает текстовый файл.</w:t>
      </w:r>
    </w:p>
    <w:p w:rsidR="00C803AB" w:rsidRPr="002C2C1D" w:rsidRDefault="00C803AB" w:rsidP="00C803AB">
      <w:pPr>
        <w:ind w:firstLine="709"/>
        <w:rPr>
          <w:b/>
          <w:bCs/>
        </w:rPr>
      </w:pPr>
      <w:r w:rsidRPr="002C2C1D">
        <w:rPr>
          <w:b/>
          <w:iCs/>
          <w:lang w:val="en-US"/>
        </w:rPr>
        <w:t>DATE</w:t>
      </w:r>
      <w:r w:rsidRPr="002C2C1D">
        <w:rPr>
          <w:iCs/>
        </w:rPr>
        <w:t xml:space="preserve"> – вывод и изменение системной даты</w:t>
      </w:r>
      <w:r>
        <w:rPr>
          <w:iCs/>
        </w:rPr>
        <w:t>.</w:t>
      </w:r>
    </w:p>
    <w:p w:rsidR="00C803AB" w:rsidRPr="002C2C1D" w:rsidRDefault="00C803AB" w:rsidP="00C803AB">
      <w:pPr>
        <w:ind w:firstLine="709"/>
      </w:pPr>
      <w:r w:rsidRPr="002C2C1D">
        <w:rPr>
          <w:b/>
          <w:iCs/>
          <w:lang w:val="en-US"/>
        </w:rPr>
        <w:t>TIME</w:t>
      </w:r>
      <w:r w:rsidRPr="002C2C1D">
        <w:rPr>
          <w:iCs/>
        </w:rPr>
        <w:t xml:space="preserve"> – вывод и изменение системного времени</w:t>
      </w:r>
      <w:r>
        <w:rPr>
          <w:iCs/>
        </w:rPr>
        <w:t>.</w:t>
      </w:r>
    </w:p>
    <w:p w:rsidR="00C803AB" w:rsidRPr="002C2C1D" w:rsidRDefault="00C803AB" w:rsidP="00C803AB">
      <w:pPr>
        <w:ind w:firstLine="709"/>
      </w:pPr>
      <w:r w:rsidRPr="002C2C1D">
        <w:rPr>
          <w:b/>
          <w:iCs/>
          <w:lang w:val="en-US"/>
        </w:rPr>
        <w:lastRenderedPageBreak/>
        <w:t>VER</w:t>
      </w:r>
      <w:r w:rsidRPr="002C2C1D">
        <w:rPr>
          <w:iCs/>
        </w:rPr>
        <w:t xml:space="preserve"> – вывод номера версии операционной системы</w:t>
      </w:r>
      <w:r>
        <w:rPr>
          <w:iCs/>
        </w:rPr>
        <w:t>.</w:t>
      </w:r>
    </w:p>
    <w:p w:rsidR="00C803AB" w:rsidRPr="002C2C1D" w:rsidRDefault="00C803AB" w:rsidP="00C803AB">
      <w:pPr>
        <w:ind w:firstLine="709"/>
      </w:pPr>
      <w:r w:rsidRPr="002C2C1D">
        <w:rPr>
          <w:b/>
          <w:bCs/>
          <w:lang w:val="en-US"/>
        </w:rPr>
        <w:t>SYSTEMINFO</w:t>
      </w:r>
      <w:r w:rsidRPr="002C2C1D">
        <w:rPr>
          <w:bCs/>
        </w:rPr>
        <w:t xml:space="preserve"> - п</w:t>
      </w:r>
      <w:r w:rsidRPr="002C2C1D">
        <w:t>оказывает подробные сведения о конфигурации.</w:t>
      </w:r>
    </w:p>
    <w:p w:rsidR="00C803AB" w:rsidRPr="00C803AB" w:rsidRDefault="00C803AB" w:rsidP="00C803AB">
      <w:pPr>
        <w:jc w:val="both"/>
        <w:rPr>
          <w:b/>
        </w:rPr>
      </w:pPr>
      <w:r w:rsidRPr="00C803AB">
        <w:rPr>
          <w:b/>
        </w:rPr>
        <w:t>Задание</w:t>
      </w:r>
    </w:p>
    <w:p w:rsidR="00C803AB" w:rsidRPr="00C803AB" w:rsidRDefault="00C803AB" w:rsidP="00C803AB">
      <w:pPr>
        <w:jc w:val="both"/>
        <w:rPr>
          <w:b/>
        </w:rPr>
      </w:pPr>
      <w:r w:rsidRPr="00C803AB">
        <w:rPr>
          <w:b/>
        </w:rPr>
        <w:t>Ч.1</w:t>
      </w:r>
    </w:p>
    <w:p w:rsidR="00C803AB" w:rsidRPr="00C803AB" w:rsidRDefault="00C803AB" w:rsidP="00C46048">
      <w:pPr>
        <w:widowControl w:val="0"/>
        <w:numPr>
          <w:ilvl w:val="0"/>
          <w:numId w:val="1"/>
        </w:numPr>
        <w:tabs>
          <w:tab w:val="clear" w:pos="3880"/>
          <w:tab w:val="num" w:pos="285"/>
        </w:tabs>
        <w:autoSpaceDE w:val="0"/>
        <w:autoSpaceDN w:val="0"/>
        <w:ind w:left="0" w:firstLine="0"/>
        <w:jc w:val="both"/>
      </w:pPr>
      <w:r w:rsidRPr="00C803AB">
        <w:t>Войдите в командную оболочку.</w:t>
      </w:r>
    </w:p>
    <w:p w:rsidR="00C803AB" w:rsidRPr="00C803AB" w:rsidRDefault="00C803AB" w:rsidP="00C46048">
      <w:pPr>
        <w:widowControl w:val="0"/>
        <w:numPr>
          <w:ilvl w:val="0"/>
          <w:numId w:val="1"/>
        </w:numPr>
        <w:tabs>
          <w:tab w:val="clear" w:pos="3880"/>
          <w:tab w:val="num" w:pos="285"/>
        </w:tabs>
        <w:autoSpaceDE w:val="0"/>
        <w:autoSpaceDN w:val="0"/>
        <w:ind w:left="0" w:firstLine="0"/>
        <w:jc w:val="both"/>
      </w:pPr>
      <w:r w:rsidRPr="00C803AB">
        <w:t>Измените шрифт и размер символов, и цветовую гамму командного окна.</w:t>
      </w:r>
    </w:p>
    <w:p w:rsidR="00C803AB" w:rsidRPr="00C803AB" w:rsidRDefault="00C803AB" w:rsidP="00C46048">
      <w:pPr>
        <w:widowControl w:val="0"/>
        <w:numPr>
          <w:ilvl w:val="0"/>
          <w:numId w:val="2"/>
        </w:numPr>
        <w:tabs>
          <w:tab w:val="clear" w:pos="3880"/>
          <w:tab w:val="num" w:pos="855"/>
        </w:tabs>
        <w:autoSpaceDE w:val="0"/>
        <w:autoSpaceDN w:val="0"/>
        <w:ind w:hanging="3310"/>
        <w:jc w:val="both"/>
      </w:pPr>
      <w:r w:rsidRPr="00C803AB">
        <w:t xml:space="preserve">Шрифт – </w:t>
      </w:r>
      <w:r w:rsidRPr="00C803AB">
        <w:rPr>
          <w:lang w:val="en-US"/>
        </w:rPr>
        <w:t>Luciada Console</w:t>
      </w:r>
      <w:r w:rsidRPr="00C803AB">
        <w:t>;</w:t>
      </w:r>
    </w:p>
    <w:p w:rsidR="00C803AB" w:rsidRPr="00C803AB" w:rsidRDefault="00C803AB" w:rsidP="00C46048">
      <w:pPr>
        <w:widowControl w:val="0"/>
        <w:numPr>
          <w:ilvl w:val="0"/>
          <w:numId w:val="2"/>
        </w:numPr>
        <w:tabs>
          <w:tab w:val="clear" w:pos="3880"/>
          <w:tab w:val="num" w:pos="855"/>
        </w:tabs>
        <w:autoSpaceDE w:val="0"/>
        <w:autoSpaceDN w:val="0"/>
        <w:ind w:hanging="3310"/>
        <w:jc w:val="both"/>
      </w:pPr>
      <w:r w:rsidRPr="00C803AB">
        <w:t>Размер – 14;</w:t>
      </w:r>
    </w:p>
    <w:p w:rsidR="00C803AB" w:rsidRPr="00C803AB" w:rsidRDefault="00C803AB" w:rsidP="00C46048">
      <w:pPr>
        <w:widowControl w:val="0"/>
        <w:numPr>
          <w:ilvl w:val="0"/>
          <w:numId w:val="2"/>
        </w:numPr>
        <w:tabs>
          <w:tab w:val="clear" w:pos="3880"/>
          <w:tab w:val="num" w:pos="855"/>
        </w:tabs>
        <w:autoSpaceDE w:val="0"/>
        <w:autoSpaceDN w:val="0"/>
        <w:ind w:hanging="3310"/>
        <w:jc w:val="both"/>
      </w:pPr>
      <w:r w:rsidRPr="00C803AB">
        <w:t>Фон экрана – синий;</w:t>
      </w:r>
    </w:p>
    <w:p w:rsidR="00C803AB" w:rsidRPr="00C803AB" w:rsidRDefault="00C803AB" w:rsidP="00C46048">
      <w:pPr>
        <w:widowControl w:val="0"/>
        <w:numPr>
          <w:ilvl w:val="0"/>
          <w:numId w:val="2"/>
        </w:numPr>
        <w:tabs>
          <w:tab w:val="clear" w:pos="3880"/>
          <w:tab w:val="num" w:pos="855"/>
        </w:tabs>
        <w:autoSpaceDE w:val="0"/>
        <w:autoSpaceDN w:val="0"/>
        <w:ind w:hanging="3310"/>
        <w:jc w:val="both"/>
      </w:pPr>
      <w:r w:rsidRPr="00C803AB">
        <w:t>Текст на экране - -голубой.</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Измените буфер хронологии команд, установите количество команд равным 45.</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В каталоге Мои документы создайте каталог ПО.</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В каталоге ПО создайте каталог ОС</w:t>
      </w:r>
      <w:r w:rsidR="00307BA6">
        <w:t xml:space="preserve"> </w:t>
      </w:r>
      <w:r w:rsidRPr="00C803AB">
        <w:t>и</w:t>
      </w:r>
      <w:r w:rsidR="00307BA6">
        <w:t xml:space="preserve"> </w:t>
      </w:r>
      <w:r w:rsidRPr="00C803AB">
        <w:t>С.</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В каталоге ОС</w:t>
      </w:r>
      <w:r w:rsidR="00307BA6">
        <w:t xml:space="preserve"> </w:t>
      </w:r>
      <w:r w:rsidRPr="00C803AB">
        <w:t>и</w:t>
      </w:r>
      <w:r w:rsidR="00307BA6">
        <w:t xml:space="preserve"> </w:t>
      </w:r>
      <w:r w:rsidRPr="00C803AB">
        <w:t>С создайте еще три каталога Теория, Практика, Сам_работа.</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В каталоге Теория создайте каталог Тема_1.</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Скопируйте каталог Тема_1 в каталог Практика. (</w:t>
      </w:r>
      <w:r w:rsidRPr="00C803AB">
        <w:rPr>
          <w:b/>
        </w:rPr>
        <w:t>ОСиС&gt;</w:t>
      </w:r>
      <w:r w:rsidRPr="00C803AB">
        <w:rPr>
          <w:b/>
          <w:lang w:val="en-US"/>
        </w:rPr>
        <w:t>xcopy</w:t>
      </w:r>
      <w:r w:rsidRPr="00C803AB">
        <w:rPr>
          <w:b/>
        </w:rPr>
        <w:t xml:space="preserve"> Теория Практика)</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Переименуйте в каталоге Практика каталог Тема_1 на Практическая_1.</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Переместите каталог Сам_работа в каталог Теория.</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Покажите созданную иерархию каталогов преподавателю.</w:t>
      </w:r>
    </w:p>
    <w:p w:rsidR="00C803AB" w:rsidRPr="00C803AB" w:rsidRDefault="00C803AB" w:rsidP="00C46048">
      <w:pPr>
        <w:widowControl w:val="0"/>
        <w:numPr>
          <w:ilvl w:val="0"/>
          <w:numId w:val="1"/>
        </w:numPr>
        <w:tabs>
          <w:tab w:val="clear" w:pos="3880"/>
          <w:tab w:val="num" w:pos="399"/>
        </w:tabs>
        <w:autoSpaceDE w:val="0"/>
        <w:autoSpaceDN w:val="0"/>
        <w:ind w:left="0" w:firstLine="0"/>
        <w:jc w:val="both"/>
      </w:pPr>
      <w:r w:rsidRPr="00C803AB">
        <w:t>Удалите созданные каталоги кроме каталога ПО и убедитесь в правильности выполненной операции.</w:t>
      </w:r>
    </w:p>
    <w:p w:rsidR="00C803AB" w:rsidRPr="00C803AB" w:rsidRDefault="00C803AB" w:rsidP="00C803AB">
      <w:pPr>
        <w:jc w:val="both"/>
        <w:rPr>
          <w:b/>
        </w:rPr>
      </w:pPr>
      <w:r w:rsidRPr="00C803AB">
        <w:rPr>
          <w:b/>
        </w:rPr>
        <w:t>Ч.2</w:t>
      </w:r>
    </w:p>
    <w:p w:rsidR="00C803AB" w:rsidRDefault="00C803AB" w:rsidP="006E6785">
      <w:pPr>
        <w:widowControl w:val="0"/>
        <w:numPr>
          <w:ilvl w:val="0"/>
          <w:numId w:val="53"/>
        </w:numPr>
        <w:tabs>
          <w:tab w:val="clear" w:pos="360"/>
          <w:tab w:val="left" w:pos="399"/>
        </w:tabs>
        <w:autoSpaceDE w:val="0"/>
        <w:autoSpaceDN w:val="0"/>
        <w:ind w:left="0" w:firstLine="0"/>
        <w:jc w:val="both"/>
      </w:pPr>
      <w:r>
        <w:t>Войдите в командную оболочку.</w:t>
      </w:r>
    </w:p>
    <w:p w:rsidR="00C803AB" w:rsidRPr="00D05ED9" w:rsidRDefault="00C803AB" w:rsidP="006E6785">
      <w:pPr>
        <w:widowControl w:val="0"/>
        <w:numPr>
          <w:ilvl w:val="0"/>
          <w:numId w:val="53"/>
        </w:numPr>
        <w:tabs>
          <w:tab w:val="clear" w:pos="360"/>
          <w:tab w:val="left" w:pos="399"/>
        </w:tabs>
        <w:autoSpaceDE w:val="0"/>
        <w:autoSpaceDN w:val="0"/>
        <w:ind w:left="0" w:firstLine="0"/>
        <w:jc w:val="both"/>
      </w:pPr>
      <w:r>
        <w:t>В каталоге «Мои документы» войдите в каталог ПО</w:t>
      </w:r>
      <w:r w:rsidRPr="00F77398">
        <w:t>.</w:t>
      </w:r>
    </w:p>
    <w:p w:rsidR="00C803AB" w:rsidRPr="00A74AFA" w:rsidRDefault="00C803AB" w:rsidP="006E6785">
      <w:pPr>
        <w:widowControl w:val="0"/>
        <w:numPr>
          <w:ilvl w:val="0"/>
          <w:numId w:val="53"/>
        </w:numPr>
        <w:tabs>
          <w:tab w:val="clear" w:pos="360"/>
          <w:tab w:val="left" w:pos="399"/>
        </w:tabs>
        <w:autoSpaceDE w:val="0"/>
        <w:autoSpaceDN w:val="0"/>
        <w:ind w:left="0" w:firstLine="0"/>
        <w:jc w:val="both"/>
      </w:pPr>
      <w:r w:rsidRPr="00D05ED9">
        <w:rPr>
          <w:iCs/>
        </w:rPr>
        <w:t>Выв</w:t>
      </w:r>
      <w:r>
        <w:rPr>
          <w:iCs/>
        </w:rPr>
        <w:t>едите системную дату</w:t>
      </w:r>
      <w:r w:rsidR="00307BA6">
        <w:rPr>
          <w:iCs/>
        </w:rPr>
        <w:t xml:space="preserve"> </w:t>
      </w:r>
      <w:r>
        <w:rPr>
          <w:iCs/>
        </w:rPr>
        <w:t>и время.</w:t>
      </w:r>
    </w:p>
    <w:p w:rsidR="00C803AB" w:rsidRDefault="00C803AB" w:rsidP="006E6785">
      <w:pPr>
        <w:widowControl w:val="0"/>
        <w:numPr>
          <w:ilvl w:val="0"/>
          <w:numId w:val="53"/>
        </w:numPr>
        <w:tabs>
          <w:tab w:val="clear" w:pos="360"/>
          <w:tab w:val="left" w:pos="399"/>
        </w:tabs>
        <w:autoSpaceDE w:val="0"/>
        <w:autoSpaceDN w:val="0"/>
        <w:ind w:left="0" w:firstLine="0"/>
        <w:jc w:val="both"/>
      </w:pPr>
      <w:r>
        <w:rPr>
          <w:bCs/>
        </w:rPr>
        <w:t xml:space="preserve">Просмотрите </w:t>
      </w:r>
      <w:r w:rsidRPr="00A74AFA">
        <w:t>подробные сведения о конфигурации</w:t>
      </w:r>
      <w:r>
        <w:t xml:space="preserve"> ПК и законспектируйте ответы на следующие вопросы:</w:t>
      </w:r>
    </w:p>
    <w:p w:rsidR="00C803AB" w:rsidRDefault="00C803AB" w:rsidP="006E6785">
      <w:pPr>
        <w:widowControl w:val="0"/>
        <w:numPr>
          <w:ilvl w:val="0"/>
          <w:numId w:val="55"/>
        </w:numPr>
        <w:tabs>
          <w:tab w:val="clear" w:pos="1571"/>
          <w:tab w:val="left" w:pos="285"/>
          <w:tab w:val="num" w:pos="855"/>
        </w:tabs>
        <w:autoSpaceDE w:val="0"/>
        <w:autoSpaceDN w:val="0"/>
        <w:ind w:hanging="1001"/>
        <w:jc w:val="both"/>
      </w:pPr>
      <w:r>
        <w:t>Когда была установлена система?</w:t>
      </w:r>
    </w:p>
    <w:p w:rsidR="00C803AB" w:rsidRDefault="00C803AB" w:rsidP="006E6785">
      <w:pPr>
        <w:widowControl w:val="0"/>
        <w:numPr>
          <w:ilvl w:val="0"/>
          <w:numId w:val="55"/>
        </w:numPr>
        <w:tabs>
          <w:tab w:val="clear" w:pos="1571"/>
          <w:tab w:val="left" w:pos="285"/>
          <w:tab w:val="num" w:pos="855"/>
        </w:tabs>
        <w:autoSpaceDE w:val="0"/>
        <w:autoSpaceDN w:val="0"/>
        <w:ind w:hanging="1001"/>
        <w:jc w:val="both"/>
      </w:pPr>
      <w:r>
        <w:t>Кто изготовитель системы?</w:t>
      </w:r>
    </w:p>
    <w:p w:rsidR="00C803AB" w:rsidRPr="00A74AFA" w:rsidRDefault="00C803AB" w:rsidP="006E6785">
      <w:pPr>
        <w:widowControl w:val="0"/>
        <w:numPr>
          <w:ilvl w:val="0"/>
          <w:numId w:val="55"/>
        </w:numPr>
        <w:tabs>
          <w:tab w:val="clear" w:pos="1571"/>
          <w:tab w:val="left" w:pos="285"/>
          <w:tab w:val="num" w:pos="855"/>
        </w:tabs>
        <w:autoSpaceDE w:val="0"/>
        <w:autoSpaceDN w:val="0"/>
        <w:ind w:hanging="1001"/>
        <w:jc w:val="both"/>
      </w:pPr>
      <w:r>
        <w:t>Какой процессор имеет данная машина?</w:t>
      </w:r>
    </w:p>
    <w:p w:rsidR="00C803AB" w:rsidRPr="00672DB7" w:rsidRDefault="00C803AB" w:rsidP="006E6785">
      <w:pPr>
        <w:widowControl w:val="0"/>
        <w:numPr>
          <w:ilvl w:val="0"/>
          <w:numId w:val="53"/>
        </w:numPr>
        <w:tabs>
          <w:tab w:val="clear" w:pos="360"/>
          <w:tab w:val="left" w:pos="399"/>
        </w:tabs>
        <w:autoSpaceDE w:val="0"/>
        <w:autoSpaceDN w:val="0"/>
        <w:ind w:left="0" w:firstLine="0"/>
        <w:jc w:val="both"/>
      </w:pPr>
      <w:r>
        <w:t>В каталоге ПО</w:t>
      </w:r>
      <w:r w:rsidR="00307BA6">
        <w:t xml:space="preserve"> </w:t>
      </w:r>
      <w:r>
        <w:t>создайте два каталога Дисциплины и Экзамены.</w:t>
      </w:r>
    </w:p>
    <w:p w:rsidR="00C803AB" w:rsidRDefault="00C803AB" w:rsidP="006E6785">
      <w:pPr>
        <w:widowControl w:val="0"/>
        <w:numPr>
          <w:ilvl w:val="0"/>
          <w:numId w:val="53"/>
        </w:numPr>
        <w:tabs>
          <w:tab w:val="clear" w:pos="360"/>
          <w:tab w:val="left" w:pos="399"/>
        </w:tabs>
        <w:autoSpaceDE w:val="0"/>
        <w:autoSpaceDN w:val="0"/>
        <w:ind w:left="0" w:firstLine="0"/>
        <w:jc w:val="both"/>
      </w:pPr>
      <w:r>
        <w:t>В каталоге Дисциплины создайте текстовые файлы ОС, ОА</w:t>
      </w:r>
      <w:r w:rsidR="00307BA6">
        <w:t xml:space="preserve"> </w:t>
      </w:r>
      <w:r>
        <w:t>и</w:t>
      </w:r>
      <w:r w:rsidR="00307BA6">
        <w:t xml:space="preserve"> </w:t>
      </w:r>
      <w:r>
        <w:t>П, БД, ИТ. Каждый фал должен содержать следующую информацию:</w:t>
      </w:r>
    </w:p>
    <w:p w:rsidR="00C803AB" w:rsidRDefault="00C803AB" w:rsidP="006E6785">
      <w:pPr>
        <w:widowControl w:val="0"/>
        <w:numPr>
          <w:ilvl w:val="0"/>
          <w:numId w:val="54"/>
        </w:numPr>
        <w:tabs>
          <w:tab w:val="clear" w:pos="1571"/>
          <w:tab w:val="num" w:pos="855"/>
        </w:tabs>
        <w:autoSpaceDE w:val="0"/>
        <w:autoSpaceDN w:val="0"/>
        <w:ind w:left="0" w:firstLine="567"/>
        <w:jc w:val="both"/>
      </w:pPr>
      <w:r>
        <w:t>Полное название дисциплины;</w:t>
      </w:r>
    </w:p>
    <w:p w:rsidR="00C803AB" w:rsidRDefault="00C803AB" w:rsidP="006E6785">
      <w:pPr>
        <w:widowControl w:val="0"/>
        <w:numPr>
          <w:ilvl w:val="0"/>
          <w:numId w:val="54"/>
        </w:numPr>
        <w:tabs>
          <w:tab w:val="clear" w:pos="1571"/>
          <w:tab w:val="num" w:pos="855"/>
        </w:tabs>
        <w:autoSpaceDE w:val="0"/>
        <w:autoSpaceDN w:val="0"/>
        <w:ind w:left="0" w:firstLine="567"/>
        <w:jc w:val="both"/>
      </w:pPr>
      <w:r>
        <w:t>ФИО преподавателя;</w:t>
      </w:r>
    </w:p>
    <w:p w:rsidR="00C803AB" w:rsidRDefault="00C803AB" w:rsidP="006E6785">
      <w:pPr>
        <w:widowControl w:val="0"/>
        <w:numPr>
          <w:ilvl w:val="0"/>
          <w:numId w:val="54"/>
        </w:numPr>
        <w:tabs>
          <w:tab w:val="clear" w:pos="1571"/>
          <w:tab w:val="num" w:pos="855"/>
        </w:tabs>
        <w:autoSpaceDE w:val="0"/>
        <w:autoSpaceDN w:val="0"/>
        <w:ind w:left="0" w:right="-2" w:firstLine="567"/>
        <w:jc w:val="both"/>
      </w:pPr>
      <w:r>
        <w:t>Назначение дисциплины;</w:t>
      </w:r>
    </w:p>
    <w:p w:rsidR="00C803AB" w:rsidRDefault="00C803AB" w:rsidP="006E6785">
      <w:pPr>
        <w:widowControl w:val="0"/>
        <w:numPr>
          <w:ilvl w:val="0"/>
          <w:numId w:val="54"/>
        </w:numPr>
        <w:tabs>
          <w:tab w:val="clear" w:pos="1571"/>
          <w:tab w:val="num" w:pos="855"/>
        </w:tabs>
        <w:autoSpaceDE w:val="0"/>
        <w:autoSpaceDN w:val="0"/>
        <w:ind w:left="0" w:right="-2" w:firstLine="567"/>
        <w:jc w:val="both"/>
      </w:pPr>
      <w:r>
        <w:t>Количество пар в неделю.</w:t>
      </w:r>
    </w:p>
    <w:p w:rsidR="00C803AB" w:rsidRDefault="00C803AB" w:rsidP="006E6785">
      <w:pPr>
        <w:widowControl w:val="0"/>
        <w:numPr>
          <w:ilvl w:val="0"/>
          <w:numId w:val="53"/>
        </w:numPr>
        <w:tabs>
          <w:tab w:val="clear" w:pos="360"/>
          <w:tab w:val="left" w:pos="285"/>
          <w:tab w:val="num" w:pos="855"/>
        </w:tabs>
        <w:autoSpaceDE w:val="0"/>
        <w:autoSpaceDN w:val="0"/>
        <w:ind w:left="0" w:firstLine="0"/>
        <w:jc w:val="both"/>
      </w:pPr>
      <w:r>
        <w:t>Скопируйте в каталог Экзамены файлы ОС и ОА</w:t>
      </w:r>
      <w:r w:rsidR="00307BA6">
        <w:t xml:space="preserve"> </w:t>
      </w:r>
      <w:r>
        <w:t>и</w:t>
      </w:r>
      <w:r w:rsidR="00307BA6">
        <w:t xml:space="preserve"> </w:t>
      </w:r>
      <w:r>
        <w:t>П.</w:t>
      </w:r>
    </w:p>
    <w:p w:rsidR="00C803AB" w:rsidRDefault="00C803AB" w:rsidP="006E6785">
      <w:pPr>
        <w:widowControl w:val="0"/>
        <w:numPr>
          <w:ilvl w:val="0"/>
          <w:numId w:val="53"/>
        </w:numPr>
        <w:tabs>
          <w:tab w:val="clear" w:pos="360"/>
          <w:tab w:val="left" w:pos="285"/>
          <w:tab w:val="num" w:pos="855"/>
        </w:tabs>
        <w:autoSpaceDE w:val="0"/>
        <w:autoSpaceDN w:val="0"/>
        <w:ind w:left="0" w:right="-2" w:firstLine="0"/>
        <w:jc w:val="both"/>
      </w:pPr>
      <w:r>
        <w:t>Просмотрите содержимое файлов содержащихся в каталоге Экзамены.</w:t>
      </w:r>
    </w:p>
    <w:p w:rsidR="00C803AB" w:rsidRDefault="00C803AB" w:rsidP="006E6785">
      <w:pPr>
        <w:widowControl w:val="0"/>
        <w:numPr>
          <w:ilvl w:val="0"/>
          <w:numId w:val="53"/>
        </w:numPr>
        <w:tabs>
          <w:tab w:val="clear" w:pos="360"/>
          <w:tab w:val="left" w:pos="285"/>
          <w:tab w:val="num" w:pos="855"/>
        </w:tabs>
        <w:autoSpaceDE w:val="0"/>
        <w:autoSpaceDN w:val="0"/>
        <w:ind w:left="0" w:right="-2" w:firstLine="0"/>
        <w:jc w:val="both"/>
      </w:pPr>
      <w:r>
        <w:t>Переместите файл ИТ в каталог ПО.</w:t>
      </w:r>
    </w:p>
    <w:p w:rsidR="00C803AB" w:rsidRDefault="00C803AB" w:rsidP="006E6785">
      <w:pPr>
        <w:widowControl w:val="0"/>
        <w:numPr>
          <w:ilvl w:val="0"/>
          <w:numId w:val="53"/>
        </w:numPr>
        <w:tabs>
          <w:tab w:val="clear" w:pos="360"/>
          <w:tab w:val="left" w:pos="285"/>
          <w:tab w:val="num" w:pos="855"/>
        </w:tabs>
        <w:autoSpaceDE w:val="0"/>
        <w:autoSpaceDN w:val="0"/>
        <w:ind w:left="0" w:right="-2" w:firstLine="0"/>
        <w:jc w:val="both"/>
      </w:pPr>
      <w:r>
        <w:t>Переименуйте файл ОС в ОС</w:t>
      </w:r>
      <w:r w:rsidR="00307BA6">
        <w:t xml:space="preserve"> </w:t>
      </w:r>
      <w:r>
        <w:t>и</w:t>
      </w:r>
      <w:r w:rsidR="00307BA6">
        <w:t xml:space="preserve"> </w:t>
      </w:r>
      <w:r>
        <w:t>С.</w:t>
      </w:r>
    </w:p>
    <w:p w:rsidR="00C803AB" w:rsidRDefault="00C803AB" w:rsidP="006E6785">
      <w:pPr>
        <w:widowControl w:val="0"/>
        <w:numPr>
          <w:ilvl w:val="0"/>
          <w:numId w:val="53"/>
        </w:numPr>
        <w:tabs>
          <w:tab w:val="clear" w:pos="360"/>
          <w:tab w:val="left" w:pos="285"/>
          <w:tab w:val="num" w:pos="855"/>
        </w:tabs>
        <w:autoSpaceDE w:val="0"/>
        <w:autoSpaceDN w:val="0"/>
        <w:ind w:left="0" w:right="-2" w:firstLine="0"/>
        <w:jc w:val="both"/>
      </w:pPr>
      <w:r>
        <w:t>Покажите созданные файлы и каталоги преподавателю.</w:t>
      </w:r>
    </w:p>
    <w:p w:rsidR="00C803AB" w:rsidRPr="00460CEC" w:rsidRDefault="00C803AB" w:rsidP="006E6785">
      <w:pPr>
        <w:widowControl w:val="0"/>
        <w:numPr>
          <w:ilvl w:val="0"/>
          <w:numId w:val="53"/>
        </w:numPr>
        <w:tabs>
          <w:tab w:val="clear" w:pos="360"/>
          <w:tab w:val="left" w:pos="399"/>
        </w:tabs>
        <w:autoSpaceDE w:val="0"/>
        <w:autoSpaceDN w:val="0"/>
        <w:ind w:left="0" w:firstLine="0"/>
        <w:jc w:val="both"/>
      </w:pPr>
      <w:r>
        <w:t>Удалите созданные файлы и каталоги кроме каталога ПО и убедитесь в правильности выполненной операции</w:t>
      </w:r>
      <w:r w:rsidRPr="00460CEC">
        <w:t>.</w:t>
      </w:r>
    </w:p>
    <w:p w:rsidR="00C803AB" w:rsidRPr="00C803AB" w:rsidRDefault="00C803AB" w:rsidP="00C803AB">
      <w:pPr>
        <w:jc w:val="both"/>
      </w:pPr>
    </w:p>
    <w:p w:rsidR="00C803AB" w:rsidRPr="00C803AB" w:rsidRDefault="00C803AB" w:rsidP="00C803AB">
      <w:pPr>
        <w:pStyle w:val="aff1"/>
      </w:pPr>
      <w:r w:rsidRPr="00C803AB">
        <w:rPr>
          <w:b/>
          <w:i/>
        </w:rPr>
        <w:t xml:space="preserve">Внимание: </w:t>
      </w:r>
      <w:r w:rsidRPr="00C803AB">
        <w:t>прежде чем приступать к практическому выполнению работы, нарисуйте блок-схему создаваемой иерархии с обозначением дальнейших манипуляций с объектами, используя исходные данные задания.</w:t>
      </w:r>
    </w:p>
    <w:p w:rsidR="00C803AB" w:rsidRPr="00C803AB" w:rsidRDefault="00C803AB" w:rsidP="00C803AB">
      <w:pPr>
        <w:jc w:val="both"/>
      </w:pPr>
    </w:p>
    <w:p w:rsidR="00C803AB" w:rsidRPr="00C803AB" w:rsidRDefault="00C803AB" w:rsidP="00C803AB">
      <w:pPr>
        <w:jc w:val="both"/>
      </w:pPr>
      <w:r w:rsidRPr="00C803AB">
        <w:rPr>
          <w:b/>
          <w:i/>
        </w:rPr>
        <w:t>Замечание:</w:t>
      </w:r>
      <w:r w:rsidRPr="00C803AB">
        <w:t xml:space="preserve"> После создания объекта или манипуляции с ним проверяйте результат выполнения операции, т.е. просматривайте содержимое каталога, в котором происходит работа. После того как операция выполнена успешно, переходите к выполнению следующего пункта. </w:t>
      </w:r>
    </w:p>
    <w:p w:rsidR="00C803AB" w:rsidRPr="00C803AB" w:rsidRDefault="00C803AB" w:rsidP="00C803AB">
      <w:pPr>
        <w:jc w:val="both"/>
      </w:pPr>
    </w:p>
    <w:p w:rsidR="00C803AB" w:rsidRPr="00C803AB" w:rsidRDefault="00C803AB" w:rsidP="00C803AB">
      <w:pPr>
        <w:jc w:val="both"/>
        <w:rPr>
          <w:b/>
        </w:rPr>
      </w:pPr>
      <w:r w:rsidRPr="00C803AB">
        <w:rPr>
          <w:b/>
        </w:rPr>
        <w:t>Порядок выполнения</w:t>
      </w:r>
    </w:p>
    <w:p w:rsidR="00C803AB" w:rsidRPr="00C803AB" w:rsidRDefault="00C803AB" w:rsidP="00C803AB">
      <w:pPr>
        <w:jc w:val="both"/>
        <w:rPr>
          <w:b/>
        </w:rPr>
      </w:pPr>
      <w:r>
        <w:rPr>
          <w:b/>
        </w:rPr>
        <w:t>Ч.1</w:t>
      </w:r>
    </w:p>
    <w:p w:rsidR="00C803AB" w:rsidRPr="00C803AB" w:rsidRDefault="00C803AB" w:rsidP="00C46048">
      <w:pPr>
        <w:widowControl w:val="0"/>
        <w:numPr>
          <w:ilvl w:val="0"/>
          <w:numId w:val="3"/>
        </w:numPr>
        <w:tabs>
          <w:tab w:val="clear" w:pos="3880"/>
          <w:tab w:val="num" w:pos="399"/>
        </w:tabs>
        <w:autoSpaceDE w:val="0"/>
        <w:autoSpaceDN w:val="0"/>
        <w:ind w:left="0" w:firstLine="0"/>
        <w:jc w:val="both"/>
      </w:pPr>
      <w:r w:rsidRPr="00C803AB">
        <w:lastRenderedPageBreak/>
        <w:t xml:space="preserve">Войдите в командную оболочку. Для этого выполните </w:t>
      </w:r>
      <w:r w:rsidRPr="00C803AB">
        <w:rPr>
          <w:b/>
        </w:rPr>
        <w:t xml:space="preserve">Пуск – Программы - Стандартные – Командная строка </w:t>
      </w:r>
      <w:r w:rsidRPr="00C803AB">
        <w:t xml:space="preserve">или в окне </w:t>
      </w:r>
      <w:r w:rsidRPr="00C803AB">
        <w:rPr>
          <w:b/>
        </w:rPr>
        <w:t>Выполнить</w:t>
      </w:r>
      <w:r w:rsidRPr="00C803AB">
        <w:t xml:space="preserve"> главного меню наберите команду </w:t>
      </w:r>
      <w:r w:rsidRPr="00C803AB">
        <w:rPr>
          <w:b/>
          <w:lang w:val="en-US"/>
        </w:rPr>
        <w:t>cmd</w:t>
      </w:r>
      <w:r w:rsidRPr="00C803AB">
        <w:rPr>
          <w:b/>
        </w:rPr>
        <w:t>.</w:t>
      </w:r>
    </w:p>
    <w:p w:rsidR="00C803AB" w:rsidRPr="00C803AB" w:rsidRDefault="00C803AB" w:rsidP="00C46048">
      <w:pPr>
        <w:widowControl w:val="0"/>
        <w:numPr>
          <w:ilvl w:val="0"/>
          <w:numId w:val="3"/>
        </w:numPr>
        <w:tabs>
          <w:tab w:val="clear" w:pos="3880"/>
          <w:tab w:val="num" w:pos="399"/>
        </w:tabs>
        <w:autoSpaceDE w:val="0"/>
        <w:autoSpaceDN w:val="0"/>
        <w:ind w:left="0" w:firstLine="0"/>
        <w:jc w:val="both"/>
      </w:pPr>
      <w:r w:rsidRPr="00C803AB">
        <w:t xml:space="preserve">Для того чтобы изменить настройки командного окна щелкните правой кнопкой мыши по заголовку окна и выберите пункт </w:t>
      </w:r>
      <w:r w:rsidRPr="00C803AB">
        <w:rPr>
          <w:b/>
        </w:rPr>
        <w:t>Свойства</w:t>
      </w:r>
      <w:r w:rsidRPr="00C803AB">
        <w:t xml:space="preserve">. шрифта и размера символов  </w:t>
      </w:r>
      <w:r w:rsidRPr="00C803AB">
        <w:rPr>
          <w:b/>
        </w:rPr>
        <w:t>Шрифт</w:t>
      </w:r>
      <w:r w:rsidRPr="00C803AB">
        <w:t xml:space="preserve"> и выполните</w:t>
      </w:r>
    </w:p>
    <w:p w:rsidR="00C803AB" w:rsidRPr="00C803AB" w:rsidRDefault="00C803AB" w:rsidP="00C46048">
      <w:pPr>
        <w:widowControl w:val="0"/>
        <w:numPr>
          <w:ilvl w:val="0"/>
          <w:numId w:val="2"/>
        </w:numPr>
        <w:tabs>
          <w:tab w:val="clear" w:pos="3880"/>
          <w:tab w:val="left" w:pos="399"/>
          <w:tab w:val="num" w:pos="1140"/>
        </w:tabs>
        <w:autoSpaceDE w:val="0"/>
        <w:autoSpaceDN w:val="0"/>
        <w:ind w:hanging="3310"/>
        <w:jc w:val="both"/>
      </w:pPr>
      <w:r w:rsidRPr="00C803AB">
        <w:t xml:space="preserve">Шрифт – </w:t>
      </w:r>
      <w:r w:rsidRPr="00C803AB">
        <w:rPr>
          <w:lang w:val="en-US"/>
        </w:rPr>
        <w:t>Luciada Console</w:t>
      </w:r>
      <w:r w:rsidRPr="00C803AB">
        <w:t>;</w:t>
      </w:r>
    </w:p>
    <w:p w:rsidR="00C803AB" w:rsidRPr="00C803AB" w:rsidRDefault="00C803AB" w:rsidP="00C46048">
      <w:pPr>
        <w:widowControl w:val="0"/>
        <w:numPr>
          <w:ilvl w:val="0"/>
          <w:numId w:val="2"/>
        </w:numPr>
        <w:tabs>
          <w:tab w:val="clear" w:pos="3880"/>
          <w:tab w:val="left" w:pos="399"/>
          <w:tab w:val="num" w:pos="1140"/>
        </w:tabs>
        <w:autoSpaceDE w:val="0"/>
        <w:autoSpaceDN w:val="0"/>
        <w:ind w:hanging="3310"/>
        <w:jc w:val="both"/>
      </w:pPr>
      <w:r w:rsidRPr="00C803AB">
        <w:t>Размер – 14.</w:t>
      </w:r>
    </w:p>
    <w:p w:rsidR="00C803AB" w:rsidRPr="00C803AB" w:rsidRDefault="00C803AB" w:rsidP="00C803AB">
      <w:pPr>
        <w:tabs>
          <w:tab w:val="left" w:pos="570"/>
        </w:tabs>
        <w:jc w:val="both"/>
      </w:pPr>
      <w:r w:rsidRPr="00C803AB">
        <w:t xml:space="preserve">Для изменения цветовой гаммы перейдите на вкладку </w:t>
      </w:r>
      <w:r w:rsidRPr="00C803AB">
        <w:rPr>
          <w:b/>
        </w:rPr>
        <w:t>Цвета</w:t>
      </w:r>
      <w:r w:rsidRPr="00C803AB">
        <w:t xml:space="preserve"> и выполните</w:t>
      </w:r>
    </w:p>
    <w:p w:rsidR="00C803AB" w:rsidRPr="00C803AB" w:rsidRDefault="00C803AB" w:rsidP="00C46048">
      <w:pPr>
        <w:widowControl w:val="0"/>
        <w:numPr>
          <w:ilvl w:val="0"/>
          <w:numId w:val="2"/>
        </w:numPr>
        <w:tabs>
          <w:tab w:val="clear" w:pos="3880"/>
          <w:tab w:val="left" w:pos="399"/>
          <w:tab w:val="num" w:pos="1140"/>
        </w:tabs>
        <w:autoSpaceDE w:val="0"/>
        <w:autoSpaceDN w:val="0"/>
        <w:ind w:hanging="3310"/>
        <w:jc w:val="both"/>
      </w:pPr>
      <w:r w:rsidRPr="00C803AB">
        <w:t>Фон экрана – синий;</w:t>
      </w:r>
    </w:p>
    <w:p w:rsidR="00C803AB" w:rsidRPr="00C803AB" w:rsidRDefault="00C803AB" w:rsidP="00C46048">
      <w:pPr>
        <w:widowControl w:val="0"/>
        <w:numPr>
          <w:ilvl w:val="0"/>
          <w:numId w:val="2"/>
        </w:numPr>
        <w:tabs>
          <w:tab w:val="clear" w:pos="3880"/>
          <w:tab w:val="left" w:pos="399"/>
          <w:tab w:val="num" w:pos="1140"/>
        </w:tabs>
        <w:autoSpaceDE w:val="0"/>
        <w:autoSpaceDN w:val="0"/>
        <w:ind w:hanging="3310"/>
        <w:jc w:val="both"/>
      </w:pPr>
      <w:r w:rsidRPr="00C803AB">
        <w:t>Текст на экране - -голубой.</w:t>
      </w:r>
    </w:p>
    <w:p w:rsidR="00C803AB" w:rsidRPr="00C803AB" w:rsidRDefault="00C803AB" w:rsidP="00C46048">
      <w:pPr>
        <w:widowControl w:val="0"/>
        <w:numPr>
          <w:ilvl w:val="0"/>
          <w:numId w:val="3"/>
        </w:numPr>
        <w:tabs>
          <w:tab w:val="clear" w:pos="3880"/>
          <w:tab w:val="num" w:pos="399"/>
        </w:tabs>
        <w:autoSpaceDE w:val="0"/>
        <w:autoSpaceDN w:val="0"/>
        <w:ind w:left="0" w:firstLine="0"/>
        <w:jc w:val="both"/>
      </w:pPr>
      <w:r w:rsidRPr="00C803AB">
        <w:t xml:space="preserve">Для изменения буфера хронологии команд перейдите на вкладку </w:t>
      </w:r>
      <w:r w:rsidRPr="00C803AB">
        <w:rPr>
          <w:b/>
        </w:rPr>
        <w:t>Общие</w:t>
      </w:r>
      <w:r w:rsidRPr="00C803AB">
        <w:t xml:space="preserve"> окна Свойства и установите </w:t>
      </w:r>
      <w:r w:rsidRPr="00C803AB">
        <w:rPr>
          <w:b/>
        </w:rPr>
        <w:t>размер</w:t>
      </w:r>
      <w:r w:rsidR="00307BA6">
        <w:rPr>
          <w:b/>
        </w:rPr>
        <w:t xml:space="preserve"> </w:t>
      </w:r>
      <w:r w:rsidRPr="00C803AB">
        <w:rPr>
          <w:b/>
        </w:rPr>
        <w:t>буфера</w:t>
      </w:r>
      <w:r w:rsidRPr="00C803AB">
        <w:t xml:space="preserve"> равный </w:t>
      </w:r>
      <w:r w:rsidRPr="00C803AB">
        <w:rPr>
          <w:b/>
        </w:rPr>
        <w:t>45</w:t>
      </w:r>
      <w:r w:rsidRPr="00C803AB">
        <w:t>.</w:t>
      </w:r>
    </w:p>
    <w:p w:rsidR="00C803AB" w:rsidRPr="00C803AB" w:rsidRDefault="00C803AB" w:rsidP="00C46048">
      <w:pPr>
        <w:widowControl w:val="0"/>
        <w:numPr>
          <w:ilvl w:val="0"/>
          <w:numId w:val="3"/>
        </w:numPr>
        <w:tabs>
          <w:tab w:val="num" w:pos="399"/>
        </w:tabs>
        <w:autoSpaceDE w:val="0"/>
        <w:autoSpaceDN w:val="0"/>
        <w:ind w:left="0" w:firstLine="0"/>
        <w:jc w:val="both"/>
      </w:pPr>
      <w:r w:rsidRPr="00C803AB">
        <w:t xml:space="preserve">Войдите в каталог Мои документы и создайте в нем каталог ПО командой </w:t>
      </w:r>
      <w:r w:rsidRPr="00C803AB">
        <w:rPr>
          <w:b/>
          <w:lang w:val="en-US"/>
        </w:rPr>
        <w:t>MD</w:t>
      </w:r>
      <w:r w:rsidRPr="00C803AB">
        <w:rPr>
          <w:b/>
        </w:rPr>
        <w:t xml:space="preserve"> ПО</w:t>
      </w:r>
    </w:p>
    <w:p w:rsidR="00C803AB" w:rsidRPr="00C803AB" w:rsidRDefault="00C803AB" w:rsidP="00C46048">
      <w:pPr>
        <w:widowControl w:val="0"/>
        <w:numPr>
          <w:ilvl w:val="0"/>
          <w:numId w:val="3"/>
        </w:numPr>
        <w:tabs>
          <w:tab w:val="num" w:pos="399"/>
        </w:tabs>
        <w:autoSpaceDE w:val="0"/>
        <w:autoSpaceDN w:val="0"/>
        <w:ind w:left="0" w:firstLine="0"/>
        <w:jc w:val="both"/>
      </w:pPr>
      <w:r w:rsidRPr="00C803AB">
        <w:t xml:space="preserve">Войдите в каталог ПО командой </w:t>
      </w:r>
      <w:r w:rsidRPr="00C803AB">
        <w:rPr>
          <w:b/>
          <w:lang w:val="en-US"/>
        </w:rPr>
        <w:t>CD</w:t>
      </w:r>
      <w:r w:rsidRPr="00C803AB">
        <w:rPr>
          <w:b/>
        </w:rPr>
        <w:t xml:space="preserve"> ПО</w:t>
      </w:r>
      <w:r w:rsidRPr="00C803AB">
        <w:t xml:space="preserve"> и создайте в нем каталог ОСиС командой </w:t>
      </w:r>
      <w:r w:rsidRPr="00C803AB">
        <w:rPr>
          <w:b/>
          <w:lang w:val="en-US"/>
        </w:rPr>
        <w:t>MD</w:t>
      </w:r>
      <w:r w:rsidR="00307BA6">
        <w:rPr>
          <w:b/>
        </w:rPr>
        <w:t xml:space="preserve"> </w:t>
      </w:r>
      <w:r w:rsidRPr="00C803AB">
        <w:rPr>
          <w:b/>
        </w:rPr>
        <w:t>ОС</w:t>
      </w:r>
      <w:r w:rsidR="00307BA6">
        <w:rPr>
          <w:b/>
        </w:rPr>
        <w:t xml:space="preserve"> </w:t>
      </w:r>
      <w:r w:rsidRPr="00C803AB">
        <w:rPr>
          <w:b/>
        </w:rPr>
        <w:t>и</w:t>
      </w:r>
      <w:r w:rsidR="00307BA6">
        <w:rPr>
          <w:b/>
        </w:rPr>
        <w:t xml:space="preserve"> </w:t>
      </w:r>
      <w:r w:rsidRPr="00C803AB">
        <w:rPr>
          <w:b/>
        </w:rPr>
        <w:t>С</w:t>
      </w:r>
    </w:p>
    <w:p w:rsidR="00C803AB" w:rsidRPr="00C803AB" w:rsidRDefault="00C803AB" w:rsidP="00C46048">
      <w:pPr>
        <w:widowControl w:val="0"/>
        <w:numPr>
          <w:ilvl w:val="0"/>
          <w:numId w:val="3"/>
        </w:numPr>
        <w:tabs>
          <w:tab w:val="num" w:pos="399"/>
        </w:tabs>
        <w:autoSpaceDE w:val="0"/>
        <w:autoSpaceDN w:val="0"/>
        <w:ind w:left="0" w:firstLine="0"/>
        <w:jc w:val="both"/>
      </w:pPr>
      <w:r w:rsidRPr="00C803AB">
        <w:t>Войдите в каталог ОС</w:t>
      </w:r>
      <w:r w:rsidR="00307BA6">
        <w:t xml:space="preserve"> </w:t>
      </w:r>
      <w:r w:rsidRPr="00C803AB">
        <w:t>и</w:t>
      </w:r>
      <w:r w:rsidR="00307BA6">
        <w:t xml:space="preserve"> </w:t>
      </w:r>
      <w:r w:rsidRPr="00C803AB">
        <w:t xml:space="preserve">С командой </w:t>
      </w:r>
      <w:r w:rsidRPr="00C803AB">
        <w:rPr>
          <w:b/>
          <w:lang w:val="en-US"/>
        </w:rPr>
        <w:t>CD</w:t>
      </w:r>
      <w:r w:rsidRPr="00C803AB">
        <w:rPr>
          <w:b/>
        </w:rPr>
        <w:t xml:space="preserve"> ОС</w:t>
      </w:r>
      <w:r w:rsidR="00307BA6">
        <w:rPr>
          <w:b/>
        </w:rPr>
        <w:t xml:space="preserve"> </w:t>
      </w:r>
      <w:r w:rsidRPr="00C803AB">
        <w:rPr>
          <w:b/>
        </w:rPr>
        <w:t>и</w:t>
      </w:r>
      <w:r w:rsidR="00307BA6">
        <w:rPr>
          <w:b/>
        </w:rPr>
        <w:t xml:space="preserve"> </w:t>
      </w:r>
      <w:r w:rsidRPr="00C803AB">
        <w:rPr>
          <w:b/>
        </w:rPr>
        <w:t xml:space="preserve">С </w:t>
      </w:r>
      <w:r w:rsidRPr="00C803AB">
        <w:t xml:space="preserve">и создайте еще три каталога Теория, Практика, Сам_работа командой </w:t>
      </w:r>
      <w:r w:rsidRPr="00C803AB">
        <w:rPr>
          <w:b/>
          <w:lang w:val="en-US"/>
        </w:rPr>
        <w:t>MD</w:t>
      </w:r>
      <w:r w:rsidRPr="00C803AB">
        <w:rPr>
          <w:b/>
        </w:rPr>
        <w:t xml:space="preserve"> Теория Практика Сам_работа</w:t>
      </w:r>
    </w:p>
    <w:p w:rsidR="00C803AB" w:rsidRPr="00C803AB" w:rsidRDefault="00C803AB" w:rsidP="00C46048">
      <w:pPr>
        <w:widowControl w:val="0"/>
        <w:numPr>
          <w:ilvl w:val="0"/>
          <w:numId w:val="3"/>
        </w:numPr>
        <w:tabs>
          <w:tab w:val="num" w:pos="399"/>
        </w:tabs>
        <w:autoSpaceDE w:val="0"/>
        <w:autoSpaceDN w:val="0"/>
        <w:ind w:left="0" w:firstLine="0"/>
        <w:jc w:val="both"/>
      </w:pPr>
      <w:r w:rsidRPr="00C803AB">
        <w:t xml:space="preserve">Просмотрите результат выполненной операции командой </w:t>
      </w:r>
      <w:r w:rsidRPr="00C803AB">
        <w:rPr>
          <w:b/>
          <w:lang w:val="en-US"/>
        </w:rPr>
        <w:t>DIR</w:t>
      </w:r>
    </w:p>
    <w:p w:rsidR="00C803AB" w:rsidRPr="00C803AB" w:rsidRDefault="00C803AB" w:rsidP="00C46048">
      <w:pPr>
        <w:widowControl w:val="0"/>
        <w:numPr>
          <w:ilvl w:val="0"/>
          <w:numId w:val="3"/>
        </w:numPr>
        <w:tabs>
          <w:tab w:val="num" w:pos="399"/>
        </w:tabs>
        <w:autoSpaceDE w:val="0"/>
        <w:autoSpaceDN w:val="0"/>
        <w:ind w:left="0" w:firstLine="0"/>
        <w:jc w:val="both"/>
      </w:pPr>
      <w:r w:rsidRPr="00C803AB">
        <w:t xml:space="preserve">Войдите в каталог Теория </w:t>
      </w:r>
      <w:r w:rsidRPr="00C803AB">
        <w:rPr>
          <w:b/>
          <w:lang w:val="en-US"/>
        </w:rPr>
        <w:t>CD</w:t>
      </w:r>
      <w:r w:rsidRPr="00C803AB">
        <w:rPr>
          <w:b/>
        </w:rPr>
        <w:t xml:space="preserve">Теория </w:t>
      </w:r>
      <w:r w:rsidRPr="00C803AB">
        <w:t xml:space="preserve">и создайте в нем каталог Тема_1 командой </w:t>
      </w:r>
      <w:r w:rsidRPr="00C803AB">
        <w:rPr>
          <w:b/>
          <w:lang w:val="en-US"/>
        </w:rPr>
        <w:t>MD</w:t>
      </w:r>
      <w:r w:rsidRPr="00C803AB">
        <w:rPr>
          <w:b/>
        </w:rPr>
        <w:t xml:space="preserve"> Тема_1</w:t>
      </w:r>
    </w:p>
    <w:p w:rsidR="00C803AB" w:rsidRPr="00C803AB" w:rsidRDefault="00C803AB" w:rsidP="00C46048">
      <w:pPr>
        <w:widowControl w:val="0"/>
        <w:numPr>
          <w:ilvl w:val="0"/>
          <w:numId w:val="3"/>
        </w:numPr>
        <w:tabs>
          <w:tab w:val="num" w:pos="399"/>
        </w:tabs>
        <w:autoSpaceDE w:val="0"/>
        <w:autoSpaceDN w:val="0"/>
        <w:ind w:left="0" w:firstLine="0"/>
        <w:jc w:val="both"/>
      </w:pPr>
      <w:r w:rsidRPr="00C803AB">
        <w:t xml:space="preserve">Просмотрите результат выполненной операции командой </w:t>
      </w:r>
      <w:r w:rsidRPr="00C803AB">
        <w:rPr>
          <w:b/>
          <w:lang w:val="en-US"/>
        </w:rPr>
        <w:t>DIR</w:t>
      </w:r>
    </w:p>
    <w:p w:rsidR="00C803AB" w:rsidRPr="00C803AB" w:rsidRDefault="00C803AB" w:rsidP="00C46048">
      <w:pPr>
        <w:widowControl w:val="0"/>
        <w:numPr>
          <w:ilvl w:val="0"/>
          <w:numId w:val="3"/>
        </w:numPr>
        <w:tabs>
          <w:tab w:val="num" w:pos="399"/>
        </w:tabs>
        <w:autoSpaceDE w:val="0"/>
        <w:autoSpaceDN w:val="0"/>
        <w:ind w:left="0" w:firstLine="0"/>
        <w:jc w:val="both"/>
      </w:pPr>
      <w:r w:rsidRPr="00C803AB">
        <w:t>Скопируйте каталог Тема_1 в каталог Практика. Для этого:</w:t>
      </w:r>
    </w:p>
    <w:p w:rsidR="00C803AB" w:rsidRPr="00C803AB" w:rsidRDefault="00C803AB" w:rsidP="00C46048">
      <w:pPr>
        <w:widowControl w:val="0"/>
        <w:numPr>
          <w:ilvl w:val="0"/>
          <w:numId w:val="4"/>
        </w:numPr>
        <w:tabs>
          <w:tab w:val="clear" w:pos="1571"/>
          <w:tab w:val="left" w:pos="399"/>
          <w:tab w:val="num" w:pos="1140"/>
        </w:tabs>
        <w:autoSpaceDE w:val="0"/>
        <w:autoSpaceDN w:val="0"/>
        <w:ind w:hanging="1001"/>
        <w:jc w:val="both"/>
      </w:pPr>
      <w:r w:rsidRPr="00C803AB">
        <w:t>поднимитесь в каталог ОС</w:t>
      </w:r>
      <w:r w:rsidR="00307BA6">
        <w:t xml:space="preserve"> </w:t>
      </w:r>
      <w:r w:rsidRPr="00C803AB">
        <w:t>и</w:t>
      </w:r>
      <w:r w:rsidR="00307BA6">
        <w:t xml:space="preserve"> </w:t>
      </w:r>
      <w:r w:rsidRPr="00C803AB">
        <w:t xml:space="preserve">С командой </w:t>
      </w:r>
      <w:r w:rsidRPr="00C803AB">
        <w:rPr>
          <w:b/>
          <w:lang w:val="en-US"/>
        </w:rPr>
        <w:t>CD</w:t>
      </w:r>
      <w:r w:rsidRPr="00C803AB">
        <w:rPr>
          <w:b/>
        </w:rPr>
        <w:t>.. ;</w:t>
      </w:r>
    </w:p>
    <w:p w:rsidR="00C803AB" w:rsidRPr="00C803AB" w:rsidRDefault="00C803AB" w:rsidP="00C46048">
      <w:pPr>
        <w:widowControl w:val="0"/>
        <w:numPr>
          <w:ilvl w:val="0"/>
          <w:numId w:val="4"/>
        </w:numPr>
        <w:tabs>
          <w:tab w:val="clear" w:pos="1571"/>
          <w:tab w:val="left" w:pos="399"/>
          <w:tab w:val="num" w:pos="1140"/>
        </w:tabs>
        <w:autoSpaceDE w:val="0"/>
        <w:autoSpaceDN w:val="0"/>
        <w:ind w:hanging="1001"/>
        <w:jc w:val="both"/>
      </w:pPr>
      <w:r w:rsidRPr="00C803AB">
        <w:t xml:space="preserve">наберите команду </w:t>
      </w:r>
      <w:r w:rsidRPr="00C803AB">
        <w:rPr>
          <w:b/>
          <w:lang w:val="en-US"/>
        </w:rPr>
        <w:t>XCOPY</w:t>
      </w:r>
      <w:r w:rsidRPr="00C803AB">
        <w:rPr>
          <w:b/>
        </w:rPr>
        <w:t xml:space="preserve"> /</w:t>
      </w:r>
      <w:r w:rsidRPr="00C803AB">
        <w:rPr>
          <w:b/>
          <w:lang w:val="en-US"/>
        </w:rPr>
        <w:t>E</w:t>
      </w:r>
      <w:r w:rsidRPr="00C803AB">
        <w:rPr>
          <w:b/>
        </w:rPr>
        <w:t xml:space="preserve"> Теория Практика.</w:t>
      </w:r>
    </w:p>
    <w:p w:rsidR="00C803AB" w:rsidRPr="00C803AB" w:rsidRDefault="00C803AB" w:rsidP="00C46048">
      <w:pPr>
        <w:widowControl w:val="0"/>
        <w:numPr>
          <w:ilvl w:val="0"/>
          <w:numId w:val="3"/>
        </w:numPr>
        <w:tabs>
          <w:tab w:val="num" w:pos="399"/>
        </w:tabs>
        <w:autoSpaceDE w:val="0"/>
        <w:autoSpaceDN w:val="0"/>
        <w:ind w:left="0" w:firstLine="0"/>
        <w:jc w:val="both"/>
      </w:pPr>
      <w:r w:rsidRPr="00C803AB">
        <w:t xml:space="preserve">Для просмотра результата выполнения операции наберите команду </w:t>
      </w:r>
      <w:r w:rsidRPr="00C803AB">
        <w:rPr>
          <w:b/>
          <w:lang w:val="en-US"/>
        </w:rPr>
        <w:t>DIR</w:t>
      </w:r>
      <w:r w:rsidRPr="00C803AB">
        <w:rPr>
          <w:b/>
        </w:rPr>
        <w:t>Практика</w:t>
      </w:r>
    </w:p>
    <w:p w:rsidR="00C803AB" w:rsidRPr="00C803AB" w:rsidRDefault="00C803AB" w:rsidP="00C46048">
      <w:pPr>
        <w:widowControl w:val="0"/>
        <w:numPr>
          <w:ilvl w:val="0"/>
          <w:numId w:val="3"/>
        </w:numPr>
        <w:tabs>
          <w:tab w:val="num" w:pos="399"/>
        </w:tabs>
        <w:autoSpaceDE w:val="0"/>
        <w:autoSpaceDN w:val="0"/>
        <w:ind w:left="0" w:firstLine="0"/>
        <w:jc w:val="both"/>
      </w:pPr>
      <w:r w:rsidRPr="00C803AB">
        <w:t>Переименуйте в каталоге Практика каталог Тема_1 на Практическая_1. Это можно сделать двумя способами:</w:t>
      </w:r>
    </w:p>
    <w:p w:rsidR="00C803AB" w:rsidRPr="00C803AB" w:rsidRDefault="00C803AB" w:rsidP="00C46048">
      <w:pPr>
        <w:widowControl w:val="0"/>
        <w:numPr>
          <w:ilvl w:val="1"/>
          <w:numId w:val="3"/>
        </w:numPr>
        <w:tabs>
          <w:tab w:val="clear" w:pos="1440"/>
          <w:tab w:val="left" w:pos="570"/>
          <w:tab w:val="num" w:pos="855"/>
        </w:tabs>
        <w:autoSpaceDE w:val="0"/>
        <w:autoSpaceDN w:val="0"/>
        <w:ind w:left="570" w:firstLine="0"/>
        <w:jc w:val="both"/>
      </w:pPr>
      <w:r w:rsidRPr="00C803AB">
        <w:t>т.к. Вы сейчас находитесь в каталоге ОС</w:t>
      </w:r>
      <w:r w:rsidR="00307BA6">
        <w:t xml:space="preserve"> </w:t>
      </w:r>
      <w:r w:rsidRPr="00C803AB">
        <w:t>и</w:t>
      </w:r>
      <w:r w:rsidR="00307BA6">
        <w:t xml:space="preserve"> </w:t>
      </w:r>
      <w:r w:rsidRPr="00C803AB">
        <w:t>С наберите команду</w:t>
      </w:r>
    </w:p>
    <w:p w:rsidR="00C803AB" w:rsidRPr="00C803AB" w:rsidRDefault="00C803AB" w:rsidP="00C803AB">
      <w:pPr>
        <w:tabs>
          <w:tab w:val="left" w:pos="570"/>
          <w:tab w:val="num" w:pos="855"/>
        </w:tabs>
        <w:ind w:left="570" w:firstLine="1653"/>
        <w:jc w:val="both"/>
      </w:pPr>
      <w:r w:rsidRPr="00C803AB">
        <w:rPr>
          <w:b/>
          <w:lang w:val="en-US"/>
        </w:rPr>
        <w:t>REN</w:t>
      </w:r>
      <w:r w:rsidRPr="00C803AB">
        <w:rPr>
          <w:b/>
        </w:rPr>
        <w:t xml:space="preserve"> Практика\Тема_1 Практическая_1</w:t>
      </w:r>
    </w:p>
    <w:p w:rsidR="00C803AB" w:rsidRPr="00C803AB" w:rsidRDefault="00C803AB" w:rsidP="00C46048">
      <w:pPr>
        <w:widowControl w:val="0"/>
        <w:numPr>
          <w:ilvl w:val="1"/>
          <w:numId w:val="3"/>
        </w:numPr>
        <w:tabs>
          <w:tab w:val="clear" w:pos="1440"/>
          <w:tab w:val="left" w:pos="570"/>
          <w:tab w:val="num" w:pos="855"/>
        </w:tabs>
        <w:autoSpaceDE w:val="0"/>
        <w:autoSpaceDN w:val="0"/>
        <w:ind w:left="570" w:firstLine="0"/>
        <w:jc w:val="both"/>
      </w:pPr>
      <w:r w:rsidRPr="00C803AB">
        <w:t xml:space="preserve">либо перейдите в каталог Практика командой </w:t>
      </w:r>
      <w:r w:rsidRPr="00C803AB">
        <w:rPr>
          <w:b/>
          <w:lang w:val="en-US"/>
        </w:rPr>
        <w:t>CD</w:t>
      </w:r>
      <w:r w:rsidRPr="00C803AB">
        <w:rPr>
          <w:b/>
        </w:rPr>
        <w:t xml:space="preserve">Практика </w:t>
      </w:r>
      <w:r w:rsidRPr="00C803AB">
        <w:t>и</w:t>
      </w:r>
      <w:r w:rsidR="00307BA6">
        <w:t xml:space="preserve"> </w:t>
      </w:r>
      <w:r w:rsidRPr="00C803AB">
        <w:t>наберите команду</w:t>
      </w:r>
    </w:p>
    <w:p w:rsidR="00C803AB" w:rsidRPr="00C803AB" w:rsidRDefault="00C803AB" w:rsidP="00C803AB">
      <w:pPr>
        <w:tabs>
          <w:tab w:val="left" w:pos="570"/>
        </w:tabs>
        <w:ind w:left="570" w:firstLine="1710"/>
        <w:jc w:val="both"/>
      </w:pPr>
      <w:r w:rsidRPr="00C803AB">
        <w:rPr>
          <w:b/>
          <w:lang w:val="en-US"/>
        </w:rPr>
        <w:t>REN</w:t>
      </w:r>
      <w:r w:rsidRPr="00C803AB">
        <w:rPr>
          <w:b/>
        </w:rPr>
        <w:t xml:space="preserve"> Тема_1 Практическая_1</w:t>
      </w:r>
    </w:p>
    <w:p w:rsidR="00C803AB" w:rsidRPr="00C803AB" w:rsidRDefault="00C803AB" w:rsidP="00C46048">
      <w:pPr>
        <w:widowControl w:val="0"/>
        <w:numPr>
          <w:ilvl w:val="0"/>
          <w:numId w:val="3"/>
        </w:numPr>
        <w:tabs>
          <w:tab w:val="left" w:pos="399"/>
        </w:tabs>
        <w:autoSpaceDE w:val="0"/>
        <w:autoSpaceDN w:val="0"/>
        <w:ind w:left="0" w:firstLine="0"/>
        <w:jc w:val="both"/>
      </w:pPr>
      <w:r w:rsidRPr="00C803AB">
        <w:t xml:space="preserve">Переместите каталог Сам_работа в каталог Теория. Для этого необходимо обязательно находиться в каталоге ОСиС и набрать команду </w:t>
      </w:r>
      <w:r w:rsidRPr="00C803AB">
        <w:rPr>
          <w:b/>
          <w:lang w:val="en-US"/>
        </w:rPr>
        <w:t>MOVE</w:t>
      </w:r>
      <w:r w:rsidRPr="00C803AB">
        <w:rPr>
          <w:b/>
        </w:rPr>
        <w:t>Сам_работа Теория</w:t>
      </w:r>
    </w:p>
    <w:p w:rsidR="00C803AB" w:rsidRPr="00C803AB" w:rsidRDefault="00C803AB" w:rsidP="00C46048">
      <w:pPr>
        <w:widowControl w:val="0"/>
        <w:numPr>
          <w:ilvl w:val="0"/>
          <w:numId w:val="3"/>
        </w:numPr>
        <w:tabs>
          <w:tab w:val="left" w:pos="399"/>
        </w:tabs>
        <w:autoSpaceDE w:val="0"/>
        <w:autoSpaceDN w:val="0"/>
        <w:ind w:left="0" w:firstLine="0"/>
        <w:jc w:val="both"/>
      </w:pPr>
      <w:r w:rsidRPr="00C803AB">
        <w:t xml:space="preserve">Просмотрите результат выполненной операции командой </w:t>
      </w:r>
      <w:r w:rsidRPr="00C803AB">
        <w:rPr>
          <w:b/>
          <w:lang w:val="en-US"/>
        </w:rPr>
        <w:t>DIR</w:t>
      </w:r>
      <w:r w:rsidRPr="00C803AB">
        <w:rPr>
          <w:b/>
        </w:rPr>
        <w:t xml:space="preserve"> Теория</w:t>
      </w:r>
    </w:p>
    <w:p w:rsidR="00C803AB" w:rsidRPr="00C803AB" w:rsidRDefault="00C803AB" w:rsidP="00C46048">
      <w:pPr>
        <w:widowControl w:val="0"/>
        <w:numPr>
          <w:ilvl w:val="0"/>
          <w:numId w:val="3"/>
        </w:numPr>
        <w:tabs>
          <w:tab w:val="left" w:pos="399"/>
        </w:tabs>
        <w:autoSpaceDE w:val="0"/>
        <w:autoSpaceDN w:val="0"/>
        <w:ind w:left="0" w:firstLine="0"/>
        <w:jc w:val="both"/>
      </w:pPr>
      <w:r w:rsidRPr="00C803AB">
        <w:t>Покажите созданную иерархию каталогов преподавателю.</w:t>
      </w:r>
    </w:p>
    <w:p w:rsidR="00C803AB" w:rsidRPr="00C803AB" w:rsidRDefault="00C803AB" w:rsidP="00C46048">
      <w:pPr>
        <w:widowControl w:val="0"/>
        <w:numPr>
          <w:ilvl w:val="0"/>
          <w:numId w:val="3"/>
        </w:numPr>
        <w:tabs>
          <w:tab w:val="left" w:pos="399"/>
        </w:tabs>
        <w:autoSpaceDE w:val="0"/>
        <w:autoSpaceDN w:val="0"/>
        <w:ind w:left="0" w:firstLine="0"/>
        <w:jc w:val="both"/>
      </w:pPr>
      <w:r w:rsidRPr="00C803AB">
        <w:t xml:space="preserve">Удалить созданные каталоги кроме каталога ПО. Для этого находясь в каталоге ПО наберите команду </w:t>
      </w:r>
      <w:r w:rsidRPr="00C803AB">
        <w:rPr>
          <w:b/>
          <w:lang w:val="en-US"/>
        </w:rPr>
        <w:t>RD</w:t>
      </w:r>
      <w:r w:rsidRPr="00C803AB">
        <w:rPr>
          <w:b/>
        </w:rPr>
        <w:t>/</w:t>
      </w:r>
      <w:r w:rsidRPr="00C803AB">
        <w:rPr>
          <w:b/>
          <w:lang w:val="en-US"/>
        </w:rPr>
        <w:t>S</w:t>
      </w:r>
      <w:r w:rsidR="00307BA6">
        <w:rPr>
          <w:b/>
        </w:rPr>
        <w:t xml:space="preserve"> </w:t>
      </w:r>
      <w:r w:rsidRPr="00C803AB">
        <w:rPr>
          <w:b/>
        </w:rPr>
        <w:t>Теория</w:t>
      </w:r>
      <w:r w:rsidR="00307BA6">
        <w:rPr>
          <w:b/>
        </w:rPr>
        <w:t xml:space="preserve"> </w:t>
      </w:r>
      <w:r w:rsidRPr="00C803AB">
        <w:rPr>
          <w:b/>
        </w:rPr>
        <w:t>Практика.</w:t>
      </w:r>
    </w:p>
    <w:p w:rsidR="00C803AB" w:rsidRPr="00C803AB" w:rsidRDefault="00C803AB" w:rsidP="00C46048">
      <w:pPr>
        <w:widowControl w:val="0"/>
        <w:numPr>
          <w:ilvl w:val="0"/>
          <w:numId w:val="3"/>
        </w:numPr>
        <w:tabs>
          <w:tab w:val="left" w:pos="399"/>
        </w:tabs>
        <w:autoSpaceDE w:val="0"/>
        <w:autoSpaceDN w:val="0"/>
        <w:ind w:left="0" w:firstLine="0"/>
        <w:jc w:val="both"/>
      </w:pPr>
      <w:r w:rsidRPr="00C803AB">
        <w:t xml:space="preserve">Убедитесь что каталог ПО пустой. Для этого просмотрите его командой </w:t>
      </w:r>
      <w:r w:rsidRPr="00C803AB">
        <w:rPr>
          <w:b/>
          <w:lang w:val="en-US"/>
        </w:rPr>
        <w:t>DIR</w:t>
      </w:r>
      <w:r w:rsidRPr="00C803AB">
        <w:rPr>
          <w:b/>
        </w:rPr>
        <w:t>.</w:t>
      </w:r>
    </w:p>
    <w:p w:rsidR="00C803AB" w:rsidRPr="00C803AB" w:rsidRDefault="00C803AB" w:rsidP="00C803AB">
      <w:pPr>
        <w:pStyle w:val="aff"/>
        <w:jc w:val="both"/>
        <w:rPr>
          <w:b/>
          <w:bCs/>
          <w:sz w:val="24"/>
          <w:szCs w:val="24"/>
        </w:rPr>
      </w:pPr>
    </w:p>
    <w:p w:rsidR="00C803AB" w:rsidRDefault="00C803AB" w:rsidP="00C803AB">
      <w:pPr>
        <w:pStyle w:val="aff"/>
        <w:jc w:val="both"/>
        <w:rPr>
          <w:b/>
          <w:bCs/>
          <w:sz w:val="24"/>
          <w:szCs w:val="24"/>
        </w:rPr>
      </w:pPr>
      <w:r>
        <w:rPr>
          <w:b/>
          <w:bCs/>
          <w:sz w:val="24"/>
          <w:szCs w:val="24"/>
        </w:rPr>
        <w:t>Ч.2</w:t>
      </w:r>
    </w:p>
    <w:p w:rsidR="00C803AB" w:rsidRPr="00C803AB" w:rsidRDefault="00C803AB" w:rsidP="00C803AB">
      <w:pPr>
        <w:pStyle w:val="aff1"/>
        <w:rPr>
          <w:b/>
        </w:rPr>
      </w:pPr>
      <w:r w:rsidRPr="00C803AB">
        <w:rPr>
          <w:b/>
        </w:rPr>
        <w:t>Порядок выполнения</w:t>
      </w:r>
    </w:p>
    <w:p w:rsidR="00C803AB" w:rsidRPr="002C6D1F" w:rsidRDefault="00C803AB" w:rsidP="00C803AB"/>
    <w:p w:rsidR="00C803AB" w:rsidRPr="002C2C1D" w:rsidRDefault="00C803AB" w:rsidP="006E6785">
      <w:pPr>
        <w:widowControl w:val="0"/>
        <w:numPr>
          <w:ilvl w:val="1"/>
          <w:numId w:val="55"/>
        </w:numPr>
        <w:tabs>
          <w:tab w:val="clear" w:pos="1440"/>
          <w:tab w:val="left" w:pos="399"/>
        </w:tabs>
        <w:autoSpaceDE w:val="0"/>
        <w:autoSpaceDN w:val="0"/>
        <w:ind w:left="0" w:firstLine="0"/>
        <w:jc w:val="both"/>
      </w:pPr>
      <w:r>
        <w:t>Войдите в командную оболочку(смотрите практическую работу №1).</w:t>
      </w:r>
    </w:p>
    <w:p w:rsidR="00C803AB" w:rsidRPr="002C2C1D" w:rsidRDefault="00C803AB" w:rsidP="006E6785">
      <w:pPr>
        <w:widowControl w:val="0"/>
        <w:numPr>
          <w:ilvl w:val="1"/>
          <w:numId w:val="55"/>
        </w:numPr>
        <w:tabs>
          <w:tab w:val="clear" w:pos="1440"/>
          <w:tab w:val="left" w:pos="399"/>
        </w:tabs>
        <w:autoSpaceDE w:val="0"/>
        <w:autoSpaceDN w:val="0"/>
        <w:ind w:left="0" w:firstLine="0"/>
        <w:jc w:val="both"/>
      </w:pPr>
      <w:r>
        <w:t xml:space="preserve">В каталоге «Мои документы» войдите в каталог ПО, для этого сначала войдите в каталог «Мои документы», а затем командой </w:t>
      </w:r>
      <w:r w:rsidRPr="002C2C1D">
        <w:rPr>
          <w:b/>
          <w:lang w:val="en-US"/>
        </w:rPr>
        <w:t>CD</w:t>
      </w:r>
      <w:r w:rsidRPr="002C2C1D">
        <w:rPr>
          <w:b/>
        </w:rPr>
        <w:t xml:space="preserve"> ПО</w:t>
      </w:r>
      <w:r>
        <w:t xml:space="preserve"> войдите в каталог ПО</w:t>
      </w:r>
      <w:r w:rsidRPr="00F77398">
        <w:t>.</w:t>
      </w:r>
    </w:p>
    <w:p w:rsidR="00C803AB" w:rsidRPr="002C2C1D" w:rsidRDefault="00C803AB" w:rsidP="006E6785">
      <w:pPr>
        <w:widowControl w:val="0"/>
        <w:numPr>
          <w:ilvl w:val="1"/>
          <w:numId w:val="55"/>
        </w:numPr>
        <w:tabs>
          <w:tab w:val="clear" w:pos="1440"/>
          <w:tab w:val="left" w:pos="399"/>
        </w:tabs>
        <w:autoSpaceDE w:val="0"/>
        <w:autoSpaceDN w:val="0"/>
        <w:ind w:left="0" w:firstLine="0"/>
        <w:jc w:val="both"/>
      </w:pPr>
      <w:r w:rsidRPr="00D05ED9">
        <w:rPr>
          <w:iCs/>
        </w:rPr>
        <w:t>Выв</w:t>
      </w:r>
      <w:r>
        <w:rPr>
          <w:iCs/>
        </w:rPr>
        <w:t>едите системную дату</w:t>
      </w:r>
      <w:r w:rsidR="00307BA6">
        <w:rPr>
          <w:iCs/>
        </w:rPr>
        <w:t xml:space="preserve"> </w:t>
      </w:r>
      <w:r>
        <w:rPr>
          <w:iCs/>
        </w:rPr>
        <w:t xml:space="preserve">и время – наберите по очереди команды </w:t>
      </w:r>
      <w:r w:rsidRPr="002C2C1D">
        <w:rPr>
          <w:b/>
          <w:iCs/>
          <w:lang w:val="en-US"/>
        </w:rPr>
        <w:t>DATE</w:t>
      </w:r>
      <w:r>
        <w:rPr>
          <w:iCs/>
        </w:rPr>
        <w:t xml:space="preserve">и </w:t>
      </w:r>
      <w:r w:rsidRPr="002C2C1D">
        <w:rPr>
          <w:b/>
          <w:iCs/>
          <w:lang w:val="en-US"/>
        </w:rPr>
        <w:t>TIME</w:t>
      </w:r>
      <w:r>
        <w:rPr>
          <w:iCs/>
        </w:rPr>
        <w:t>.</w:t>
      </w:r>
    </w:p>
    <w:p w:rsidR="00C803AB" w:rsidRPr="005300C8" w:rsidRDefault="00C803AB" w:rsidP="006E6785">
      <w:pPr>
        <w:widowControl w:val="0"/>
        <w:numPr>
          <w:ilvl w:val="1"/>
          <w:numId w:val="55"/>
        </w:numPr>
        <w:tabs>
          <w:tab w:val="clear" w:pos="1440"/>
          <w:tab w:val="left" w:pos="399"/>
        </w:tabs>
        <w:autoSpaceDE w:val="0"/>
        <w:autoSpaceDN w:val="0"/>
        <w:ind w:left="0" w:firstLine="0"/>
        <w:jc w:val="both"/>
      </w:pPr>
      <w:r>
        <w:rPr>
          <w:bCs/>
        </w:rPr>
        <w:t xml:space="preserve">Просмотрите </w:t>
      </w:r>
      <w:r w:rsidRPr="00A74AFA">
        <w:t>подробные сведения о конфигурации</w:t>
      </w:r>
      <w:r>
        <w:t xml:space="preserve"> ПК, набрав команду </w:t>
      </w:r>
      <w:r w:rsidRPr="002C2C1D">
        <w:rPr>
          <w:b/>
          <w:bCs/>
          <w:lang w:val="en-US"/>
        </w:rPr>
        <w:t>SYSTEMINFO</w:t>
      </w:r>
      <w:r>
        <w:rPr>
          <w:b/>
          <w:bCs/>
        </w:rPr>
        <w:t>,</w:t>
      </w:r>
      <w:r>
        <w:t>и законспектируйте ответы на вопросы указанные в задании этого пункта.</w:t>
      </w:r>
    </w:p>
    <w:p w:rsidR="00C803AB" w:rsidRDefault="00C803AB" w:rsidP="006E6785">
      <w:pPr>
        <w:widowControl w:val="0"/>
        <w:numPr>
          <w:ilvl w:val="1"/>
          <w:numId w:val="55"/>
        </w:numPr>
        <w:tabs>
          <w:tab w:val="clear" w:pos="1440"/>
          <w:tab w:val="left" w:pos="399"/>
        </w:tabs>
        <w:autoSpaceDE w:val="0"/>
        <w:autoSpaceDN w:val="0"/>
        <w:ind w:left="0" w:firstLine="0"/>
        <w:jc w:val="both"/>
      </w:pPr>
      <w:r>
        <w:t>В каталоге ПО</w:t>
      </w:r>
      <w:r w:rsidR="00307BA6">
        <w:t xml:space="preserve"> </w:t>
      </w:r>
      <w:r>
        <w:t>создайте два каталога Дисциплины и Экзамены, набрав команду</w:t>
      </w:r>
    </w:p>
    <w:p w:rsidR="00C803AB" w:rsidRDefault="00C803AB" w:rsidP="00C803AB">
      <w:pPr>
        <w:tabs>
          <w:tab w:val="left" w:pos="399"/>
        </w:tabs>
        <w:ind w:firstLine="2394"/>
      </w:pPr>
      <w:r w:rsidRPr="005300C8">
        <w:rPr>
          <w:b/>
          <w:lang w:val="en-US"/>
        </w:rPr>
        <w:t>MD</w:t>
      </w:r>
      <w:r w:rsidRPr="005300C8">
        <w:rPr>
          <w:b/>
        </w:rPr>
        <w:t xml:space="preserve"> Дисциплины Экзамены</w:t>
      </w:r>
      <w:r>
        <w:t>.</w:t>
      </w:r>
    </w:p>
    <w:p w:rsidR="00C803AB" w:rsidRPr="005300C8" w:rsidRDefault="00C803AB" w:rsidP="006E6785">
      <w:pPr>
        <w:widowControl w:val="0"/>
        <w:numPr>
          <w:ilvl w:val="1"/>
          <w:numId w:val="55"/>
        </w:numPr>
        <w:tabs>
          <w:tab w:val="clear" w:pos="1440"/>
          <w:tab w:val="left" w:pos="399"/>
        </w:tabs>
        <w:autoSpaceDE w:val="0"/>
        <w:autoSpaceDN w:val="0"/>
        <w:ind w:left="0" w:firstLine="0"/>
        <w:jc w:val="both"/>
      </w:pPr>
      <w:r>
        <w:t xml:space="preserve">В каталоге Дисциплины создайте текстовый файл </w:t>
      </w:r>
      <w:r w:rsidRPr="005300C8">
        <w:t>ОС</w:t>
      </w:r>
      <w:r>
        <w:t xml:space="preserve">. </w:t>
      </w:r>
      <w:r>
        <w:rPr>
          <w:bCs/>
        </w:rPr>
        <w:t>Для этого:</w:t>
      </w:r>
    </w:p>
    <w:p w:rsidR="00C803AB" w:rsidRPr="005300C8" w:rsidRDefault="00C803AB" w:rsidP="006E6785">
      <w:pPr>
        <w:widowControl w:val="0"/>
        <w:numPr>
          <w:ilvl w:val="2"/>
          <w:numId w:val="55"/>
        </w:numPr>
        <w:tabs>
          <w:tab w:val="clear" w:pos="2160"/>
          <w:tab w:val="left" w:pos="567"/>
          <w:tab w:val="num" w:pos="855"/>
        </w:tabs>
        <w:autoSpaceDE w:val="0"/>
        <w:autoSpaceDN w:val="0"/>
        <w:ind w:left="0" w:firstLine="570"/>
        <w:jc w:val="both"/>
      </w:pPr>
      <w:r>
        <w:rPr>
          <w:bCs/>
        </w:rPr>
        <w:t xml:space="preserve">войдите в каталог </w:t>
      </w:r>
      <w:r>
        <w:t xml:space="preserve">Дисциплины командой </w:t>
      </w:r>
      <w:r w:rsidRPr="002C2C1D">
        <w:rPr>
          <w:b/>
          <w:lang w:val="en-US"/>
        </w:rPr>
        <w:t>CD</w:t>
      </w:r>
      <w:r w:rsidRPr="005300C8">
        <w:rPr>
          <w:b/>
        </w:rPr>
        <w:t>Дисциплины</w:t>
      </w:r>
      <w:r>
        <w:rPr>
          <w:b/>
        </w:rPr>
        <w:t>;</w:t>
      </w:r>
    </w:p>
    <w:p w:rsidR="00C803AB" w:rsidRDefault="00C803AB" w:rsidP="006E6785">
      <w:pPr>
        <w:widowControl w:val="0"/>
        <w:numPr>
          <w:ilvl w:val="2"/>
          <w:numId w:val="55"/>
        </w:numPr>
        <w:tabs>
          <w:tab w:val="clear" w:pos="2160"/>
          <w:tab w:val="left" w:pos="567"/>
          <w:tab w:val="num" w:pos="855"/>
        </w:tabs>
        <w:autoSpaceDE w:val="0"/>
        <w:autoSpaceDN w:val="0"/>
        <w:ind w:left="0" w:firstLine="570"/>
        <w:jc w:val="both"/>
      </w:pPr>
      <w:r>
        <w:t>затем наберите команду</w:t>
      </w:r>
      <w:r w:rsidRPr="00745AD9">
        <w:rPr>
          <w:b/>
          <w:bCs/>
          <w:lang w:val="en-US"/>
        </w:rPr>
        <w:t>COPYCON</w:t>
      </w:r>
      <w:r w:rsidRPr="005300C8">
        <w:rPr>
          <w:b/>
        </w:rPr>
        <w:t>ОС</w:t>
      </w:r>
      <w:r w:rsidR="00307BA6">
        <w:rPr>
          <w:b/>
        </w:rPr>
        <w:t xml:space="preserve"> </w:t>
      </w:r>
      <w:r>
        <w:t xml:space="preserve">и нажмите </w:t>
      </w:r>
      <w:r w:rsidRPr="005300C8">
        <w:rPr>
          <w:b/>
          <w:lang w:val="en-US"/>
        </w:rPr>
        <w:t>Enter</w:t>
      </w:r>
      <w:r>
        <w:t xml:space="preserve">для создания файла </w:t>
      </w:r>
      <w:r w:rsidRPr="005300C8">
        <w:t>ОС</w:t>
      </w:r>
      <w:r>
        <w:t>;</w:t>
      </w:r>
    </w:p>
    <w:p w:rsidR="00C803AB" w:rsidRDefault="00C803AB" w:rsidP="006E6785">
      <w:pPr>
        <w:widowControl w:val="0"/>
        <w:numPr>
          <w:ilvl w:val="2"/>
          <w:numId w:val="55"/>
        </w:numPr>
        <w:tabs>
          <w:tab w:val="clear" w:pos="2160"/>
          <w:tab w:val="left" w:pos="567"/>
          <w:tab w:val="num" w:pos="855"/>
        </w:tabs>
        <w:autoSpaceDE w:val="0"/>
        <w:autoSpaceDN w:val="0"/>
        <w:ind w:left="0" w:firstLine="570"/>
        <w:jc w:val="both"/>
      </w:pPr>
      <w:r>
        <w:t>внесите в файл информацию, согласно соответствующему пункту задания;</w:t>
      </w:r>
    </w:p>
    <w:p w:rsidR="00C803AB" w:rsidRDefault="00C803AB" w:rsidP="006E6785">
      <w:pPr>
        <w:widowControl w:val="0"/>
        <w:numPr>
          <w:ilvl w:val="2"/>
          <w:numId w:val="55"/>
        </w:numPr>
        <w:tabs>
          <w:tab w:val="clear" w:pos="2160"/>
          <w:tab w:val="left" w:pos="567"/>
          <w:tab w:val="num" w:pos="855"/>
        </w:tabs>
        <w:autoSpaceDE w:val="0"/>
        <w:autoSpaceDN w:val="0"/>
        <w:ind w:left="0" w:firstLine="570"/>
        <w:jc w:val="both"/>
      </w:pPr>
      <w:r>
        <w:t xml:space="preserve">нажмите </w:t>
      </w:r>
      <w:r w:rsidRPr="00644467">
        <w:rPr>
          <w:b/>
          <w:lang w:val="en-US"/>
        </w:rPr>
        <w:t>F</w:t>
      </w:r>
      <w:r w:rsidRPr="00644467">
        <w:rPr>
          <w:b/>
        </w:rPr>
        <w:t xml:space="preserve">6 </w:t>
      </w:r>
      <w:r>
        <w:t>для сохранения содержимого файла и его закрытия.</w:t>
      </w:r>
    </w:p>
    <w:p w:rsidR="00C803AB" w:rsidRDefault="00C803AB" w:rsidP="00C803AB">
      <w:pPr>
        <w:tabs>
          <w:tab w:val="left" w:pos="567"/>
        </w:tabs>
        <w:ind w:firstLine="570"/>
      </w:pPr>
      <w:r>
        <w:t>Аналогично созданному файлу ОС создайте текстовые файлы ОА</w:t>
      </w:r>
      <w:r w:rsidR="00307BA6">
        <w:t xml:space="preserve"> </w:t>
      </w:r>
      <w:r>
        <w:t>и</w:t>
      </w:r>
      <w:r w:rsidR="00307BA6">
        <w:t xml:space="preserve"> </w:t>
      </w:r>
      <w:r>
        <w:t>П, БД, ИТ. Каждый фал должен содержать информацию по заданию.</w:t>
      </w:r>
    </w:p>
    <w:p w:rsidR="00C803AB" w:rsidRDefault="00C803AB" w:rsidP="006E6785">
      <w:pPr>
        <w:widowControl w:val="0"/>
        <w:numPr>
          <w:ilvl w:val="1"/>
          <w:numId w:val="55"/>
        </w:numPr>
        <w:tabs>
          <w:tab w:val="clear" w:pos="1440"/>
          <w:tab w:val="left" w:pos="399"/>
        </w:tabs>
        <w:autoSpaceDE w:val="0"/>
        <w:autoSpaceDN w:val="0"/>
        <w:ind w:left="0" w:firstLine="0"/>
        <w:jc w:val="both"/>
      </w:pPr>
      <w:r>
        <w:t>Скопируйте в каталог Экзамены файлы ОС и ОА</w:t>
      </w:r>
      <w:r w:rsidR="00307BA6">
        <w:t xml:space="preserve"> </w:t>
      </w:r>
      <w:r>
        <w:t>и</w:t>
      </w:r>
      <w:r w:rsidR="00307BA6">
        <w:t xml:space="preserve"> </w:t>
      </w:r>
      <w:r>
        <w:t>П. Для этого:</w:t>
      </w:r>
    </w:p>
    <w:p w:rsidR="00C803AB" w:rsidRDefault="00C803AB" w:rsidP="006E6785">
      <w:pPr>
        <w:widowControl w:val="0"/>
        <w:numPr>
          <w:ilvl w:val="0"/>
          <w:numId w:val="56"/>
        </w:numPr>
        <w:tabs>
          <w:tab w:val="clear" w:pos="1571"/>
          <w:tab w:val="num" w:pos="399"/>
          <w:tab w:val="num" w:pos="855"/>
        </w:tabs>
        <w:autoSpaceDE w:val="0"/>
        <w:autoSpaceDN w:val="0"/>
        <w:ind w:left="0" w:firstLine="570"/>
        <w:jc w:val="both"/>
      </w:pPr>
      <w:r>
        <w:lastRenderedPageBreak/>
        <w:t xml:space="preserve">перейдите в каталог ПО командой </w:t>
      </w:r>
      <w:r w:rsidRPr="00BC4D93">
        <w:rPr>
          <w:b/>
          <w:lang w:val="en-US"/>
        </w:rPr>
        <w:t>CD</w:t>
      </w:r>
      <w:r w:rsidRPr="00F65E80">
        <w:rPr>
          <w:b/>
          <w:sz w:val="28"/>
          <w:szCs w:val="28"/>
        </w:rPr>
        <w:t>. .</w:t>
      </w:r>
      <w:r>
        <w:t>;</w:t>
      </w:r>
    </w:p>
    <w:p w:rsidR="00C803AB" w:rsidRDefault="00C803AB" w:rsidP="006E6785">
      <w:pPr>
        <w:widowControl w:val="0"/>
        <w:numPr>
          <w:ilvl w:val="0"/>
          <w:numId w:val="56"/>
        </w:numPr>
        <w:tabs>
          <w:tab w:val="clear" w:pos="1571"/>
          <w:tab w:val="num" w:pos="399"/>
          <w:tab w:val="num" w:pos="855"/>
        </w:tabs>
        <w:autoSpaceDE w:val="0"/>
        <w:autoSpaceDN w:val="0"/>
        <w:ind w:left="0" w:firstLine="570"/>
        <w:jc w:val="both"/>
      </w:pPr>
      <w:r>
        <w:t>скопируйте файл ОС</w:t>
      </w:r>
      <w:r w:rsidR="00307BA6">
        <w:t xml:space="preserve"> </w:t>
      </w:r>
      <w:r>
        <w:t>в каталог Экзамены</w:t>
      </w:r>
    </w:p>
    <w:p w:rsidR="00C803AB" w:rsidRPr="00BC4D93" w:rsidRDefault="00C803AB" w:rsidP="00C803AB">
      <w:pPr>
        <w:tabs>
          <w:tab w:val="num" w:pos="399"/>
          <w:tab w:val="num" w:pos="855"/>
        </w:tabs>
        <w:ind w:firstLine="2394"/>
      </w:pPr>
      <w:r w:rsidRPr="00745AD9">
        <w:rPr>
          <w:b/>
          <w:iCs/>
          <w:lang w:val="en-US"/>
        </w:rPr>
        <w:t>COPY</w:t>
      </w:r>
      <w:r w:rsidRPr="005300C8">
        <w:rPr>
          <w:b/>
        </w:rPr>
        <w:t>Дисциплины</w:t>
      </w:r>
      <w:r>
        <w:rPr>
          <w:b/>
          <w:iCs/>
        </w:rPr>
        <w:t>\</w:t>
      </w:r>
      <w:r w:rsidRPr="00BA762F">
        <w:rPr>
          <w:b/>
        </w:rPr>
        <w:t>ОС Экзамены</w:t>
      </w:r>
      <w:r>
        <w:t xml:space="preserve"> нажмите </w:t>
      </w:r>
      <w:r w:rsidRPr="005300C8">
        <w:rPr>
          <w:b/>
          <w:lang w:val="en-US"/>
        </w:rPr>
        <w:t>Enter</w:t>
      </w:r>
      <w:r>
        <w:rPr>
          <w:b/>
        </w:rPr>
        <w:t>;</w:t>
      </w:r>
    </w:p>
    <w:p w:rsidR="00C803AB" w:rsidRDefault="00C803AB" w:rsidP="006E6785">
      <w:pPr>
        <w:widowControl w:val="0"/>
        <w:numPr>
          <w:ilvl w:val="0"/>
          <w:numId w:val="56"/>
        </w:numPr>
        <w:tabs>
          <w:tab w:val="clear" w:pos="1571"/>
          <w:tab w:val="num" w:pos="399"/>
          <w:tab w:val="num" w:pos="855"/>
        </w:tabs>
        <w:autoSpaceDE w:val="0"/>
        <w:autoSpaceDN w:val="0"/>
        <w:ind w:left="0" w:firstLine="570"/>
        <w:jc w:val="both"/>
      </w:pPr>
      <w:r>
        <w:t>скопируйте файл ОАиП в каталог Экзамены</w:t>
      </w:r>
    </w:p>
    <w:p w:rsidR="00C803AB" w:rsidRPr="00BC4D93" w:rsidRDefault="00C803AB" w:rsidP="00C803AB">
      <w:pPr>
        <w:tabs>
          <w:tab w:val="left" w:pos="567"/>
        </w:tabs>
        <w:ind w:firstLine="2394"/>
      </w:pPr>
      <w:r w:rsidRPr="00745AD9">
        <w:rPr>
          <w:b/>
          <w:iCs/>
          <w:lang w:val="en-US"/>
        </w:rPr>
        <w:t>COPY</w:t>
      </w:r>
      <w:r>
        <w:rPr>
          <w:b/>
          <w:iCs/>
        </w:rPr>
        <w:t xml:space="preserve"> \</w:t>
      </w:r>
      <w:r w:rsidRPr="00BA762F">
        <w:rPr>
          <w:b/>
        </w:rPr>
        <w:t>ОАиП Экзамены</w:t>
      </w:r>
      <w:r>
        <w:t xml:space="preserve"> нажмите </w:t>
      </w:r>
      <w:r w:rsidRPr="005300C8">
        <w:rPr>
          <w:b/>
          <w:lang w:val="en-US"/>
        </w:rPr>
        <w:t>Enter</w:t>
      </w:r>
      <w:r>
        <w:t>.</w:t>
      </w:r>
    </w:p>
    <w:p w:rsidR="00C803AB" w:rsidRDefault="00C803AB" w:rsidP="006E6785">
      <w:pPr>
        <w:widowControl w:val="0"/>
        <w:numPr>
          <w:ilvl w:val="1"/>
          <w:numId w:val="55"/>
        </w:numPr>
        <w:tabs>
          <w:tab w:val="clear" w:pos="1440"/>
          <w:tab w:val="left" w:pos="399"/>
        </w:tabs>
        <w:autoSpaceDE w:val="0"/>
        <w:autoSpaceDN w:val="0"/>
        <w:ind w:left="0" w:firstLine="0"/>
        <w:jc w:val="both"/>
      </w:pPr>
      <w:r>
        <w:t>Просмотрите содержимое файлов находящихся в каталоге Экзамены</w:t>
      </w:r>
    </w:p>
    <w:p w:rsidR="00C803AB" w:rsidRDefault="00C803AB" w:rsidP="00C803AB">
      <w:pPr>
        <w:tabs>
          <w:tab w:val="left" w:pos="567"/>
        </w:tabs>
        <w:ind w:firstLine="2394"/>
      </w:pPr>
      <w:r w:rsidRPr="00745AD9">
        <w:rPr>
          <w:b/>
          <w:iCs/>
          <w:lang w:val="en-US"/>
        </w:rPr>
        <w:t>TYPE</w:t>
      </w:r>
      <w:r w:rsidRPr="00BA762F">
        <w:rPr>
          <w:b/>
        </w:rPr>
        <w:t>Экзамены</w:t>
      </w:r>
      <w:r>
        <w:rPr>
          <w:b/>
        </w:rPr>
        <w:t>\</w:t>
      </w:r>
      <w:r w:rsidRPr="005300C8">
        <w:rPr>
          <w:b/>
        </w:rPr>
        <w:t>ОС</w:t>
      </w:r>
      <w:r>
        <w:t xml:space="preserve">и </w:t>
      </w:r>
      <w:r w:rsidRPr="00745AD9">
        <w:rPr>
          <w:b/>
          <w:iCs/>
          <w:lang w:val="en-US"/>
        </w:rPr>
        <w:t>TYPE</w:t>
      </w:r>
      <w:r w:rsidRPr="00BA762F">
        <w:rPr>
          <w:b/>
        </w:rPr>
        <w:t>Экзамены</w:t>
      </w:r>
      <w:r>
        <w:rPr>
          <w:b/>
        </w:rPr>
        <w:t>\</w:t>
      </w:r>
      <w:r w:rsidRPr="00BA762F">
        <w:rPr>
          <w:b/>
        </w:rPr>
        <w:t>ОАиП</w:t>
      </w:r>
      <w:r>
        <w:rPr>
          <w:b/>
        </w:rPr>
        <w:t>.</w:t>
      </w:r>
    </w:p>
    <w:p w:rsidR="00C803AB" w:rsidRDefault="00C803AB" w:rsidP="006E6785">
      <w:pPr>
        <w:widowControl w:val="0"/>
        <w:numPr>
          <w:ilvl w:val="1"/>
          <w:numId w:val="55"/>
        </w:numPr>
        <w:tabs>
          <w:tab w:val="clear" w:pos="1440"/>
          <w:tab w:val="left" w:pos="399"/>
        </w:tabs>
        <w:autoSpaceDE w:val="0"/>
        <w:autoSpaceDN w:val="0"/>
        <w:ind w:left="0" w:firstLine="0"/>
        <w:jc w:val="both"/>
      </w:pPr>
      <w:r>
        <w:t>Переместите файл ИТ в каталог ПО. Для этого:</w:t>
      </w:r>
    </w:p>
    <w:p w:rsidR="00C803AB" w:rsidRDefault="00C803AB" w:rsidP="006E6785">
      <w:pPr>
        <w:widowControl w:val="0"/>
        <w:numPr>
          <w:ilvl w:val="0"/>
          <w:numId w:val="56"/>
        </w:numPr>
        <w:tabs>
          <w:tab w:val="clear" w:pos="1571"/>
          <w:tab w:val="num" w:pos="399"/>
          <w:tab w:val="num" w:pos="855"/>
        </w:tabs>
        <w:autoSpaceDE w:val="0"/>
        <w:autoSpaceDN w:val="0"/>
        <w:ind w:left="0" w:firstLine="570"/>
        <w:jc w:val="both"/>
      </w:pPr>
      <w:r>
        <w:t xml:space="preserve">спуститесь в каталог </w:t>
      </w:r>
      <w:r w:rsidRPr="004C2D10">
        <w:t>Дисциплины</w:t>
      </w:r>
      <w:r w:rsidRPr="004C2D10">
        <w:rPr>
          <w:b/>
        </w:rPr>
        <w:t xml:space="preserve">- </w:t>
      </w:r>
      <w:r>
        <w:rPr>
          <w:b/>
          <w:lang w:val="en-US"/>
        </w:rPr>
        <w:t>CD</w:t>
      </w:r>
      <w:r w:rsidRPr="005300C8">
        <w:rPr>
          <w:b/>
        </w:rPr>
        <w:t>Дисциплины</w:t>
      </w:r>
      <w:r>
        <w:t>;</w:t>
      </w:r>
    </w:p>
    <w:p w:rsidR="00C803AB" w:rsidRDefault="00C803AB" w:rsidP="006E6785">
      <w:pPr>
        <w:widowControl w:val="0"/>
        <w:numPr>
          <w:ilvl w:val="0"/>
          <w:numId w:val="56"/>
        </w:numPr>
        <w:tabs>
          <w:tab w:val="clear" w:pos="1571"/>
          <w:tab w:val="num" w:pos="399"/>
          <w:tab w:val="num" w:pos="855"/>
        </w:tabs>
        <w:autoSpaceDE w:val="0"/>
        <w:autoSpaceDN w:val="0"/>
        <w:ind w:left="0" w:firstLine="570"/>
        <w:jc w:val="both"/>
      </w:pPr>
      <w:r>
        <w:t xml:space="preserve">командой </w:t>
      </w:r>
      <w:r w:rsidRPr="004C2D10">
        <w:rPr>
          <w:b/>
          <w:lang w:val="en-US"/>
        </w:rPr>
        <w:t>MOVE</w:t>
      </w:r>
      <w:r w:rsidRPr="004C2D10">
        <w:rPr>
          <w:b/>
        </w:rPr>
        <w:t xml:space="preserve"> ИТ . . </w:t>
      </w:r>
      <w:r>
        <w:t>переместите файл</w:t>
      </w:r>
      <w:r w:rsidRPr="004C2D10">
        <w:t>ИТ</w:t>
      </w:r>
      <w:r>
        <w:t>.</w:t>
      </w:r>
    </w:p>
    <w:p w:rsidR="00C803AB" w:rsidRDefault="00C803AB" w:rsidP="00C803AB">
      <w:pPr>
        <w:tabs>
          <w:tab w:val="left" w:pos="399"/>
        </w:tabs>
        <w:ind w:right="-2"/>
      </w:pPr>
      <w:r>
        <w:t>10</w:t>
      </w:r>
      <w:r>
        <w:tab/>
        <w:t>Переименуйте файл ОС в каталоге в ОСиС. Для этого:</w:t>
      </w:r>
    </w:p>
    <w:p w:rsidR="00C803AB" w:rsidRDefault="00C803AB" w:rsidP="006E6785">
      <w:pPr>
        <w:widowControl w:val="0"/>
        <w:numPr>
          <w:ilvl w:val="0"/>
          <w:numId w:val="57"/>
        </w:numPr>
        <w:tabs>
          <w:tab w:val="clear" w:pos="1571"/>
          <w:tab w:val="left" w:pos="567"/>
          <w:tab w:val="num" w:pos="855"/>
        </w:tabs>
        <w:autoSpaceDE w:val="0"/>
        <w:autoSpaceDN w:val="0"/>
        <w:ind w:left="0" w:right="-2" w:firstLine="570"/>
        <w:jc w:val="both"/>
      </w:pPr>
      <w:r>
        <w:t xml:space="preserve">войдите в каталог </w:t>
      </w:r>
      <w:r w:rsidRPr="004C2D10">
        <w:t>Экзамены</w:t>
      </w:r>
      <w:r>
        <w:t xml:space="preserve">: перейдите сначала в родительский каталог ПО - </w:t>
      </w:r>
      <w:r w:rsidRPr="00D7687E">
        <w:rPr>
          <w:b/>
          <w:lang w:val="en-US"/>
        </w:rPr>
        <w:t>CD</w:t>
      </w:r>
      <w:r>
        <w:rPr>
          <w:b/>
        </w:rPr>
        <w:t xml:space="preserve">. . </w:t>
      </w:r>
      <w:r>
        <w:t xml:space="preserve">, а затем спуститесь в каталог </w:t>
      </w:r>
      <w:r w:rsidRPr="004C2D10">
        <w:t>Экзамены</w:t>
      </w:r>
      <w:r>
        <w:t xml:space="preserve"> - </w:t>
      </w:r>
      <w:r>
        <w:rPr>
          <w:b/>
          <w:lang w:val="en-US"/>
        </w:rPr>
        <w:t>CD</w:t>
      </w:r>
      <w:r w:rsidRPr="00BA762F">
        <w:rPr>
          <w:b/>
        </w:rPr>
        <w:t>Экзамены</w:t>
      </w:r>
      <w:r>
        <w:t>;</w:t>
      </w:r>
    </w:p>
    <w:p w:rsidR="00C803AB" w:rsidRDefault="00C803AB" w:rsidP="006E6785">
      <w:pPr>
        <w:widowControl w:val="0"/>
        <w:numPr>
          <w:ilvl w:val="0"/>
          <w:numId w:val="57"/>
        </w:numPr>
        <w:tabs>
          <w:tab w:val="clear" w:pos="1571"/>
          <w:tab w:val="left" w:pos="567"/>
          <w:tab w:val="num" w:pos="855"/>
        </w:tabs>
        <w:autoSpaceDE w:val="0"/>
        <w:autoSpaceDN w:val="0"/>
        <w:ind w:left="0" w:right="-2" w:firstLine="570"/>
        <w:jc w:val="both"/>
      </w:pPr>
      <w:r>
        <w:t xml:space="preserve">переименуйте файл ОС – </w:t>
      </w:r>
      <w:r w:rsidRPr="00D7687E">
        <w:rPr>
          <w:b/>
          <w:lang w:val="en-US"/>
        </w:rPr>
        <w:t>REN</w:t>
      </w:r>
      <w:r w:rsidRPr="00D7687E">
        <w:rPr>
          <w:b/>
        </w:rPr>
        <w:t xml:space="preserve"> ОС ОСиС</w:t>
      </w:r>
      <w:r>
        <w:t>.</w:t>
      </w:r>
    </w:p>
    <w:p w:rsidR="00C803AB" w:rsidRPr="00D7687E" w:rsidRDefault="00C803AB" w:rsidP="006E6785">
      <w:pPr>
        <w:widowControl w:val="0"/>
        <w:numPr>
          <w:ilvl w:val="0"/>
          <w:numId w:val="58"/>
        </w:numPr>
        <w:tabs>
          <w:tab w:val="clear" w:pos="720"/>
          <w:tab w:val="num" w:pos="399"/>
        </w:tabs>
        <w:autoSpaceDE w:val="0"/>
        <w:autoSpaceDN w:val="0"/>
        <w:ind w:right="-2" w:hanging="720"/>
        <w:jc w:val="both"/>
      </w:pPr>
      <w:r>
        <w:t>Покажите созданные файлы и каталоги преподавателю.</w:t>
      </w:r>
    </w:p>
    <w:p w:rsidR="00C803AB" w:rsidRPr="00D7687E" w:rsidRDefault="00C803AB" w:rsidP="006E6785">
      <w:pPr>
        <w:widowControl w:val="0"/>
        <w:numPr>
          <w:ilvl w:val="0"/>
          <w:numId w:val="58"/>
        </w:numPr>
        <w:tabs>
          <w:tab w:val="clear" w:pos="720"/>
          <w:tab w:val="num" w:pos="399"/>
        </w:tabs>
        <w:autoSpaceDE w:val="0"/>
        <w:autoSpaceDN w:val="0"/>
        <w:ind w:left="0" w:right="-2" w:firstLine="0"/>
        <w:jc w:val="both"/>
      </w:pPr>
      <w:r>
        <w:t>Удалите созданные файлы и каталоги кроме каталога ПО и убедитесь в правильности выполненной операции</w:t>
      </w:r>
      <w:r w:rsidRPr="00460CEC">
        <w:t>.</w:t>
      </w:r>
    </w:p>
    <w:p w:rsidR="00C803AB" w:rsidRPr="00D7687E" w:rsidRDefault="00C803AB" w:rsidP="006E6785">
      <w:pPr>
        <w:widowControl w:val="0"/>
        <w:numPr>
          <w:ilvl w:val="1"/>
          <w:numId w:val="58"/>
        </w:numPr>
        <w:tabs>
          <w:tab w:val="clear" w:pos="1440"/>
          <w:tab w:val="num" w:pos="855"/>
        </w:tabs>
        <w:autoSpaceDE w:val="0"/>
        <w:autoSpaceDN w:val="0"/>
        <w:ind w:left="0" w:right="-2" w:firstLine="570"/>
        <w:jc w:val="both"/>
      </w:pPr>
      <w:r>
        <w:t xml:space="preserve">Удалите содержимое каталога </w:t>
      </w:r>
      <w:r w:rsidRPr="004C2D10">
        <w:t>Экзамены</w:t>
      </w:r>
      <w:r>
        <w:t xml:space="preserve">, т.к. этот каталог содержит только файлы, наберите команду </w:t>
      </w:r>
      <w:r w:rsidRPr="00D7687E">
        <w:rPr>
          <w:b/>
          <w:lang w:val="en-US"/>
        </w:rPr>
        <w:t>DEL</w:t>
      </w:r>
      <w:r w:rsidRPr="00D7687E">
        <w:rPr>
          <w:b/>
        </w:rPr>
        <w:t xml:space="preserve"> *</w:t>
      </w:r>
      <w:r>
        <w:rPr>
          <w:b/>
        </w:rPr>
        <w:t xml:space="preserve">. </w:t>
      </w:r>
      <w:r>
        <w:t xml:space="preserve">Командой </w:t>
      </w:r>
      <w:r w:rsidRPr="00D7687E">
        <w:rPr>
          <w:b/>
          <w:lang w:val="en-US"/>
        </w:rPr>
        <w:t>DIR</w:t>
      </w:r>
      <w:r>
        <w:t xml:space="preserve"> просмотрите каталог и убедитесь что он пустой;</w:t>
      </w:r>
    </w:p>
    <w:p w:rsidR="00C803AB" w:rsidRDefault="00C803AB" w:rsidP="006E6785">
      <w:pPr>
        <w:widowControl w:val="0"/>
        <w:numPr>
          <w:ilvl w:val="1"/>
          <w:numId w:val="58"/>
        </w:numPr>
        <w:tabs>
          <w:tab w:val="clear" w:pos="1440"/>
          <w:tab w:val="num" w:pos="855"/>
        </w:tabs>
        <w:autoSpaceDE w:val="0"/>
        <w:autoSpaceDN w:val="0"/>
        <w:ind w:left="0" w:right="-2" w:firstLine="570"/>
        <w:jc w:val="both"/>
      </w:pPr>
      <w:r>
        <w:t xml:space="preserve">Поднимитесь в родительский каталог ПО командой </w:t>
      </w:r>
      <w:r w:rsidRPr="00BC4D93">
        <w:rPr>
          <w:b/>
          <w:lang w:val="en-US"/>
        </w:rPr>
        <w:t>CD</w:t>
      </w:r>
      <w:r w:rsidRPr="00F65E80">
        <w:rPr>
          <w:b/>
          <w:sz w:val="28"/>
          <w:szCs w:val="28"/>
        </w:rPr>
        <w:t>. .</w:t>
      </w:r>
      <w:r>
        <w:t xml:space="preserve">и спокойно удалите пустой каталог командой </w:t>
      </w:r>
      <w:r w:rsidRPr="00F65E80">
        <w:rPr>
          <w:b/>
          <w:lang w:val="en-US"/>
        </w:rPr>
        <w:t>RD</w:t>
      </w:r>
      <w:r w:rsidRPr="00F65E80">
        <w:rPr>
          <w:b/>
        </w:rPr>
        <w:t xml:space="preserve"> Экзамены</w:t>
      </w:r>
      <w:r>
        <w:t>;</w:t>
      </w:r>
    </w:p>
    <w:p w:rsidR="00C803AB" w:rsidRDefault="00C803AB" w:rsidP="006E6785">
      <w:pPr>
        <w:widowControl w:val="0"/>
        <w:numPr>
          <w:ilvl w:val="1"/>
          <w:numId w:val="58"/>
        </w:numPr>
        <w:tabs>
          <w:tab w:val="clear" w:pos="1440"/>
          <w:tab w:val="num" w:pos="855"/>
        </w:tabs>
        <w:autoSpaceDE w:val="0"/>
        <w:autoSpaceDN w:val="0"/>
        <w:ind w:left="0" w:right="-2" w:firstLine="570"/>
        <w:jc w:val="both"/>
      </w:pPr>
      <w:r>
        <w:t xml:space="preserve">Удалите каталог </w:t>
      </w:r>
      <w:r w:rsidRPr="00F65E80">
        <w:t>Дисциплины</w:t>
      </w:r>
      <w:r>
        <w:t xml:space="preserve"> вместе с содержащимися в нем </w:t>
      </w:r>
      <w:r w:rsidRPr="00F65E80">
        <w:t xml:space="preserve">файлами – </w:t>
      </w:r>
      <w:r w:rsidRPr="00F65E80">
        <w:rPr>
          <w:b/>
          <w:iCs/>
          <w:lang w:val="en-US"/>
        </w:rPr>
        <w:t>RD</w:t>
      </w:r>
      <w:r w:rsidRPr="00F65E80">
        <w:rPr>
          <w:b/>
        </w:rPr>
        <w:t>/</w:t>
      </w:r>
      <w:r w:rsidRPr="00F65E80">
        <w:rPr>
          <w:b/>
          <w:lang w:val="en-US"/>
        </w:rPr>
        <w:t>s</w:t>
      </w:r>
      <w:r w:rsidRPr="00F65E80">
        <w:rPr>
          <w:b/>
        </w:rPr>
        <w:t>Дисциплины</w:t>
      </w:r>
      <w:r>
        <w:t>;</w:t>
      </w:r>
    </w:p>
    <w:p w:rsidR="00C803AB" w:rsidRPr="00F65E80" w:rsidRDefault="00C803AB" w:rsidP="006E6785">
      <w:pPr>
        <w:widowControl w:val="0"/>
        <w:numPr>
          <w:ilvl w:val="1"/>
          <w:numId w:val="58"/>
        </w:numPr>
        <w:tabs>
          <w:tab w:val="clear" w:pos="1440"/>
          <w:tab w:val="num" w:pos="855"/>
        </w:tabs>
        <w:autoSpaceDE w:val="0"/>
        <w:autoSpaceDN w:val="0"/>
        <w:ind w:left="0" w:right="-2" w:firstLine="570"/>
        <w:jc w:val="both"/>
      </w:pPr>
      <w:r>
        <w:t xml:space="preserve">Командой </w:t>
      </w:r>
      <w:r w:rsidRPr="00D7687E">
        <w:rPr>
          <w:b/>
          <w:lang w:val="en-US"/>
        </w:rPr>
        <w:t>DIR</w:t>
      </w:r>
      <w:r>
        <w:t xml:space="preserve"> просмотрите каталог ПО и убедитесь что он пустой.</w:t>
      </w:r>
    </w:p>
    <w:p w:rsidR="00C803AB" w:rsidRPr="00C803AB" w:rsidRDefault="00C803AB" w:rsidP="00C803AB">
      <w:pPr>
        <w:pStyle w:val="aff"/>
        <w:jc w:val="both"/>
        <w:rPr>
          <w:b/>
          <w:bCs/>
          <w:sz w:val="24"/>
          <w:szCs w:val="24"/>
        </w:rPr>
      </w:pPr>
    </w:p>
    <w:p w:rsidR="00C803AB" w:rsidRPr="00C803AB" w:rsidRDefault="00C803AB" w:rsidP="00C803AB">
      <w:pPr>
        <w:pStyle w:val="aff"/>
        <w:jc w:val="both"/>
        <w:rPr>
          <w:b/>
          <w:bCs/>
          <w:sz w:val="24"/>
          <w:szCs w:val="24"/>
        </w:rPr>
      </w:pPr>
      <w:r w:rsidRPr="00C803AB">
        <w:rPr>
          <w:b/>
          <w:bCs/>
          <w:sz w:val="24"/>
          <w:szCs w:val="24"/>
        </w:rPr>
        <w:t>Содержание отчета</w:t>
      </w:r>
    </w:p>
    <w:p w:rsidR="00C803AB" w:rsidRPr="00C803AB" w:rsidRDefault="00C803AB" w:rsidP="00C803AB">
      <w:pPr>
        <w:pStyle w:val="aff"/>
        <w:jc w:val="both"/>
        <w:rPr>
          <w:b/>
          <w:bCs/>
          <w:sz w:val="24"/>
          <w:szCs w:val="24"/>
        </w:rPr>
      </w:pPr>
    </w:p>
    <w:p w:rsidR="00C803AB" w:rsidRPr="00C803AB" w:rsidRDefault="00C803AB" w:rsidP="00C803AB">
      <w:pPr>
        <w:pStyle w:val="aff"/>
        <w:ind w:firstLine="284"/>
        <w:jc w:val="both"/>
        <w:rPr>
          <w:sz w:val="24"/>
          <w:szCs w:val="24"/>
        </w:rPr>
      </w:pPr>
      <w:r w:rsidRPr="00C803AB">
        <w:rPr>
          <w:sz w:val="24"/>
          <w:szCs w:val="24"/>
        </w:rPr>
        <w:t>В результате выполнения работы Вы должны изменить настройки командного окна и создать иерархию папок, учитывая все манипуляции, проработав основные команды работы с каталогами.</w:t>
      </w:r>
    </w:p>
    <w:p w:rsidR="001C5B50" w:rsidRDefault="001C5B50" w:rsidP="00513748">
      <w:pPr>
        <w:pStyle w:val="aff1"/>
        <w:ind w:firstLine="709"/>
        <w:jc w:val="center"/>
        <w:rPr>
          <w:iCs/>
          <w:sz w:val="28"/>
          <w:szCs w:val="28"/>
        </w:rPr>
      </w:pPr>
    </w:p>
    <w:p w:rsidR="00C803AB" w:rsidRDefault="00C803AB" w:rsidP="00513748">
      <w:pPr>
        <w:pStyle w:val="aff1"/>
        <w:ind w:firstLine="709"/>
        <w:jc w:val="center"/>
        <w:rPr>
          <w:iCs/>
          <w:sz w:val="28"/>
          <w:szCs w:val="28"/>
        </w:rPr>
      </w:pPr>
    </w:p>
    <w:p w:rsidR="007C3CEF" w:rsidRPr="00635A5E" w:rsidRDefault="007C3CEF" w:rsidP="007C3CEF">
      <w:pPr>
        <w:pStyle w:val="aff1"/>
        <w:ind w:firstLine="709"/>
        <w:jc w:val="both"/>
        <w:rPr>
          <w:b/>
          <w:iCs/>
          <w:sz w:val="28"/>
          <w:szCs w:val="28"/>
        </w:rPr>
      </w:pPr>
      <w:r w:rsidRPr="00635A5E">
        <w:rPr>
          <w:b/>
          <w:iCs/>
          <w:sz w:val="28"/>
          <w:szCs w:val="28"/>
        </w:rPr>
        <w:t>Критерии оценки выполнения практической работы</w:t>
      </w:r>
    </w:p>
    <w:p w:rsidR="007C3CEF" w:rsidRDefault="007C3CEF" w:rsidP="007C3CEF">
      <w:pPr>
        <w:pStyle w:val="aff1"/>
        <w:ind w:firstLine="709"/>
        <w:jc w:val="both"/>
        <w:rPr>
          <w:iCs/>
          <w:sz w:val="28"/>
          <w:szCs w:val="28"/>
        </w:rPr>
      </w:pPr>
    </w:p>
    <w:p w:rsidR="007C3CEF" w:rsidRDefault="007C3CEF" w:rsidP="007C3CEF">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1C5B50" w:rsidRDefault="001C5B50" w:rsidP="007C3CEF">
      <w:pPr>
        <w:pStyle w:val="aff1"/>
        <w:ind w:firstLine="709"/>
        <w:jc w:val="both"/>
        <w:rPr>
          <w:iCs/>
          <w:sz w:val="28"/>
          <w:szCs w:val="28"/>
        </w:rPr>
      </w:pPr>
    </w:p>
    <w:p w:rsidR="001C5B50" w:rsidRPr="001C5B50" w:rsidRDefault="001C5B50" w:rsidP="007C3CEF">
      <w:pPr>
        <w:pStyle w:val="aff1"/>
        <w:ind w:firstLine="709"/>
        <w:jc w:val="both"/>
        <w:rPr>
          <w:b/>
          <w:iCs/>
          <w:sz w:val="36"/>
          <w:szCs w:val="28"/>
        </w:rPr>
      </w:pPr>
      <w:r w:rsidRPr="00130114">
        <w:rPr>
          <w:rFonts w:ascii="Times New Roman CYR" w:hAnsi="Times New Roman CYR" w:cs="Times New Roman CYR"/>
          <w:b/>
          <w:sz w:val="28"/>
          <w:szCs w:val="28"/>
        </w:rPr>
        <w:t>Практическое занятие №</w:t>
      </w:r>
      <w:r>
        <w:rPr>
          <w:rFonts w:ascii="Times New Roman CYR" w:hAnsi="Times New Roman CYR" w:cs="Times New Roman CYR"/>
          <w:b/>
          <w:sz w:val="28"/>
          <w:szCs w:val="28"/>
        </w:rPr>
        <w:t xml:space="preserve">7 </w:t>
      </w:r>
      <w:r w:rsidRPr="001C5B50">
        <w:rPr>
          <w:rFonts w:ascii="Times New Roman CYR" w:hAnsi="Times New Roman CYR" w:cs="Times New Roman CYR"/>
          <w:b/>
          <w:sz w:val="28"/>
        </w:rPr>
        <w:t>Написание командных файлов. Конфигурирование файлов.</w:t>
      </w:r>
    </w:p>
    <w:p w:rsidR="001C5B50" w:rsidRDefault="001C5B50" w:rsidP="007C3CEF">
      <w:pPr>
        <w:pStyle w:val="aff1"/>
        <w:ind w:firstLine="709"/>
        <w:jc w:val="both"/>
        <w:rPr>
          <w:iCs/>
          <w:sz w:val="28"/>
          <w:szCs w:val="28"/>
        </w:rPr>
      </w:pPr>
    </w:p>
    <w:p w:rsidR="001C5B50" w:rsidRPr="00094542" w:rsidRDefault="001C5B50" w:rsidP="00094542">
      <w:pPr>
        <w:ind w:left="413"/>
        <w:jc w:val="both"/>
        <w:rPr>
          <w:i/>
        </w:rPr>
      </w:pPr>
      <w:r w:rsidRPr="00094542">
        <w:rPr>
          <w:i/>
        </w:rPr>
        <w:t>Командные</w:t>
      </w:r>
      <w:r w:rsidR="00307BA6">
        <w:rPr>
          <w:i/>
        </w:rPr>
        <w:t xml:space="preserve"> </w:t>
      </w:r>
      <w:r w:rsidRPr="00094542">
        <w:rPr>
          <w:i/>
        </w:rPr>
        <w:t>файлы.</w:t>
      </w:r>
      <w:r w:rsidR="00307BA6">
        <w:rPr>
          <w:i/>
        </w:rPr>
        <w:t xml:space="preserve"> </w:t>
      </w:r>
      <w:r w:rsidRPr="00094542">
        <w:rPr>
          <w:i/>
        </w:rPr>
        <w:t>Теоретические</w:t>
      </w:r>
      <w:r w:rsidR="00307BA6">
        <w:rPr>
          <w:i/>
        </w:rPr>
        <w:t xml:space="preserve"> </w:t>
      </w:r>
      <w:r w:rsidRPr="00094542">
        <w:rPr>
          <w:i/>
        </w:rPr>
        <w:t>сведения</w:t>
      </w:r>
    </w:p>
    <w:p w:rsidR="001C5B50" w:rsidRPr="00094542" w:rsidRDefault="001C5B50" w:rsidP="00094542">
      <w:pPr>
        <w:spacing w:before="98"/>
        <w:ind w:left="413"/>
      </w:pPr>
      <w:r w:rsidRPr="00094542">
        <w:t>Командный(пакетный)файл–этотекстовыйфайл,которыйможетсодержатьгруппукомандDOSи/илиобращенийк прикладным</w:t>
      </w:r>
      <w:r w:rsidR="00307BA6">
        <w:t xml:space="preserve"> </w:t>
      </w:r>
      <w:r w:rsidRPr="00094542">
        <w:t>программам.</w:t>
      </w:r>
      <w:r w:rsidR="00307BA6">
        <w:t xml:space="preserve"> </w:t>
      </w:r>
      <w:r w:rsidRPr="00094542">
        <w:t>Командный</w:t>
      </w:r>
      <w:r w:rsidR="00307BA6">
        <w:t xml:space="preserve"> </w:t>
      </w:r>
      <w:r w:rsidRPr="00094542">
        <w:t>файл имеет</w:t>
      </w:r>
      <w:r w:rsidR="00307BA6">
        <w:t xml:space="preserve"> </w:t>
      </w:r>
      <w:r w:rsidRPr="00094542">
        <w:t>расширение bat</w:t>
      </w:r>
    </w:p>
    <w:p w:rsidR="001C5B50" w:rsidRPr="00094542" w:rsidRDefault="001C5B50" w:rsidP="00094542">
      <w:pPr>
        <w:pStyle w:val="aff3"/>
        <w:tabs>
          <w:tab w:val="left" w:pos="828"/>
        </w:tabs>
        <w:ind w:left="420" w:right="1671" w:hanging="8"/>
        <w:rPr>
          <w:rFonts w:ascii="Times New Roman" w:hAnsi="Times New Roman"/>
          <w:sz w:val="24"/>
        </w:rPr>
      </w:pPr>
      <w:r w:rsidRPr="00094542">
        <w:rPr>
          <w:rFonts w:ascii="Times New Roman" w:hAnsi="Times New Roman"/>
          <w:sz w:val="24"/>
        </w:rPr>
        <w:t>и</w:t>
      </w:r>
      <w:r w:rsidRPr="00094542">
        <w:rPr>
          <w:rFonts w:ascii="Times New Roman" w:hAnsi="Times New Roman"/>
          <w:sz w:val="24"/>
        </w:rPr>
        <w:tab/>
        <w:t>принадлежитккатегорииисполняемыхфайлов.Содержимоекомандногофайлаинтерпретируетсякоманднымпроцессоромиможетвключать:</w:t>
      </w:r>
    </w:p>
    <w:p w:rsidR="001C5B50" w:rsidRPr="00094542" w:rsidRDefault="001C5B50" w:rsidP="00094542">
      <w:pPr>
        <w:pStyle w:val="aff3"/>
        <w:ind w:left="1118"/>
        <w:rPr>
          <w:rFonts w:ascii="Times New Roman" w:hAnsi="Times New Roman"/>
          <w:sz w:val="24"/>
        </w:rPr>
      </w:pPr>
      <w:r w:rsidRPr="00094542">
        <w:rPr>
          <w:rFonts w:ascii="Times New Roman" w:hAnsi="Times New Roman"/>
          <w:noProof/>
          <w:sz w:val="24"/>
        </w:rPr>
        <w:drawing>
          <wp:anchor distT="0" distB="0" distL="0" distR="0" simplePos="0" relativeHeight="251673600" behindDoc="1" locked="0" layoutInCell="1" allowOverlap="1" wp14:anchorId="27B0EE9C" wp14:editId="49BEAD10">
            <wp:simplePos x="0" y="0"/>
            <wp:positionH relativeFrom="page">
              <wp:posOffset>1007668</wp:posOffset>
            </wp:positionH>
            <wp:positionV relativeFrom="paragraph">
              <wp:posOffset>5119</wp:posOffset>
            </wp:positionV>
            <wp:extent cx="237744" cy="169163"/>
            <wp:effectExtent l="0" t="0" r="0" b="0"/>
            <wp:wrapNone/>
            <wp:docPr id="13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sz w:val="24"/>
        </w:rPr>
        <w:t>внешние</w:t>
      </w:r>
      <w:r w:rsidR="00307BA6">
        <w:rPr>
          <w:rFonts w:ascii="Times New Roman" w:hAnsi="Times New Roman"/>
          <w:sz w:val="24"/>
        </w:rPr>
        <w:t xml:space="preserve"> </w:t>
      </w:r>
      <w:r w:rsidRPr="00094542">
        <w:rPr>
          <w:rFonts w:ascii="Times New Roman" w:hAnsi="Times New Roman"/>
          <w:sz w:val="24"/>
        </w:rPr>
        <w:t>или</w:t>
      </w:r>
      <w:r w:rsidR="00307BA6">
        <w:rPr>
          <w:rFonts w:ascii="Times New Roman" w:hAnsi="Times New Roman"/>
          <w:sz w:val="24"/>
        </w:rPr>
        <w:t xml:space="preserve"> </w:t>
      </w:r>
      <w:r w:rsidRPr="00094542">
        <w:rPr>
          <w:rFonts w:ascii="Times New Roman" w:hAnsi="Times New Roman"/>
          <w:sz w:val="24"/>
        </w:rPr>
        <w:t>внутренние</w:t>
      </w:r>
      <w:r w:rsidR="00307BA6">
        <w:rPr>
          <w:rFonts w:ascii="Times New Roman" w:hAnsi="Times New Roman"/>
          <w:sz w:val="24"/>
        </w:rPr>
        <w:t xml:space="preserve"> </w:t>
      </w:r>
      <w:r w:rsidRPr="00094542">
        <w:rPr>
          <w:rFonts w:ascii="Times New Roman" w:hAnsi="Times New Roman"/>
          <w:sz w:val="24"/>
        </w:rPr>
        <w:t>команды</w:t>
      </w:r>
      <w:r w:rsidR="00307BA6">
        <w:rPr>
          <w:rFonts w:ascii="Times New Roman" w:hAnsi="Times New Roman"/>
          <w:sz w:val="24"/>
        </w:rPr>
        <w:t xml:space="preserve"> </w:t>
      </w:r>
      <w:r w:rsidRPr="00094542">
        <w:rPr>
          <w:rFonts w:ascii="Times New Roman" w:hAnsi="Times New Roman"/>
          <w:sz w:val="24"/>
        </w:rPr>
        <w:t>ОС;</w:t>
      </w:r>
    </w:p>
    <w:p w:rsidR="001C5B50" w:rsidRPr="00094542" w:rsidRDefault="001C5B50" w:rsidP="00094542">
      <w:pPr>
        <w:pStyle w:val="aff3"/>
        <w:spacing w:before="90"/>
        <w:ind w:left="420" w:right="512" w:firstLine="708"/>
        <w:rPr>
          <w:rFonts w:ascii="Times New Roman" w:hAnsi="Times New Roman"/>
          <w:sz w:val="24"/>
        </w:rPr>
      </w:pPr>
      <w:r w:rsidRPr="00094542">
        <w:rPr>
          <w:rFonts w:ascii="Times New Roman" w:hAnsi="Times New Roman"/>
          <w:noProof/>
          <w:sz w:val="24"/>
        </w:rPr>
        <w:drawing>
          <wp:anchor distT="0" distB="0" distL="0" distR="0" simplePos="0" relativeHeight="251674624" behindDoc="1" locked="0" layoutInCell="1" allowOverlap="1" wp14:anchorId="33022936" wp14:editId="74F3D3C2">
            <wp:simplePos x="0" y="0"/>
            <wp:positionH relativeFrom="page">
              <wp:posOffset>1007668</wp:posOffset>
            </wp:positionH>
            <wp:positionV relativeFrom="paragraph">
              <wp:posOffset>62269</wp:posOffset>
            </wp:positionV>
            <wp:extent cx="237744" cy="169163"/>
            <wp:effectExtent l="0" t="0" r="0" b="0"/>
            <wp:wrapNone/>
            <wp:docPr id="13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sz w:val="24"/>
        </w:rPr>
        <w:t>обращения к исполняемым программам *.COM или *.EXE, и вызовы других командных</w:t>
      </w:r>
      <w:r w:rsidR="00307BA6">
        <w:rPr>
          <w:rFonts w:ascii="Times New Roman" w:hAnsi="Times New Roman"/>
          <w:sz w:val="24"/>
        </w:rPr>
        <w:t xml:space="preserve"> </w:t>
      </w:r>
      <w:r w:rsidRPr="00094542">
        <w:rPr>
          <w:rFonts w:ascii="Times New Roman" w:hAnsi="Times New Roman"/>
          <w:sz w:val="24"/>
        </w:rPr>
        <w:t>файлов;</w:t>
      </w:r>
    </w:p>
    <w:p w:rsidR="001C5B50" w:rsidRPr="00094542" w:rsidRDefault="001C5B50" w:rsidP="00094542">
      <w:pPr>
        <w:spacing w:before="2"/>
        <w:ind w:left="1118"/>
      </w:pPr>
      <w:r w:rsidRPr="00094542">
        <w:rPr>
          <w:noProof/>
        </w:rPr>
        <w:drawing>
          <wp:anchor distT="0" distB="0" distL="0" distR="0" simplePos="0" relativeHeight="251675648" behindDoc="1" locked="0" layoutInCell="1" allowOverlap="1" wp14:anchorId="490F9CD5" wp14:editId="77006BD2">
            <wp:simplePos x="0" y="0"/>
            <wp:positionH relativeFrom="page">
              <wp:posOffset>1007668</wp:posOffset>
            </wp:positionH>
            <wp:positionV relativeFrom="paragraph">
              <wp:posOffset>6725</wp:posOffset>
            </wp:positionV>
            <wp:extent cx="216407" cy="155448"/>
            <wp:effectExtent l="0" t="0" r="0" b="0"/>
            <wp:wrapNone/>
            <wp:docPr id="13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3.png"/>
                    <pic:cNvPicPr/>
                  </pic:nvPicPr>
                  <pic:blipFill>
                    <a:blip r:embed="rId45" cstate="print"/>
                    <a:stretch>
                      <a:fillRect/>
                    </a:stretch>
                  </pic:blipFill>
                  <pic:spPr>
                    <a:xfrm>
                      <a:off x="0" y="0"/>
                      <a:ext cx="216407" cy="155448"/>
                    </a:xfrm>
                    <a:prstGeom prst="rect">
                      <a:avLst/>
                    </a:prstGeom>
                  </pic:spPr>
                </pic:pic>
              </a:graphicData>
            </a:graphic>
          </wp:anchor>
        </w:drawing>
      </w:r>
      <w:r w:rsidRPr="00094542">
        <w:t>командыдляуправлениявыводомнаэкран,атакжедляорганизацииветвленийициклов;</w:t>
      </w:r>
    </w:p>
    <w:p w:rsidR="001C5B50" w:rsidRPr="00094542" w:rsidRDefault="001C5B50" w:rsidP="00094542">
      <w:pPr>
        <w:pStyle w:val="aff3"/>
        <w:spacing w:before="115"/>
        <w:ind w:left="1118"/>
        <w:rPr>
          <w:rFonts w:ascii="Times New Roman" w:hAnsi="Times New Roman"/>
          <w:sz w:val="24"/>
        </w:rPr>
      </w:pPr>
      <w:r w:rsidRPr="00094542">
        <w:rPr>
          <w:rFonts w:ascii="Times New Roman" w:hAnsi="Times New Roman"/>
          <w:noProof/>
          <w:sz w:val="24"/>
        </w:rPr>
        <w:drawing>
          <wp:anchor distT="0" distB="0" distL="0" distR="0" simplePos="0" relativeHeight="251676672" behindDoc="1" locked="0" layoutInCell="1" allowOverlap="1" wp14:anchorId="66354C53" wp14:editId="25BE01DE">
            <wp:simplePos x="0" y="0"/>
            <wp:positionH relativeFrom="page">
              <wp:posOffset>1007668</wp:posOffset>
            </wp:positionH>
            <wp:positionV relativeFrom="paragraph">
              <wp:posOffset>78144</wp:posOffset>
            </wp:positionV>
            <wp:extent cx="237744" cy="169163"/>
            <wp:effectExtent l="0" t="0" r="0" b="0"/>
            <wp:wrapNone/>
            <wp:docPr id="13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sz w:val="24"/>
        </w:rPr>
        <w:t>метки,</w:t>
      </w:r>
      <w:r w:rsidR="00307BA6">
        <w:rPr>
          <w:rFonts w:ascii="Times New Roman" w:hAnsi="Times New Roman"/>
          <w:sz w:val="24"/>
        </w:rPr>
        <w:t xml:space="preserve"> </w:t>
      </w:r>
      <w:r w:rsidRPr="00094542">
        <w:rPr>
          <w:rFonts w:ascii="Times New Roman" w:hAnsi="Times New Roman"/>
          <w:sz w:val="24"/>
        </w:rPr>
        <w:t>на</w:t>
      </w:r>
      <w:r w:rsidR="00307BA6">
        <w:rPr>
          <w:rFonts w:ascii="Times New Roman" w:hAnsi="Times New Roman"/>
          <w:sz w:val="24"/>
        </w:rPr>
        <w:t xml:space="preserve"> </w:t>
      </w:r>
      <w:r w:rsidRPr="00094542">
        <w:rPr>
          <w:rFonts w:ascii="Times New Roman" w:hAnsi="Times New Roman"/>
          <w:sz w:val="24"/>
        </w:rPr>
        <w:t>которые</w:t>
      </w:r>
      <w:r w:rsidR="00307BA6">
        <w:rPr>
          <w:rFonts w:ascii="Times New Roman" w:hAnsi="Times New Roman"/>
          <w:sz w:val="24"/>
        </w:rPr>
        <w:t xml:space="preserve"> </w:t>
      </w:r>
      <w:r w:rsidRPr="00094542">
        <w:rPr>
          <w:rFonts w:ascii="Times New Roman" w:hAnsi="Times New Roman"/>
          <w:sz w:val="24"/>
        </w:rPr>
        <w:t>совершается</w:t>
      </w:r>
      <w:r w:rsidR="00307BA6">
        <w:rPr>
          <w:rFonts w:ascii="Times New Roman" w:hAnsi="Times New Roman"/>
          <w:sz w:val="24"/>
        </w:rPr>
        <w:t xml:space="preserve"> </w:t>
      </w:r>
      <w:r w:rsidRPr="00094542">
        <w:rPr>
          <w:rFonts w:ascii="Times New Roman" w:hAnsi="Times New Roman"/>
          <w:sz w:val="24"/>
        </w:rPr>
        <w:t>переход</w:t>
      </w:r>
      <w:r w:rsidR="00307BA6">
        <w:rPr>
          <w:rFonts w:ascii="Times New Roman" w:hAnsi="Times New Roman"/>
          <w:sz w:val="24"/>
        </w:rPr>
        <w:t xml:space="preserve"> </w:t>
      </w:r>
      <w:r w:rsidRPr="00094542">
        <w:rPr>
          <w:rFonts w:ascii="Times New Roman" w:hAnsi="Times New Roman"/>
          <w:sz w:val="24"/>
        </w:rPr>
        <w:t>при</w:t>
      </w:r>
      <w:r w:rsidR="00307BA6">
        <w:rPr>
          <w:rFonts w:ascii="Times New Roman" w:hAnsi="Times New Roman"/>
          <w:sz w:val="24"/>
        </w:rPr>
        <w:t xml:space="preserve"> </w:t>
      </w:r>
      <w:r w:rsidRPr="00094542">
        <w:rPr>
          <w:rFonts w:ascii="Times New Roman" w:hAnsi="Times New Roman"/>
          <w:sz w:val="24"/>
        </w:rPr>
        <w:t>выполнении</w:t>
      </w:r>
      <w:r w:rsidR="00307BA6">
        <w:rPr>
          <w:rFonts w:ascii="Times New Roman" w:hAnsi="Times New Roman"/>
          <w:sz w:val="24"/>
        </w:rPr>
        <w:t xml:space="preserve"> </w:t>
      </w:r>
      <w:r w:rsidRPr="00094542">
        <w:rPr>
          <w:rFonts w:ascii="Times New Roman" w:hAnsi="Times New Roman"/>
          <w:sz w:val="24"/>
        </w:rPr>
        <w:t>заданного</w:t>
      </w:r>
      <w:r w:rsidR="00307BA6">
        <w:rPr>
          <w:rFonts w:ascii="Times New Roman" w:hAnsi="Times New Roman"/>
          <w:sz w:val="24"/>
        </w:rPr>
        <w:t xml:space="preserve"> </w:t>
      </w:r>
      <w:r w:rsidRPr="00094542">
        <w:rPr>
          <w:rFonts w:ascii="Times New Roman" w:hAnsi="Times New Roman"/>
          <w:sz w:val="24"/>
        </w:rPr>
        <w:t>в</w:t>
      </w:r>
      <w:r w:rsidR="00307BA6">
        <w:rPr>
          <w:rFonts w:ascii="Times New Roman" w:hAnsi="Times New Roman"/>
          <w:sz w:val="24"/>
        </w:rPr>
        <w:t xml:space="preserve"> </w:t>
      </w:r>
      <w:r w:rsidRPr="00094542">
        <w:rPr>
          <w:rFonts w:ascii="Times New Roman" w:hAnsi="Times New Roman"/>
          <w:sz w:val="24"/>
        </w:rPr>
        <w:t>файле</w:t>
      </w:r>
      <w:r w:rsidR="00307BA6">
        <w:rPr>
          <w:rFonts w:ascii="Times New Roman" w:hAnsi="Times New Roman"/>
          <w:sz w:val="24"/>
        </w:rPr>
        <w:t xml:space="preserve"> </w:t>
      </w:r>
      <w:r w:rsidRPr="00094542">
        <w:rPr>
          <w:rFonts w:ascii="Times New Roman" w:hAnsi="Times New Roman"/>
          <w:sz w:val="24"/>
        </w:rPr>
        <w:t>условия.</w:t>
      </w:r>
    </w:p>
    <w:p w:rsidR="001C5B50" w:rsidRPr="00094542" w:rsidRDefault="001C5B50" w:rsidP="00094542">
      <w:pPr>
        <w:pStyle w:val="aff3"/>
        <w:spacing w:before="77"/>
        <w:ind w:left="413"/>
        <w:jc w:val="both"/>
        <w:rPr>
          <w:rFonts w:ascii="Times New Roman" w:hAnsi="Times New Roman"/>
          <w:sz w:val="24"/>
        </w:rPr>
      </w:pPr>
      <w:r w:rsidRPr="00094542">
        <w:rPr>
          <w:rFonts w:ascii="Times New Roman" w:hAnsi="Times New Roman"/>
          <w:sz w:val="24"/>
        </w:rPr>
        <w:t>Каждая</w:t>
      </w:r>
      <w:r w:rsidR="00307BA6">
        <w:rPr>
          <w:rFonts w:ascii="Times New Roman" w:hAnsi="Times New Roman"/>
          <w:sz w:val="24"/>
        </w:rPr>
        <w:t xml:space="preserve"> </w:t>
      </w:r>
      <w:r w:rsidRPr="00094542">
        <w:rPr>
          <w:rFonts w:ascii="Times New Roman" w:hAnsi="Times New Roman"/>
          <w:sz w:val="24"/>
        </w:rPr>
        <w:t>команда</w:t>
      </w:r>
      <w:r w:rsidR="00307BA6">
        <w:rPr>
          <w:rFonts w:ascii="Times New Roman" w:hAnsi="Times New Roman"/>
          <w:sz w:val="24"/>
        </w:rPr>
        <w:t xml:space="preserve"> </w:t>
      </w:r>
      <w:r w:rsidRPr="00094542">
        <w:rPr>
          <w:rFonts w:ascii="Times New Roman" w:hAnsi="Times New Roman"/>
          <w:sz w:val="24"/>
        </w:rPr>
        <w:t>находится</w:t>
      </w:r>
      <w:r w:rsidR="00307BA6">
        <w:rPr>
          <w:rFonts w:ascii="Times New Roman" w:hAnsi="Times New Roman"/>
          <w:sz w:val="24"/>
        </w:rPr>
        <w:t xml:space="preserve"> </w:t>
      </w:r>
      <w:r w:rsidRPr="00094542">
        <w:rPr>
          <w:rFonts w:ascii="Times New Roman" w:hAnsi="Times New Roman"/>
          <w:sz w:val="24"/>
        </w:rPr>
        <w:t>на</w:t>
      </w:r>
      <w:r w:rsidR="00307BA6">
        <w:rPr>
          <w:rFonts w:ascii="Times New Roman" w:hAnsi="Times New Roman"/>
          <w:sz w:val="24"/>
        </w:rPr>
        <w:t xml:space="preserve"> </w:t>
      </w:r>
      <w:r w:rsidRPr="00094542">
        <w:rPr>
          <w:rFonts w:ascii="Times New Roman" w:hAnsi="Times New Roman"/>
          <w:sz w:val="24"/>
        </w:rPr>
        <w:t>отдельной</w:t>
      </w:r>
      <w:r w:rsidR="00307BA6">
        <w:rPr>
          <w:rFonts w:ascii="Times New Roman" w:hAnsi="Times New Roman"/>
          <w:sz w:val="24"/>
        </w:rPr>
        <w:t xml:space="preserve"> </w:t>
      </w:r>
      <w:r w:rsidRPr="00094542">
        <w:rPr>
          <w:rFonts w:ascii="Times New Roman" w:hAnsi="Times New Roman"/>
          <w:sz w:val="24"/>
        </w:rPr>
        <w:t>строке.</w:t>
      </w:r>
    </w:p>
    <w:p w:rsidR="001C5B50" w:rsidRPr="00094542" w:rsidRDefault="001C5B50" w:rsidP="00094542">
      <w:pPr>
        <w:pStyle w:val="aff3"/>
        <w:spacing w:before="93"/>
        <w:ind w:left="413" w:right="115"/>
        <w:jc w:val="both"/>
        <w:rPr>
          <w:rFonts w:ascii="Times New Roman" w:hAnsi="Times New Roman"/>
          <w:sz w:val="24"/>
        </w:rPr>
      </w:pPr>
      <w:r w:rsidRPr="00094542">
        <w:rPr>
          <w:rFonts w:ascii="Times New Roman" w:hAnsi="Times New Roman"/>
          <w:sz w:val="24"/>
        </w:rPr>
        <w:lastRenderedPageBreak/>
        <w:t>При использовании стандартного приложения «Блокнот» (notepad.exe) для написания командного</w:t>
      </w:r>
      <w:r w:rsidR="00307BA6">
        <w:rPr>
          <w:rFonts w:ascii="Times New Roman" w:hAnsi="Times New Roman"/>
          <w:sz w:val="24"/>
        </w:rPr>
        <w:t xml:space="preserve"> </w:t>
      </w:r>
      <w:r w:rsidRPr="00094542">
        <w:rPr>
          <w:rFonts w:ascii="Times New Roman" w:hAnsi="Times New Roman"/>
          <w:sz w:val="24"/>
        </w:rPr>
        <w:t>файла для правильного отображения символов русского алфавита нужно выбрать шрифт Terminal,</w:t>
      </w:r>
      <w:r w:rsidR="00307BA6">
        <w:rPr>
          <w:rFonts w:ascii="Times New Roman" w:hAnsi="Times New Roman"/>
          <w:sz w:val="24"/>
        </w:rPr>
        <w:t xml:space="preserve"> </w:t>
      </w:r>
      <w:r w:rsidRPr="00094542">
        <w:rPr>
          <w:rFonts w:ascii="Times New Roman" w:hAnsi="Times New Roman"/>
          <w:sz w:val="24"/>
        </w:rPr>
        <w:t>с</w:t>
      </w:r>
      <w:r w:rsidR="00307BA6">
        <w:rPr>
          <w:rFonts w:ascii="Times New Roman" w:hAnsi="Times New Roman"/>
          <w:sz w:val="24"/>
        </w:rPr>
        <w:t xml:space="preserve"> </w:t>
      </w:r>
      <w:r w:rsidRPr="00094542">
        <w:rPr>
          <w:rFonts w:ascii="Times New Roman" w:hAnsi="Times New Roman"/>
          <w:sz w:val="24"/>
        </w:rPr>
        <w:t>помощью меню Правка– Шрифт.</w:t>
      </w:r>
    </w:p>
    <w:p w:rsidR="001C5B50" w:rsidRPr="00094542" w:rsidRDefault="001C5B50" w:rsidP="00094542">
      <w:pPr>
        <w:spacing w:before="5"/>
        <w:ind w:left="413" w:right="116"/>
        <w:jc w:val="both"/>
      </w:pPr>
      <w:r w:rsidRPr="00094542">
        <w:t>Работа с командным процессором предполагает использование двух устройств – устройства ввода(клавиатуры)иустройствавывода(дисплей).Дляизменениястандартноиспользуемыхустройствввода-вывода применяются</w:t>
      </w:r>
      <w:r w:rsidR="00307BA6">
        <w:t xml:space="preserve"> </w:t>
      </w:r>
      <w:r w:rsidRPr="00094542">
        <w:t>специальные</w:t>
      </w:r>
      <w:r w:rsidR="00307BA6">
        <w:t xml:space="preserve"> </w:t>
      </w:r>
      <w:r w:rsidRPr="00094542">
        <w:t>символы– символы перенаправления.</w:t>
      </w:r>
    </w:p>
    <w:p w:rsidR="001C5B50" w:rsidRPr="00094542" w:rsidRDefault="001C5B50" w:rsidP="00094542">
      <w:pPr>
        <w:ind w:left="413"/>
        <w:rPr>
          <w:i/>
        </w:rPr>
      </w:pPr>
      <w:r w:rsidRPr="00094542">
        <w:rPr>
          <w:i/>
        </w:rPr>
        <w:t>Пример</w:t>
      </w:r>
    </w:p>
    <w:p w:rsidR="001C5B50" w:rsidRPr="00094542" w:rsidRDefault="001C5B50" w:rsidP="00094542">
      <w:pPr>
        <w:spacing w:before="102"/>
        <w:ind w:left="413"/>
      </w:pPr>
      <w:r w:rsidRPr="00094542">
        <w:t>Для</w:t>
      </w:r>
      <w:r w:rsidR="00307BA6">
        <w:t xml:space="preserve"> </w:t>
      </w:r>
      <w:r w:rsidRPr="00094542">
        <w:t>вывода</w:t>
      </w:r>
      <w:r w:rsidR="00307BA6">
        <w:t xml:space="preserve"> </w:t>
      </w:r>
      <w:r w:rsidRPr="00094542">
        <w:t>справки не на</w:t>
      </w:r>
      <w:r w:rsidR="00307BA6">
        <w:t xml:space="preserve"> </w:t>
      </w:r>
      <w:r w:rsidRPr="00094542">
        <w:t>экран а, в</w:t>
      </w:r>
      <w:r w:rsidR="00307BA6">
        <w:t xml:space="preserve"> </w:t>
      </w:r>
      <w:r w:rsidRPr="00094542">
        <w:t>файл с</w:t>
      </w:r>
      <w:r w:rsidR="00307BA6">
        <w:t xml:space="preserve"> </w:t>
      </w:r>
      <w:r w:rsidRPr="00094542">
        <w:t>именем</w:t>
      </w:r>
      <w:r w:rsidR="00307BA6">
        <w:t xml:space="preserve"> </w:t>
      </w:r>
      <w:r w:rsidRPr="00094542">
        <w:t>help.txt, можно использовать команду</w:t>
      </w:r>
      <w:r w:rsidR="00307BA6">
        <w:t xml:space="preserve"> </w:t>
      </w:r>
      <w:r w:rsidRPr="00094542">
        <w:t>help</w:t>
      </w:r>
    </w:p>
    <w:p w:rsidR="001C5B50" w:rsidRPr="00094542" w:rsidRDefault="001C5B50" w:rsidP="00094542">
      <w:pPr>
        <w:pStyle w:val="aff3"/>
        <w:spacing w:before="132"/>
        <w:ind w:left="413"/>
        <w:rPr>
          <w:rFonts w:ascii="Times New Roman" w:hAnsi="Times New Roman"/>
          <w:sz w:val="24"/>
        </w:rPr>
      </w:pPr>
      <w:r w:rsidRPr="00094542">
        <w:rPr>
          <w:rFonts w:ascii="Times New Roman" w:hAnsi="Times New Roman"/>
          <w:sz w:val="24"/>
        </w:rPr>
        <w:t>help.txt.</w:t>
      </w:r>
    </w:p>
    <w:p w:rsidR="001C5B50" w:rsidRPr="00094542" w:rsidRDefault="001C5B50" w:rsidP="00094542">
      <w:pPr>
        <w:spacing w:before="81"/>
        <w:ind w:left="413"/>
      </w:pPr>
      <w:r w:rsidRPr="00094542">
        <w:t>Привыполненииданнойкоманды,втекущемкаталогебудетсозданфайлсименемhelp.txt,содержимымкоторогобудетрезультатвыводакомандыhelp.Еслифайлhelp.txt существовал</w:t>
      </w:r>
      <w:r w:rsidR="00307BA6">
        <w:t xml:space="preserve"> </w:t>
      </w:r>
      <w:r w:rsidRPr="00094542">
        <w:t>на</w:t>
      </w:r>
      <w:r w:rsidR="00307BA6">
        <w:t xml:space="preserve"> </w:t>
      </w:r>
      <w:r w:rsidRPr="00094542">
        <w:t>момент выполнения команды, его содержимое будет перезаписано. Для того чтобы дописать данные в</w:t>
      </w:r>
      <w:r w:rsidR="00307BA6">
        <w:t xml:space="preserve"> </w:t>
      </w:r>
      <w:r w:rsidRPr="00094542">
        <w:t>конец</w:t>
      </w:r>
      <w:r w:rsidR="00307BA6">
        <w:t xml:space="preserve"> </w:t>
      </w:r>
      <w:r w:rsidRPr="00094542">
        <w:t>существующего</w:t>
      </w:r>
      <w:r w:rsidR="00307BA6">
        <w:t xml:space="preserve"> </w:t>
      </w:r>
      <w:r w:rsidRPr="00094542">
        <w:t>файла, используют</w:t>
      </w:r>
      <w:r w:rsidR="00307BA6">
        <w:t xml:space="preserve"> </w:t>
      </w:r>
      <w:r w:rsidRPr="00094542">
        <w:t>удвоение символа</w:t>
      </w:r>
      <w:r w:rsidR="00307BA6">
        <w:t xml:space="preserve"> </w:t>
      </w:r>
      <w:r w:rsidRPr="00094542">
        <w:t>перенаправления</w:t>
      </w:r>
      <w:r w:rsidR="00307BA6">
        <w:t xml:space="preserve"> </w:t>
      </w:r>
      <w:r w:rsidRPr="00094542">
        <w:t>вывода –«».</w:t>
      </w:r>
    </w:p>
    <w:p w:rsidR="001C5B50" w:rsidRPr="00094542" w:rsidRDefault="001C5B50" w:rsidP="00094542">
      <w:pPr>
        <w:ind w:left="420"/>
        <w:jc w:val="both"/>
        <w:rPr>
          <w:i/>
        </w:rPr>
      </w:pPr>
      <w:r w:rsidRPr="00094542">
        <w:rPr>
          <w:i/>
        </w:rPr>
        <w:t>Часто</w:t>
      </w:r>
      <w:r w:rsidR="00307BA6">
        <w:rPr>
          <w:i/>
        </w:rPr>
        <w:t xml:space="preserve"> </w:t>
      </w:r>
      <w:r w:rsidRPr="00094542">
        <w:rPr>
          <w:i/>
        </w:rPr>
        <w:t>используемые</w:t>
      </w:r>
      <w:r w:rsidR="00307BA6">
        <w:rPr>
          <w:i/>
        </w:rPr>
        <w:t xml:space="preserve"> </w:t>
      </w:r>
      <w:r w:rsidRPr="00094542">
        <w:rPr>
          <w:i/>
        </w:rPr>
        <w:t>команды</w:t>
      </w:r>
      <w:r w:rsidR="00307BA6">
        <w:rPr>
          <w:i/>
        </w:rPr>
        <w:t xml:space="preserve"> </w:t>
      </w:r>
      <w:r w:rsidRPr="00094542">
        <w:rPr>
          <w:i/>
        </w:rPr>
        <w:t>пакетной</w:t>
      </w:r>
      <w:r w:rsidR="00307BA6">
        <w:rPr>
          <w:i/>
        </w:rPr>
        <w:t xml:space="preserve"> </w:t>
      </w:r>
      <w:r w:rsidRPr="00094542">
        <w:rPr>
          <w:i/>
        </w:rPr>
        <w:t>обработки:</w:t>
      </w:r>
    </w:p>
    <w:p w:rsidR="001C5B50" w:rsidRPr="00094542" w:rsidRDefault="001C5B50" w:rsidP="00094542">
      <w:pPr>
        <w:pStyle w:val="aff3"/>
        <w:spacing w:before="101"/>
        <w:ind w:left="420"/>
        <w:jc w:val="both"/>
        <w:rPr>
          <w:rFonts w:ascii="Times New Roman" w:hAnsi="Times New Roman"/>
          <w:sz w:val="24"/>
        </w:rPr>
      </w:pPr>
      <w:r w:rsidRPr="00094542">
        <w:rPr>
          <w:rFonts w:ascii="Times New Roman" w:hAnsi="Times New Roman"/>
          <w:sz w:val="24"/>
        </w:rPr>
        <w:t>cls–очистка</w:t>
      </w:r>
      <w:r w:rsidR="00307BA6">
        <w:rPr>
          <w:rFonts w:ascii="Times New Roman" w:hAnsi="Times New Roman"/>
          <w:sz w:val="24"/>
        </w:rPr>
        <w:t xml:space="preserve"> </w:t>
      </w:r>
      <w:r w:rsidRPr="00094542">
        <w:rPr>
          <w:rFonts w:ascii="Times New Roman" w:hAnsi="Times New Roman"/>
          <w:sz w:val="24"/>
        </w:rPr>
        <w:t>окна</w:t>
      </w:r>
      <w:r w:rsidR="00307BA6">
        <w:rPr>
          <w:rFonts w:ascii="Times New Roman" w:hAnsi="Times New Roman"/>
          <w:sz w:val="24"/>
        </w:rPr>
        <w:t xml:space="preserve"> </w:t>
      </w:r>
      <w:r w:rsidRPr="00094542">
        <w:rPr>
          <w:rFonts w:ascii="Times New Roman" w:hAnsi="Times New Roman"/>
          <w:sz w:val="24"/>
        </w:rPr>
        <w:t>командной</w:t>
      </w:r>
      <w:r w:rsidR="00307BA6">
        <w:rPr>
          <w:rFonts w:ascii="Times New Roman" w:hAnsi="Times New Roman"/>
          <w:sz w:val="24"/>
        </w:rPr>
        <w:t xml:space="preserve"> </w:t>
      </w:r>
      <w:r w:rsidRPr="00094542">
        <w:rPr>
          <w:rFonts w:ascii="Times New Roman" w:hAnsi="Times New Roman"/>
          <w:sz w:val="24"/>
        </w:rPr>
        <w:t>строки.</w:t>
      </w:r>
    </w:p>
    <w:p w:rsidR="001C5B50" w:rsidRPr="00094542" w:rsidRDefault="001C5B50" w:rsidP="00094542">
      <w:pPr>
        <w:pStyle w:val="aff3"/>
        <w:spacing w:before="94"/>
        <w:ind w:left="420" w:right="113"/>
        <w:jc w:val="both"/>
        <w:rPr>
          <w:rFonts w:ascii="Times New Roman" w:hAnsi="Times New Roman"/>
          <w:sz w:val="24"/>
        </w:rPr>
      </w:pPr>
      <w:r w:rsidRPr="00094542">
        <w:rPr>
          <w:rFonts w:ascii="Times New Roman" w:hAnsi="Times New Roman"/>
          <w:sz w:val="24"/>
        </w:rPr>
        <w:t>rem[любаястрока]–комментарийвтекстефайла.Служитдлякаких-либопоясненийвсодержимом командного файла или для временной блокировки команд. Строка командного файла,</w:t>
      </w:r>
      <w:r w:rsidR="00307BA6">
        <w:rPr>
          <w:rFonts w:ascii="Times New Roman" w:hAnsi="Times New Roman"/>
          <w:sz w:val="24"/>
        </w:rPr>
        <w:t xml:space="preserve"> </w:t>
      </w:r>
      <w:r w:rsidRPr="00094542">
        <w:rPr>
          <w:rFonts w:ascii="Times New Roman" w:hAnsi="Times New Roman"/>
          <w:sz w:val="24"/>
        </w:rPr>
        <w:t>начинающаяся</w:t>
      </w:r>
      <w:r w:rsidR="00307BA6">
        <w:rPr>
          <w:rFonts w:ascii="Times New Roman" w:hAnsi="Times New Roman"/>
          <w:sz w:val="24"/>
        </w:rPr>
        <w:t xml:space="preserve"> </w:t>
      </w:r>
      <w:r w:rsidRPr="00094542">
        <w:rPr>
          <w:rFonts w:ascii="Times New Roman" w:hAnsi="Times New Roman"/>
          <w:sz w:val="24"/>
        </w:rPr>
        <w:t>со слова rem, игнорируется.</w:t>
      </w:r>
    </w:p>
    <w:p w:rsidR="001C5B50" w:rsidRPr="00094542" w:rsidRDefault="001C5B50" w:rsidP="00094542">
      <w:pPr>
        <w:pStyle w:val="aff3"/>
        <w:spacing w:before="1"/>
        <w:ind w:left="420"/>
        <w:jc w:val="both"/>
        <w:rPr>
          <w:rFonts w:ascii="Times New Roman" w:hAnsi="Times New Roman"/>
          <w:sz w:val="24"/>
        </w:rPr>
      </w:pPr>
      <w:r w:rsidRPr="00094542">
        <w:rPr>
          <w:rFonts w:ascii="Times New Roman" w:hAnsi="Times New Roman"/>
          <w:sz w:val="24"/>
        </w:rPr>
        <w:t>echo[on</w:t>
      </w:r>
      <w:r w:rsidR="00CA442B">
        <w:rPr>
          <w:rFonts w:ascii="Times New Roman" w:hAnsi="Times New Roman"/>
          <w:sz w:val="24"/>
        </w:rPr>
        <w:t xml:space="preserve"> </w:t>
      </w:r>
      <w:r w:rsidRPr="00094542">
        <w:rPr>
          <w:rFonts w:ascii="Times New Roman" w:hAnsi="Times New Roman"/>
          <w:sz w:val="24"/>
        </w:rPr>
        <w:t>или</w:t>
      </w:r>
      <w:r w:rsidR="00CA442B">
        <w:rPr>
          <w:rFonts w:ascii="Times New Roman" w:hAnsi="Times New Roman"/>
          <w:sz w:val="24"/>
        </w:rPr>
        <w:t xml:space="preserve"> </w:t>
      </w:r>
      <w:r w:rsidRPr="00094542">
        <w:rPr>
          <w:rFonts w:ascii="Times New Roman" w:hAnsi="Times New Roman"/>
          <w:sz w:val="24"/>
        </w:rPr>
        <w:t>off</w:t>
      </w:r>
      <w:r w:rsidR="00CA442B">
        <w:rPr>
          <w:rFonts w:ascii="Times New Roman" w:hAnsi="Times New Roman"/>
          <w:sz w:val="24"/>
        </w:rPr>
        <w:t xml:space="preserve"> </w:t>
      </w:r>
      <w:r w:rsidRPr="00094542">
        <w:rPr>
          <w:rFonts w:ascii="Times New Roman" w:hAnsi="Times New Roman"/>
          <w:sz w:val="24"/>
        </w:rPr>
        <w:t>или</w:t>
      </w:r>
      <w:r w:rsidR="00CA442B">
        <w:rPr>
          <w:rFonts w:ascii="Times New Roman" w:hAnsi="Times New Roman"/>
          <w:sz w:val="24"/>
        </w:rPr>
        <w:t xml:space="preserve"> </w:t>
      </w:r>
      <w:r w:rsidRPr="00094542">
        <w:rPr>
          <w:rFonts w:ascii="Times New Roman" w:hAnsi="Times New Roman"/>
          <w:sz w:val="24"/>
        </w:rPr>
        <w:t>Сообщение]–вывод</w:t>
      </w:r>
      <w:r w:rsidR="00307BA6">
        <w:rPr>
          <w:rFonts w:ascii="Times New Roman" w:hAnsi="Times New Roman"/>
          <w:sz w:val="24"/>
        </w:rPr>
        <w:t xml:space="preserve"> </w:t>
      </w:r>
      <w:r w:rsidRPr="00094542">
        <w:rPr>
          <w:rFonts w:ascii="Times New Roman" w:hAnsi="Times New Roman"/>
          <w:sz w:val="24"/>
        </w:rPr>
        <w:t>на</w:t>
      </w:r>
      <w:r w:rsidR="00307BA6">
        <w:rPr>
          <w:rFonts w:ascii="Times New Roman" w:hAnsi="Times New Roman"/>
          <w:sz w:val="24"/>
        </w:rPr>
        <w:t xml:space="preserve"> </w:t>
      </w:r>
      <w:r w:rsidRPr="00094542">
        <w:rPr>
          <w:rFonts w:ascii="Times New Roman" w:hAnsi="Times New Roman"/>
          <w:sz w:val="24"/>
        </w:rPr>
        <w:t>экран</w:t>
      </w:r>
      <w:r w:rsidR="00307BA6">
        <w:rPr>
          <w:rFonts w:ascii="Times New Roman" w:hAnsi="Times New Roman"/>
          <w:sz w:val="24"/>
        </w:rPr>
        <w:t xml:space="preserve"> </w:t>
      </w:r>
      <w:r w:rsidRPr="00094542">
        <w:rPr>
          <w:rFonts w:ascii="Times New Roman" w:hAnsi="Times New Roman"/>
          <w:sz w:val="24"/>
        </w:rPr>
        <w:t>сообщений.</w:t>
      </w:r>
    </w:p>
    <w:p w:rsidR="001C5B50" w:rsidRPr="00094542" w:rsidRDefault="001C5B50" w:rsidP="00094542">
      <w:pPr>
        <w:spacing w:before="96"/>
        <w:ind w:left="420" w:right="708"/>
      </w:pPr>
      <w:r w:rsidRPr="00094542">
        <w:t>Параметры on и off включают и выключают выдачу на экран системных сообщений («эха»).Команда</w:t>
      </w:r>
      <w:r w:rsidR="00307BA6">
        <w:t xml:space="preserve"> </w:t>
      </w:r>
      <w:r w:rsidRPr="00094542">
        <w:t>echooff используется,</w:t>
      </w:r>
      <w:r w:rsidR="00CA442B">
        <w:t xml:space="preserve"> </w:t>
      </w:r>
      <w:r w:rsidRPr="00094542">
        <w:t>чтобы</w:t>
      </w:r>
      <w:r w:rsidR="00CA442B">
        <w:t xml:space="preserve"> </w:t>
      </w:r>
      <w:r w:rsidRPr="00094542">
        <w:t>не</w:t>
      </w:r>
      <w:r w:rsidR="00CA442B">
        <w:t xml:space="preserve"> </w:t>
      </w:r>
      <w:r w:rsidRPr="00094542">
        <w:t>«засорять»экран</w:t>
      </w:r>
      <w:r w:rsidR="00307BA6">
        <w:t xml:space="preserve"> </w:t>
      </w:r>
      <w:r w:rsidRPr="00094542">
        <w:t>при</w:t>
      </w:r>
      <w:r w:rsidR="00CA442B">
        <w:t xml:space="preserve"> </w:t>
      </w:r>
      <w:r w:rsidRPr="00094542">
        <w:t>исполнении</w:t>
      </w:r>
      <w:r w:rsidR="00CA442B">
        <w:t xml:space="preserve"> </w:t>
      </w:r>
      <w:r w:rsidRPr="00094542">
        <w:t>bat-файла.</w:t>
      </w:r>
      <w:r w:rsidR="00307BA6">
        <w:t xml:space="preserve"> </w:t>
      </w:r>
      <w:r w:rsidRPr="00094542">
        <w:t>Произвольная</w:t>
      </w:r>
      <w:r w:rsidR="00307BA6">
        <w:t xml:space="preserve"> </w:t>
      </w:r>
      <w:r w:rsidRPr="00094542">
        <w:t>строка</w:t>
      </w:r>
      <w:r w:rsidR="00307BA6">
        <w:t xml:space="preserve"> </w:t>
      </w:r>
      <w:r w:rsidRPr="00094542">
        <w:t>после</w:t>
      </w:r>
      <w:r w:rsidR="00307BA6">
        <w:t xml:space="preserve"> </w:t>
      </w:r>
      <w:r w:rsidRPr="00094542">
        <w:t>echo</w:t>
      </w:r>
      <w:r w:rsidR="00307BA6">
        <w:t xml:space="preserve"> </w:t>
      </w:r>
      <w:r w:rsidRPr="00094542">
        <w:t>понимается</w:t>
      </w:r>
      <w:r w:rsidR="00307BA6">
        <w:t xml:space="preserve"> </w:t>
      </w:r>
      <w:r w:rsidRPr="00094542">
        <w:t>как сообщение</w:t>
      </w:r>
      <w:r w:rsidR="00307BA6">
        <w:t xml:space="preserve"> </w:t>
      </w:r>
      <w:r w:rsidRPr="00094542">
        <w:t>и</w:t>
      </w:r>
      <w:r w:rsidR="00307BA6">
        <w:t xml:space="preserve"> </w:t>
      </w:r>
      <w:r w:rsidRPr="00094542">
        <w:t>без</w:t>
      </w:r>
      <w:r w:rsidR="00307BA6">
        <w:t xml:space="preserve"> </w:t>
      </w:r>
      <w:r w:rsidRPr="00094542">
        <w:t>изменений</w:t>
      </w:r>
      <w:r w:rsidR="00307BA6">
        <w:t xml:space="preserve"> </w:t>
      </w:r>
      <w:r w:rsidRPr="00094542">
        <w:t>выводится</w:t>
      </w:r>
      <w:r w:rsidR="00307BA6">
        <w:t xml:space="preserve"> </w:t>
      </w:r>
      <w:r w:rsidRPr="00094542">
        <w:t>на</w:t>
      </w:r>
      <w:r w:rsidR="00307BA6">
        <w:t xml:space="preserve"> </w:t>
      </w:r>
      <w:r w:rsidRPr="00094542">
        <w:t>экран.</w:t>
      </w:r>
    </w:p>
    <w:p w:rsidR="001C5B50" w:rsidRPr="00094542" w:rsidRDefault="001C5B50" w:rsidP="00094542">
      <w:pPr>
        <w:spacing w:before="22"/>
        <w:ind w:left="420"/>
      </w:pPr>
      <w:r w:rsidRPr="00094542">
        <w:t>pause–прерываетвыполнениякомандногофайладотехпор,поканебудетнажаталюбаяклавишанаклавиатуре,приэтом на</w:t>
      </w:r>
      <w:r w:rsidR="00CA442B">
        <w:t xml:space="preserve"> </w:t>
      </w:r>
      <w:r w:rsidRPr="00094542">
        <w:t>экран</w:t>
      </w:r>
      <w:r w:rsidR="00CA442B">
        <w:t xml:space="preserve"> </w:t>
      </w:r>
      <w:r w:rsidRPr="00094542">
        <w:t>выводится</w:t>
      </w:r>
      <w:r w:rsidR="00CA442B">
        <w:t xml:space="preserve"> </w:t>
      </w:r>
      <w:r w:rsidRPr="00094542">
        <w:t>сообщение«Нажмите</w:t>
      </w:r>
      <w:r w:rsidR="00CA442B">
        <w:t xml:space="preserve"> </w:t>
      </w:r>
      <w:r w:rsidRPr="00094542">
        <w:t>любую клавишу...»</w:t>
      </w:r>
    </w:p>
    <w:p w:rsidR="001C5B50" w:rsidRPr="00094542" w:rsidRDefault="001C5B50" w:rsidP="00094542">
      <w:pPr>
        <w:spacing w:before="3"/>
        <w:ind w:left="420"/>
        <w:rPr>
          <w:b/>
          <w:i/>
        </w:rPr>
      </w:pPr>
      <w:r w:rsidRPr="00094542">
        <w:rPr>
          <w:b/>
          <w:i/>
        </w:rPr>
        <w:t>Задание№1</w:t>
      </w:r>
    </w:p>
    <w:p w:rsidR="001C5B50" w:rsidRPr="00094542" w:rsidRDefault="001C5B50" w:rsidP="00094542">
      <w:pPr>
        <w:pStyle w:val="aff3"/>
        <w:spacing w:before="89"/>
        <w:ind w:left="420"/>
        <w:rPr>
          <w:rFonts w:ascii="Times New Roman" w:hAnsi="Times New Roman"/>
          <w:sz w:val="24"/>
        </w:rPr>
      </w:pPr>
      <w:r w:rsidRPr="00094542">
        <w:rPr>
          <w:rFonts w:ascii="Times New Roman" w:hAnsi="Times New Roman"/>
          <w:sz w:val="24"/>
        </w:rPr>
        <w:t>Каждый</w:t>
      </w:r>
      <w:r w:rsidR="00CA442B">
        <w:rPr>
          <w:rFonts w:ascii="Times New Roman" w:hAnsi="Times New Roman"/>
          <w:sz w:val="24"/>
        </w:rPr>
        <w:t xml:space="preserve"> </w:t>
      </w:r>
      <w:r w:rsidRPr="00094542">
        <w:rPr>
          <w:rFonts w:ascii="Times New Roman" w:hAnsi="Times New Roman"/>
          <w:sz w:val="24"/>
        </w:rPr>
        <w:t>командный</w:t>
      </w:r>
      <w:r w:rsidR="00CA442B">
        <w:rPr>
          <w:rFonts w:ascii="Times New Roman" w:hAnsi="Times New Roman"/>
          <w:sz w:val="24"/>
        </w:rPr>
        <w:t xml:space="preserve"> </w:t>
      </w:r>
      <w:r w:rsidRPr="00094542">
        <w:rPr>
          <w:rFonts w:ascii="Times New Roman" w:hAnsi="Times New Roman"/>
          <w:sz w:val="24"/>
        </w:rPr>
        <w:t>файл</w:t>
      </w:r>
      <w:r w:rsidR="00CA442B">
        <w:rPr>
          <w:rFonts w:ascii="Times New Roman" w:hAnsi="Times New Roman"/>
          <w:sz w:val="24"/>
        </w:rPr>
        <w:t xml:space="preserve"> </w:t>
      </w:r>
      <w:r w:rsidRPr="00094542">
        <w:rPr>
          <w:rFonts w:ascii="Times New Roman" w:hAnsi="Times New Roman"/>
          <w:sz w:val="24"/>
        </w:rPr>
        <w:t>сохранять</w:t>
      </w:r>
      <w:r w:rsidR="00CA442B">
        <w:rPr>
          <w:rFonts w:ascii="Times New Roman" w:hAnsi="Times New Roman"/>
          <w:sz w:val="24"/>
        </w:rPr>
        <w:t xml:space="preserve"> </w:t>
      </w:r>
      <w:r w:rsidRPr="00094542">
        <w:rPr>
          <w:rFonts w:ascii="Times New Roman" w:hAnsi="Times New Roman"/>
          <w:sz w:val="24"/>
        </w:rPr>
        <w:t>в</w:t>
      </w:r>
      <w:r w:rsidR="00CA442B">
        <w:rPr>
          <w:rFonts w:ascii="Times New Roman" w:hAnsi="Times New Roman"/>
          <w:sz w:val="24"/>
        </w:rPr>
        <w:t xml:space="preserve"> </w:t>
      </w:r>
      <w:r w:rsidRPr="00094542">
        <w:rPr>
          <w:rFonts w:ascii="Times New Roman" w:hAnsi="Times New Roman"/>
          <w:sz w:val="24"/>
        </w:rPr>
        <w:t>отдельном</w:t>
      </w:r>
      <w:r w:rsidR="00CA442B">
        <w:rPr>
          <w:rFonts w:ascii="Times New Roman" w:hAnsi="Times New Roman"/>
          <w:sz w:val="24"/>
        </w:rPr>
        <w:t xml:space="preserve"> </w:t>
      </w:r>
      <w:r w:rsidRPr="00094542">
        <w:rPr>
          <w:rFonts w:ascii="Times New Roman" w:hAnsi="Times New Roman"/>
          <w:sz w:val="24"/>
        </w:rPr>
        <w:t>файле</w:t>
      </w:r>
      <w:r w:rsidR="00CA442B">
        <w:rPr>
          <w:rFonts w:ascii="Times New Roman" w:hAnsi="Times New Roman"/>
          <w:sz w:val="24"/>
        </w:rPr>
        <w:t xml:space="preserve"> </w:t>
      </w:r>
      <w:r w:rsidRPr="00094542">
        <w:rPr>
          <w:rFonts w:ascii="Times New Roman" w:hAnsi="Times New Roman"/>
          <w:sz w:val="24"/>
        </w:rPr>
        <w:t>на</w:t>
      </w:r>
      <w:r w:rsidR="00CA442B">
        <w:rPr>
          <w:rFonts w:ascii="Times New Roman" w:hAnsi="Times New Roman"/>
          <w:sz w:val="24"/>
        </w:rPr>
        <w:t xml:space="preserve"> </w:t>
      </w:r>
      <w:r w:rsidRPr="00094542">
        <w:rPr>
          <w:rFonts w:ascii="Times New Roman" w:hAnsi="Times New Roman"/>
          <w:sz w:val="24"/>
        </w:rPr>
        <w:t>своем</w:t>
      </w:r>
      <w:r w:rsidR="00CA442B">
        <w:rPr>
          <w:rFonts w:ascii="Times New Roman" w:hAnsi="Times New Roman"/>
          <w:sz w:val="24"/>
        </w:rPr>
        <w:t xml:space="preserve"> </w:t>
      </w:r>
      <w:r w:rsidRPr="00094542">
        <w:rPr>
          <w:rFonts w:ascii="Times New Roman" w:hAnsi="Times New Roman"/>
          <w:sz w:val="24"/>
        </w:rPr>
        <w:t>диске.</w:t>
      </w:r>
    </w:p>
    <w:p w:rsidR="001C5B50" w:rsidRPr="00094542" w:rsidRDefault="001C5B50" w:rsidP="00094542">
      <w:pPr>
        <w:pStyle w:val="aff3"/>
        <w:spacing w:before="86"/>
        <w:ind w:left="420"/>
        <w:rPr>
          <w:rFonts w:ascii="Times New Roman" w:hAnsi="Times New Roman"/>
          <w:sz w:val="24"/>
        </w:rPr>
      </w:pPr>
      <w:r w:rsidRPr="00094542">
        <w:rPr>
          <w:rFonts w:ascii="Times New Roman" w:hAnsi="Times New Roman"/>
          <w:sz w:val="24"/>
        </w:rPr>
        <w:t>Создатькомандныйфайлсименемhello.bat,которыйзаписываетвфайлhelp.txtрезультатиспользованиякомандыHELP.</w:t>
      </w:r>
    </w:p>
    <w:p w:rsidR="001C5B50" w:rsidRPr="00094542" w:rsidRDefault="001C5B50" w:rsidP="00094542">
      <w:pPr>
        <w:pStyle w:val="aff3"/>
        <w:ind w:left="420"/>
        <w:rPr>
          <w:rFonts w:ascii="Times New Roman" w:hAnsi="Times New Roman"/>
          <w:sz w:val="24"/>
        </w:rPr>
      </w:pPr>
      <w:r w:rsidRPr="00094542">
        <w:rPr>
          <w:rFonts w:ascii="Times New Roman" w:hAnsi="Times New Roman"/>
          <w:sz w:val="24"/>
        </w:rPr>
        <w:t>Создатькомандныйфайлсименемhelpdir.bat,которыйзаписываетвфайлhelpdir.txtрезультатиспользованиякомандыHELP DIR.</w:t>
      </w:r>
    </w:p>
    <w:p w:rsidR="001C5B50" w:rsidRPr="00094542" w:rsidRDefault="001C5B50" w:rsidP="00094542">
      <w:pPr>
        <w:pStyle w:val="aff3"/>
        <w:ind w:left="420"/>
        <w:rPr>
          <w:rFonts w:ascii="Times New Roman" w:hAnsi="Times New Roman"/>
          <w:sz w:val="24"/>
        </w:rPr>
      </w:pPr>
      <w:r w:rsidRPr="00094542">
        <w:rPr>
          <w:rFonts w:ascii="Times New Roman" w:hAnsi="Times New Roman"/>
          <w:sz w:val="24"/>
        </w:rPr>
        <w:t>Создатькомандныйфайл,которыйдописываетвфайлhelpdir.txtсправкупоиспользованиюкомандыCOLOR.</w:t>
      </w:r>
    </w:p>
    <w:p w:rsidR="001C5B50" w:rsidRPr="00094542" w:rsidRDefault="001C5B50" w:rsidP="00094542">
      <w:pPr>
        <w:pStyle w:val="aff3"/>
        <w:ind w:left="420" w:right="1106" w:firstLine="448"/>
        <w:rPr>
          <w:rFonts w:ascii="Times New Roman" w:hAnsi="Times New Roman"/>
          <w:sz w:val="24"/>
        </w:rPr>
      </w:pPr>
      <w:r w:rsidRPr="00094542">
        <w:rPr>
          <w:rFonts w:ascii="Times New Roman" w:hAnsi="Times New Roman"/>
          <w:sz w:val="24"/>
        </w:rPr>
        <w:t>Вкорневомкаталогесвоегодискасоздатькомандныйфайл,которыйсоздаетдеревокаталогов,как показано</w:t>
      </w:r>
      <w:r w:rsidR="00CA442B">
        <w:rPr>
          <w:rFonts w:ascii="Times New Roman" w:hAnsi="Times New Roman"/>
          <w:sz w:val="24"/>
        </w:rPr>
        <w:t xml:space="preserve"> </w:t>
      </w:r>
      <w:r w:rsidRPr="00094542">
        <w:rPr>
          <w:rFonts w:ascii="Times New Roman" w:hAnsi="Times New Roman"/>
          <w:sz w:val="24"/>
        </w:rPr>
        <w:t>на</w:t>
      </w:r>
      <w:r w:rsidR="00CA442B">
        <w:rPr>
          <w:rFonts w:ascii="Times New Roman" w:hAnsi="Times New Roman"/>
          <w:sz w:val="24"/>
        </w:rPr>
        <w:t xml:space="preserve"> </w:t>
      </w:r>
      <w:r w:rsidRPr="00094542">
        <w:rPr>
          <w:rFonts w:ascii="Times New Roman" w:hAnsi="Times New Roman"/>
          <w:sz w:val="24"/>
        </w:rPr>
        <w:t>рисунке.</w:t>
      </w:r>
    </w:p>
    <w:p w:rsidR="001C5B50" w:rsidRPr="00094542" w:rsidRDefault="001C5B50" w:rsidP="00094542">
      <w:pPr>
        <w:pStyle w:val="aff3"/>
        <w:spacing w:before="7"/>
        <w:rPr>
          <w:rFonts w:ascii="Times New Roman" w:hAnsi="Times New Roman"/>
          <w:sz w:val="24"/>
        </w:rPr>
      </w:pPr>
      <w:r w:rsidRPr="00094542">
        <w:rPr>
          <w:rFonts w:ascii="Times New Roman" w:hAnsi="Times New Roman"/>
          <w:noProof/>
          <w:sz w:val="24"/>
        </w:rPr>
        <w:drawing>
          <wp:anchor distT="0" distB="0" distL="0" distR="0" simplePos="0" relativeHeight="251672576" behindDoc="0" locked="0" layoutInCell="1" allowOverlap="1" wp14:anchorId="055A62D7" wp14:editId="778E86A1">
            <wp:simplePos x="0" y="0"/>
            <wp:positionH relativeFrom="page">
              <wp:posOffset>3286125</wp:posOffset>
            </wp:positionH>
            <wp:positionV relativeFrom="paragraph">
              <wp:posOffset>197543</wp:posOffset>
            </wp:positionV>
            <wp:extent cx="1340871" cy="980694"/>
            <wp:effectExtent l="0" t="0" r="0" b="0"/>
            <wp:wrapTopAndBottom/>
            <wp:docPr id="14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8.jpeg"/>
                    <pic:cNvPicPr/>
                  </pic:nvPicPr>
                  <pic:blipFill>
                    <a:blip r:embed="rId46" cstate="print"/>
                    <a:stretch>
                      <a:fillRect/>
                    </a:stretch>
                  </pic:blipFill>
                  <pic:spPr>
                    <a:xfrm>
                      <a:off x="0" y="0"/>
                      <a:ext cx="1340871" cy="980694"/>
                    </a:xfrm>
                    <a:prstGeom prst="rect">
                      <a:avLst/>
                    </a:prstGeom>
                  </pic:spPr>
                </pic:pic>
              </a:graphicData>
            </a:graphic>
          </wp:anchor>
        </w:drawing>
      </w:r>
    </w:p>
    <w:p w:rsidR="001C5B50" w:rsidRPr="00094542" w:rsidRDefault="001C5B50" w:rsidP="00094542">
      <w:pPr>
        <w:pStyle w:val="aff3"/>
        <w:spacing w:before="8"/>
        <w:rPr>
          <w:rFonts w:ascii="Times New Roman" w:hAnsi="Times New Roman"/>
          <w:sz w:val="24"/>
        </w:rPr>
      </w:pPr>
    </w:p>
    <w:p w:rsidR="001C5B50" w:rsidRPr="00094542" w:rsidRDefault="001C5B50" w:rsidP="00094542">
      <w:pPr>
        <w:pStyle w:val="aff3"/>
        <w:ind w:left="420" w:right="499"/>
        <w:rPr>
          <w:rFonts w:ascii="Times New Roman" w:hAnsi="Times New Roman"/>
          <w:sz w:val="24"/>
        </w:rPr>
      </w:pPr>
      <w:r w:rsidRPr="00094542">
        <w:rPr>
          <w:rFonts w:ascii="Times New Roman" w:hAnsi="Times New Roman"/>
          <w:sz w:val="24"/>
        </w:rPr>
        <w:t>В каталоге Ваша_фамилия с помощью командной строки создать следующие файлы: 1.txt,2.txt,3.txt,lab1.pas, lab2.pas,face.bmp,foot.bmp,arm.bmp, beatles.mp3, rock.mp3.</w:t>
      </w:r>
    </w:p>
    <w:p w:rsidR="001C5B50" w:rsidRPr="00094542" w:rsidRDefault="001C5B50" w:rsidP="00094542">
      <w:pPr>
        <w:pStyle w:val="aff3"/>
        <w:spacing w:before="1"/>
        <w:ind w:left="420" w:right="121"/>
        <w:rPr>
          <w:rFonts w:ascii="Times New Roman" w:hAnsi="Times New Roman"/>
          <w:sz w:val="24"/>
        </w:rPr>
      </w:pPr>
      <w:r w:rsidRPr="00094542">
        <w:rPr>
          <w:rFonts w:ascii="Times New Roman" w:hAnsi="Times New Roman"/>
          <w:sz w:val="24"/>
        </w:rPr>
        <w:t>Содержимое текстовых файлов 1.txt, 2.txt, 3.txt произвольное, остальные файлы оставить пустыми.</w:t>
      </w:r>
      <w:r w:rsidR="00CA442B">
        <w:rPr>
          <w:rFonts w:ascii="Times New Roman" w:hAnsi="Times New Roman"/>
          <w:sz w:val="24"/>
        </w:rPr>
        <w:t xml:space="preserve"> </w:t>
      </w:r>
      <w:r w:rsidRPr="00094542">
        <w:rPr>
          <w:rFonts w:ascii="Times New Roman" w:hAnsi="Times New Roman"/>
          <w:sz w:val="24"/>
        </w:rPr>
        <w:lastRenderedPageBreak/>
        <w:t>Создать командный файл Ваша_фамилия.bat в каталоге Ваша_фамилия, описать следующую</w:t>
      </w:r>
      <w:r w:rsidR="00CA442B">
        <w:rPr>
          <w:rFonts w:ascii="Times New Roman" w:hAnsi="Times New Roman"/>
          <w:sz w:val="24"/>
        </w:rPr>
        <w:t xml:space="preserve"> </w:t>
      </w:r>
      <w:r w:rsidRPr="00094542">
        <w:rPr>
          <w:rFonts w:ascii="Times New Roman" w:hAnsi="Times New Roman"/>
          <w:sz w:val="24"/>
        </w:rPr>
        <w:t>последовательность</w:t>
      </w:r>
      <w:r w:rsidR="00CA442B">
        <w:rPr>
          <w:rFonts w:ascii="Times New Roman" w:hAnsi="Times New Roman"/>
          <w:sz w:val="24"/>
        </w:rPr>
        <w:t xml:space="preserve"> </w:t>
      </w:r>
      <w:r w:rsidRPr="00094542">
        <w:rPr>
          <w:rFonts w:ascii="Times New Roman" w:hAnsi="Times New Roman"/>
          <w:sz w:val="24"/>
        </w:rPr>
        <w:t>команд и прокомментировать каждую</w:t>
      </w:r>
      <w:r w:rsidR="00CA442B">
        <w:rPr>
          <w:rFonts w:ascii="Times New Roman" w:hAnsi="Times New Roman"/>
          <w:sz w:val="24"/>
        </w:rPr>
        <w:t xml:space="preserve"> </w:t>
      </w:r>
      <w:r w:rsidRPr="00094542">
        <w:rPr>
          <w:rFonts w:ascii="Times New Roman" w:hAnsi="Times New Roman"/>
          <w:sz w:val="24"/>
        </w:rPr>
        <w:t>из них:</w:t>
      </w:r>
    </w:p>
    <w:p w:rsidR="001C5B50" w:rsidRPr="00094542" w:rsidRDefault="001C5B50" w:rsidP="005A7386">
      <w:pPr>
        <w:pStyle w:val="a6"/>
        <w:widowControl w:val="0"/>
        <w:numPr>
          <w:ilvl w:val="0"/>
          <w:numId w:val="125"/>
        </w:numPr>
        <w:tabs>
          <w:tab w:val="left" w:pos="603"/>
        </w:tabs>
        <w:autoSpaceDE w:val="0"/>
        <w:autoSpaceDN w:val="0"/>
        <w:spacing w:after="0" w:line="240" w:lineRule="auto"/>
        <w:ind w:left="602"/>
        <w:contextualSpacing w:val="0"/>
        <w:rPr>
          <w:rFonts w:ascii="Times New Roman" w:hAnsi="Times New Roman"/>
          <w:sz w:val="24"/>
          <w:szCs w:val="24"/>
        </w:rPr>
      </w:pPr>
      <w:r w:rsidRPr="00094542">
        <w:rPr>
          <w:rFonts w:ascii="Times New Roman" w:hAnsi="Times New Roman"/>
          <w:sz w:val="24"/>
          <w:szCs w:val="24"/>
        </w:rPr>
        <w:t>удалитькаталогВ3,вкаталогеА1создатьподкаталогиВ4иВ5иудалитькаталогВ2;</w:t>
      </w:r>
    </w:p>
    <w:p w:rsidR="001C5B50" w:rsidRPr="00094542" w:rsidRDefault="001C5B50" w:rsidP="005A7386">
      <w:pPr>
        <w:pStyle w:val="a6"/>
        <w:widowControl w:val="0"/>
        <w:numPr>
          <w:ilvl w:val="0"/>
          <w:numId w:val="125"/>
        </w:numPr>
        <w:tabs>
          <w:tab w:val="left" w:pos="601"/>
        </w:tabs>
        <w:autoSpaceDE w:val="0"/>
        <w:autoSpaceDN w:val="0"/>
        <w:spacing w:before="81" w:after="0" w:line="240" w:lineRule="auto"/>
        <w:ind w:left="600" w:hanging="181"/>
        <w:contextualSpacing w:val="0"/>
        <w:rPr>
          <w:rFonts w:ascii="Times New Roman" w:hAnsi="Times New Roman"/>
          <w:sz w:val="24"/>
          <w:szCs w:val="24"/>
        </w:rPr>
      </w:pPr>
      <w:r w:rsidRPr="00094542">
        <w:rPr>
          <w:rFonts w:ascii="Times New Roman" w:hAnsi="Times New Roman"/>
          <w:sz w:val="24"/>
          <w:szCs w:val="24"/>
        </w:rPr>
        <w:t>скопироватьфайлlab1.pasвкаталогА2ипереименоватьеговфайл lab3.pas;</w:t>
      </w:r>
    </w:p>
    <w:p w:rsidR="001C5B50" w:rsidRPr="00094542" w:rsidRDefault="001C5B50" w:rsidP="005A7386">
      <w:pPr>
        <w:pStyle w:val="a6"/>
        <w:widowControl w:val="0"/>
        <w:numPr>
          <w:ilvl w:val="0"/>
          <w:numId w:val="125"/>
        </w:numPr>
        <w:tabs>
          <w:tab w:val="left" w:pos="601"/>
        </w:tabs>
        <w:autoSpaceDE w:val="0"/>
        <w:autoSpaceDN w:val="0"/>
        <w:spacing w:before="82" w:after="0" w:line="240" w:lineRule="auto"/>
        <w:ind w:left="600" w:hanging="181"/>
        <w:contextualSpacing w:val="0"/>
        <w:rPr>
          <w:rFonts w:ascii="Times New Roman" w:hAnsi="Times New Roman"/>
          <w:sz w:val="24"/>
          <w:szCs w:val="24"/>
        </w:rPr>
      </w:pPr>
      <w:r w:rsidRPr="00094542">
        <w:rPr>
          <w:rFonts w:ascii="Times New Roman" w:hAnsi="Times New Roman"/>
          <w:sz w:val="24"/>
          <w:szCs w:val="24"/>
        </w:rPr>
        <w:t>очистить</w:t>
      </w:r>
      <w:r w:rsidR="00CA442B">
        <w:rPr>
          <w:rFonts w:ascii="Times New Roman" w:hAnsi="Times New Roman"/>
          <w:sz w:val="24"/>
          <w:szCs w:val="24"/>
        </w:rPr>
        <w:t xml:space="preserve"> </w:t>
      </w:r>
      <w:r w:rsidRPr="00094542">
        <w:rPr>
          <w:rFonts w:ascii="Times New Roman" w:hAnsi="Times New Roman"/>
          <w:sz w:val="24"/>
          <w:szCs w:val="24"/>
        </w:rPr>
        <w:t>экран</w:t>
      </w:r>
      <w:r w:rsidR="00CA442B">
        <w:rPr>
          <w:rFonts w:ascii="Times New Roman" w:hAnsi="Times New Roman"/>
          <w:sz w:val="24"/>
          <w:szCs w:val="24"/>
        </w:rPr>
        <w:t xml:space="preserve"> </w:t>
      </w:r>
      <w:r w:rsidRPr="00094542">
        <w:rPr>
          <w:rFonts w:ascii="Times New Roman" w:hAnsi="Times New Roman"/>
          <w:sz w:val="24"/>
          <w:szCs w:val="24"/>
        </w:rPr>
        <w:t>от</w:t>
      </w:r>
      <w:r w:rsidR="00CA442B">
        <w:rPr>
          <w:rFonts w:ascii="Times New Roman" w:hAnsi="Times New Roman"/>
          <w:sz w:val="24"/>
          <w:szCs w:val="24"/>
        </w:rPr>
        <w:t xml:space="preserve"> </w:t>
      </w:r>
      <w:r w:rsidRPr="00094542">
        <w:rPr>
          <w:rFonts w:ascii="Times New Roman" w:hAnsi="Times New Roman"/>
          <w:sz w:val="24"/>
          <w:szCs w:val="24"/>
        </w:rPr>
        <w:t>служебных</w:t>
      </w:r>
      <w:r w:rsidR="00CA442B">
        <w:rPr>
          <w:rFonts w:ascii="Times New Roman" w:hAnsi="Times New Roman"/>
          <w:sz w:val="24"/>
          <w:szCs w:val="24"/>
        </w:rPr>
        <w:t xml:space="preserve"> </w:t>
      </w:r>
      <w:r w:rsidRPr="00094542">
        <w:rPr>
          <w:rFonts w:ascii="Times New Roman" w:hAnsi="Times New Roman"/>
          <w:sz w:val="24"/>
          <w:szCs w:val="24"/>
        </w:rPr>
        <w:t>записей;</w:t>
      </w:r>
    </w:p>
    <w:p w:rsidR="001C5B50" w:rsidRPr="00094542" w:rsidRDefault="001C5B50" w:rsidP="005A7386">
      <w:pPr>
        <w:pStyle w:val="a6"/>
        <w:widowControl w:val="0"/>
        <w:numPr>
          <w:ilvl w:val="0"/>
          <w:numId w:val="125"/>
        </w:numPr>
        <w:tabs>
          <w:tab w:val="left" w:pos="601"/>
        </w:tabs>
        <w:autoSpaceDE w:val="0"/>
        <w:autoSpaceDN w:val="0"/>
        <w:spacing w:before="84" w:after="0" w:line="240" w:lineRule="auto"/>
        <w:ind w:right="606" w:firstLine="0"/>
        <w:contextualSpacing w:val="0"/>
        <w:rPr>
          <w:rFonts w:ascii="Times New Roman" w:hAnsi="Times New Roman"/>
          <w:sz w:val="24"/>
          <w:szCs w:val="24"/>
        </w:rPr>
      </w:pPr>
      <w:r w:rsidRPr="00094542">
        <w:rPr>
          <w:rFonts w:ascii="Times New Roman" w:hAnsi="Times New Roman"/>
          <w:sz w:val="24"/>
          <w:szCs w:val="24"/>
        </w:rPr>
        <w:t>вывестинаэкранпоочередноинформацию,хранящуюсявовсехтекстовыхфайлахвкаталогеВаша_фамилия;</w:t>
      </w:r>
    </w:p>
    <w:p w:rsidR="001C5B50" w:rsidRPr="00094542" w:rsidRDefault="001C5B50" w:rsidP="005A7386">
      <w:pPr>
        <w:pStyle w:val="a6"/>
        <w:widowControl w:val="0"/>
        <w:numPr>
          <w:ilvl w:val="0"/>
          <w:numId w:val="125"/>
        </w:numPr>
        <w:tabs>
          <w:tab w:val="left" w:pos="587"/>
        </w:tabs>
        <w:autoSpaceDE w:val="0"/>
        <w:autoSpaceDN w:val="0"/>
        <w:spacing w:after="0" w:line="240" w:lineRule="auto"/>
        <w:ind w:left="586" w:hanging="167"/>
        <w:contextualSpacing w:val="0"/>
        <w:rPr>
          <w:rFonts w:ascii="Times New Roman" w:hAnsi="Times New Roman"/>
          <w:sz w:val="24"/>
          <w:szCs w:val="24"/>
        </w:rPr>
      </w:pPr>
      <w:r w:rsidRPr="00094542">
        <w:rPr>
          <w:rFonts w:ascii="Times New Roman" w:hAnsi="Times New Roman"/>
          <w:sz w:val="24"/>
          <w:szCs w:val="24"/>
        </w:rPr>
        <w:t>скопироватьвсеграфическиеитекстовыефайлыизкаталогаВаша_фамилиявкаталогС2;</w:t>
      </w:r>
    </w:p>
    <w:p w:rsidR="001C5B50" w:rsidRPr="00094542" w:rsidRDefault="001C5B50" w:rsidP="005A7386">
      <w:pPr>
        <w:pStyle w:val="a6"/>
        <w:widowControl w:val="0"/>
        <w:numPr>
          <w:ilvl w:val="0"/>
          <w:numId w:val="125"/>
        </w:numPr>
        <w:tabs>
          <w:tab w:val="left" w:pos="601"/>
        </w:tabs>
        <w:autoSpaceDE w:val="0"/>
        <w:autoSpaceDN w:val="0"/>
        <w:spacing w:before="105" w:after="0" w:line="240" w:lineRule="auto"/>
        <w:ind w:right="1374" w:firstLine="0"/>
        <w:contextualSpacing w:val="0"/>
        <w:rPr>
          <w:rFonts w:ascii="Times New Roman" w:hAnsi="Times New Roman"/>
          <w:sz w:val="24"/>
          <w:szCs w:val="24"/>
        </w:rPr>
      </w:pPr>
      <w:r w:rsidRPr="00094542">
        <w:rPr>
          <w:rFonts w:ascii="Times New Roman" w:hAnsi="Times New Roman"/>
          <w:sz w:val="24"/>
          <w:szCs w:val="24"/>
        </w:rPr>
        <w:t>объединить все текстовые файлы,</w:t>
      </w:r>
      <w:r w:rsidR="00CA442B">
        <w:rPr>
          <w:rFonts w:ascii="Times New Roman" w:hAnsi="Times New Roman"/>
          <w:sz w:val="24"/>
          <w:szCs w:val="24"/>
        </w:rPr>
        <w:t xml:space="preserve"> </w:t>
      </w:r>
      <w:r w:rsidRPr="00094542">
        <w:rPr>
          <w:rFonts w:ascii="Times New Roman" w:hAnsi="Times New Roman"/>
          <w:sz w:val="24"/>
          <w:szCs w:val="24"/>
        </w:rPr>
        <w:t>хранящиеся в каталоге С2,в файл man.txt и вывести</w:t>
      </w:r>
      <w:r w:rsidR="00CA442B">
        <w:rPr>
          <w:rFonts w:ascii="Times New Roman" w:hAnsi="Times New Roman"/>
          <w:sz w:val="24"/>
          <w:szCs w:val="24"/>
        </w:rPr>
        <w:t xml:space="preserve"> </w:t>
      </w:r>
      <w:r w:rsidRPr="00094542">
        <w:rPr>
          <w:rFonts w:ascii="Times New Roman" w:hAnsi="Times New Roman"/>
          <w:sz w:val="24"/>
          <w:szCs w:val="24"/>
        </w:rPr>
        <w:t>его содержимое</w:t>
      </w:r>
      <w:r w:rsidR="00CA442B">
        <w:rPr>
          <w:rFonts w:ascii="Times New Roman" w:hAnsi="Times New Roman"/>
          <w:sz w:val="24"/>
          <w:szCs w:val="24"/>
        </w:rPr>
        <w:t xml:space="preserve"> </w:t>
      </w:r>
      <w:r w:rsidRPr="00094542">
        <w:rPr>
          <w:rFonts w:ascii="Times New Roman" w:hAnsi="Times New Roman"/>
          <w:sz w:val="24"/>
          <w:szCs w:val="24"/>
        </w:rPr>
        <w:t>на</w:t>
      </w:r>
      <w:r w:rsidR="00CA442B">
        <w:rPr>
          <w:rFonts w:ascii="Times New Roman" w:hAnsi="Times New Roman"/>
          <w:sz w:val="24"/>
          <w:szCs w:val="24"/>
        </w:rPr>
        <w:t xml:space="preserve"> </w:t>
      </w:r>
      <w:r w:rsidRPr="00094542">
        <w:rPr>
          <w:rFonts w:ascii="Times New Roman" w:hAnsi="Times New Roman"/>
          <w:sz w:val="24"/>
          <w:szCs w:val="24"/>
        </w:rPr>
        <w:t>экран;</w:t>
      </w:r>
    </w:p>
    <w:p w:rsidR="001C5B50" w:rsidRPr="00094542" w:rsidRDefault="001C5B50" w:rsidP="005A7386">
      <w:pPr>
        <w:pStyle w:val="a6"/>
        <w:widowControl w:val="0"/>
        <w:numPr>
          <w:ilvl w:val="0"/>
          <w:numId w:val="125"/>
        </w:numPr>
        <w:tabs>
          <w:tab w:val="left" w:pos="601"/>
        </w:tabs>
        <w:autoSpaceDE w:val="0"/>
        <w:autoSpaceDN w:val="0"/>
        <w:spacing w:before="63" w:after="0" w:line="240" w:lineRule="auto"/>
        <w:ind w:left="600" w:hanging="181"/>
        <w:contextualSpacing w:val="0"/>
        <w:rPr>
          <w:rFonts w:ascii="Times New Roman" w:hAnsi="Times New Roman"/>
          <w:sz w:val="24"/>
          <w:szCs w:val="24"/>
        </w:rPr>
      </w:pPr>
      <w:r w:rsidRPr="00094542">
        <w:rPr>
          <w:rFonts w:ascii="Times New Roman" w:hAnsi="Times New Roman"/>
          <w:sz w:val="24"/>
          <w:szCs w:val="24"/>
        </w:rPr>
        <w:t>скопироватьфайлman.txt вкаталогА1;</w:t>
      </w:r>
    </w:p>
    <w:p w:rsidR="001C5B50" w:rsidRPr="00094542" w:rsidRDefault="001C5B50" w:rsidP="005A7386">
      <w:pPr>
        <w:pStyle w:val="a6"/>
        <w:widowControl w:val="0"/>
        <w:numPr>
          <w:ilvl w:val="0"/>
          <w:numId w:val="125"/>
        </w:numPr>
        <w:tabs>
          <w:tab w:val="left" w:pos="601"/>
        </w:tabs>
        <w:autoSpaceDE w:val="0"/>
        <w:autoSpaceDN w:val="0"/>
        <w:spacing w:before="81" w:after="0" w:line="240" w:lineRule="auto"/>
        <w:ind w:left="600" w:hanging="181"/>
        <w:contextualSpacing w:val="0"/>
        <w:rPr>
          <w:rFonts w:ascii="Times New Roman" w:hAnsi="Times New Roman"/>
          <w:sz w:val="24"/>
          <w:szCs w:val="24"/>
        </w:rPr>
      </w:pPr>
      <w:r w:rsidRPr="00094542">
        <w:rPr>
          <w:rFonts w:ascii="Times New Roman" w:hAnsi="Times New Roman"/>
          <w:sz w:val="24"/>
          <w:szCs w:val="24"/>
        </w:rPr>
        <w:t>вывести</w:t>
      </w:r>
      <w:r w:rsidR="00CA442B">
        <w:rPr>
          <w:rFonts w:ascii="Times New Roman" w:hAnsi="Times New Roman"/>
          <w:sz w:val="24"/>
          <w:szCs w:val="24"/>
        </w:rPr>
        <w:t xml:space="preserve"> </w:t>
      </w:r>
      <w:r w:rsidRPr="00094542">
        <w:rPr>
          <w:rFonts w:ascii="Times New Roman" w:hAnsi="Times New Roman"/>
          <w:sz w:val="24"/>
          <w:szCs w:val="24"/>
        </w:rPr>
        <w:t>на</w:t>
      </w:r>
      <w:r w:rsidR="00CA442B">
        <w:rPr>
          <w:rFonts w:ascii="Times New Roman" w:hAnsi="Times New Roman"/>
          <w:sz w:val="24"/>
          <w:szCs w:val="24"/>
        </w:rPr>
        <w:t xml:space="preserve"> </w:t>
      </w:r>
      <w:r w:rsidRPr="00094542">
        <w:rPr>
          <w:rFonts w:ascii="Times New Roman" w:hAnsi="Times New Roman"/>
          <w:sz w:val="24"/>
          <w:szCs w:val="24"/>
        </w:rPr>
        <w:t>экран информацию</w:t>
      </w:r>
      <w:r w:rsidR="00CA442B">
        <w:rPr>
          <w:rFonts w:ascii="Times New Roman" w:hAnsi="Times New Roman"/>
          <w:sz w:val="24"/>
          <w:szCs w:val="24"/>
        </w:rPr>
        <w:t xml:space="preserve"> </w:t>
      </w:r>
      <w:r w:rsidRPr="00094542">
        <w:rPr>
          <w:rFonts w:ascii="Times New Roman" w:hAnsi="Times New Roman"/>
          <w:sz w:val="24"/>
          <w:szCs w:val="24"/>
        </w:rPr>
        <w:t>о</w:t>
      </w:r>
      <w:r w:rsidR="00CA442B">
        <w:rPr>
          <w:rFonts w:ascii="Times New Roman" w:hAnsi="Times New Roman"/>
          <w:sz w:val="24"/>
          <w:szCs w:val="24"/>
        </w:rPr>
        <w:t xml:space="preserve"> </w:t>
      </w:r>
      <w:r w:rsidRPr="00094542">
        <w:rPr>
          <w:rFonts w:ascii="Times New Roman" w:hAnsi="Times New Roman"/>
          <w:sz w:val="24"/>
          <w:szCs w:val="24"/>
        </w:rPr>
        <w:t>содержимом</w:t>
      </w:r>
      <w:r w:rsidR="00CA442B">
        <w:rPr>
          <w:rFonts w:ascii="Times New Roman" w:hAnsi="Times New Roman"/>
          <w:sz w:val="24"/>
          <w:szCs w:val="24"/>
        </w:rPr>
        <w:t xml:space="preserve"> </w:t>
      </w:r>
      <w:r w:rsidRPr="00094542">
        <w:rPr>
          <w:rFonts w:ascii="Times New Roman" w:hAnsi="Times New Roman"/>
          <w:sz w:val="24"/>
          <w:szCs w:val="24"/>
        </w:rPr>
        <w:t>каталога</w:t>
      </w:r>
      <w:r w:rsidR="00CA442B">
        <w:rPr>
          <w:rFonts w:ascii="Times New Roman" w:hAnsi="Times New Roman"/>
          <w:sz w:val="24"/>
          <w:szCs w:val="24"/>
        </w:rPr>
        <w:t xml:space="preserve"> </w:t>
      </w:r>
      <w:r w:rsidRPr="00094542">
        <w:rPr>
          <w:rFonts w:ascii="Times New Roman" w:hAnsi="Times New Roman"/>
          <w:sz w:val="24"/>
          <w:szCs w:val="24"/>
        </w:rPr>
        <w:t>Ваша_фамилия.</w:t>
      </w:r>
    </w:p>
    <w:p w:rsidR="001C5B50" w:rsidRPr="00094542" w:rsidRDefault="001C5B50" w:rsidP="00094542">
      <w:pPr>
        <w:spacing w:before="77"/>
        <w:ind w:left="420"/>
        <w:rPr>
          <w:b/>
          <w:i/>
        </w:rPr>
      </w:pPr>
      <w:r w:rsidRPr="00094542">
        <w:rPr>
          <w:b/>
          <w:i/>
        </w:rPr>
        <w:t>Задание2</w:t>
      </w:r>
    </w:p>
    <w:p w:rsidR="001C5B50" w:rsidRPr="00094542" w:rsidRDefault="001C5B50" w:rsidP="00094542">
      <w:pPr>
        <w:pStyle w:val="aff3"/>
        <w:spacing w:before="92"/>
        <w:ind w:left="420" w:right="1741"/>
        <w:rPr>
          <w:rFonts w:ascii="Times New Roman" w:hAnsi="Times New Roman"/>
          <w:sz w:val="24"/>
        </w:rPr>
      </w:pPr>
      <w:r w:rsidRPr="00094542">
        <w:rPr>
          <w:rFonts w:ascii="Times New Roman" w:hAnsi="Times New Roman"/>
          <w:sz w:val="24"/>
        </w:rPr>
        <w:t>Создать</w:t>
      </w:r>
      <w:r w:rsidR="00CA442B">
        <w:rPr>
          <w:rFonts w:ascii="Times New Roman" w:hAnsi="Times New Roman"/>
          <w:sz w:val="24"/>
        </w:rPr>
        <w:t xml:space="preserve"> </w:t>
      </w:r>
      <w:r w:rsidRPr="00094542">
        <w:rPr>
          <w:rFonts w:ascii="Times New Roman" w:hAnsi="Times New Roman"/>
          <w:sz w:val="24"/>
        </w:rPr>
        <w:t>командный</w:t>
      </w:r>
      <w:r w:rsidR="00CA442B">
        <w:rPr>
          <w:rFonts w:ascii="Times New Roman" w:hAnsi="Times New Roman"/>
          <w:sz w:val="24"/>
        </w:rPr>
        <w:t xml:space="preserve"> </w:t>
      </w:r>
      <w:r w:rsidRPr="00094542">
        <w:rPr>
          <w:rFonts w:ascii="Times New Roman" w:hAnsi="Times New Roman"/>
          <w:sz w:val="24"/>
        </w:rPr>
        <w:t>файл</w:t>
      </w:r>
      <w:r w:rsidR="00CA442B">
        <w:rPr>
          <w:rFonts w:ascii="Times New Roman" w:hAnsi="Times New Roman"/>
          <w:sz w:val="24"/>
        </w:rPr>
        <w:t xml:space="preserve"> </w:t>
      </w:r>
      <w:r w:rsidRPr="00094542">
        <w:rPr>
          <w:rFonts w:ascii="Times New Roman" w:hAnsi="Times New Roman"/>
          <w:sz w:val="24"/>
        </w:rPr>
        <w:t>с</w:t>
      </w:r>
      <w:r w:rsidR="00CA442B">
        <w:rPr>
          <w:rFonts w:ascii="Times New Roman" w:hAnsi="Times New Roman"/>
          <w:sz w:val="24"/>
        </w:rPr>
        <w:t xml:space="preserve"> </w:t>
      </w:r>
      <w:r w:rsidRPr="00094542">
        <w:rPr>
          <w:rFonts w:ascii="Times New Roman" w:hAnsi="Times New Roman"/>
          <w:sz w:val="24"/>
        </w:rPr>
        <w:t>именем</w:t>
      </w:r>
      <w:r w:rsidR="00CA442B">
        <w:rPr>
          <w:rFonts w:ascii="Times New Roman" w:hAnsi="Times New Roman"/>
          <w:sz w:val="24"/>
        </w:rPr>
        <w:t xml:space="preserve"> </w:t>
      </w:r>
      <w:r w:rsidRPr="00094542">
        <w:rPr>
          <w:rFonts w:ascii="Times New Roman" w:hAnsi="Times New Roman"/>
          <w:sz w:val="24"/>
        </w:rPr>
        <w:t>Ваше_имя.bat,</w:t>
      </w:r>
      <w:r w:rsidR="00CA442B">
        <w:rPr>
          <w:rFonts w:ascii="Times New Roman" w:hAnsi="Times New Roman"/>
          <w:sz w:val="24"/>
        </w:rPr>
        <w:t xml:space="preserve"> </w:t>
      </w:r>
      <w:r w:rsidRPr="00094542">
        <w:rPr>
          <w:rFonts w:ascii="Times New Roman" w:hAnsi="Times New Roman"/>
          <w:sz w:val="24"/>
        </w:rPr>
        <w:t>выполняющий</w:t>
      </w:r>
      <w:r w:rsidR="00CA442B">
        <w:rPr>
          <w:rFonts w:ascii="Times New Roman" w:hAnsi="Times New Roman"/>
          <w:sz w:val="24"/>
        </w:rPr>
        <w:t xml:space="preserve"> </w:t>
      </w:r>
      <w:r w:rsidRPr="00094542">
        <w:rPr>
          <w:rFonts w:ascii="Times New Roman" w:hAnsi="Times New Roman"/>
          <w:sz w:val="24"/>
        </w:rPr>
        <w:t>действия:</w:t>
      </w:r>
    </w:p>
    <w:p w:rsidR="001C5B50" w:rsidRPr="00094542" w:rsidRDefault="001C5B50" w:rsidP="00094542">
      <w:pPr>
        <w:pStyle w:val="aff3"/>
        <w:spacing w:before="92"/>
        <w:ind w:left="420" w:right="1741"/>
        <w:rPr>
          <w:rFonts w:ascii="Times New Roman" w:hAnsi="Times New Roman"/>
          <w:sz w:val="24"/>
        </w:rPr>
      </w:pPr>
      <w:r w:rsidRPr="00094542">
        <w:rPr>
          <w:rFonts w:ascii="Times New Roman" w:hAnsi="Times New Roman"/>
          <w:noProof/>
          <w:spacing w:val="2"/>
          <w:position w:val="-4"/>
          <w:sz w:val="24"/>
        </w:rPr>
        <w:drawing>
          <wp:inline distT="0" distB="0" distL="0" distR="0" wp14:anchorId="31CFB4FE" wp14:editId="085F3A56">
            <wp:extent cx="237743" cy="169164"/>
            <wp:effectExtent l="0" t="0" r="0" b="0"/>
            <wp:docPr id="14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png"/>
                    <pic:cNvPicPr/>
                  </pic:nvPicPr>
                  <pic:blipFill>
                    <a:blip r:embed="rId44" cstate="print"/>
                    <a:stretch>
                      <a:fillRect/>
                    </a:stretch>
                  </pic:blipFill>
                  <pic:spPr>
                    <a:xfrm>
                      <a:off x="0" y="0"/>
                      <a:ext cx="237743" cy="169164"/>
                    </a:xfrm>
                    <a:prstGeom prst="rect">
                      <a:avLst/>
                    </a:prstGeom>
                  </pic:spPr>
                </pic:pic>
              </a:graphicData>
            </a:graphic>
          </wp:inline>
        </w:drawing>
      </w:r>
      <w:r w:rsidRPr="00094542">
        <w:rPr>
          <w:rFonts w:ascii="Times New Roman" w:hAnsi="Times New Roman"/>
          <w:sz w:val="24"/>
        </w:rPr>
        <w:t>создание</w:t>
      </w:r>
      <w:r w:rsidR="00CA442B">
        <w:rPr>
          <w:rFonts w:ascii="Times New Roman" w:hAnsi="Times New Roman"/>
          <w:sz w:val="24"/>
        </w:rPr>
        <w:t xml:space="preserve"> </w:t>
      </w:r>
      <w:r w:rsidRPr="00094542">
        <w:rPr>
          <w:rFonts w:ascii="Times New Roman" w:hAnsi="Times New Roman"/>
          <w:sz w:val="24"/>
        </w:rPr>
        <w:t>каталога Day;</w:t>
      </w:r>
    </w:p>
    <w:p w:rsidR="001C5B50" w:rsidRPr="00094542" w:rsidRDefault="001C5B50" w:rsidP="00094542">
      <w:pPr>
        <w:spacing w:before="4"/>
        <w:ind w:left="420" w:right="2329" w:firstLine="228"/>
      </w:pPr>
      <w:r w:rsidRPr="00094542">
        <w:rPr>
          <w:noProof/>
        </w:rPr>
        <w:drawing>
          <wp:anchor distT="0" distB="0" distL="0" distR="0" simplePos="0" relativeHeight="251677696" behindDoc="1" locked="0" layoutInCell="1" allowOverlap="1" wp14:anchorId="484DA259" wp14:editId="655A1782">
            <wp:simplePos x="0" y="0"/>
            <wp:positionH relativeFrom="page">
              <wp:posOffset>724204</wp:posOffset>
            </wp:positionH>
            <wp:positionV relativeFrom="paragraph">
              <wp:posOffset>7995</wp:posOffset>
            </wp:positionV>
            <wp:extent cx="219456" cy="155448"/>
            <wp:effectExtent l="0" t="0" r="0" b="0"/>
            <wp:wrapNone/>
            <wp:docPr id="14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9.png"/>
                    <pic:cNvPicPr/>
                  </pic:nvPicPr>
                  <pic:blipFill>
                    <a:blip r:embed="rId47" cstate="print"/>
                    <a:stretch>
                      <a:fillRect/>
                    </a:stretch>
                  </pic:blipFill>
                  <pic:spPr>
                    <a:xfrm>
                      <a:off x="0" y="0"/>
                      <a:ext cx="219456" cy="155448"/>
                    </a:xfrm>
                    <a:prstGeom prst="rect">
                      <a:avLst/>
                    </a:prstGeom>
                  </pic:spPr>
                </pic:pic>
              </a:graphicData>
            </a:graphic>
          </wp:anchor>
        </w:drawing>
      </w:r>
      <w:r w:rsidRPr="00094542">
        <w:t>вывод</w:t>
      </w:r>
      <w:r w:rsidR="00CA442B">
        <w:t xml:space="preserve"> </w:t>
      </w:r>
      <w:r w:rsidRPr="00094542">
        <w:t>на</w:t>
      </w:r>
      <w:r w:rsidR="00CA442B">
        <w:t xml:space="preserve"> </w:t>
      </w:r>
      <w:r w:rsidRPr="00094542">
        <w:t>экран</w:t>
      </w:r>
      <w:r w:rsidR="00CA442B">
        <w:t xml:space="preserve"> </w:t>
      </w:r>
      <w:r w:rsidRPr="00094542">
        <w:t>сообщения«Объединение</w:t>
      </w:r>
      <w:r w:rsidR="00CA442B">
        <w:t xml:space="preserve"> </w:t>
      </w:r>
      <w:r w:rsidRPr="00094542">
        <w:t>и</w:t>
      </w:r>
      <w:r w:rsidR="00CA442B">
        <w:t xml:space="preserve"> </w:t>
      </w:r>
      <w:r w:rsidRPr="00094542">
        <w:t>переименование</w:t>
      </w:r>
      <w:r w:rsidR="00CA442B">
        <w:t xml:space="preserve"> </w:t>
      </w:r>
      <w:r w:rsidRPr="00094542">
        <w:t>файлов»;</w:t>
      </w:r>
    </w:p>
    <w:p w:rsidR="001C5B50" w:rsidRPr="00094542" w:rsidRDefault="001C5B50" w:rsidP="00094542">
      <w:pPr>
        <w:spacing w:before="4"/>
        <w:ind w:left="142" w:right="2329" w:firstLine="228"/>
      </w:pPr>
      <w:r w:rsidRPr="00094542">
        <w:rPr>
          <w:noProof/>
          <w:spacing w:val="2"/>
          <w:position w:val="-4"/>
        </w:rPr>
        <w:drawing>
          <wp:inline distT="0" distB="0" distL="0" distR="0" wp14:anchorId="4C44B4A3" wp14:editId="02D2A5F6">
            <wp:extent cx="219455" cy="155448"/>
            <wp:effectExtent l="0" t="0" r="0" b="0"/>
            <wp:docPr id="14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9.png"/>
                    <pic:cNvPicPr/>
                  </pic:nvPicPr>
                  <pic:blipFill>
                    <a:blip r:embed="rId47" cstate="print"/>
                    <a:stretch>
                      <a:fillRect/>
                    </a:stretch>
                  </pic:blipFill>
                  <pic:spPr>
                    <a:xfrm>
                      <a:off x="0" y="0"/>
                      <a:ext cx="219455" cy="155448"/>
                    </a:xfrm>
                    <a:prstGeom prst="rect">
                      <a:avLst/>
                    </a:prstGeom>
                  </pic:spPr>
                </pic:pic>
              </a:graphicData>
            </a:graphic>
          </wp:inline>
        </w:drawing>
      </w:r>
      <w:r w:rsidRPr="00094542">
        <w:t>создание</w:t>
      </w:r>
      <w:r w:rsidR="00CA442B">
        <w:t xml:space="preserve"> </w:t>
      </w:r>
      <w:r w:rsidRPr="00094542">
        <w:t>в каталоге Dayтекстовыхфайловanew.txtиbnew.txt;</w:t>
      </w:r>
    </w:p>
    <w:p w:rsidR="001C5B50" w:rsidRPr="00094542" w:rsidRDefault="001C5B50" w:rsidP="00094542">
      <w:pPr>
        <w:pStyle w:val="aff3"/>
        <w:spacing w:before="1"/>
        <w:ind w:left="727" w:right="3142"/>
        <w:rPr>
          <w:rFonts w:ascii="Times New Roman" w:hAnsi="Times New Roman"/>
          <w:sz w:val="24"/>
        </w:rPr>
      </w:pPr>
      <w:r w:rsidRPr="00094542">
        <w:rPr>
          <w:rFonts w:ascii="Times New Roman" w:hAnsi="Times New Roman"/>
          <w:noProof/>
          <w:sz w:val="24"/>
        </w:rPr>
        <w:drawing>
          <wp:anchor distT="0" distB="0" distL="0" distR="0" simplePos="0" relativeHeight="251678720" behindDoc="1" locked="0" layoutInCell="1" allowOverlap="1" wp14:anchorId="6635928D" wp14:editId="3044104E">
            <wp:simplePos x="0" y="0"/>
            <wp:positionH relativeFrom="page">
              <wp:posOffset>724204</wp:posOffset>
            </wp:positionH>
            <wp:positionV relativeFrom="paragraph">
              <wp:posOffset>5754</wp:posOffset>
            </wp:positionV>
            <wp:extent cx="237744" cy="169164"/>
            <wp:effectExtent l="0" t="0" r="0" b="0"/>
            <wp:wrapNone/>
            <wp:docPr id="14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png"/>
                    <pic:cNvPicPr/>
                  </pic:nvPicPr>
                  <pic:blipFill>
                    <a:blip r:embed="rId44" cstate="print"/>
                    <a:stretch>
                      <a:fillRect/>
                    </a:stretch>
                  </pic:blipFill>
                  <pic:spPr>
                    <a:xfrm>
                      <a:off x="0" y="0"/>
                      <a:ext cx="237744" cy="169164"/>
                    </a:xfrm>
                    <a:prstGeom prst="rect">
                      <a:avLst/>
                    </a:prstGeom>
                  </pic:spPr>
                </pic:pic>
              </a:graphicData>
            </a:graphic>
          </wp:anchor>
        </w:drawing>
      </w:r>
      <w:r w:rsidRPr="00094542">
        <w:rPr>
          <w:rFonts w:ascii="Times New Roman" w:hAnsi="Times New Roman"/>
          <w:noProof/>
          <w:sz w:val="24"/>
        </w:rPr>
        <w:drawing>
          <wp:anchor distT="0" distB="0" distL="0" distR="0" simplePos="0" relativeHeight="251679744" behindDoc="1" locked="0" layoutInCell="1" allowOverlap="1" wp14:anchorId="3E324C17" wp14:editId="2A9DDA56">
            <wp:simplePos x="0" y="0"/>
            <wp:positionH relativeFrom="page">
              <wp:posOffset>724204</wp:posOffset>
            </wp:positionH>
            <wp:positionV relativeFrom="paragraph">
              <wp:posOffset>232830</wp:posOffset>
            </wp:positionV>
            <wp:extent cx="237744" cy="169164"/>
            <wp:effectExtent l="0" t="0" r="0" b="0"/>
            <wp:wrapNone/>
            <wp:docPr id="15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png"/>
                    <pic:cNvPicPr/>
                  </pic:nvPicPr>
                  <pic:blipFill>
                    <a:blip r:embed="rId44" cstate="print"/>
                    <a:stretch>
                      <a:fillRect/>
                    </a:stretch>
                  </pic:blipFill>
                  <pic:spPr>
                    <a:xfrm>
                      <a:off x="0" y="0"/>
                      <a:ext cx="237744" cy="169164"/>
                    </a:xfrm>
                    <a:prstGeom prst="rect">
                      <a:avLst/>
                    </a:prstGeom>
                  </pic:spPr>
                </pic:pic>
              </a:graphicData>
            </a:graphic>
          </wp:anchor>
        </w:drawing>
      </w:r>
      <w:r w:rsidRPr="00094542">
        <w:rPr>
          <w:rFonts w:ascii="Times New Roman" w:hAnsi="Times New Roman"/>
          <w:sz w:val="24"/>
        </w:rPr>
        <w:t>содержимоефайлаanew.txt:«Небойтесьначинатьчто-тоделать,»;содержимоефайлаbnew.txt:«бойтесьненачинать»;</w:t>
      </w:r>
    </w:p>
    <w:p w:rsidR="001C5B50" w:rsidRPr="00094542" w:rsidRDefault="001C5B50" w:rsidP="00094542">
      <w:pPr>
        <w:ind w:left="715"/>
      </w:pPr>
      <w:r w:rsidRPr="00094542">
        <w:rPr>
          <w:noProof/>
        </w:rPr>
        <w:drawing>
          <wp:anchor distT="0" distB="0" distL="0" distR="0" simplePos="0" relativeHeight="251680768" behindDoc="1" locked="0" layoutInCell="1" allowOverlap="1" wp14:anchorId="04CDCFC4" wp14:editId="66A8405B">
            <wp:simplePos x="0" y="0"/>
            <wp:positionH relativeFrom="page">
              <wp:posOffset>724204</wp:posOffset>
            </wp:positionH>
            <wp:positionV relativeFrom="paragraph">
              <wp:posOffset>3634</wp:posOffset>
            </wp:positionV>
            <wp:extent cx="228600" cy="161544"/>
            <wp:effectExtent l="0" t="0" r="0" b="0"/>
            <wp:wrapNone/>
            <wp:docPr id="15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2.png"/>
                    <pic:cNvPicPr/>
                  </pic:nvPicPr>
                  <pic:blipFill>
                    <a:blip r:embed="rId48" cstate="print"/>
                    <a:stretch>
                      <a:fillRect/>
                    </a:stretch>
                  </pic:blipFill>
                  <pic:spPr>
                    <a:xfrm>
                      <a:off x="0" y="0"/>
                      <a:ext cx="228600" cy="161544"/>
                    </a:xfrm>
                    <a:prstGeom prst="rect">
                      <a:avLst/>
                    </a:prstGeom>
                  </pic:spPr>
                </pic:pic>
              </a:graphicData>
            </a:graphic>
          </wp:anchor>
        </w:drawing>
      </w:r>
      <w:r w:rsidRPr="00094542">
        <w:t>объединениесодержимогофайловanew.txt и</w:t>
      </w:r>
      <w:r w:rsidR="00CA442B">
        <w:t xml:space="preserve"> </w:t>
      </w:r>
      <w:r w:rsidRPr="00094542">
        <w:t>bnew.txt,</w:t>
      </w:r>
      <w:r w:rsidR="00CA442B">
        <w:t xml:space="preserve"> </w:t>
      </w:r>
      <w:r w:rsidRPr="00094542">
        <w:t>находящихся</w:t>
      </w:r>
      <w:r w:rsidR="00CA442B">
        <w:t xml:space="preserve"> </w:t>
      </w:r>
      <w:r w:rsidRPr="00094542">
        <w:t>в</w:t>
      </w:r>
      <w:r w:rsidR="00CA442B">
        <w:t xml:space="preserve"> </w:t>
      </w:r>
      <w:r w:rsidRPr="00094542">
        <w:t>каталоге</w:t>
      </w:r>
      <w:r w:rsidR="00CA442B">
        <w:t xml:space="preserve"> </w:t>
      </w:r>
      <w:r w:rsidRPr="00094542">
        <w:t>Day,</w:t>
      </w:r>
      <w:r w:rsidR="00CA442B">
        <w:t xml:space="preserve"> </w:t>
      </w:r>
      <w:r w:rsidRPr="00094542">
        <w:t>в</w:t>
      </w:r>
      <w:r w:rsidR="00CA442B">
        <w:t xml:space="preserve"> </w:t>
      </w:r>
      <w:r w:rsidRPr="00094542">
        <w:t>файл</w:t>
      </w:r>
    </w:p>
    <w:p w:rsidR="001C5B50" w:rsidRPr="00094542" w:rsidRDefault="001C5B50" w:rsidP="00094542">
      <w:pPr>
        <w:pStyle w:val="aff3"/>
        <w:spacing w:before="77"/>
        <w:ind w:left="420"/>
        <w:rPr>
          <w:rFonts w:ascii="Times New Roman" w:hAnsi="Times New Roman"/>
          <w:sz w:val="24"/>
        </w:rPr>
      </w:pPr>
      <w:r w:rsidRPr="00094542">
        <w:rPr>
          <w:rFonts w:ascii="Times New Roman" w:hAnsi="Times New Roman"/>
          <w:sz w:val="24"/>
        </w:rPr>
        <w:t>cnew.txt</w:t>
      </w:r>
      <w:r w:rsidR="00CA442B">
        <w:rPr>
          <w:rFonts w:ascii="Times New Roman" w:hAnsi="Times New Roman"/>
          <w:sz w:val="24"/>
        </w:rPr>
        <w:t xml:space="preserve"> </w:t>
      </w:r>
      <w:r w:rsidRPr="00094542">
        <w:rPr>
          <w:rFonts w:ascii="Times New Roman" w:hAnsi="Times New Roman"/>
          <w:sz w:val="24"/>
        </w:rPr>
        <w:t>в</w:t>
      </w:r>
      <w:r w:rsidR="00CA442B">
        <w:rPr>
          <w:rFonts w:ascii="Times New Roman" w:hAnsi="Times New Roman"/>
          <w:sz w:val="24"/>
        </w:rPr>
        <w:t xml:space="preserve"> </w:t>
      </w:r>
      <w:r w:rsidRPr="00094542">
        <w:rPr>
          <w:rFonts w:ascii="Times New Roman" w:hAnsi="Times New Roman"/>
          <w:sz w:val="24"/>
        </w:rPr>
        <w:t>каталоге</w:t>
      </w:r>
      <w:r w:rsidR="00CA442B">
        <w:rPr>
          <w:rFonts w:ascii="Times New Roman" w:hAnsi="Times New Roman"/>
          <w:sz w:val="24"/>
        </w:rPr>
        <w:t xml:space="preserve"> </w:t>
      </w:r>
      <w:r w:rsidRPr="00094542">
        <w:rPr>
          <w:rFonts w:ascii="Times New Roman" w:hAnsi="Times New Roman"/>
          <w:sz w:val="24"/>
        </w:rPr>
        <w:t>Day;</w:t>
      </w:r>
    </w:p>
    <w:p w:rsidR="001C5B50" w:rsidRPr="00094542" w:rsidRDefault="001C5B50" w:rsidP="00094542">
      <w:pPr>
        <w:pStyle w:val="aff3"/>
        <w:spacing w:before="98"/>
        <w:ind w:left="1121" w:right="4996"/>
        <w:rPr>
          <w:rFonts w:ascii="Times New Roman" w:hAnsi="Times New Roman"/>
          <w:sz w:val="24"/>
        </w:rPr>
      </w:pPr>
      <w:r w:rsidRPr="00094542">
        <w:rPr>
          <w:rFonts w:ascii="Times New Roman" w:hAnsi="Times New Roman"/>
          <w:noProof/>
          <w:sz w:val="24"/>
        </w:rPr>
        <w:drawing>
          <wp:anchor distT="0" distB="0" distL="0" distR="0" simplePos="0" relativeHeight="251681792" behindDoc="1" locked="0" layoutInCell="1" allowOverlap="1" wp14:anchorId="5FB9DF10" wp14:editId="78AF5A40">
            <wp:simplePos x="0" y="0"/>
            <wp:positionH relativeFrom="page">
              <wp:posOffset>1009192</wp:posOffset>
            </wp:positionH>
            <wp:positionV relativeFrom="paragraph">
              <wp:posOffset>67349</wp:posOffset>
            </wp:positionV>
            <wp:extent cx="237744" cy="169164"/>
            <wp:effectExtent l="0" t="0" r="0" b="0"/>
            <wp:wrapNone/>
            <wp:docPr id="15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png"/>
                    <pic:cNvPicPr/>
                  </pic:nvPicPr>
                  <pic:blipFill>
                    <a:blip r:embed="rId44" cstate="print"/>
                    <a:stretch>
                      <a:fillRect/>
                    </a:stretch>
                  </pic:blipFill>
                  <pic:spPr>
                    <a:xfrm>
                      <a:off x="0" y="0"/>
                      <a:ext cx="237744" cy="169164"/>
                    </a:xfrm>
                    <a:prstGeom prst="rect">
                      <a:avLst/>
                    </a:prstGeom>
                  </pic:spPr>
                </pic:pic>
              </a:graphicData>
            </a:graphic>
          </wp:anchor>
        </w:drawing>
      </w:r>
      <w:r w:rsidRPr="00094542">
        <w:rPr>
          <w:rFonts w:ascii="Times New Roman" w:hAnsi="Times New Roman"/>
          <w:noProof/>
          <w:sz w:val="24"/>
        </w:rPr>
        <w:drawing>
          <wp:anchor distT="0" distB="0" distL="0" distR="0" simplePos="0" relativeHeight="251682816" behindDoc="1" locked="0" layoutInCell="1" allowOverlap="1" wp14:anchorId="7A264999" wp14:editId="29E278A1">
            <wp:simplePos x="0" y="0"/>
            <wp:positionH relativeFrom="page">
              <wp:posOffset>1009192</wp:posOffset>
            </wp:positionH>
            <wp:positionV relativeFrom="paragraph">
              <wp:posOffset>294425</wp:posOffset>
            </wp:positionV>
            <wp:extent cx="237744" cy="169164"/>
            <wp:effectExtent l="0" t="0" r="0" b="0"/>
            <wp:wrapNone/>
            <wp:docPr id="15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png"/>
                    <pic:cNvPicPr/>
                  </pic:nvPicPr>
                  <pic:blipFill>
                    <a:blip r:embed="rId44" cstate="print"/>
                    <a:stretch>
                      <a:fillRect/>
                    </a:stretch>
                  </pic:blipFill>
                  <pic:spPr>
                    <a:xfrm>
                      <a:off x="0" y="0"/>
                      <a:ext cx="237744" cy="169164"/>
                    </a:xfrm>
                    <a:prstGeom prst="rect">
                      <a:avLst/>
                    </a:prstGeom>
                  </pic:spPr>
                </pic:pic>
              </a:graphicData>
            </a:graphic>
          </wp:anchor>
        </w:drawing>
      </w:r>
      <w:r w:rsidRPr="00094542">
        <w:rPr>
          <w:rFonts w:ascii="Times New Roman" w:hAnsi="Times New Roman"/>
          <w:sz w:val="24"/>
        </w:rPr>
        <w:t>вывод содержимого файла cnew.txt на экран;</w:t>
      </w:r>
      <w:r w:rsidR="00CA442B">
        <w:rPr>
          <w:rFonts w:ascii="Times New Roman" w:hAnsi="Times New Roman"/>
          <w:sz w:val="24"/>
        </w:rPr>
        <w:t xml:space="preserve"> </w:t>
      </w:r>
      <w:r w:rsidRPr="00094542">
        <w:rPr>
          <w:rFonts w:ascii="Times New Roman" w:hAnsi="Times New Roman"/>
          <w:sz w:val="24"/>
        </w:rPr>
        <w:t>ожидание</w:t>
      </w:r>
      <w:r w:rsidR="00CA442B">
        <w:rPr>
          <w:rFonts w:ascii="Times New Roman" w:hAnsi="Times New Roman"/>
          <w:sz w:val="24"/>
        </w:rPr>
        <w:t xml:space="preserve"> </w:t>
      </w:r>
      <w:r w:rsidRPr="00094542">
        <w:rPr>
          <w:rFonts w:ascii="Times New Roman" w:hAnsi="Times New Roman"/>
          <w:sz w:val="24"/>
        </w:rPr>
        <w:t>нажатия клавиши;</w:t>
      </w:r>
    </w:p>
    <w:p w:rsidR="001C5B50" w:rsidRPr="00094542" w:rsidRDefault="001C5B50" w:rsidP="00094542">
      <w:pPr>
        <w:pStyle w:val="aff3"/>
        <w:ind w:left="1121" w:right="1254"/>
        <w:rPr>
          <w:rFonts w:ascii="Times New Roman" w:hAnsi="Times New Roman"/>
          <w:sz w:val="24"/>
        </w:rPr>
      </w:pPr>
      <w:r w:rsidRPr="00094542">
        <w:rPr>
          <w:rFonts w:ascii="Times New Roman" w:hAnsi="Times New Roman"/>
          <w:noProof/>
          <w:sz w:val="24"/>
        </w:rPr>
        <w:drawing>
          <wp:anchor distT="0" distB="0" distL="0" distR="0" simplePos="0" relativeHeight="251683840" behindDoc="1" locked="0" layoutInCell="1" allowOverlap="1" wp14:anchorId="703A90AD" wp14:editId="11CD3509">
            <wp:simplePos x="0" y="0"/>
            <wp:positionH relativeFrom="page">
              <wp:posOffset>1009192</wp:posOffset>
            </wp:positionH>
            <wp:positionV relativeFrom="paragraph">
              <wp:posOffset>5119</wp:posOffset>
            </wp:positionV>
            <wp:extent cx="237744" cy="169164"/>
            <wp:effectExtent l="0" t="0" r="0" b="0"/>
            <wp:wrapNone/>
            <wp:docPr id="15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png"/>
                    <pic:cNvPicPr/>
                  </pic:nvPicPr>
                  <pic:blipFill>
                    <a:blip r:embed="rId44" cstate="print"/>
                    <a:stretch>
                      <a:fillRect/>
                    </a:stretch>
                  </pic:blipFill>
                  <pic:spPr>
                    <a:xfrm>
                      <a:off x="0" y="0"/>
                      <a:ext cx="237744" cy="169164"/>
                    </a:xfrm>
                    <a:prstGeom prst="rect">
                      <a:avLst/>
                    </a:prstGeom>
                  </pic:spPr>
                </pic:pic>
              </a:graphicData>
            </a:graphic>
          </wp:anchor>
        </w:drawing>
      </w:r>
      <w:r w:rsidRPr="00094542">
        <w:rPr>
          <w:rFonts w:ascii="Times New Roman" w:hAnsi="Times New Roman"/>
          <w:noProof/>
          <w:sz w:val="24"/>
        </w:rPr>
        <w:drawing>
          <wp:anchor distT="0" distB="0" distL="0" distR="0" simplePos="0" relativeHeight="251684864" behindDoc="1" locked="0" layoutInCell="1" allowOverlap="1" wp14:anchorId="08785B3C" wp14:editId="0C50D2C9">
            <wp:simplePos x="0" y="0"/>
            <wp:positionH relativeFrom="page">
              <wp:posOffset>1009192</wp:posOffset>
            </wp:positionH>
            <wp:positionV relativeFrom="paragraph">
              <wp:posOffset>232195</wp:posOffset>
            </wp:positionV>
            <wp:extent cx="237744" cy="169164"/>
            <wp:effectExtent l="0" t="0" r="0" b="0"/>
            <wp:wrapNone/>
            <wp:docPr id="16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png"/>
                    <pic:cNvPicPr/>
                  </pic:nvPicPr>
                  <pic:blipFill>
                    <a:blip r:embed="rId44" cstate="print"/>
                    <a:stretch>
                      <a:fillRect/>
                    </a:stretch>
                  </pic:blipFill>
                  <pic:spPr>
                    <a:xfrm>
                      <a:off x="0" y="0"/>
                      <a:ext cx="237744" cy="169164"/>
                    </a:xfrm>
                    <a:prstGeom prst="rect">
                      <a:avLst/>
                    </a:prstGeom>
                  </pic:spPr>
                </pic:pic>
              </a:graphicData>
            </a:graphic>
          </wp:anchor>
        </w:drawing>
      </w:r>
      <w:r w:rsidRPr="00094542">
        <w:rPr>
          <w:rFonts w:ascii="Times New Roman" w:hAnsi="Times New Roman"/>
          <w:sz w:val="24"/>
        </w:rPr>
        <w:t>переименование файлов anew. txt и bnew. txt в aold. txt и bold. txt соответственно;</w:t>
      </w:r>
      <w:r w:rsidR="00CA442B">
        <w:rPr>
          <w:rFonts w:ascii="Times New Roman" w:hAnsi="Times New Roman"/>
          <w:sz w:val="24"/>
        </w:rPr>
        <w:t xml:space="preserve"> </w:t>
      </w:r>
      <w:r w:rsidRPr="00094542">
        <w:rPr>
          <w:rFonts w:ascii="Times New Roman" w:hAnsi="Times New Roman"/>
          <w:sz w:val="24"/>
        </w:rPr>
        <w:t>вывод</w:t>
      </w:r>
      <w:r w:rsidR="00CA442B">
        <w:rPr>
          <w:rFonts w:ascii="Times New Roman" w:hAnsi="Times New Roman"/>
          <w:sz w:val="24"/>
        </w:rPr>
        <w:t xml:space="preserve"> </w:t>
      </w:r>
      <w:r w:rsidRPr="00094542">
        <w:rPr>
          <w:rFonts w:ascii="Times New Roman" w:hAnsi="Times New Roman"/>
          <w:sz w:val="24"/>
        </w:rPr>
        <w:t>на</w:t>
      </w:r>
      <w:r w:rsidR="00CA442B">
        <w:rPr>
          <w:rFonts w:ascii="Times New Roman" w:hAnsi="Times New Roman"/>
          <w:sz w:val="24"/>
        </w:rPr>
        <w:t xml:space="preserve"> </w:t>
      </w:r>
      <w:r w:rsidRPr="00094542">
        <w:rPr>
          <w:rFonts w:ascii="Times New Roman" w:hAnsi="Times New Roman"/>
          <w:sz w:val="24"/>
        </w:rPr>
        <w:t>экран:«Задание</w:t>
      </w:r>
      <w:r w:rsidR="00CA442B">
        <w:rPr>
          <w:rFonts w:ascii="Times New Roman" w:hAnsi="Times New Roman"/>
          <w:sz w:val="24"/>
        </w:rPr>
        <w:t xml:space="preserve"> </w:t>
      </w:r>
      <w:r w:rsidRPr="00094542">
        <w:rPr>
          <w:rFonts w:ascii="Times New Roman" w:hAnsi="Times New Roman"/>
          <w:sz w:val="24"/>
        </w:rPr>
        <w:t>выполнено».</w:t>
      </w:r>
    </w:p>
    <w:p w:rsidR="001C5B50" w:rsidRPr="00094542" w:rsidRDefault="001C5B50" w:rsidP="00094542">
      <w:pPr>
        <w:ind w:left="420"/>
        <w:rPr>
          <w:b/>
          <w:i/>
        </w:rPr>
      </w:pPr>
      <w:r w:rsidRPr="00094542">
        <w:rPr>
          <w:b/>
          <w:i/>
        </w:rPr>
        <w:t>Задание3</w:t>
      </w:r>
    </w:p>
    <w:p w:rsidR="001C5B50" w:rsidRPr="00094542" w:rsidRDefault="001C5B50" w:rsidP="00094542">
      <w:pPr>
        <w:pStyle w:val="aff3"/>
        <w:spacing w:before="89"/>
        <w:ind w:left="420" w:right="633"/>
        <w:rPr>
          <w:rFonts w:ascii="Times New Roman" w:hAnsi="Times New Roman"/>
          <w:sz w:val="24"/>
        </w:rPr>
      </w:pPr>
      <w:r w:rsidRPr="00094542">
        <w:rPr>
          <w:rFonts w:ascii="Times New Roman" w:hAnsi="Times New Roman"/>
          <w:sz w:val="24"/>
        </w:rPr>
        <w:t>Написать bat-файл формирующий список всех файлов, расположенных на диске C: в каталоге</w:t>
      </w:r>
      <w:r w:rsidR="00CA442B">
        <w:rPr>
          <w:rFonts w:ascii="Times New Roman" w:hAnsi="Times New Roman"/>
          <w:sz w:val="24"/>
        </w:rPr>
        <w:t xml:space="preserve"> </w:t>
      </w:r>
      <w:r w:rsidRPr="00094542">
        <w:rPr>
          <w:rFonts w:ascii="Times New Roman" w:hAnsi="Times New Roman"/>
          <w:sz w:val="24"/>
        </w:rPr>
        <w:t>Windows,</w:t>
      </w:r>
      <w:r w:rsidR="00CA442B">
        <w:rPr>
          <w:rFonts w:ascii="Times New Roman" w:hAnsi="Times New Roman"/>
          <w:sz w:val="24"/>
        </w:rPr>
        <w:t xml:space="preserve"> </w:t>
      </w:r>
      <w:r w:rsidRPr="00094542">
        <w:rPr>
          <w:rFonts w:ascii="Times New Roman" w:hAnsi="Times New Roman"/>
          <w:sz w:val="24"/>
        </w:rPr>
        <w:t>выдать на</w:t>
      </w:r>
      <w:r w:rsidR="00CA442B">
        <w:rPr>
          <w:rFonts w:ascii="Times New Roman" w:hAnsi="Times New Roman"/>
          <w:sz w:val="24"/>
        </w:rPr>
        <w:t xml:space="preserve"> </w:t>
      </w:r>
      <w:r w:rsidRPr="00094542">
        <w:rPr>
          <w:rFonts w:ascii="Times New Roman" w:hAnsi="Times New Roman"/>
          <w:sz w:val="24"/>
        </w:rPr>
        <w:t>экран и вфайлВаша_фамилия.txt.</w:t>
      </w:r>
    </w:p>
    <w:p w:rsidR="001C5B50" w:rsidRPr="00094542" w:rsidRDefault="001C5B50" w:rsidP="00094542">
      <w:pPr>
        <w:pStyle w:val="aff3"/>
        <w:ind w:left="420" w:right="593"/>
        <w:rPr>
          <w:rFonts w:ascii="Times New Roman" w:hAnsi="Times New Roman"/>
          <w:sz w:val="24"/>
        </w:rPr>
      </w:pPr>
      <w:r w:rsidRPr="00094542">
        <w:rPr>
          <w:rFonts w:ascii="Times New Roman" w:hAnsi="Times New Roman"/>
          <w:sz w:val="24"/>
        </w:rPr>
        <w:t>Написать bat-файл, который имена файлов, содержащих в расширении символ x, записывает вфайлВаше_имя.txt.</w:t>
      </w:r>
    </w:p>
    <w:p w:rsidR="001C5B50" w:rsidRPr="00094542" w:rsidRDefault="001C5B50" w:rsidP="00094542">
      <w:pPr>
        <w:ind w:left="420"/>
        <w:rPr>
          <w:i/>
        </w:rPr>
      </w:pPr>
      <w:r w:rsidRPr="00094542">
        <w:rPr>
          <w:i/>
        </w:rPr>
        <w:t>Управление</w:t>
      </w:r>
      <w:r w:rsidR="00CA442B">
        <w:rPr>
          <w:i/>
        </w:rPr>
        <w:t xml:space="preserve"> </w:t>
      </w:r>
      <w:r w:rsidRPr="00094542">
        <w:rPr>
          <w:i/>
        </w:rPr>
        <w:t>процессами</w:t>
      </w:r>
    </w:p>
    <w:p w:rsidR="001C5B50" w:rsidRPr="00094542" w:rsidRDefault="001C5B50" w:rsidP="00094542">
      <w:pPr>
        <w:spacing w:before="84"/>
        <w:ind w:left="420"/>
        <w:rPr>
          <w:i/>
        </w:rPr>
      </w:pPr>
      <w:r w:rsidRPr="00094542">
        <w:rPr>
          <w:i/>
        </w:rPr>
        <w:t>Краткие</w:t>
      </w:r>
      <w:r w:rsidR="00CA442B">
        <w:rPr>
          <w:i/>
        </w:rPr>
        <w:t xml:space="preserve"> </w:t>
      </w:r>
      <w:r w:rsidRPr="00094542">
        <w:rPr>
          <w:i/>
        </w:rPr>
        <w:t>теоретические</w:t>
      </w:r>
      <w:r w:rsidR="00CA442B">
        <w:rPr>
          <w:i/>
        </w:rPr>
        <w:t xml:space="preserve"> </w:t>
      </w:r>
      <w:r w:rsidRPr="00094542">
        <w:rPr>
          <w:i/>
        </w:rPr>
        <w:t>сведения:</w:t>
      </w:r>
    </w:p>
    <w:p w:rsidR="001C5B50" w:rsidRPr="00094542" w:rsidRDefault="001C5B50" w:rsidP="00094542">
      <w:pPr>
        <w:pStyle w:val="aff3"/>
        <w:spacing w:before="90"/>
        <w:ind w:left="1121" w:right="5595" w:hanging="701"/>
        <w:rPr>
          <w:rFonts w:ascii="Times New Roman" w:hAnsi="Times New Roman"/>
          <w:sz w:val="24"/>
        </w:rPr>
      </w:pPr>
      <w:r w:rsidRPr="00094542">
        <w:rPr>
          <w:rFonts w:ascii="Times New Roman" w:hAnsi="Times New Roman"/>
          <w:noProof/>
          <w:sz w:val="24"/>
        </w:rPr>
        <w:drawing>
          <wp:anchor distT="0" distB="0" distL="0" distR="0" simplePos="0" relativeHeight="251685888" behindDoc="1" locked="0" layoutInCell="1" allowOverlap="1" wp14:anchorId="13B30F29" wp14:editId="57595CD4">
            <wp:simplePos x="0" y="0"/>
            <wp:positionH relativeFrom="page">
              <wp:posOffset>1009192</wp:posOffset>
            </wp:positionH>
            <wp:positionV relativeFrom="paragraph">
              <wp:posOffset>300013</wp:posOffset>
            </wp:positionV>
            <wp:extent cx="237744" cy="169163"/>
            <wp:effectExtent l="0" t="0" r="0" b="0"/>
            <wp:wrapNone/>
            <wp:docPr id="16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noProof/>
          <w:sz w:val="24"/>
        </w:rPr>
        <w:drawing>
          <wp:anchor distT="0" distB="0" distL="0" distR="0" simplePos="0" relativeHeight="251686912" behindDoc="1" locked="0" layoutInCell="1" allowOverlap="1" wp14:anchorId="1A4B0F0E" wp14:editId="4C8D3DFD">
            <wp:simplePos x="0" y="0"/>
            <wp:positionH relativeFrom="page">
              <wp:posOffset>1009192</wp:posOffset>
            </wp:positionH>
            <wp:positionV relativeFrom="paragraph">
              <wp:posOffset>527089</wp:posOffset>
            </wp:positionV>
            <wp:extent cx="237744" cy="169163"/>
            <wp:effectExtent l="0" t="0" r="0" b="0"/>
            <wp:wrapNone/>
            <wp:docPr id="16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sz w:val="24"/>
        </w:rPr>
        <w:t>Команды Windows для работы с процессами:at–запуск</w:t>
      </w:r>
      <w:r w:rsidR="00CA442B">
        <w:rPr>
          <w:rFonts w:ascii="Times New Roman" w:hAnsi="Times New Roman"/>
          <w:sz w:val="24"/>
        </w:rPr>
        <w:t xml:space="preserve"> </w:t>
      </w:r>
      <w:r w:rsidRPr="00094542">
        <w:rPr>
          <w:rFonts w:ascii="Times New Roman" w:hAnsi="Times New Roman"/>
          <w:sz w:val="24"/>
        </w:rPr>
        <w:t>программ</w:t>
      </w:r>
      <w:r w:rsidR="00CA442B">
        <w:rPr>
          <w:rFonts w:ascii="Times New Roman" w:hAnsi="Times New Roman"/>
          <w:sz w:val="24"/>
        </w:rPr>
        <w:t xml:space="preserve"> </w:t>
      </w:r>
      <w:r w:rsidRPr="00094542">
        <w:rPr>
          <w:rFonts w:ascii="Times New Roman" w:hAnsi="Times New Roman"/>
          <w:sz w:val="24"/>
        </w:rPr>
        <w:t>в</w:t>
      </w:r>
      <w:r w:rsidR="00CA442B">
        <w:rPr>
          <w:rFonts w:ascii="Times New Roman" w:hAnsi="Times New Roman"/>
          <w:sz w:val="24"/>
        </w:rPr>
        <w:t xml:space="preserve"> </w:t>
      </w:r>
      <w:r w:rsidRPr="00094542">
        <w:rPr>
          <w:rFonts w:ascii="Times New Roman" w:hAnsi="Times New Roman"/>
          <w:sz w:val="24"/>
        </w:rPr>
        <w:t>заданное</w:t>
      </w:r>
      <w:r w:rsidR="00CA442B">
        <w:rPr>
          <w:rFonts w:ascii="Times New Roman" w:hAnsi="Times New Roman"/>
          <w:sz w:val="24"/>
        </w:rPr>
        <w:t xml:space="preserve"> </w:t>
      </w:r>
      <w:r w:rsidRPr="00094542">
        <w:rPr>
          <w:rFonts w:ascii="Times New Roman" w:hAnsi="Times New Roman"/>
          <w:sz w:val="24"/>
        </w:rPr>
        <w:t>время;</w:t>
      </w:r>
    </w:p>
    <w:p w:rsidR="001C5B50" w:rsidRPr="00094542" w:rsidRDefault="001C5B50" w:rsidP="00094542">
      <w:pPr>
        <w:pStyle w:val="aff3"/>
        <w:ind w:left="1121"/>
        <w:rPr>
          <w:rFonts w:ascii="Times New Roman" w:hAnsi="Times New Roman"/>
          <w:sz w:val="24"/>
        </w:rPr>
      </w:pPr>
      <w:r w:rsidRPr="00094542">
        <w:rPr>
          <w:rFonts w:ascii="Times New Roman" w:hAnsi="Times New Roman"/>
          <w:sz w:val="24"/>
        </w:rPr>
        <w:t>Schtasks–настраивает выполнение</w:t>
      </w:r>
      <w:r w:rsidR="00CA442B">
        <w:rPr>
          <w:rFonts w:ascii="Times New Roman" w:hAnsi="Times New Roman"/>
          <w:sz w:val="24"/>
        </w:rPr>
        <w:t xml:space="preserve"> </w:t>
      </w:r>
      <w:r w:rsidRPr="00094542">
        <w:rPr>
          <w:rFonts w:ascii="Times New Roman" w:hAnsi="Times New Roman"/>
          <w:sz w:val="24"/>
        </w:rPr>
        <w:t>команд</w:t>
      </w:r>
      <w:r w:rsidR="00CA442B">
        <w:rPr>
          <w:rFonts w:ascii="Times New Roman" w:hAnsi="Times New Roman"/>
          <w:sz w:val="24"/>
        </w:rPr>
        <w:t xml:space="preserve"> </w:t>
      </w:r>
      <w:r w:rsidRPr="00094542">
        <w:rPr>
          <w:rFonts w:ascii="Times New Roman" w:hAnsi="Times New Roman"/>
          <w:sz w:val="24"/>
        </w:rPr>
        <w:t>по</w:t>
      </w:r>
      <w:r w:rsidR="00CA442B">
        <w:rPr>
          <w:rFonts w:ascii="Times New Roman" w:hAnsi="Times New Roman"/>
          <w:sz w:val="24"/>
        </w:rPr>
        <w:t xml:space="preserve"> </w:t>
      </w:r>
      <w:r w:rsidRPr="00094542">
        <w:rPr>
          <w:rFonts w:ascii="Times New Roman" w:hAnsi="Times New Roman"/>
          <w:sz w:val="24"/>
        </w:rPr>
        <w:t>расписанию;</w:t>
      </w:r>
    </w:p>
    <w:p w:rsidR="001C5B50" w:rsidRPr="00094542" w:rsidRDefault="001C5B50" w:rsidP="00094542">
      <w:pPr>
        <w:pStyle w:val="aff3"/>
        <w:spacing w:before="81"/>
        <w:ind w:left="1121" w:right="1741"/>
        <w:rPr>
          <w:rFonts w:ascii="Times New Roman" w:hAnsi="Times New Roman"/>
          <w:sz w:val="24"/>
        </w:rPr>
      </w:pPr>
      <w:r w:rsidRPr="00094542">
        <w:rPr>
          <w:rFonts w:ascii="Times New Roman" w:hAnsi="Times New Roman"/>
          <w:noProof/>
          <w:sz w:val="24"/>
        </w:rPr>
        <w:drawing>
          <wp:anchor distT="0" distB="0" distL="0" distR="0" simplePos="0" relativeHeight="251687936" behindDoc="1" locked="0" layoutInCell="1" allowOverlap="1" wp14:anchorId="618FEBB3" wp14:editId="6952153B">
            <wp:simplePos x="0" y="0"/>
            <wp:positionH relativeFrom="page">
              <wp:posOffset>1009192</wp:posOffset>
            </wp:positionH>
            <wp:positionV relativeFrom="paragraph">
              <wp:posOffset>56554</wp:posOffset>
            </wp:positionV>
            <wp:extent cx="237744" cy="169163"/>
            <wp:effectExtent l="0" t="0" r="0" b="0"/>
            <wp:wrapNone/>
            <wp:docPr id="16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noProof/>
          <w:sz w:val="24"/>
        </w:rPr>
        <w:drawing>
          <wp:anchor distT="0" distB="0" distL="0" distR="0" simplePos="0" relativeHeight="251688960" behindDoc="1" locked="0" layoutInCell="1" allowOverlap="1" wp14:anchorId="0D056528" wp14:editId="23067883">
            <wp:simplePos x="0" y="0"/>
            <wp:positionH relativeFrom="page">
              <wp:posOffset>1009192</wp:posOffset>
            </wp:positionH>
            <wp:positionV relativeFrom="paragraph">
              <wp:posOffset>283630</wp:posOffset>
            </wp:positionV>
            <wp:extent cx="237744" cy="169163"/>
            <wp:effectExtent l="0" t="0" r="0" b="0"/>
            <wp:wrapNone/>
            <wp:docPr id="16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sz w:val="24"/>
        </w:rPr>
        <w:t>Start–запускает</w:t>
      </w:r>
      <w:r w:rsidR="00CA442B">
        <w:rPr>
          <w:rFonts w:ascii="Times New Roman" w:hAnsi="Times New Roman"/>
          <w:sz w:val="24"/>
        </w:rPr>
        <w:t xml:space="preserve"> </w:t>
      </w:r>
      <w:r w:rsidRPr="00094542">
        <w:rPr>
          <w:rFonts w:ascii="Times New Roman" w:hAnsi="Times New Roman"/>
          <w:sz w:val="24"/>
        </w:rPr>
        <w:t>определенную</w:t>
      </w:r>
      <w:r w:rsidR="00CA442B">
        <w:rPr>
          <w:rFonts w:ascii="Times New Roman" w:hAnsi="Times New Roman"/>
          <w:sz w:val="24"/>
        </w:rPr>
        <w:t xml:space="preserve"> </w:t>
      </w:r>
      <w:r w:rsidRPr="00094542">
        <w:rPr>
          <w:rFonts w:ascii="Times New Roman" w:hAnsi="Times New Roman"/>
          <w:sz w:val="24"/>
        </w:rPr>
        <w:t>программу</w:t>
      </w:r>
      <w:r w:rsidR="00CA442B">
        <w:rPr>
          <w:rFonts w:ascii="Times New Roman" w:hAnsi="Times New Roman"/>
          <w:sz w:val="24"/>
        </w:rPr>
        <w:t xml:space="preserve"> </w:t>
      </w:r>
      <w:r w:rsidRPr="00094542">
        <w:rPr>
          <w:rFonts w:ascii="Times New Roman" w:hAnsi="Times New Roman"/>
          <w:sz w:val="24"/>
        </w:rPr>
        <w:t>или командувотдельномокне;command.com– запуск</w:t>
      </w:r>
      <w:r w:rsidR="00CA442B">
        <w:rPr>
          <w:rFonts w:ascii="Times New Roman" w:hAnsi="Times New Roman"/>
          <w:sz w:val="24"/>
        </w:rPr>
        <w:t xml:space="preserve"> </w:t>
      </w:r>
      <w:r w:rsidRPr="00094542">
        <w:rPr>
          <w:rFonts w:ascii="Times New Roman" w:hAnsi="Times New Roman"/>
          <w:sz w:val="24"/>
        </w:rPr>
        <w:t>командной оболочки</w:t>
      </w:r>
      <w:r w:rsidR="00CA442B">
        <w:rPr>
          <w:rFonts w:ascii="Times New Roman" w:hAnsi="Times New Roman"/>
          <w:sz w:val="24"/>
        </w:rPr>
        <w:t xml:space="preserve"> </w:t>
      </w:r>
      <w:r w:rsidRPr="00094542">
        <w:rPr>
          <w:rFonts w:ascii="Times New Roman" w:hAnsi="Times New Roman"/>
          <w:sz w:val="24"/>
        </w:rPr>
        <w:t>MS-DOS;</w:t>
      </w:r>
    </w:p>
    <w:p w:rsidR="001C5B50" w:rsidRPr="00094542" w:rsidRDefault="001C5B50" w:rsidP="00094542">
      <w:pPr>
        <w:pStyle w:val="aff3"/>
        <w:ind w:left="1121"/>
        <w:rPr>
          <w:rFonts w:ascii="Times New Roman" w:hAnsi="Times New Roman"/>
          <w:sz w:val="24"/>
        </w:rPr>
      </w:pPr>
      <w:r w:rsidRPr="00094542">
        <w:rPr>
          <w:rFonts w:ascii="Times New Roman" w:hAnsi="Times New Roman"/>
          <w:noProof/>
          <w:sz w:val="24"/>
        </w:rPr>
        <w:drawing>
          <wp:anchor distT="0" distB="0" distL="0" distR="0" simplePos="0" relativeHeight="251689984" behindDoc="1" locked="0" layoutInCell="1" allowOverlap="1" wp14:anchorId="4A4A1048" wp14:editId="165F7A11">
            <wp:simplePos x="0" y="0"/>
            <wp:positionH relativeFrom="page">
              <wp:posOffset>1009192</wp:posOffset>
            </wp:positionH>
            <wp:positionV relativeFrom="paragraph">
              <wp:posOffset>2110</wp:posOffset>
            </wp:positionV>
            <wp:extent cx="237744" cy="169163"/>
            <wp:effectExtent l="0" t="0" r="0" b="0"/>
            <wp:wrapNone/>
            <wp:docPr id="17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sz w:val="24"/>
        </w:rPr>
        <w:t>cmd.exe–запусккоманднойоболочкиWindows.</w:t>
      </w:r>
    </w:p>
    <w:p w:rsidR="001C5B50" w:rsidRPr="00094542" w:rsidRDefault="001C5B50" w:rsidP="00094542">
      <w:pPr>
        <w:spacing w:before="65"/>
        <w:ind w:left="420" w:right="116"/>
        <w:jc w:val="both"/>
      </w:pPr>
      <w:r w:rsidRPr="00094542">
        <w:t>Длявыводаспискапроцессовиспользуетсякомандаtasklist(англ.TaskList–списокзадач).Дляполученияболееподробнойинформации,можноиспользоватьцентрсправкииподдержкииликомандуhelp(например:helpat).Дляостановкивыполненияпроцессаиспользуетсякомандаtaskkill(англ.TaskKIll–«Убить»задачу).Дляостановкипроцессатребуетсяуказатьидентификаторпроцесса PID (англ. Process</w:t>
      </w:r>
      <w:r w:rsidR="00CA442B">
        <w:t xml:space="preserve"> </w:t>
      </w:r>
      <w:r w:rsidRPr="00094542">
        <w:lastRenderedPageBreak/>
        <w:t>IDentifier – Идентификатор процесса). PID – это «уникальное» целое число,</w:t>
      </w:r>
      <w:r w:rsidR="00CA442B">
        <w:t xml:space="preserve"> </w:t>
      </w:r>
      <w:r w:rsidRPr="00094542">
        <w:t>назначенное</w:t>
      </w:r>
      <w:r w:rsidR="00CA442B">
        <w:t xml:space="preserve"> </w:t>
      </w:r>
      <w:r w:rsidRPr="00094542">
        <w:t>каждому</w:t>
      </w:r>
      <w:r w:rsidR="00CA442B">
        <w:t xml:space="preserve"> </w:t>
      </w:r>
      <w:r w:rsidRPr="00094542">
        <w:t>процессу. У всех процессов</w:t>
      </w:r>
      <w:r w:rsidR="00CA442B">
        <w:t xml:space="preserve"> </w:t>
      </w:r>
      <w:r w:rsidRPr="00094542">
        <w:t>эти</w:t>
      </w:r>
      <w:r w:rsidR="00CA442B">
        <w:t xml:space="preserve"> </w:t>
      </w:r>
      <w:r w:rsidRPr="00094542">
        <w:t>номера разные.</w:t>
      </w:r>
    </w:p>
    <w:p w:rsidR="001C5B50" w:rsidRPr="00094542" w:rsidRDefault="001C5B50" w:rsidP="00094542">
      <w:pPr>
        <w:spacing w:before="6"/>
        <w:ind w:left="420"/>
        <w:rPr>
          <w:b/>
          <w:i/>
        </w:rPr>
      </w:pPr>
      <w:r w:rsidRPr="00094542">
        <w:rPr>
          <w:b/>
          <w:i/>
        </w:rPr>
        <w:t>Задание4.РаботасДиспетчеромзадачWindows7.</w:t>
      </w:r>
    </w:p>
    <w:p w:rsidR="001C5B50" w:rsidRPr="00094542" w:rsidRDefault="001C5B50" w:rsidP="00094542">
      <w:pPr>
        <w:pStyle w:val="aff3"/>
        <w:spacing w:before="89"/>
        <w:ind w:left="420"/>
        <w:rPr>
          <w:rFonts w:ascii="Times New Roman" w:hAnsi="Times New Roman"/>
          <w:sz w:val="24"/>
        </w:rPr>
      </w:pPr>
      <w:r w:rsidRPr="00094542">
        <w:rPr>
          <w:rFonts w:ascii="Times New Roman" w:hAnsi="Times New Roman"/>
          <w:sz w:val="24"/>
        </w:rPr>
        <w:t>ЗапуститеОСWindows7.</w:t>
      </w:r>
    </w:p>
    <w:p w:rsidR="001C5B50" w:rsidRPr="00094542" w:rsidRDefault="001C5B50" w:rsidP="00094542">
      <w:pPr>
        <w:pStyle w:val="aff3"/>
        <w:spacing w:before="82"/>
        <w:ind w:left="420"/>
        <w:rPr>
          <w:rFonts w:ascii="Times New Roman" w:hAnsi="Times New Roman"/>
          <w:sz w:val="24"/>
        </w:rPr>
      </w:pPr>
      <w:r w:rsidRPr="00094542">
        <w:rPr>
          <w:rFonts w:ascii="Times New Roman" w:hAnsi="Times New Roman"/>
          <w:sz w:val="24"/>
        </w:rPr>
        <w:t>Запустите</w:t>
      </w:r>
      <w:r w:rsidR="00CA442B">
        <w:rPr>
          <w:rFonts w:ascii="Times New Roman" w:hAnsi="Times New Roman"/>
          <w:sz w:val="24"/>
        </w:rPr>
        <w:t xml:space="preserve"> </w:t>
      </w:r>
      <w:r w:rsidRPr="00094542">
        <w:rPr>
          <w:rFonts w:ascii="Times New Roman" w:hAnsi="Times New Roman"/>
          <w:sz w:val="24"/>
        </w:rPr>
        <w:t>диспетчер</w:t>
      </w:r>
      <w:r w:rsidR="00CA442B">
        <w:rPr>
          <w:rFonts w:ascii="Times New Roman" w:hAnsi="Times New Roman"/>
          <w:sz w:val="24"/>
        </w:rPr>
        <w:t xml:space="preserve"> </w:t>
      </w:r>
      <w:r w:rsidRPr="00094542">
        <w:rPr>
          <w:rFonts w:ascii="Times New Roman" w:hAnsi="Times New Roman"/>
          <w:sz w:val="24"/>
        </w:rPr>
        <w:t>задач.</w:t>
      </w:r>
      <w:r w:rsidR="00CA442B">
        <w:rPr>
          <w:rFonts w:ascii="Times New Roman" w:hAnsi="Times New Roman"/>
          <w:sz w:val="24"/>
        </w:rPr>
        <w:t xml:space="preserve"> </w:t>
      </w:r>
      <w:r w:rsidRPr="00094542">
        <w:rPr>
          <w:rFonts w:ascii="Times New Roman" w:hAnsi="Times New Roman"/>
          <w:sz w:val="24"/>
        </w:rPr>
        <w:t>Для</w:t>
      </w:r>
      <w:r w:rsidR="00CA442B">
        <w:rPr>
          <w:rFonts w:ascii="Times New Roman" w:hAnsi="Times New Roman"/>
          <w:sz w:val="24"/>
        </w:rPr>
        <w:t xml:space="preserve"> </w:t>
      </w:r>
      <w:r w:rsidRPr="00094542">
        <w:rPr>
          <w:rFonts w:ascii="Times New Roman" w:hAnsi="Times New Roman"/>
          <w:sz w:val="24"/>
        </w:rPr>
        <w:t>этого</w:t>
      </w:r>
      <w:r w:rsidR="00CA442B">
        <w:rPr>
          <w:rFonts w:ascii="Times New Roman" w:hAnsi="Times New Roman"/>
          <w:sz w:val="24"/>
        </w:rPr>
        <w:t xml:space="preserve"> </w:t>
      </w:r>
      <w:r w:rsidRPr="00094542">
        <w:rPr>
          <w:rFonts w:ascii="Times New Roman" w:hAnsi="Times New Roman"/>
          <w:sz w:val="24"/>
        </w:rPr>
        <w:t>воспользуйтесь</w:t>
      </w:r>
      <w:r w:rsidR="00CA442B">
        <w:rPr>
          <w:rFonts w:ascii="Times New Roman" w:hAnsi="Times New Roman"/>
          <w:sz w:val="24"/>
        </w:rPr>
        <w:t xml:space="preserve"> </w:t>
      </w:r>
      <w:r w:rsidRPr="00094542">
        <w:rPr>
          <w:rFonts w:ascii="Times New Roman" w:hAnsi="Times New Roman"/>
          <w:sz w:val="24"/>
        </w:rPr>
        <w:t>одним</w:t>
      </w:r>
      <w:r w:rsidR="00CA442B">
        <w:rPr>
          <w:rFonts w:ascii="Times New Roman" w:hAnsi="Times New Roman"/>
          <w:sz w:val="24"/>
        </w:rPr>
        <w:t xml:space="preserve"> </w:t>
      </w:r>
      <w:r w:rsidRPr="00094542">
        <w:rPr>
          <w:rFonts w:ascii="Times New Roman" w:hAnsi="Times New Roman"/>
          <w:sz w:val="24"/>
        </w:rPr>
        <w:t>из</w:t>
      </w:r>
      <w:r w:rsidR="00CA442B">
        <w:rPr>
          <w:rFonts w:ascii="Times New Roman" w:hAnsi="Times New Roman"/>
          <w:sz w:val="24"/>
        </w:rPr>
        <w:t xml:space="preserve"> </w:t>
      </w:r>
      <w:r w:rsidRPr="00094542">
        <w:rPr>
          <w:rFonts w:ascii="Times New Roman" w:hAnsi="Times New Roman"/>
          <w:sz w:val="24"/>
        </w:rPr>
        <w:t>способов:</w:t>
      </w:r>
    </w:p>
    <w:p w:rsidR="001C5B50" w:rsidRPr="00094542" w:rsidRDefault="001C5B50" w:rsidP="005A7386">
      <w:pPr>
        <w:pStyle w:val="a6"/>
        <w:widowControl w:val="0"/>
        <w:numPr>
          <w:ilvl w:val="0"/>
          <w:numId w:val="124"/>
        </w:numPr>
        <w:tabs>
          <w:tab w:val="left" w:pos="1175"/>
        </w:tabs>
        <w:autoSpaceDE w:val="0"/>
        <w:autoSpaceDN w:val="0"/>
        <w:spacing w:before="86" w:after="0" w:line="240" w:lineRule="auto"/>
        <w:ind w:right="118" w:firstLine="448"/>
        <w:contextualSpacing w:val="0"/>
        <w:jc w:val="both"/>
        <w:rPr>
          <w:rFonts w:ascii="Times New Roman" w:hAnsi="Times New Roman"/>
          <w:sz w:val="24"/>
          <w:szCs w:val="24"/>
        </w:rPr>
      </w:pPr>
      <w:r w:rsidRPr="00094542">
        <w:rPr>
          <w:rFonts w:ascii="Times New Roman" w:hAnsi="Times New Roman"/>
          <w:sz w:val="24"/>
          <w:szCs w:val="24"/>
        </w:rPr>
        <w:t>нажатием сочетания клавиш Ctrl+Alt+Del. При использовании данной команды не стоит</w:t>
      </w:r>
      <w:r w:rsidR="00CA442B">
        <w:rPr>
          <w:rFonts w:ascii="Times New Roman" w:hAnsi="Times New Roman"/>
          <w:sz w:val="24"/>
          <w:szCs w:val="24"/>
        </w:rPr>
        <w:t xml:space="preserve"> </w:t>
      </w:r>
      <w:r w:rsidRPr="00094542">
        <w:rPr>
          <w:rFonts w:ascii="Times New Roman" w:hAnsi="Times New Roman"/>
          <w:sz w:val="24"/>
          <w:szCs w:val="24"/>
        </w:rPr>
        <w:t>пренебрегать последовательностью клавиш. Появится меню, в котором курсором следует выбрать</w:t>
      </w:r>
      <w:r w:rsidR="00CA442B">
        <w:rPr>
          <w:rFonts w:ascii="Times New Roman" w:hAnsi="Times New Roman"/>
          <w:sz w:val="24"/>
          <w:szCs w:val="24"/>
        </w:rPr>
        <w:t xml:space="preserve"> </w:t>
      </w:r>
      <w:r w:rsidRPr="00094542">
        <w:rPr>
          <w:rFonts w:ascii="Times New Roman" w:hAnsi="Times New Roman"/>
          <w:sz w:val="24"/>
          <w:szCs w:val="24"/>
        </w:rPr>
        <w:t>пункт«Диспетчер задач»;</w:t>
      </w:r>
    </w:p>
    <w:p w:rsidR="001C5B50" w:rsidRPr="00094542" w:rsidRDefault="001C5B50" w:rsidP="005A7386">
      <w:pPr>
        <w:pStyle w:val="a6"/>
        <w:widowControl w:val="0"/>
        <w:numPr>
          <w:ilvl w:val="0"/>
          <w:numId w:val="124"/>
        </w:numPr>
        <w:tabs>
          <w:tab w:val="left" w:pos="1201"/>
        </w:tabs>
        <w:autoSpaceDE w:val="0"/>
        <w:autoSpaceDN w:val="0"/>
        <w:spacing w:after="0" w:line="240" w:lineRule="auto"/>
        <w:ind w:right="844" w:firstLine="448"/>
        <w:contextualSpacing w:val="0"/>
        <w:rPr>
          <w:rFonts w:ascii="Times New Roman" w:hAnsi="Times New Roman"/>
          <w:sz w:val="24"/>
          <w:szCs w:val="24"/>
        </w:rPr>
      </w:pPr>
      <w:r w:rsidRPr="00094542">
        <w:rPr>
          <w:rFonts w:ascii="Times New Roman" w:hAnsi="Times New Roman"/>
          <w:sz w:val="24"/>
          <w:szCs w:val="24"/>
        </w:rPr>
        <w:t>переводомкурсоранаобластьспоказаниямисистемнойдатыивремениинажатиемправого клика, будет выведено меню, в котором следует выбрать «Диспетчер задач».Изучите</w:t>
      </w:r>
      <w:r w:rsidR="00CA442B">
        <w:rPr>
          <w:rFonts w:ascii="Times New Roman" w:hAnsi="Times New Roman"/>
          <w:sz w:val="24"/>
          <w:szCs w:val="24"/>
        </w:rPr>
        <w:t xml:space="preserve"> </w:t>
      </w:r>
      <w:r w:rsidRPr="00094542">
        <w:rPr>
          <w:rFonts w:ascii="Times New Roman" w:hAnsi="Times New Roman"/>
          <w:sz w:val="24"/>
          <w:szCs w:val="24"/>
        </w:rPr>
        <w:t>основные</w:t>
      </w:r>
      <w:r w:rsidR="00CA442B">
        <w:rPr>
          <w:rFonts w:ascii="Times New Roman" w:hAnsi="Times New Roman"/>
          <w:sz w:val="24"/>
          <w:szCs w:val="24"/>
        </w:rPr>
        <w:t xml:space="preserve"> </w:t>
      </w:r>
      <w:r w:rsidRPr="00094542">
        <w:rPr>
          <w:rFonts w:ascii="Times New Roman" w:hAnsi="Times New Roman"/>
          <w:sz w:val="24"/>
          <w:szCs w:val="24"/>
        </w:rPr>
        <w:t>вкладки диспетчера</w:t>
      </w:r>
      <w:r w:rsidR="00CA442B">
        <w:rPr>
          <w:rFonts w:ascii="Times New Roman" w:hAnsi="Times New Roman"/>
          <w:sz w:val="24"/>
          <w:szCs w:val="24"/>
        </w:rPr>
        <w:t xml:space="preserve"> </w:t>
      </w:r>
      <w:r w:rsidRPr="00094542">
        <w:rPr>
          <w:rFonts w:ascii="Times New Roman" w:hAnsi="Times New Roman"/>
          <w:sz w:val="24"/>
          <w:szCs w:val="24"/>
        </w:rPr>
        <w:t>задач:</w:t>
      </w:r>
    </w:p>
    <w:p w:rsidR="001C5B50" w:rsidRPr="00094542" w:rsidRDefault="001C5B50" w:rsidP="00094542">
      <w:pPr>
        <w:pStyle w:val="aff3"/>
        <w:spacing w:before="60"/>
        <w:ind w:left="420" w:right="122"/>
        <w:jc w:val="both"/>
        <w:rPr>
          <w:rFonts w:ascii="Times New Roman" w:hAnsi="Times New Roman"/>
          <w:sz w:val="24"/>
        </w:rPr>
      </w:pPr>
      <w:r w:rsidRPr="00094542">
        <w:rPr>
          <w:rFonts w:ascii="Times New Roman" w:hAnsi="Times New Roman"/>
          <w:sz w:val="24"/>
        </w:rPr>
        <w:t>Вкладка«Приложения»отображаетсписокзапущенныхзадач(программ)выполняющиесявнастоящий момент не в фоновом режиме, а также отображает их состояние. Также в данном окнеможноснятьзадачупереключитьсямеждузадачамиизапуститьновуюзадачуприпомощисоответствующихкнопок.</w:t>
      </w:r>
    </w:p>
    <w:p w:rsidR="001C5B50" w:rsidRPr="00094542" w:rsidRDefault="001C5B50" w:rsidP="00094542">
      <w:pPr>
        <w:pStyle w:val="aff3"/>
        <w:spacing w:before="1"/>
        <w:ind w:left="420" w:right="119"/>
        <w:jc w:val="both"/>
        <w:rPr>
          <w:rFonts w:ascii="Times New Roman" w:hAnsi="Times New Roman"/>
          <w:sz w:val="24"/>
        </w:rPr>
      </w:pPr>
      <w:r w:rsidRPr="00094542">
        <w:rPr>
          <w:rFonts w:ascii="Times New Roman" w:hAnsi="Times New Roman"/>
          <w:sz w:val="24"/>
        </w:rPr>
        <w:t>Вкладка«Процессы»отображаетсписокпользователязапустившегопроцесс,загрузкуцентрального процессора в процентном соотношении, а также объем памяти используемого для</w:t>
      </w:r>
      <w:r w:rsidR="00CA442B">
        <w:rPr>
          <w:rFonts w:ascii="Times New Roman" w:hAnsi="Times New Roman"/>
          <w:sz w:val="24"/>
        </w:rPr>
        <w:t xml:space="preserve"> </w:t>
      </w:r>
      <w:r w:rsidRPr="00094542">
        <w:rPr>
          <w:rFonts w:ascii="Times New Roman" w:hAnsi="Times New Roman"/>
          <w:sz w:val="24"/>
        </w:rPr>
        <w:t>выполнения</w:t>
      </w:r>
      <w:r w:rsidR="00CA442B">
        <w:rPr>
          <w:rFonts w:ascii="Times New Roman" w:hAnsi="Times New Roman"/>
          <w:sz w:val="24"/>
        </w:rPr>
        <w:t xml:space="preserve"> </w:t>
      </w:r>
      <w:r w:rsidRPr="00094542">
        <w:rPr>
          <w:rFonts w:ascii="Times New Roman" w:hAnsi="Times New Roman"/>
          <w:sz w:val="24"/>
        </w:rPr>
        <w:t>процесса.</w:t>
      </w:r>
    </w:p>
    <w:p w:rsidR="001C5B50" w:rsidRPr="00094542" w:rsidRDefault="001C5B50" w:rsidP="00094542">
      <w:pPr>
        <w:pStyle w:val="aff3"/>
        <w:ind w:left="420"/>
        <w:jc w:val="both"/>
        <w:rPr>
          <w:rFonts w:ascii="Times New Roman" w:hAnsi="Times New Roman"/>
          <w:sz w:val="24"/>
        </w:rPr>
      </w:pPr>
      <w:r w:rsidRPr="00094542">
        <w:rPr>
          <w:rFonts w:ascii="Times New Roman" w:hAnsi="Times New Roman"/>
          <w:sz w:val="24"/>
        </w:rPr>
        <w:t>Вкладка«Службы»показывает,</w:t>
      </w:r>
      <w:r w:rsidR="00CA442B">
        <w:rPr>
          <w:rFonts w:ascii="Times New Roman" w:hAnsi="Times New Roman"/>
          <w:sz w:val="24"/>
        </w:rPr>
        <w:t xml:space="preserve"> </w:t>
      </w:r>
      <w:r w:rsidRPr="00094542">
        <w:rPr>
          <w:rFonts w:ascii="Times New Roman" w:hAnsi="Times New Roman"/>
          <w:sz w:val="24"/>
        </w:rPr>
        <w:t>какие</w:t>
      </w:r>
      <w:r w:rsidR="00CA442B">
        <w:rPr>
          <w:rFonts w:ascii="Times New Roman" w:hAnsi="Times New Roman"/>
          <w:sz w:val="24"/>
        </w:rPr>
        <w:t xml:space="preserve"> </w:t>
      </w:r>
      <w:r w:rsidRPr="00094542">
        <w:rPr>
          <w:rFonts w:ascii="Times New Roman" w:hAnsi="Times New Roman"/>
          <w:sz w:val="24"/>
        </w:rPr>
        <w:t>службы</w:t>
      </w:r>
      <w:r w:rsidR="00CA442B">
        <w:rPr>
          <w:rFonts w:ascii="Times New Roman" w:hAnsi="Times New Roman"/>
          <w:sz w:val="24"/>
        </w:rPr>
        <w:t xml:space="preserve"> </w:t>
      </w:r>
      <w:r w:rsidRPr="00094542">
        <w:rPr>
          <w:rFonts w:ascii="Times New Roman" w:hAnsi="Times New Roman"/>
          <w:sz w:val="24"/>
        </w:rPr>
        <w:t>запущены</w:t>
      </w:r>
      <w:r w:rsidR="00CA442B">
        <w:rPr>
          <w:rFonts w:ascii="Times New Roman" w:hAnsi="Times New Roman"/>
          <w:sz w:val="24"/>
        </w:rPr>
        <w:t xml:space="preserve"> </w:t>
      </w:r>
      <w:r w:rsidRPr="00094542">
        <w:rPr>
          <w:rFonts w:ascii="Times New Roman" w:hAnsi="Times New Roman"/>
          <w:sz w:val="24"/>
        </w:rPr>
        <w:t>на</w:t>
      </w:r>
      <w:r w:rsidR="00CA442B">
        <w:rPr>
          <w:rFonts w:ascii="Times New Roman" w:hAnsi="Times New Roman"/>
          <w:sz w:val="24"/>
        </w:rPr>
        <w:t xml:space="preserve"> </w:t>
      </w:r>
      <w:r w:rsidRPr="00094542">
        <w:rPr>
          <w:rFonts w:ascii="Times New Roman" w:hAnsi="Times New Roman"/>
          <w:sz w:val="24"/>
        </w:rPr>
        <w:t>компьютере.</w:t>
      </w:r>
    </w:p>
    <w:p w:rsidR="001C5B50" w:rsidRPr="00094542" w:rsidRDefault="001C5B50" w:rsidP="00094542">
      <w:pPr>
        <w:pStyle w:val="aff3"/>
        <w:spacing w:before="89"/>
        <w:ind w:left="420" w:right="113"/>
        <w:jc w:val="both"/>
        <w:rPr>
          <w:rFonts w:ascii="Times New Roman" w:hAnsi="Times New Roman"/>
          <w:sz w:val="24"/>
        </w:rPr>
      </w:pPr>
      <w:r w:rsidRPr="00094542">
        <w:rPr>
          <w:rFonts w:ascii="Times New Roman" w:hAnsi="Times New Roman"/>
          <w:sz w:val="24"/>
        </w:rPr>
        <w:t>Службы–приложения,автоматическизапускаемыесистемойпризапускеОСWindowsивыполняющиесявнезависимости от статуса</w:t>
      </w:r>
      <w:r w:rsidR="00CA442B">
        <w:rPr>
          <w:rFonts w:ascii="Times New Roman" w:hAnsi="Times New Roman"/>
          <w:sz w:val="24"/>
        </w:rPr>
        <w:t xml:space="preserve"> </w:t>
      </w:r>
      <w:r w:rsidRPr="00094542">
        <w:rPr>
          <w:rFonts w:ascii="Times New Roman" w:hAnsi="Times New Roman"/>
          <w:sz w:val="24"/>
        </w:rPr>
        <w:t>пользователя.</w:t>
      </w:r>
    </w:p>
    <w:p w:rsidR="001C5B50" w:rsidRPr="00094542" w:rsidRDefault="001C5B50" w:rsidP="00094542">
      <w:pPr>
        <w:pStyle w:val="aff3"/>
        <w:spacing w:before="3"/>
        <w:ind w:left="420" w:right="117"/>
        <w:jc w:val="both"/>
        <w:rPr>
          <w:rFonts w:ascii="Times New Roman" w:hAnsi="Times New Roman"/>
          <w:sz w:val="24"/>
        </w:rPr>
      </w:pPr>
      <w:r w:rsidRPr="00094542">
        <w:rPr>
          <w:rFonts w:ascii="Times New Roman" w:hAnsi="Times New Roman"/>
          <w:sz w:val="24"/>
        </w:rPr>
        <w:t>Вкладка«Быстродействие»отображаетвграфическомрежимезагрузкупроцессора,атакжехронологиюиспользованияфизическойпамятикомпьютера.</w:t>
      </w:r>
    </w:p>
    <w:p w:rsidR="001C5B50" w:rsidRPr="00094542" w:rsidRDefault="001C5B50" w:rsidP="00094542">
      <w:pPr>
        <w:ind w:left="420"/>
        <w:jc w:val="both"/>
      </w:pPr>
      <w:r w:rsidRPr="00094542">
        <w:t>Вкладка«Сеть»отображаетподключенныесетевыеадаптеры,атакжесетевуюактивность.</w:t>
      </w:r>
    </w:p>
    <w:p w:rsidR="001C5B50" w:rsidRPr="00094542" w:rsidRDefault="001C5B50" w:rsidP="00094542">
      <w:pPr>
        <w:pStyle w:val="aff3"/>
        <w:spacing w:before="92"/>
        <w:ind w:left="420" w:right="2521"/>
        <w:rPr>
          <w:rFonts w:ascii="Times New Roman" w:hAnsi="Times New Roman"/>
          <w:sz w:val="24"/>
        </w:rPr>
      </w:pPr>
      <w:r w:rsidRPr="00094542">
        <w:rPr>
          <w:rFonts w:ascii="Times New Roman" w:hAnsi="Times New Roman"/>
          <w:sz w:val="24"/>
        </w:rPr>
        <w:t>Вкладка «Пользователи» отображает список подключенных пользователей.Потренируйтесьвзавершениииповторномзапускепроцессов.</w:t>
      </w:r>
    </w:p>
    <w:p w:rsidR="001C5B50" w:rsidRPr="00094542" w:rsidRDefault="001C5B50" w:rsidP="00094542">
      <w:pPr>
        <w:pStyle w:val="aff3"/>
        <w:ind w:left="420"/>
        <w:rPr>
          <w:rFonts w:ascii="Times New Roman" w:hAnsi="Times New Roman"/>
          <w:sz w:val="24"/>
        </w:rPr>
      </w:pPr>
      <w:r w:rsidRPr="00094542">
        <w:rPr>
          <w:rFonts w:ascii="Times New Roman" w:hAnsi="Times New Roman"/>
          <w:sz w:val="24"/>
        </w:rPr>
        <w:t>Разберите</w:t>
      </w:r>
      <w:r w:rsidR="00CA442B">
        <w:rPr>
          <w:rFonts w:ascii="Times New Roman" w:hAnsi="Times New Roman"/>
          <w:sz w:val="24"/>
        </w:rPr>
        <w:t xml:space="preserve"> </w:t>
      </w:r>
      <w:r w:rsidRPr="00094542">
        <w:rPr>
          <w:rFonts w:ascii="Times New Roman" w:hAnsi="Times New Roman"/>
          <w:sz w:val="24"/>
        </w:rPr>
        <w:t>мониторинг</w:t>
      </w:r>
      <w:r w:rsidR="00CA442B">
        <w:rPr>
          <w:rFonts w:ascii="Times New Roman" w:hAnsi="Times New Roman"/>
          <w:sz w:val="24"/>
        </w:rPr>
        <w:t xml:space="preserve"> </w:t>
      </w:r>
      <w:r w:rsidRPr="00094542">
        <w:rPr>
          <w:rFonts w:ascii="Times New Roman" w:hAnsi="Times New Roman"/>
          <w:sz w:val="24"/>
        </w:rPr>
        <w:t>загрузки</w:t>
      </w:r>
      <w:r w:rsidR="00CA442B">
        <w:rPr>
          <w:rFonts w:ascii="Times New Roman" w:hAnsi="Times New Roman"/>
          <w:sz w:val="24"/>
        </w:rPr>
        <w:t xml:space="preserve"> </w:t>
      </w:r>
      <w:r w:rsidRPr="00094542">
        <w:rPr>
          <w:rFonts w:ascii="Times New Roman" w:hAnsi="Times New Roman"/>
          <w:sz w:val="24"/>
        </w:rPr>
        <w:t>и</w:t>
      </w:r>
      <w:r w:rsidR="00CA442B">
        <w:rPr>
          <w:rFonts w:ascii="Times New Roman" w:hAnsi="Times New Roman"/>
          <w:sz w:val="24"/>
        </w:rPr>
        <w:t xml:space="preserve"> </w:t>
      </w:r>
      <w:r w:rsidRPr="00094542">
        <w:rPr>
          <w:rFonts w:ascii="Times New Roman" w:hAnsi="Times New Roman"/>
          <w:sz w:val="24"/>
        </w:rPr>
        <w:t>использование</w:t>
      </w:r>
      <w:r w:rsidR="00CA442B">
        <w:rPr>
          <w:rFonts w:ascii="Times New Roman" w:hAnsi="Times New Roman"/>
          <w:sz w:val="24"/>
        </w:rPr>
        <w:t xml:space="preserve"> </w:t>
      </w:r>
      <w:r w:rsidRPr="00094542">
        <w:rPr>
          <w:rFonts w:ascii="Times New Roman" w:hAnsi="Times New Roman"/>
          <w:sz w:val="24"/>
        </w:rPr>
        <w:t>памяти.</w:t>
      </w:r>
    </w:p>
    <w:p w:rsidR="001C5B50" w:rsidRPr="00094542" w:rsidRDefault="001C5B50" w:rsidP="00094542">
      <w:pPr>
        <w:pStyle w:val="aff3"/>
        <w:spacing w:before="86"/>
        <w:ind w:left="420"/>
        <w:rPr>
          <w:rFonts w:ascii="Times New Roman" w:hAnsi="Times New Roman"/>
          <w:sz w:val="24"/>
        </w:rPr>
      </w:pPr>
      <w:r w:rsidRPr="00094542">
        <w:rPr>
          <w:rFonts w:ascii="Times New Roman" w:hAnsi="Times New Roman"/>
          <w:sz w:val="24"/>
        </w:rPr>
        <w:t>Попытайтесьзапуститьновыепроцессыприпомощидиспетчера,дляэтогоможноиспользоватькоманды:cmd, msconfig.</w:t>
      </w:r>
    </w:p>
    <w:p w:rsidR="001C5B50" w:rsidRPr="00094542" w:rsidRDefault="001C5B50" w:rsidP="00094542">
      <w:pPr>
        <w:ind w:left="420" w:right="7588"/>
        <w:rPr>
          <w:i/>
        </w:rPr>
      </w:pPr>
      <w:r w:rsidRPr="00094542">
        <w:rPr>
          <w:i/>
        </w:rPr>
        <w:t>Создание резервных копий</w:t>
      </w:r>
      <w:r w:rsidR="00CA442B">
        <w:rPr>
          <w:i/>
        </w:rPr>
        <w:t xml:space="preserve"> </w:t>
      </w:r>
      <w:r w:rsidRPr="00094542">
        <w:rPr>
          <w:i/>
        </w:rPr>
        <w:t>Теоретические</w:t>
      </w:r>
      <w:r w:rsidR="00CA442B">
        <w:rPr>
          <w:i/>
        </w:rPr>
        <w:t xml:space="preserve"> </w:t>
      </w:r>
      <w:r w:rsidRPr="00094542">
        <w:rPr>
          <w:i/>
        </w:rPr>
        <w:t>сведения</w:t>
      </w:r>
    </w:p>
    <w:p w:rsidR="001C5B50" w:rsidRPr="00094542" w:rsidRDefault="001C5B50" w:rsidP="00094542">
      <w:pPr>
        <w:spacing w:before="1"/>
        <w:ind w:left="420" w:right="112"/>
        <w:jc w:val="both"/>
      </w:pPr>
      <w:r w:rsidRPr="00094542">
        <w:t>Мастерархивацииивосстановления(</w:t>
      </w:r>
      <w:r w:rsidRPr="00094542">
        <w:rPr>
          <w:i/>
        </w:rPr>
        <w:t>BackuporRestoreWizard</w:t>
      </w:r>
      <w:r w:rsidRPr="00094542">
        <w:t>)создаеткопиюфайловипапокнауказанном пользователем носителе информации. В случае потери или повреждения пользовательскихданныхихможновосстановитьизфайларезервнойкопии.Рекомендуетсявыполнятьрегулярноесозданиерезервныхкопийважныхфайловипапок.Частотаархивации(</w:t>
      </w:r>
      <w:r w:rsidRPr="00094542">
        <w:rPr>
          <w:i/>
        </w:rPr>
        <w:t>резервногокопирования</w:t>
      </w:r>
      <w:r w:rsidRPr="00094542">
        <w:t>)зависит от частоты изменений файлов,</w:t>
      </w:r>
      <w:r w:rsidR="00CA442B">
        <w:t xml:space="preserve"> </w:t>
      </w:r>
      <w:r w:rsidRPr="00094542">
        <w:t>так как в случае потери данных</w:t>
      </w:r>
      <w:r w:rsidR="00CA442B">
        <w:t xml:space="preserve"> </w:t>
      </w:r>
      <w:r w:rsidRPr="00094542">
        <w:t>придется повторно создать то,</w:t>
      </w:r>
      <w:r w:rsidR="00CA442B">
        <w:t xml:space="preserve"> </w:t>
      </w:r>
      <w:r w:rsidRPr="00094542">
        <w:t>что было сделано после последней архивации. По этой причине многие компании создают резервныекопииважныхфайловежедневно.Пользовательможетвыбиратьразличныетипыархивациивзависимостиотего требований.</w:t>
      </w:r>
    </w:p>
    <w:p w:rsidR="001C5B50" w:rsidRPr="00094542" w:rsidRDefault="001C5B50" w:rsidP="00094542">
      <w:pPr>
        <w:spacing w:before="9"/>
        <w:ind w:left="420"/>
        <w:rPr>
          <w:b/>
          <w:i/>
        </w:rPr>
      </w:pPr>
      <w:r w:rsidRPr="00094542">
        <w:rPr>
          <w:b/>
          <w:i/>
        </w:rPr>
        <w:t>Задание5.Выполнитерезервноекопирование системных</w:t>
      </w:r>
      <w:r w:rsidR="00CA442B">
        <w:rPr>
          <w:b/>
          <w:i/>
        </w:rPr>
        <w:t xml:space="preserve"> </w:t>
      </w:r>
      <w:r w:rsidRPr="00094542">
        <w:rPr>
          <w:b/>
          <w:i/>
        </w:rPr>
        <w:t>конфигурационных</w:t>
      </w:r>
      <w:r w:rsidR="00CA442B">
        <w:rPr>
          <w:b/>
          <w:i/>
        </w:rPr>
        <w:t xml:space="preserve"> </w:t>
      </w:r>
      <w:r w:rsidRPr="00094542">
        <w:rPr>
          <w:b/>
          <w:i/>
        </w:rPr>
        <w:t>файлов.</w:t>
      </w:r>
    </w:p>
    <w:p w:rsidR="001C5B50" w:rsidRPr="00094542" w:rsidRDefault="001C5B50" w:rsidP="00094542">
      <w:pPr>
        <w:pStyle w:val="aff3"/>
        <w:spacing w:before="89"/>
        <w:ind w:left="420"/>
        <w:rPr>
          <w:rFonts w:ascii="Times New Roman" w:hAnsi="Times New Roman"/>
          <w:sz w:val="24"/>
        </w:rPr>
      </w:pPr>
      <w:r w:rsidRPr="00094542">
        <w:rPr>
          <w:rFonts w:ascii="Times New Roman" w:hAnsi="Times New Roman"/>
          <w:sz w:val="24"/>
        </w:rPr>
        <w:t>Загрузите</w:t>
      </w:r>
      <w:r w:rsidR="00CA442B">
        <w:rPr>
          <w:rFonts w:ascii="Times New Roman" w:hAnsi="Times New Roman"/>
          <w:sz w:val="24"/>
        </w:rPr>
        <w:t xml:space="preserve"> </w:t>
      </w:r>
      <w:r w:rsidRPr="00094542">
        <w:rPr>
          <w:rFonts w:ascii="Times New Roman" w:hAnsi="Times New Roman"/>
          <w:sz w:val="24"/>
        </w:rPr>
        <w:t>ОС</w:t>
      </w:r>
      <w:r w:rsidR="00CA442B">
        <w:rPr>
          <w:rFonts w:ascii="Times New Roman" w:hAnsi="Times New Roman"/>
          <w:sz w:val="24"/>
        </w:rPr>
        <w:t xml:space="preserve"> </w:t>
      </w:r>
      <w:r w:rsidRPr="00094542">
        <w:rPr>
          <w:rFonts w:ascii="Times New Roman" w:hAnsi="Times New Roman"/>
          <w:sz w:val="24"/>
        </w:rPr>
        <w:t>Windows.</w:t>
      </w:r>
    </w:p>
    <w:p w:rsidR="001C5B50" w:rsidRPr="00094542" w:rsidRDefault="001C5B50" w:rsidP="00094542">
      <w:pPr>
        <w:spacing w:before="80"/>
        <w:ind w:left="420" w:right="465"/>
        <w:sectPr w:rsidR="001C5B50" w:rsidRPr="00094542">
          <w:pgSz w:w="11900" w:h="16840"/>
          <w:pgMar w:top="460" w:right="440" w:bottom="280" w:left="720" w:header="720" w:footer="720" w:gutter="0"/>
          <w:cols w:space="720"/>
        </w:sectPr>
      </w:pPr>
      <w:r w:rsidRPr="00094542">
        <w:t>Запустите Мастер Архивации (</w:t>
      </w:r>
      <w:r w:rsidRPr="00094542">
        <w:rPr>
          <w:i/>
        </w:rPr>
        <w:t>Пуск/Программы/Стандартные/Служебные/Архивацияданных</w:t>
      </w:r>
      <w:r w:rsidRPr="00094542">
        <w:t>).Ознакомьтесьсинформацией мастера</w:t>
      </w:r>
      <w:r w:rsidR="00CA442B">
        <w:t xml:space="preserve"> </w:t>
      </w:r>
      <w:r w:rsidRPr="00094542">
        <w:t>и</w:t>
      </w:r>
      <w:r w:rsidR="00CA442B">
        <w:t xml:space="preserve"> </w:t>
      </w:r>
      <w:r w:rsidRPr="00094542">
        <w:t>щелкните</w:t>
      </w:r>
      <w:r w:rsidR="00CA442B">
        <w:t xml:space="preserve"> </w:t>
      </w:r>
      <w:r w:rsidRPr="00094542">
        <w:rPr>
          <w:i/>
        </w:rPr>
        <w:t>Дале</w:t>
      </w:r>
    </w:p>
    <w:p w:rsidR="001C5B50" w:rsidRPr="00094542" w:rsidRDefault="001C5B50" w:rsidP="00094542">
      <w:pPr>
        <w:pStyle w:val="aff3"/>
        <w:jc w:val="center"/>
        <w:rPr>
          <w:rFonts w:ascii="Times New Roman" w:hAnsi="Times New Roman"/>
          <w:sz w:val="24"/>
        </w:rPr>
      </w:pPr>
      <w:r w:rsidRPr="00094542">
        <w:rPr>
          <w:rFonts w:ascii="Times New Roman" w:hAnsi="Times New Roman"/>
          <w:noProof/>
          <w:sz w:val="24"/>
        </w:rPr>
        <w:lastRenderedPageBreak/>
        <w:drawing>
          <wp:inline distT="0" distB="0" distL="0" distR="0" wp14:anchorId="67DAA4D5" wp14:editId="49F2643B">
            <wp:extent cx="4338174" cy="3300412"/>
            <wp:effectExtent l="0" t="0" r="0" b="0"/>
            <wp:docPr id="17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0.png"/>
                    <pic:cNvPicPr/>
                  </pic:nvPicPr>
                  <pic:blipFill>
                    <a:blip r:embed="rId49" cstate="print"/>
                    <a:stretch>
                      <a:fillRect/>
                    </a:stretch>
                  </pic:blipFill>
                  <pic:spPr>
                    <a:xfrm>
                      <a:off x="0" y="0"/>
                      <a:ext cx="4338174" cy="3300412"/>
                    </a:xfrm>
                    <a:prstGeom prst="rect">
                      <a:avLst/>
                    </a:prstGeom>
                  </pic:spPr>
                </pic:pic>
              </a:graphicData>
            </a:graphic>
          </wp:inline>
        </w:drawing>
      </w:r>
    </w:p>
    <w:p w:rsidR="001C5B50" w:rsidRPr="00094542" w:rsidRDefault="001C5B50" w:rsidP="00094542">
      <w:pPr>
        <w:pStyle w:val="aff3"/>
        <w:rPr>
          <w:rFonts w:ascii="Times New Roman" w:hAnsi="Times New Roman"/>
          <w:sz w:val="24"/>
        </w:rPr>
      </w:pPr>
    </w:p>
    <w:p w:rsidR="001C5B50" w:rsidRPr="00094542" w:rsidRDefault="001C5B50" w:rsidP="00094542">
      <w:pPr>
        <w:spacing w:before="90"/>
        <w:ind w:left="420" w:right="1538"/>
      </w:pPr>
      <w:r w:rsidRPr="00094542">
        <w:t>Выберите возможность мастера – Архивация файлов и параметров и щелкните</w:t>
      </w:r>
      <w:r w:rsidR="00CA442B">
        <w:t xml:space="preserve"> </w:t>
      </w:r>
      <w:r w:rsidRPr="00094542">
        <w:rPr>
          <w:i/>
        </w:rPr>
        <w:t>Далее</w:t>
      </w:r>
      <w:r w:rsidRPr="00094542">
        <w:t>.</w:t>
      </w:r>
      <w:r w:rsidR="00CA442B">
        <w:t xml:space="preserve"> </w:t>
      </w:r>
      <w:r w:rsidRPr="00094542">
        <w:t>Укажите выбор элементов архивирования в самостоятельном режиме –</w:t>
      </w:r>
      <w:r w:rsidRPr="00094542">
        <w:rPr>
          <w:i/>
        </w:rPr>
        <w:t>Предоставитьвозможностьвыбораобъектовдляархивации</w:t>
      </w:r>
      <w:r w:rsidRPr="00094542">
        <w:t>ищелкните</w:t>
      </w:r>
      <w:r w:rsidRPr="00094542">
        <w:rPr>
          <w:i/>
        </w:rPr>
        <w:t>Далее</w:t>
      </w:r>
      <w:r w:rsidRPr="00094542">
        <w:t>.</w:t>
      </w:r>
    </w:p>
    <w:p w:rsidR="001C5B50" w:rsidRPr="00094542" w:rsidRDefault="001C5B50" w:rsidP="00094542">
      <w:pPr>
        <w:spacing w:before="3"/>
        <w:ind w:left="420" w:right="208"/>
      </w:pPr>
      <w:r w:rsidRPr="00094542">
        <w:t xml:space="preserve">Укажите элементы для архивации – папки </w:t>
      </w:r>
      <w:r w:rsidRPr="00094542">
        <w:rPr>
          <w:i/>
        </w:rPr>
        <w:t>DocumentsandSettings</w:t>
      </w:r>
      <w:r w:rsidRPr="00094542">
        <w:t xml:space="preserve">и </w:t>
      </w:r>
      <w:r w:rsidRPr="00094542">
        <w:rPr>
          <w:i/>
        </w:rPr>
        <w:t>ProgramFiles</w:t>
      </w:r>
      <w:r w:rsidR="00CA442B">
        <w:rPr>
          <w:i/>
        </w:rPr>
        <w:t xml:space="preserve"> </w:t>
      </w:r>
      <w:r w:rsidRPr="00094542">
        <w:t>и щелкните</w:t>
      </w:r>
      <w:r w:rsidR="00CA442B">
        <w:t xml:space="preserve"> </w:t>
      </w:r>
      <w:r w:rsidRPr="00094542">
        <w:rPr>
          <w:i/>
        </w:rPr>
        <w:t>Далее</w:t>
      </w:r>
      <w:r w:rsidRPr="00094542">
        <w:t>.</w:t>
      </w:r>
      <w:r w:rsidR="00CA442B">
        <w:t xml:space="preserve"> </w:t>
      </w:r>
      <w:r w:rsidRPr="00094542">
        <w:t>Укажите</w:t>
      </w:r>
      <w:r w:rsidR="00CA442B">
        <w:t xml:space="preserve"> </w:t>
      </w:r>
      <w:r w:rsidRPr="00094542">
        <w:t>место хранения архива. Для</w:t>
      </w:r>
      <w:r w:rsidR="00CA442B">
        <w:t xml:space="preserve"> </w:t>
      </w:r>
      <w:r w:rsidRPr="00094542">
        <w:t>этого:</w:t>
      </w:r>
    </w:p>
    <w:p w:rsidR="001C5B50" w:rsidRPr="00094542" w:rsidRDefault="001C5B50" w:rsidP="00094542">
      <w:pPr>
        <w:pStyle w:val="aff3"/>
        <w:spacing w:before="15"/>
        <w:ind w:left="1121" w:right="4086"/>
        <w:rPr>
          <w:rFonts w:ascii="Times New Roman" w:hAnsi="Times New Roman"/>
          <w:sz w:val="24"/>
        </w:rPr>
      </w:pPr>
      <w:r w:rsidRPr="00094542">
        <w:rPr>
          <w:rFonts w:ascii="Times New Roman" w:hAnsi="Times New Roman"/>
          <w:noProof/>
          <w:sz w:val="24"/>
        </w:rPr>
        <w:drawing>
          <wp:anchor distT="0" distB="0" distL="0" distR="0" simplePos="0" relativeHeight="251691008" behindDoc="1" locked="0" layoutInCell="1" allowOverlap="1" wp14:anchorId="72FC1800" wp14:editId="4C31BFC5">
            <wp:simplePos x="0" y="0"/>
            <wp:positionH relativeFrom="page">
              <wp:posOffset>1009192</wp:posOffset>
            </wp:positionH>
            <wp:positionV relativeFrom="paragraph">
              <wp:posOffset>14644</wp:posOffset>
            </wp:positionV>
            <wp:extent cx="237744" cy="169163"/>
            <wp:effectExtent l="0" t="0" r="0" b="0"/>
            <wp:wrapNone/>
            <wp:docPr id="17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noProof/>
          <w:sz w:val="24"/>
        </w:rPr>
        <w:drawing>
          <wp:anchor distT="0" distB="0" distL="0" distR="0" simplePos="0" relativeHeight="251692032" behindDoc="1" locked="0" layoutInCell="1" allowOverlap="1" wp14:anchorId="2B96C781" wp14:editId="527058A8">
            <wp:simplePos x="0" y="0"/>
            <wp:positionH relativeFrom="page">
              <wp:posOffset>1009192</wp:posOffset>
            </wp:positionH>
            <wp:positionV relativeFrom="paragraph">
              <wp:posOffset>244768</wp:posOffset>
            </wp:positionV>
            <wp:extent cx="237744" cy="169163"/>
            <wp:effectExtent l="0" t="0" r="0" b="0"/>
            <wp:wrapNone/>
            <wp:docPr id="17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sz w:val="24"/>
        </w:rPr>
        <w:t xml:space="preserve">откройте диалоговое окно Сохранить кнопкой </w:t>
      </w:r>
      <w:r w:rsidRPr="00094542">
        <w:rPr>
          <w:rFonts w:ascii="Times New Roman" w:hAnsi="Times New Roman"/>
          <w:i/>
          <w:sz w:val="24"/>
        </w:rPr>
        <w:t>Обзор</w:t>
      </w:r>
      <w:r w:rsidRPr="00094542">
        <w:rPr>
          <w:rFonts w:ascii="Times New Roman" w:hAnsi="Times New Roman"/>
          <w:sz w:val="24"/>
        </w:rPr>
        <w:t>;</w:t>
      </w:r>
      <w:r w:rsidR="00CA442B">
        <w:rPr>
          <w:rFonts w:ascii="Times New Roman" w:hAnsi="Times New Roman"/>
          <w:sz w:val="24"/>
        </w:rPr>
        <w:t xml:space="preserve"> </w:t>
      </w:r>
      <w:r w:rsidRPr="00094542">
        <w:rPr>
          <w:rFonts w:ascii="Times New Roman" w:hAnsi="Times New Roman"/>
          <w:sz w:val="24"/>
        </w:rPr>
        <w:t>перейдите</w:t>
      </w:r>
      <w:r w:rsidR="00CA442B">
        <w:rPr>
          <w:rFonts w:ascii="Times New Roman" w:hAnsi="Times New Roman"/>
          <w:sz w:val="24"/>
        </w:rPr>
        <w:t xml:space="preserve"> </w:t>
      </w:r>
      <w:r w:rsidRPr="00094542">
        <w:rPr>
          <w:rFonts w:ascii="Times New Roman" w:hAnsi="Times New Roman"/>
          <w:sz w:val="24"/>
        </w:rPr>
        <w:t>в</w:t>
      </w:r>
      <w:r w:rsidR="00CA442B">
        <w:rPr>
          <w:rFonts w:ascii="Times New Roman" w:hAnsi="Times New Roman"/>
          <w:sz w:val="24"/>
        </w:rPr>
        <w:t xml:space="preserve"> </w:t>
      </w:r>
      <w:r w:rsidRPr="00094542">
        <w:rPr>
          <w:rFonts w:ascii="Times New Roman" w:hAnsi="Times New Roman"/>
          <w:sz w:val="24"/>
        </w:rPr>
        <w:t>корневой</w:t>
      </w:r>
      <w:r w:rsidR="00CA442B">
        <w:rPr>
          <w:rFonts w:ascii="Times New Roman" w:hAnsi="Times New Roman"/>
          <w:sz w:val="24"/>
        </w:rPr>
        <w:t xml:space="preserve"> </w:t>
      </w:r>
      <w:r w:rsidRPr="00094542">
        <w:rPr>
          <w:rFonts w:ascii="Times New Roman" w:hAnsi="Times New Roman"/>
          <w:sz w:val="24"/>
        </w:rPr>
        <w:t>каталог</w:t>
      </w:r>
      <w:r w:rsidR="00CA442B">
        <w:rPr>
          <w:rFonts w:ascii="Times New Roman" w:hAnsi="Times New Roman"/>
          <w:sz w:val="24"/>
        </w:rPr>
        <w:t xml:space="preserve"> </w:t>
      </w:r>
      <w:r w:rsidRPr="00094542">
        <w:rPr>
          <w:rFonts w:ascii="Times New Roman" w:hAnsi="Times New Roman"/>
          <w:sz w:val="24"/>
        </w:rPr>
        <w:t>диска</w:t>
      </w:r>
      <w:r w:rsidR="00CA442B">
        <w:rPr>
          <w:rFonts w:ascii="Times New Roman" w:hAnsi="Times New Roman"/>
          <w:sz w:val="24"/>
        </w:rPr>
        <w:t xml:space="preserve"> </w:t>
      </w:r>
      <w:r w:rsidRPr="00094542">
        <w:rPr>
          <w:rFonts w:ascii="Times New Roman" w:hAnsi="Times New Roman"/>
          <w:sz w:val="24"/>
        </w:rPr>
        <w:t>C;</w:t>
      </w:r>
    </w:p>
    <w:p w:rsidR="001C5B50" w:rsidRPr="00094542" w:rsidRDefault="001C5B50" w:rsidP="00094542">
      <w:pPr>
        <w:spacing w:before="7"/>
        <w:ind w:left="1121" w:right="2147"/>
      </w:pPr>
      <w:r w:rsidRPr="00094542">
        <w:rPr>
          <w:noProof/>
        </w:rPr>
        <w:drawing>
          <wp:anchor distT="0" distB="0" distL="0" distR="0" simplePos="0" relativeHeight="251693056" behindDoc="1" locked="0" layoutInCell="1" allowOverlap="1" wp14:anchorId="3B061919" wp14:editId="73FD956B">
            <wp:simplePos x="0" y="0"/>
            <wp:positionH relativeFrom="page">
              <wp:posOffset>1009192</wp:posOffset>
            </wp:positionH>
            <wp:positionV relativeFrom="paragraph">
              <wp:posOffset>9564</wp:posOffset>
            </wp:positionV>
            <wp:extent cx="237744" cy="169163"/>
            <wp:effectExtent l="0" t="0" r="0" b="0"/>
            <wp:wrapNone/>
            <wp:docPr id="17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noProof/>
        </w:rPr>
        <w:drawing>
          <wp:anchor distT="0" distB="0" distL="0" distR="0" simplePos="0" relativeHeight="251694080" behindDoc="1" locked="0" layoutInCell="1" allowOverlap="1" wp14:anchorId="625A12B2" wp14:editId="348C1500">
            <wp:simplePos x="0" y="0"/>
            <wp:positionH relativeFrom="page">
              <wp:posOffset>1009192</wp:posOffset>
            </wp:positionH>
            <wp:positionV relativeFrom="paragraph">
              <wp:posOffset>244260</wp:posOffset>
            </wp:positionV>
            <wp:extent cx="237744" cy="169163"/>
            <wp:effectExtent l="0" t="0" r="0" b="0"/>
            <wp:wrapNone/>
            <wp:docPr id="18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t>введите в поле Имя Файла – имя сохраняемого файла –</w:t>
      </w:r>
      <w:r w:rsidRPr="00094542">
        <w:rPr>
          <w:i/>
        </w:rPr>
        <w:t>Резервная Копия</w:t>
      </w:r>
      <w:r w:rsidRPr="00094542">
        <w:t>;</w:t>
      </w:r>
      <w:r w:rsidR="00CA442B">
        <w:t xml:space="preserve"> </w:t>
      </w:r>
      <w:r w:rsidRPr="00094542">
        <w:t>сохраните</w:t>
      </w:r>
      <w:r w:rsidR="00CA442B">
        <w:t xml:space="preserve"> </w:t>
      </w:r>
      <w:r w:rsidRPr="00094542">
        <w:t>файл</w:t>
      </w:r>
      <w:r w:rsidR="00CA442B">
        <w:t xml:space="preserve"> </w:t>
      </w:r>
      <w:r w:rsidRPr="00094542">
        <w:t>кнопкой</w:t>
      </w:r>
      <w:r w:rsidR="00CA442B">
        <w:t xml:space="preserve"> </w:t>
      </w:r>
      <w:r w:rsidRPr="00094542">
        <w:rPr>
          <w:i/>
        </w:rPr>
        <w:t>Сохранить</w:t>
      </w:r>
      <w:r w:rsidRPr="00094542">
        <w:t>;</w:t>
      </w:r>
    </w:p>
    <w:p w:rsidR="001C5B50" w:rsidRPr="00094542" w:rsidRDefault="001C5B50" w:rsidP="00094542">
      <w:pPr>
        <w:pStyle w:val="aff3"/>
        <w:spacing w:before="2"/>
        <w:ind w:left="1121"/>
        <w:rPr>
          <w:rFonts w:ascii="Times New Roman" w:hAnsi="Times New Roman"/>
          <w:sz w:val="24"/>
        </w:rPr>
      </w:pPr>
      <w:r w:rsidRPr="00094542">
        <w:rPr>
          <w:rFonts w:ascii="Times New Roman" w:hAnsi="Times New Roman"/>
          <w:noProof/>
          <w:sz w:val="24"/>
        </w:rPr>
        <w:drawing>
          <wp:anchor distT="0" distB="0" distL="0" distR="0" simplePos="0" relativeHeight="251695104" behindDoc="1" locked="0" layoutInCell="1" allowOverlap="1" wp14:anchorId="7D0E6EC6" wp14:editId="2DBC909A">
            <wp:simplePos x="0" y="0"/>
            <wp:positionH relativeFrom="page">
              <wp:posOffset>1009192</wp:posOffset>
            </wp:positionH>
            <wp:positionV relativeFrom="paragraph">
              <wp:posOffset>6389</wp:posOffset>
            </wp:positionV>
            <wp:extent cx="237744" cy="169163"/>
            <wp:effectExtent l="0" t="0" r="0" b="0"/>
            <wp:wrapNone/>
            <wp:docPr id="18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png"/>
                    <pic:cNvPicPr/>
                  </pic:nvPicPr>
                  <pic:blipFill>
                    <a:blip r:embed="rId44" cstate="print"/>
                    <a:stretch>
                      <a:fillRect/>
                    </a:stretch>
                  </pic:blipFill>
                  <pic:spPr>
                    <a:xfrm>
                      <a:off x="0" y="0"/>
                      <a:ext cx="237744" cy="169163"/>
                    </a:xfrm>
                    <a:prstGeom prst="rect">
                      <a:avLst/>
                    </a:prstGeom>
                  </pic:spPr>
                </pic:pic>
              </a:graphicData>
            </a:graphic>
          </wp:anchor>
        </w:drawing>
      </w:r>
      <w:r w:rsidRPr="00094542">
        <w:rPr>
          <w:rFonts w:ascii="Times New Roman" w:hAnsi="Times New Roman"/>
          <w:sz w:val="24"/>
        </w:rPr>
        <w:t>подтвердите</w:t>
      </w:r>
      <w:r w:rsidR="00CA442B">
        <w:rPr>
          <w:rFonts w:ascii="Times New Roman" w:hAnsi="Times New Roman"/>
          <w:sz w:val="24"/>
        </w:rPr>
        <w:t xml:space="preserve"> </w:t>
      </w:r>
      <w:r w:rsidRPr="00094542">
        <w:rPr>
          <w:rFonts w:ascii="Times New Roman" w:hAnsi="Times New Roman"/>
          <w:sz w:val="24"/>
        </w:rPr>
        <w:t>введенные</w:t>
      </w:r>
      <w:r w:rsidR="00CA442B">
        <w:rPr>
          <w:rFonts w:ascii="Times New Roman" w:hAnsi="Times New Roman"/>
          <w:sz w:val="24"/>
        </w:rPr>
        <w:t xml:space="preserve"> </w:t>
      </w:r>
      <w:r w:rsidRPr="00094542">
        <w:rPr>
          <w:rFonts w:ascii="Times New Roman" w:hAnsi="Times New Roman"/>
          <w:sz w:val="24"/>
        </w:rPr>
        <w:t>данные</w:t>
      </w:r>
      <w:r w:rsidR="00CA442B">
        <w:rPr>
          <w:rFonts w:ascii="Times New Roman" w:hAnsi="Times New Roman"/>
          <w:sz w:val="24"/>
        </w:rPr>
        <w:t xml:space="preserve"> </w:t>
      </w:r>
      <w:r w:rsidRPr="00094542">
        <w:rPr>
          <w:rFonts w:ascii="Times New Roman" w:hAnsi="Times New Roman"/>
          <w:sz w:val="24"/>
        </w:rPr>
        <w:t>кнопкой</w:t>
      </w:r>
      <w:r w:rsidR="00CA442B">
        <w:rPr>
          <w:rFonts w:ascii="Times New Roman" w:hAnsi="Times New Roman"/>
          <w:sz w:val="24"/>
        </w:rPr>
        <w:t xml:space="preserve"> </w:t>
      </w:r>
      <w:r w:rsidRPr="00094542">
        <w:rPr>
          <w:rFonts w:ascii="Times New Roman" w:hAnsi="Times New Roman"/>
          <w:i/>
          <w:sz w:val="24"/>
        </w:rPr>
        <w:t>Далее</w:t>
      </w:r>
      <w:r w:rsidRPr="00094542">
        <w:rPr>
          <w:rFonts w:ascii="Times New Roman" w:hAnsi="Times New Roman"/>
          <w:sz w:val="24"/>
        </w:rPr>
        <w:t>.</w:t>
      </w:r>
    </w:p>
    <w:p w:rsidR="001C5B50" w:rsidRPr="00094542" w:rsidRDefault="001C5B50" w:rsidP="00094542">
      <w:pPr>
        <w:spacing w:before="79"/>
        <w:ind w:left="420"/>
        <w:rPr>
          <w:i/>
        </w:rPr>
      </w:pPr>
      <w:r w:rsidRPr="00094542">
        <w:rPr>
          <w:i/>
        </w:rPr>
        <w:t>Задание6.Восстановлениесистемныхконфигурационныхфайлов.</w:t>
      </w:r>
    </w:p>
    <w:p w:rsidR="001C5B50" w:rsidRPr="00094542" w:rsidRDefault="001C5B50" w:rsidP="005A7386">
      <w:pPr>
        <w:pStyle w:val="a6"/>
        <w:widowControl w:val="0"/>
        <w:numPr>
          <w:ilvl w:val="0"/>
          <w:numId w:val="123"/>
        </w:numPr>
        <w:tabs>
          <w:tab w:val="left" w:pos="1129"/>
        </w:tabs>
        <w:autoSpaceDE w:val="0"/>
        <w:autoSpaceDN w:val="0"/>
        <w:spacing w:before="96" w:after="0" w:line="240" w:lineRule="auto"/>
        <w:contextualSpacing w:val="0"/>
        <w:rPr>
          <w:rFonts w:ascii="Times New Roman" w:hAnsi="Times New Roman"/>
          <w:sz w:val="24"/>
          <w:szCs w:val="24"/>
        </w:rPr>
      </w:pPr>
      <w:r w:rsidRPr="00094542">
        <w:rPr>
          <w:rFonts w:ascii="Times New Roman" w:hAnsi="Times New Roman"/>
          <w:sz w:val="24"/>
          <w:szCs w:val="24"/>
        </w:rPr>
        <w:t>Запустите</w:t>
      </w:r>
      <w:r w:rsidR="00CA442B">
        <w:rPr>
          <w:rFonts w:ascii="Times New Roman" w:hAnsi="Times New Roman"/>
          <w:sz w:val="24"/>
          <w:szCs w:val="24"/>
        </w:rPr>
        <w:t xml:space="preserve"> </w:t>
      </w:r>
      <w:r w:rsidRPr="00094542">
        <w:rPr>
          <w:rFonts w:ascii="Times New Roman" w:hAnsi="Times New Roman"/>
          <w:sz w:val="24"/>
          <w:szCs w:val="24"/>
        </w:rPr>
        <w:t>Мастер</w:t>
      </w:r>
      <w:r w:rsidR="00CA442B">
        <w:rPr>
          <w:rFonts w:ascii="Times New Roman" w:hAnsi="Times New Roman"/>
          <w:sz w:val="24"/>
          <w:szCs w:val="24"/>
        </w:rPr>
        <w:t xml:space="preserve"> </w:t>
      </w:r>
      <w:r w:rsidRPr="00094542">
        <w:rPr>
          <w:rFonts w:ascii="Times New Roman" w:hAnsi="Times New Roman"/>
          <w:sz w:val="24"/>
          <w:szCs w:val="24"/>
        </w:rPr>
        <w:t>Архивации</w:t>
      </w:r>
    </w:p>
    <w:p w:rsidR="001C5B50" w:rsidRPr="00094542" w:rsidRDefault="001C5B50" w:rsidP="00094542">
      <w:pPr>
        <w:spacing w:before="96"/>
        <w:ind w:left="420"/>
      </w:pPr>
      <w:r w:rsidRPr="00094542">
        <w:t>(</w:t>
      </w:r>
      <w:r w:rsidRPr="00094542">
        <w:rPr>
          <w:i/>
        </w:rPr>
        <w:t>Пуск/Программы/Стандартные/Служебные/Архивацияданных</w:t>
      </w:r>
      <w:r w:rsidRPr="00094542">
        <w:t>).</w:t>
      </w:r>
    </w:p>
    <w:p w:rsidR="001C5B50" w:rsidRPr="00094542" w:rsidRDefault="001C5B50" w:rsidP="005A7386">
      <w:pPr>
        <w:pStyle w:val="a6"/>
        <w:widowControl w:val="0"/>
        <w:numPr>
          <w:ilvl w:val="0"/>
          <w:numId w:val="123"/>
        </w:numPr>
        <w:tabs>
          <w:tab w:val="left" w:pos="1122"/>
        </w:tabs>
        <w:autoSpaceDE w:val="0"/>
        <w:autoSpaceDN w:val="0"/>
        <w:spacing w:before="98" w:after="0" w:line="240" w:lineRule="auto"/>
        <w:ind w:left="1121" w:hanging="253"/>
        <w:contextualSpacing w:val="0"/>
        <w:rPr>
          <w:rFonts w:ascii="Times New Roman" w:hAnsi="Times New Roman"/>
          <w:sz w:val="24"/>
          <w:szCs w:val="24"/>
        </w:rPr>
      </w:pPr>
      <w:r w:rsidRPr="00094542">
        <w:rPr>
          <w:rFonts w:ascii="Times New Roman" w:hAnsi="Times New Roman"/>
          <w:sz w:val="24"/>
          <w:szCs w:val="24"/>
        </w:rPr>
        <w:t>Ознакомьтесь</w:t>
      </w:r>
      <w:r w:rsidR="00CA442B">
        <w:rPr>
          <w:rFonts w:ascii="Times New Roman" w:hAnsi="Times New Roman"/>
          <w:sz w:val="24"/>
          <w:szCs w:val="24"/>
        </w:rPr>
        <w:t xml:space="preserve"> </w:t>
      </w:r>
      <w:r w:rsidRPr="00094542">
        <w:rPr>
          <w:rFonts w:ascii="Times New Roman" w:hAnsi="Times New Roman"/>
          <w:sz w:val="24"/>
          <w:szCs w:val="24"/>
        </w:rPr>
        <w:t>с</w:t>
      </w:r>
      <w:r w:rsidR="00CA442B">
        <w:rPr>
          <w:rFonts w:ascii="Times New Roman" w:hAnsi="Times New Roman"/>
          <w:sz w:val="24"/>
          <w:szCs w:val="24"/>
        </w:rPr>
        <w:t xml:space="preserve"> </w:t>
      </w:r>
      <w:r w:rsidRPr="00094542">
        <w:rPr>
          <w:rFonts w:ascii="Times New Roman" w:hAnsi="Times New Roman"/>
          <w:sz w:val="24"/>
          <w:szCs w:val="24"/>
        </w:rPr>
        <w:t>информацией</w:t>
      </w:r>
      <w:r w:rsidR="00CA442B">
        <w:rPr>
          <w:rFonts w:ascii="Times New Roman" w:hAnsi="Times New Roman"/>
          <w:sz w:val="24"/>
          <w:szCs w:val="24"/>
        </w:rPr>
        <w:t xml:space="preserve"> </w:t>
      </w:r>
      <w:r w:rsidRPr="00094542">
        <w:rPr>
          <w:rFonts w:ascii="Times New Roman" w:hAnsi="Times New Roman"/>
          <w:sz w:val="24"/>
          <w:szCs w:val="24"/>
        </w:rPr>
        <w:t>мастера</w:t>
      </w:r>
      <w:r w:rsidR="00CA442B">
        <w:rPr>
          <w:rFonts w:ascii="Times New Roman" w:hAnsi="Times New Roman"/>
          <w:sz w:val="24"/>
          <w:szCs w:val="24"/>
        </w:rPr>
        <w:t xml:space="preserve"> </w:t>
      </w:r>
      <w:r w:rsidRPr="00094542">
        <w:rPr>
          <w:rFonts w:ascii="Times New Roman" w:hAnsi="Times New Roman"/>
          <w:sz w:val="24"/>
          <w:szCs w:val="24"/>
        </w:rPr>
        <w:t>и</w:t>
      </w:r>
      <w:r w:rsidR="00CA442B">
        <w:rPr>
          <w:rFonts w:ascii="Times New Roman" w:hAnsi="Times New Roman"/>
          <w:sz w:val="24"/>
          <w:szCs w:val="24"/>
        </w:rPr>
        <w:t xml:space="preserve"> </w:t>
      </w:r>
      <w:r w:rsidRPr="00094542">
        <w:rPr>
          <w:rFonts w:ascii="Times New Roman" w:hAnsi="Times New Roman"/>
          <w:sz w:val="24"/>
          <w:szCs w:val="24"/>
        </w:rPr>
        <w:t>щелкните</w:t>
      </w:r>
      <w:r w:rsidR="00CA442B">
        <w:rPr>
          <w:rFonts w:ascii="Times New Roman" w:hAnsi="Times New Roman"/>
          <w:sz w:val="24"/>
          <w:szCs w:val="24"/>
        </w:rPr>
        <w:t xml:space="preserve"> </w:t>
      </w:r>
      <w:r w:rsidRPr="00094542">
        <w:rPr>
          <w:rFonts w:ascii="Times New Roman" w:hAnsi="Times New Roman"/>
          <w:i/>
          <w:sz w:val="24"/>
          <w:szCs w:val="24"/>
        </w:rPr>
        <w:t>Далее</w:t>
      </w:r>
      <w:r w:rsidRPr="00094542">
        <w:rPr>
          <w:rFonts w:ascii="Times New Roman" w:hAnsi="Times New Roman"/>
          <w:sz w:val="24"/>
          <w:szCs w:val="24"/>
        </w:rPr>
        <w:t>.</w:t>
      </w:r>
    </w:p>
    <w:p w:rsidR="001C5B50" w:rsidRPr="00094542" w:rsidRDefault="001C5B50" w:rsidP="005A7386">
      <w:pPr>
        <w:pStyle w:val="a6"/>
        <w:widowControl w:val="0"/>
        <w:numPr>
          <w:ilvl w:val="0"/>
          <w:numId w:val="123"/>
        </w:numPr>
        <w:tabs>
          <w:tab w:val="left" w:pos="1122"/>
        </w:tabs>
        <w:autoSpaceDE w:val="0"/>
        <w:autoSpaceDN w:val="0"/>
        <w:spacing w:before="96" w:after="0" w:line="240" w:lineRule="auto"/>
        <w:ind w:left="1121" w:hanging="253"/>
        <w:contextualSpacing w:val="0"/>
        <w:rPr>
          <w:rFonts w:ascii="Times New Roman" w:hAnsi="Times New Roman"/>
          <w:sz w:val="24"/>
          <w:szCs w:val="24"/>
        </w:rPr>
      </w:pPr>
      <w:r w:rsidRPr="00094542">
        <w:rPr>
          <w:rFonts w:ascii="Times New Roman" w:hAnsi="Times New Roman"/>
          <w:sz w:val="24"/>
          <w:szCs w:val="24"/>
        </w:rPr>
        <w:t>Выберитевозможностьмастера–Восстановлениефайловипараметровищелкните</w:t>
      </w:r>
    </w:p>
    <w:p w:rsidR="001C5B50" w:rsidRPr="00094542" w:rsidRDefault="001C5B50" w:rsidP="00094542">
      <w:pPr>
        <w:spacing w:before="96"/>
        <w:ind w:left="420"/>
      </w:pPr>
      <w:r w:rsidRPr="00094542">
        <w:rPr>
          <w:i/>
        </w:rPr>
        <w:t>Далее</w:t>
      </w:r>
      <w:r w:rsidRPr="00094542">
        <w:t>.</w:t>
      </w:r>
    </w:p>
    <w:p w:rsidR="001C5B50" w:rsidRPr="00094542" w:rsidRDefault="001C5B50" w:rsidP="005A7386">
      <w:pPr>
        <w:pStyle w:val="a6"/>
        <w:widowControl w:val="0"/>
        <w:numPr>
          <w:ilvl w:val="0"/>
          <w:numId w:val="123"/>
        </w:numPr>
        <w:tabs>
          <w:tab w:val="left" w:pos="1122"/>
        </w:tabs>
        <w:autoSpaceDE w:val="0"/>
        <w:autoSpaceDN w:val="0"/>
        <w:spacing w:before="99" w:after="0" w:line="240" w:lineRule="auto"/>
        <w:ind w:left="1121" w:hanging="253"/>
        <w:contextualSpacing w:val="0"/>
        <w:rPr>
          <w:rFonts w:ascii="Times New Roman" w:hAnsi="Times New Roman"/>
          <w:i/>
          <w:sz w:val="24"/>
          <w:szCs w:val="24"/>
        </w:rPr>
      </w:pPr>
      <w:r w:rsidRPr="00094542">
        <w:rPr>
          <w:rFonts w:ascii="Times New Roman" w:hAnsi="Times New Roman"/>
          <w:sz w:val="24"/>
          <w:szCs w:val="24"/>
        </w:rPr>
        <w:t>Выберитедлявосстановлениявлевомспискессодержимымархива,папку</w:t>
      </w:r>
      <w:r w:rsidRPr="00094542">
        <w:rPr>
          <w:rFonts w:ascii="Times New Roman" w:hAnsi="Times New Roman"/>
          <w:i/>
          <w:sz w:val="24"/>
          <w:szCs w:val="24"/>
        </w:rPr>
        <w:t>Моирисунки</w:t>
      </w:r>
    </w:p>
    <w:p w:rsidR="001C5B50" w:rsidRPr="00094542" w:rsidRDefault="001C5B50" w:rsidP="00094542">
      <w:pPr>
        <w:spacing w:before="106"/>
        <w:ind w:left="420"/>
      </w:pPr>
      <w:r w:rsidRPr="00094542">
        <w:t>(</w:t>
      </w:r>
      <w:r w:rsidRPr="00094542">
        <w:rPr>
          <w:i/>
        </w:rPr>
        <w:t>Далее</w:t>
      </w:r>
      <w:r w:rsidRPr="00094542">
        <w:t>).</w:t>
      </w:r>
    </w:p>
    <w:p w:rsidR="001C5B50" w:rsidRPr="00094542" w:rsidRDefault="001C5B50" w:rsidP="005A7386">
      <w:pPr>
        <w:pStyle w:val="a6"/>
        <w:widowControl w:val="0"/>
        <w:numPr>
          <w:ilvl w:val="0"/>
          <w:numId w:val="123"/>
        </w:numPr>
        <w:tabs>
          <w:tab w:val="left" w:pos="1129"/>
        </w:tabs>
        <w:autoSpaceDE w:val="0"/>
        <w:autoSpaceDN w:val="0"/>
        <w:spacing w:before="100" w:after="0" w:line="240" w:lineRule="auto"/>
        <w:contextualSpacing w:val="0"/>
        <w:rPr>
          <w:rFonts w:ascii="Times New Roman" w:hAnsi="Times New Roman"/>
          <w:sz w:val="24"/>
          <w:szCs w:val="24"/>
        </w:rPr>
      </w:pPr>
      <w:r w:rsidRPr="00094542">
        <w:rPr>
          <w:rFonts w:ascii="Times New Roman" w:hAnsi="Times New Roman"/>
          <w:sz w:val="24"/>
          <w:szCs w:val="24"/>
        </w:rPr>
        <w:t>Ознакомьтесьсвыбраннымипараметрамииактивизируйтевосстановлениекнопкой</w:t>
      </w:r>
    </w:p>
    <w:p w:rsidR="001C5B50" w:rsidRPr="00094542" w:rsidRDefault="001C5B50" w:rsidP="00094542">
      <w:pPr>
        <w:spacing w:before="94"/>
        <w:ind w:left="420"/>
      </w:pPr>
      <w:r w:rsidRPr="00094542">
        <w:rPr>
          <w:i/>
        </w:rPr>
        <w:t>Готово</w:t>
      </w:r>
      <w:r w:rsidRPr="00094542">
        <w:t>.</w:t>
      </w:r>
    </w:p>
    <w:p w:rsidR="001C5B50" w:rsidRPr="00094542" w:rsidRDefault="001C5B50" w:rsidP="005A7386">
      <w:pPr>
        <w:pStyle w:val="a6"/>
        <w:widowControl w:val="0"/>
        <w:numPr>
          <w:ilvl w:val="0"/>
          <w:numId w:val="123"/>
        </w:numPr>
        <w:tabs>
          <w:tab w:val="left" w:pos="1122"/>
        </w:tabs>
        <w:autoSpaceDE w:val="0"/>
        <w:autoSpaceDN w:val="0"/>
        <w:spacing w:before="94" w:after="0" w:line="240" w:lineRule="auto"/>
        <w:ind w:left="1121" w:hanging="253"/>
        <w:contextualSpacing w:val="0"/>
        <w:rPr>
          <w:rFonts w:ascii="Times New Roman" w:hAnsi="Times New Roman"/>
          <w:sz w:val="24"/>
          <w:szCs w:val="24"/>
        </w:rPr>
      </w:pPr>
      <w:r w:rsidRPr="00094542">
        <w:rPr>
          <w:rFonts w:ascii="Times New Roman" w:hAnsi="Times New Roman"/>
          <w:sz w:val="24"/>
          <w:szCs w:val="24"/>
        </w:rPr>
        <w:t>Откройте</w:t>
      </w:r>
      <w:r w:rsidR="00CA442B">
        <w:rPr>
          <w:rFonts w:ascii="Times New Roman" w:hAnsi="Times New Roman"/>
          <w:sz w:val="24"/>
          <w:szCs w:val="24"/>
        </w:rPr>
        <w:t xml:space="preserve"> </w:t>
      </w:r>
      <w:r w:rsidRPr="00094542">
        <w:rPr>
          <w:rFonts w:ascii="Times New Roman" w:hAnsi="Times New Roman"/>
          <w:sz w:val="24"/>
          <w:szCs w:val="24"/>
        </w:rPr>
        <w:t>отчет</w:t>
      </w:r>
      <w:r w:rsidR="00CA442B">
        <w:rPr>
          <w:rFonts w:ascii="Times New Roman" w:hAnsi="Times New Roman"/>
          <w:sz w:val="24"/>
          <w:szCs w:val="24"/>
        </w:rPr>
        <w:t xml:space="preserve"> </w:t>
      </w:r>
      <w:r w:rsidRPr="00094542">
        <w:rPr>
          <w:rFonts w:ascii="Times New Roman" w:hAnsi="Times New Roman"/>
          <w:sz w:val="24"/>
          <w:szCs w:val="24"/>
        </w:rPr>
        <w:t>кнопкой</w:t>
      </w:r>
      <w:r w:rsidR="00CA442B">
        <w:rPr>
          <w:rFonts w:ascii="Times New Roman" w:hAnsi="Times New Roman"/>
          <w:sz w:val="24"/>
          <w:szCs w:val="24"/>
        </w:rPr>
        <w:t xml:space="preserve"> </w:t>
      </w:r>
      <w:r w:rsidRPr="00094542">
        <w:rPr>
          <w:rFonts w:ascii="Times New Roman" w:hAnsi="Times New Roman"/>
          <w:i/>
          <w:sz w:val="24"/>
          <w:szCs w:val="24"/>
        </w:rPr>
        <w:t>Отчет</w:t>
      </w:r>
      <w:r w:rsidR="00CA442B">
        <w:rPr>
          <w:rFonts w:ascii="Times New Roman" w:hAnsi="Times New Roman"/>
          <w:i/>
          <w:sz w:val="24"/>
          <w:szCs w:val="24"/>
        </w:rPr>
        <w:t xml:space="preserve"> </w:t>
      </w:r>
      <w:r w:rsidRPr="00094542">
        <w:rPr>
          <w:rFonts w:ascii="Times New Roman" w:hAnsi="Times New Roman"/>
          <w:sz w:val="24"/>
          <w:szCs w:val="24"/>
        </w:rPr>
        <w:t>и</w:t>
      </w:r>
      <w:r w:rsidR="00CA442B">
        <w:rPr>
          <w:rFonts w:ascii="Times New Roman" w:hAnsi="Times New Roman"/>
          <w:sz w:val="24"/>
          <w:szCs w:val="24"/>
        </w:rPr>
        <w:t xml:space="preserve"> </w:t>
      </w:r>
      <w:r w:rsidRPr="00094542">
        <w:rPr>
          <w:rFonts w:ascii="Times New Roman" w:hAnsi="Times New Roman"/>
          <w:sz w:val="24"/>
          <w:szCs w:val="24"/>
        </w:rPr>
        <w:t>просмотрите</w:t>
      </w:r>
      <w:r w:rsidR="00CA442B">
        <w:rPr>
          <w:rFonts w:ascii="Times New Roman" w:hAnsi="Times New Roman"/>
          <w:sz w:val="24"/>
          <w:szCs w:val="24"/>
        </w:rPr>
        <w:t xml:space="preserve"> </w:t>
      </w:r>
      <w:r w:rsidRPr="00094542">
        <w:rPr>
          <w:rFonts w:ascii="Times New Roman" w:hAnsi="Times New Roman"/>
          <w:sz w:val="24"/>
          <w:szCs w:val="24"/>
        </w:rPr>
        <w:t>его.</w:t>
      </w:r>
    </w:p>
    <w:p w:rsidR="001C5B50" w:rsidRPr="00094542" w:rsidRDefault="001C5B50" w:rsidP="00094542">
      <w:pPr>
        <w:pStyle w:val="aff1"/>
        <w:ind w:firstLine="709"/>
        <w:jc w:val="both"/>
        <w:rPr>
          <w:iCs/>
        </w:rPr>
      </w:pPr>
      <w:r w:rsidRPr="00094542">
        <w:t>Закройте</w:t>
      </w:r>
      <w:r w:rsidR="00CA442B">
        <w:t xml:space="preserve"> </w:t>
      </w:r>
      <w:r w:rsidRPr="00094542">
        <w:t>диалоговое</w:t>
      </w:r>
      <w:r w:rsidR="00CA442B">
        <w:t xml:space="preserve"> </w:t>
      </w:r>
      <w:r w:rsidRPr="00094542">
        <w:t>окно</w:t>
      </w:r>
      <w:r w:rsidR="00CA442B">
        <w:t xml:space="preserve"> </w:t>
      </w:r>
      <w:r w:rsidRPr="00094542">
        <w:t>Ход</w:t>
      </w:r>
      <w:r w:rsidR="00CA442B">
        <w:t xml:space="preserve"> </w:t>
      </w:r>
      <w:r w:rsidRPr="00094542">
        <w:t>восстановления</w:t>
      </w:r>
      <w:r w:rsidR="00CA442B">
        <w:t xml:space="preserve"> </w:t>
      </w:r>
      <w:r w:rsidRPr="00094542">
        <w:t>кнопкой</w:t>
      </w:r>
      <w:r w:rsidR="00CA442B">
        <w:t xml:space="preserve"> </w:t>
      </w:r>
      <w:r w:rsidRPr="00094542">
        <w:rPr>
          <w:i/>
        </w:rPr>
        <w:t>Закрыть</w:t>
      </w:r>
      <w:r w:rsidRPr="00094542">
        <w:t>.</w:t>
      </w:r>
    </w:p>
    <w:p w:rsidR="001C5B50" w:rsidRDefault="001C5B50" w:rsidP="007C3CEF">
      <w:pPr>
        <w:pStyle w:val="aff1"/>
        <w:ind w:firstLine="709"/>
        <w:jc w:val="both"/>
        <w:rPr>
          <w:iCs/>
          <w:sz w:val="28"/>
          <w:szCs w:val="28"/>
        </w:rPr>
      </w:pPr>
    </w:p>
    <w:p w:rsidR="001C5B50" w:rsidRPr="00635A5E" w:rsidRDefault="001C5B50" w:rsidP="001C5B50">
      <w:pPr>
        <w:pStyle w:val="aff1"/>
        <w:ind w:firstLine="709"/>
        <w:jc w:val="both"/>
        <w:rPr>
          <w:b/>
          <w:iCs/>
          <w:sz w:val="28"/>
          <w:szCs w:val="28"/>
        </w:rPr>
      </w:pPr>
      <w:r w:rsidRPr="00635A5E">
        <w:rPr>
          <w:b/>
          <w:iCs/>
          <w:sz w:val="28"/>
          <w:szCs w:val="28"/>
        </w:rPr>
        <w:t>Критерии оценки выполнения практической работы</w:t>
      </w:r>
    </w:p>
    <w:p w:rsidR="001C5B50" w:rsidRDefault="001C5B50" w:rsidP="001C5B50">
      <w:pPr>
        <w:pStyle w:val="aff1"/>
        <w:ind w:firstLine="709"/>
        <w:jc w:val="both"/>
        <w:rPr>
          <w:iCs/>
          <w:sz w:val="28"/>
          <w:szCs w:val="28"/>
        </w:rPr>
      </w:pPr>
    </w:p>
    <w:p w:rsidR="007C3CEF" w:rsidRDefault="001C5B50" w:rsidP="00094542">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7C3CEF" w:rsidRPr="00811603" w:rsidRDefault="007C3CEF" w:rsidP="007C3CEF">
      <w:pPr>
        <w:pStyle w:val="aff1"/>
        <w:jc w:val="center"/>
        <w:rPr>
          <w:iCs/>
          <w:sz w:val="28"/>
          <w:szCs w:val="28"/>
        </w:rPr>
      </w:pPr>
      <w:r w:rsidRPr="007C3CEF">
        <w:rPr>
          <w:b/>
          <w:bCs/>
          <w:iCs/>
          <w:sz w:val="28"/>
          <w:szCs w:val="28"/>
        </w:rPr>
        <w:t>Тема 2.3</w:t>
      </w:r>
      <w:r w:rsidRPr="007C3CEF">
        <w:rPr>
          <w:bCs/>
          <w:iCs/>
          <w:sz w:val="28"/>
          <w:szCs w:val="28"/>
        </w:rPr>
        <w:t xml:space="preserve">Установка </w:t>
      </w:r>
      <w:r w:rsidRPr="007C3CEF">
        <w:rPr>
          <w:iCs/>
          <w:sz w:val="28"/>
          <w:szCs w:val="28"/>
        </w:rPr>
        <w:t xml:space="preserve">и настройка ОС </w:t>
      </w:r>
      <w:r w:rsidRPr="007C3CEF">
        <w:rPr>
          <w:iCs/>
          <w:sz w:val="28"/>
          <w:szCs w:val="28"/>
          <w:lang w:val="en-US"/>
        </w:rPr>
        <w:t>Windows</w:t>
      </w:r>
    </w:p>
    <w:p w:rsidR="007C3CEF" w:rsidRPr="00811603" w:rsidRDefault="007C3CEF" w:rsidP="007C3CEF">
      <w:pPr>
        <w:pStyle w:val="aff1"/>
        <w:jc w:val="center"/>
        <w:rPr>
          <w:iCs/>
          <w:sz w:val="28"/>
          <w:szCs w:val="28"/>
        </w:rPr>
      </w:pPr>
    </w:p>
    <w:p w:rsidR="007C3CEF" w:rsidRDefault="007C3CEF" w:rsidP="007C3CEF">
      <w:pPr>
        <w:pStyle w:val="a6"/>
        <w:spacing w:after="0" w:line="240" w:lineRule="auto"/>
        <w:ind w:left="0" w:firstLine="709"/>
        <w:jc w:val="both"/>
        <w:rPr>
          <w:rFonts w:ascii="Times New Roman" w:hAnsi="Times New Roman"/>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w:t>
      </w:r>
    </w:p>
    <w:p w:rsidR="00D438CA" w:rsidRDefault="00D438CA" w:rsidP="007C3CEF">
      <w:pPr>
        <w:pStyle w:val="a6"/>
        <w:spacing w:after="0" w:line="240" w:lineRule="auto"/>
        <w:ind w:left="0" w:firstLine="709"/>
        <w:jc w:val="both"/>
        <w:rPr>
          <w:rFonts w:ascii="Times New Roman" w:hAnsi="Times New Roman"/>
          <w:b/>
          <w:iCs/>
          <w:sz w:val="28"/>
          <w:szCs w:val="28"/>
        </w:rPr>
      </w:pPr>
    </w:p>
    <w:p w:rsidR="001D2ACB" w:rsidRPr="00F45653" w:rsidRDefault="001D2ACB" w:rsidP="00D438CA">
      <w:pPr>
        <w:ind w:firstLine="709"/>
        <w:rPr>
          <w:szCs w:val="28"/>
        </w:rPr>
      </w:pPr>
      <w:r w:rsidRPr="00F45653">
        <w:rPr>
          <w:szCs w:val="28"/>
        </w:rPr>
        <w:t>З1: основные понятия, функции, состав и принципы работы операционных систем</w:t>
      </w:r>
    </w:p>
    <w:p w:rsidR="001D2ACB" w:rsidRPr="00F45653" w:rsidRDefault="001D2ACB" w:rsidP="00D438CA">
      <w:pPr>
        <w:ind w:firstLine="709"/>
        <w:rPr>
          <w:szCs w:val="28"/>
        </w:rPr>
      </w:pPr>
      <w:r w:rsidRPr="00F45653">
        <w:rPr>
          <w:szCs w:val="28"/>
        </w:rPr>
        <w:t>З2: архитектуры современных операционных систем</w:t>
      </w:r>
    </w:p>
    <w:p w:rsidR="001D2ACB" w:rsidRPr="00F45653" w:rsidRDefault="001D2ACB" w:rsidP="00D438CA">
      <w:pPr>
        <w:ind w:firstLine="709"/>
        <w:rPr>
          <w:szCs w:val="28"/>
        </w:rPr>
      </w:pPr>
      <w:r w:rsidRPr="00F45653">
        <w:rPr>
          <w:szCs w:val="28"/>
        </w:rPr>
        <w:t>З3: особенности построения и функционирования семейств операционных систем Unix и Windows</w:t>
      </w:r>
    </w:p>
    <w:p w:rsidR="001D2ACB" w:rsidRPr="00F45653" w:rsidRDefault="001D2ACB" w:rsidP="00D438CA">
      <w:pPr>
        <w:ind w:firstLine="709"/>
        <w:rPr>
          <w:szCs w:val="28"/>
        </w:rPr>
      </w:pPr>
      <w:r w:rsidRPr="00F45653">
        <w:rPr>
          <w:szCs w:val="28"/>
        </w:rPr>
        <w:t>З4: принципы управления ресурсами в операционной системе</w:t>
      </w:r>
    </w:p>
    <w:p w:rsidR="001D2ACB" w:rsidRDefault="001D2ACB" w:rsidP="00D438CA">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З5: основные задачи администрирования и способы их выполнения в изучаемых операционных системах</w:t>
      </w:r>
    </w:p>
    <w:p w:rsidR="001D2ACB" w:rsidRPr="00F45653" w:rsidRDefault="001D2ACB"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1D2ACB" w:rsidRPr="00F45653" w:rsidRDefault="001D2ACB"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1D2ACB" w:rsidRPr="00F45653" w:rsidRDefault="001D2ACB"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1D2ACB" w:rsidRDefault="001D2ACB" w:rsidP="00D438CA">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ОК 9Пользоваться профессиональной документацией на государственном и иностранном языках</w:t>
      </w:r>
      <w:r w:rsidR="006505B2">
        <w:rPr>
          <w:rFonts w:ascii="Times New Roman" w:hAnsi="Times New Roman"/>
          <w:sz w:val="24"/>
          <w:szCs w:val="28"/>
        </w:rPr>
        <w:t>.</w:t>
      </w:r>
    </w:p>
    <w:p w:rsidR="001D2ACB" w:rsidRPr="00F45653" w:rsidRDefault="001D2ACB" w:rsidP="00D438CA">
      <w:pPr>
        <w:ind w:firstLine="709"/>
        <w:rPr>
          <w:szCs w:val="28"/>
        </w:rPr>
      </w:pPr>
      <w:r w:rsidRPr="00F45653">
        <w:rPr>
          <w:szCs w:val="28"/>
        </w:rPr>
        <w:t>У1: управлять параметрами загрузки операционной системы</w:t>
      </w:r>
    </w:p>
    <w:p w:rsidR="001D2ACB" w:rsidRPr="00F45653" w:rsidRDefault="001D2ACB" w:rsidP="00D438CA">
      <w:pPr>
        <w:ind w:firstLine="709"/>
        <w:rPr>
          <w:szCs w:val="28"/>
        </w:rPr>
      </w:pPr>
      <w:r w:rsidRPr="00F45653">
        <w:rPr>
          <w:szCs w:val="28"/>
        </w:rPr>
        <w:t>У2: выполнять конфигурирование аппаратных устройств</w:t>
      </w:r>
    </w:p>
    <w:p w:rsidR="001D2ACB" w:rsidRPr="00F45653" w:rsidRDefault="001D2ACB" w:rsidP="00D438CA">
      <w:pPr>
        <w:ind w:firstLine="709"/>
        <w:rPr>
          <w:szCs w:val="28"/>
        </w:rPr>
      </w:pPr>
      <w:r w:rsidRPr="00F45653">
        <w:rPr>
          <w:szCs w:val="28"/>
        </w:rPr>
        <w:t>У3: управлять учетными записями, настраивать параметры рабочей среды пользователя</w:t>
      </w:r>
    </w:p>
    <w:p w:rsidR="001D2ACB" w:rsidRPr="00F45653" w:rsidRDefault="001D2ACB" w:rsidP="00D438CA">
      <w:pPr>
        <w:ind w:firstLine="709"/>
        <w:rPr>
          <w:szCs w:val="28"/>
        </w:rPr>
      </w:pPr>
      <w:r w:rsidRPr="00F45653">
        <w:rPr>
          <w:szCs w:val="28"/>
        </w:rPr>
        <w:t>У4: управлять дисками и файловыми системами</w:t>
      </w:r>
    </w:p>
    <w:p w:rsidR="001D2ACB" w:rsidRPr="00F45653" w:rsidRDefault="001D2ACB" w:rsidP="00D438CA">
      <w:pPr>
        <w:ind w:firstLine="709"/>
        <w:rPr>
          <w:szCs w:val="28"/>
        </w:rPr>
      </w:pPr>
      <w:r w:rsidRPr="00F45653">
        <w:rPr>
          <w:szCs w:val="28"/>
        </w:rPr>
        <w:t>У5: настраивать сетевые параметры, управлять разделением ресурсов в локальной сети</w:t>
      </w:r>
    </w:p>
    <w:p w:rsidR="001D2ACB" w:rsidRDefault="001D2ACB" w:rsidP="00D438CA">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У8: установка и настройка виртуальных машин;</w:t>
      </w:r>
    </w:p>
    <w:p w:rsidR="006505B2" w:rsidRPr="006505B2" w:rsidRDefault="006505B2" w:rsidP="006505B2">
      <w:pPr>
        <w:pStyle w:val="a6"/>
        <w:ind w:hanging="11"/>
        <w:jc w:val="both"/>
        <w:rPr>
          <w:rFonts w:ascii="Times New Roman" w:eastAsia="Times New Roman" w:hAnsi="Times New Roman"/>
          <w:sz w:val="24"/>
          <w:szCs w:val="28"/>
          <w:lang w:eastAsia="ru-RU"/>
        </w:rPr>
      </w:pPr>
      <w:r w:rsidRPr="006505B2">
        <w:rPr>
          <w:rFonts w:ascii="Times New Roman" w:eastAsia="Times New Roman" w:hAnsi="Times New Roman"/>
          <w:sz w:val="24"/>
          <w:szCs w:val="28"/>
          <w:lang w:eastAsia="ru-RU"/>
        </w:rPr>
        <w:t>ПK 1.1. Проектировать базы данных.</w:t>
      </w:r>
    </w:p>
    <w:p w:rsidR="006505B2" w:rsidRPr="006505B2" w:rsidRDefault="006505B2" w:rsidP="006505B2">
      <w:pPr>
        <w:pStyle w:val="a6"/>
        <w:ind w:hanging="11"/>
        <w:jc w:val="both"/>
        <w:rPr>
          <w:rFonts w:ascii="Times New Roman" w:eastAsia="Times New Roman" w:hAnsi="Times New Roman"/>
          <w:sz w:val="24"/>
          <w:szCs w:val="28"/>
          <w:lang w:eastAsia="ru-RU"/>
        </w:rPr>
      </w:pPr>
      <w:r w:rsidRPr="006505B2">
        <w:rPr>
          <w:rFonts w:ascii="Times New Roman" w:eastAsia="Times New Roman" w:hAnsi="Times New Roman"/>
          <w:sz w:val="24"/>
          <w:szCs w:val="28"/>
          <w:lang w:eastAsia="ru-RU"/>
        </w:rPr>
        <w:t>ПK 2.1. Проектировать модули программного обеспечения.</w:t>
      </w:r>
    </w:p>
    <w:p w:rsidR="001D2ACB" w:rsidRPr="00094542" w:rsidRDefault="006505B2" w:rsidP="006505B2">
      <w:pPr>
        <w:pStyle w:val="a6"/>
        <w:spacing w:after="0" w:line="240" w:lineRule="auto"/>
        <w:ind w:left="0" w:firstLine="709"/>
        <w:jc w:val="both"/>
        <w:rPr>
          <w:rFonts w:ascii="Times New Roman" w:hAnsi="Times New Roman"/>
          <w:b/>
          <w:iCs/>
          <w:sz w:val="28"/>
          <w:szCs w:val="28"/>
        </w:rPr>
      </w:pPr>
      <w:r w:rsidRPr="006505B2">
        <w:rPr>
          <w:rFonts w:ascii="Times New Roman" w:eastAsia="Times New Roman" w:hAnsi="Times New Roman"/>
          <w:sz w:val="24"/>
          <w:szCs w:val="28"/>
          <w:lang w:eastAsia="ru-RU"/>
        </w:rPr>
        <w:t>ПK 2.5. Осуществлять документирование программных модулей программного обеспечения.</w:t>
      </w:r>
    </w:p>
    <w:p w:rsidR="007C3CEF" w:rsidRDefault="007C3CEF" w:rsidP="007C3CEF">
      <w:pPr>
        <w:ind w:firstLine="709"/>
        <w:jc w:val="both"/>
        <w:rPr>
          <w:b/>
          <w:sz w:val="28"/>
          <w:szCs w:val="28"/>
        </w:rPr>
      </w:pPr>
    </w:p>
    <w:p w:rsidR="007C3CEF" w:rsidRPr="009A069E" w:rsidRDefault="000D71B5" w:rsidP="007C3CEF">
      <w:pPr>
        <w:pStyle w:val="aff1"/>
        <w:jc w:val="center"/>
        <w:rPr>
          <w:b/>
          <w:sz w:val="28"/>
          <w:szCs w:val="28"/>
        </w:rPr>
      </w:pPr>
      <w:r>
        <w:rPr>
          <w:b/>
          <w:sz w:val="28"/>
          <w:szCs w:val="28"/>
        </w:rPr>
        <w:t>Практическое занятие</w:t>
      </w:r>
      <w:r w:rsidR="00CA442B">
        <w:rPr>
          <w:b/>
          <w:sz w:val="28"/>
          <w:szCs w:val="28"/>
        </w:rPr>
        <w:t xml:space="preserve"> </w:t>
      </w:r>
      <w:r w:rsidR="007C3CEF">
        <w:rPr>
          <w:b/>
          <w:sz w:val="28"/>
          <w:szCs w:val="28"/>
        </w:rPr>
        <w:t xml:space="preserve">№ 8 </w:t>
      </w:r>
      <w:r w:rsidR="00094542" w:rsidRPr="00094542">
        <w:rPr>
          <w:b/>
          <w:sz w:val="28"/>
        </w:rPr>
        <w:t>Установка и настройка системы. Работа с панелью управления</w:t>
      </w:r>
    </w:p>
    <w:p w:rsidR="007C3CEF" w:rsidRPr="00B23141" w:rsidRDefault="007C3CEF" w:rsidP="007C3CEF">
      <w:pPr>
        <w:pStyle w:val="aff1"/>
        <w:jc w:val="center"/>
        <w:rPr>
          <w:sz w:val="28"/>
          <w:szCs w:val="28"/>
        </w:rPr>
      </w:pPr>
    </w:p>
    <w:p w:rsidR="007C3CEF" w:rsidRPr="009A069E" w:rsidRDefault="007C3CEF" w:rsidP="007C3CEF">
      <w:pPr>
        <w:pStyle w:val="aff1"/>
        <w:tabs>
          <w:tab w:val="left" w:pos="567"/>
        </w:tabs>
        <w:ind w:left="284"/>
        <w:rPr>
          <w:b/>
          <w:sz w:val="28"/>
          <w:szCs w:val="28"/>
        </w:rPr>
      </w:pPr>
      <w:r w:rsidRPr="009A069E">
        <w:rPr>
          <w:b/>
          <w:sz w:val="28"/>
          <w:szCs w:val="28"/>
        </w:rPr>
        <w:t>Задание:</w:t>
      </w:r>
    </w:p>
    <w:p w:rsidR="007C3CEF" w:rsidRDefault="007C3CEF" w:rsidP="006E6785">
      <w:pPr>
        <w:pStyle w:val="aff1"/>
        <w:numPr>
          <w:ilvl w:val="0"/>
          <w:numId w:val="71"/>
        </w:numPr>
        <w:tabs>
          <w:tab w:val="left" w:pos="993"/>
        </w:tabs>
        <w:ind w:left="0" w:firstLine="709"/>
        <w:jc w:val="both"/>
        <w:rPr>
          <w:sz w:val="28"/>
          <w:szCs w:val="28"/>
        </w:rPr>
      </w:pPr>
      <w:r w:rsidRPr="00B23141">
        <w:rPr>
          <w:sz w:val="28"/>
          <w:szCs w:val="28"/>
        </w:rPr>
        <w:t>Посмотреть имеющиеся точки восстановления</w:t>
      </w:r>
      <w:r>
        <w:rPr>
          <w:sz w:val="28"/>
          <w:szCs w:val="28"/>
        </w:rPr>
        <w:t xml:space="preserve"> – </w:t>
      </w:r>
      <w:r w:rsidRPr="00CA1C5F">
        <w:rPr>
          <w:b/>
          <w:sz w:val="28"/>
          <w:szCs w:val="28"/>
        </w:rPr>
        <w:t>сделать скрин окна сданными</w:t>
      </w:r>
      <w:r>
        <w:rPr>
          <w:sz w:val="28"/>
          <w:szCs w:val="28"/>
        </w:rPr>
        <w:t>.</w:t>
      </w:r>
    </w:p>
    <w:p w:rsidR="007C3CEF" w:rsidRPr="00B23141" w:rsidRDefault="007C3CEF" w:rsidP="006E6785">
      <w:pPr>
        <w:pStyle w:val="aff1"/>
        <w:numPr>
          <w:ilvl w:val="0"/>
          <w:numId w:val="71"/>
        </w:numPr>
        <w:tabs>
          <w:tab w:val="left" w:pos="993"/>
        </w:tabs>
        <w:ind w:left="0" w:firstLine="709"/>
        <w:jc w:val="both"/>
        <w:rPr>
          <w:sz w:val="28"/>
          <w:szCs w:val="28"/>
        </w:rPr>
      </w:pPr>
      <w:r>
        <w:rPr>
          <w:sz w:val="28"/>
          <w:szCs w:val="28"/>
        </w:rPr>
        <w:t>Восстановить систему (при необходимости)</w:t>
      </w:r>
    </w:p>
    <w:p w:rsidR="007C3CEF" w:rsidRPr="00FC117C" w:rsidRDefault="007C3CEF" w:rsidP="006E6785">
      <w:pPr>
        <w:pStyle w:val="aff1"/>
        <w:numPr>
          <w:ilvl w:val="0"/>
          <w:numId w:val="71"/>
        </w:numPr>
        <w:tabs>
          <w:tab w:val="left" w:pos="993"/>
        </w:tabs>
        <w:ind w:left="0" w:firstLine="709"/>
        <w:jc w:val="both"/>
        <w:rPr>
          <w:sz w:val="28"/>
          <w:szCs w:val="28"/>
        </w:rPr>
      </w:pPr>
      <w:r w:rsidRPr="00B23141">
        <w:rPr>
          <w:sz w:val="28"/>
          <w:szCs w:val="28"/>
        </w:rPr>
        <w:t>Создать точку восстановления</w:t>
      </w:r>
      <w:r>
        <w:rPr>
          <w:sz w:val="28"/>
          <w:szCs w:val="28"/>
        </w:rPr>
        <w:t xml:space="preserve"> – </w:t>
      </w:r>
      <w:r w:rsidRPr="00CA1C5F">
        <w:rPr>
          <w:b/>
          <w:sz w:val="28"/>
          <w:szCs w:val="28"/>
        </w:rPr>
        <w:t>сделать пошаговые скрины процесса создания точки восстановления и в конце сделать скрин окна из пункта 1, в котором должна появиться вновь созданная вами точка восстановления.</w:t>
      </w:r>
    </w:p>
    <w:p w:rsidR="007C3CEF" w:rsidRDefault="007C3CEF" w:rsidP="007C3CEF">
      <w:pPr>
        <w:pStyle w:val="aff1"/>
        <w:tabs>
          <w:tab w:val="left" w:pos="567"/>
        </w:tabs>
        <w:ind w:left="284"/>
        <w:rPr>
          <w:sz w:val="28"/>
          <w:szCs w:val="28"/>
        </w:rPr>
      </w:pPr>
    </w:p>
    <w:p w:rsidR="007C3CEF" w:rsidRPr="00FC117C" w:rsidRDefault="007C3CEF" w:rsidP="007C3CEF">
      <w:pPr>
        <w:pStyle w:val="aff1"/>
        <w:tabs>
          <w:tab w:val="left" w:pos="567"/>
        </w:tabs>
        <w:rPr>
          <w:i/>
          <w:color w:val="FF0000"/>
          <w:sz w:val="28"/>
          <w:szCs w:val="28"/>
        </w:rPr>
      </w:pPr>
      <w:r w:rsidRPr="00FC117C">
        <w:rPr>
          <w:i/>
          <w:color w:val="FF0000"/>
          <w:sz w:val="28"/>
          <w:szCs w:val="28"/>
        </w:rPr>
        <w:t xml:space="preserve">/ </w:t>
      </w:r>
      <w:r w:rsidRPr="00FC117C">
        <w:rPr>
          <w:b/>
          <w:i/>
          <w:color w:val="FF0000"/>
          <w:sz w:val="28"/>
          <w:szCs w:val="28"/>
        </w:rPr>
        <w:t>Отчёт</w:t>
      </w:r>
      <w:r w:rsidRPr="00FC117C">
        <w:rPr>
          <w:i/>
          <w:color w:val="FF0000"/>
          <w:sz w:val="28"/>
          <w:szCs w:val="28"/>
        </w:rPr>
        <w:t xml:space="preserve"> по практической о работе </w:t>
      </w:r>
      <w:r w:rsidRPr="00FC117C">
        <w:rPr>
          <w:b/>
          <w:i/>
          <w:color w:val="FF0000"/>
          <w:sz w:val="28"/>
          <w:szCs w:val="28"/>
        </w:rPr>
        <w:t>оформить</w:t>
      </w:r>
      <w:r w:rsidRPr="00FC117C">
        <w:rPr>
          <w:i/>
          <w:color w:val="FF0000"/>
          <w:sz w:val="28"/>
          <w:szCs w:val="28"/>
        </w:rPr>
        <w:t xml:space="preserve"> и </w:t>
      </w:r>
      <w:r w:rsidRPr="00FC117C">
        <w:rPr>
          <w:b/>
          <w:i/>
          <w:color w:val="FF0000"/>
          <w:sz w:val="28"/>
          <w:szCs w:val="28"/>
        </w:rPr>
        <w:t>сдать</w:t>
      </w:r>
      <w:r w:rsidRPr="00FC117C">
        <w:rPr>
          <w:i/>
          <w:color w:val="FF0000"/>
          <w:sz w:val="28"/>
          <w:szCs w:val="28"/>
        </w:rPr>
        <w:t xml:space="preserve"> либо в печатном виде, либо </w:t>
      </w:r>
      <w:r>
        <w:rPr>
          <w:i/>
          <w:color w:val="FF0000"/>
          <w:sz w:val="28"/>
          <w:szCs w:val="28"/>
        </w:rPr>
        <w:t>в тетради</w:t>
      </w:r>
      <w:r w:rsidRPr="00FC117C">
        <w:rPr>
          <w:i/>
          <w:color w:val="FF0000"/>
          <w:sz w:val="28"/>
          <w:szCs w:val="28"/>
        </w:rPr>
        <w:t xml:space="preserve"> /</w:t>
      </w:r>
    </w:p>
    <w:p w:rsidR="007C3CEF" w:rsidRDefault="007C3CEF" w:rsidP="007C3CEF">
      <w:pPr>
        <w:pStyle w:val="aff1"/>
        <w:tabs>
          <w:tab w:val="left" w:pos="567"/>
        </w:tabs>
        <w:ind w:left="284"/>
        <w:rPr>
          <w:sz w:val="28"/>
          <w:szCs w:val="28"/>
        </w:rPr>
      </w:pPr>
    </w:p>
    <w:p w:rsidR="007C3CEF" w:rsidRPr="009A069E" w:rsidRDefault="007C3CEF" w:rsidP="007C3CEF">
      <w:pPr>
        <w:pStyle w:val="aff1"/>
        <w:tabs>
          <w:tab w:val="left" w:pos="567"/>
        </w:tabs>
        <w:ind w:left="284"/>
        <w:rPr>
          <w:b/>
          <w:sz w:val="28"/>
          <w:szCs w:val="28"/>
        </w:rPr>
      </w:pPr>
      <w:r w:rsidRPr="009A069E">
        <w:rPr>
          <w:b/>
          <w:sz w:val="28"/>
          <w:szCs w:val="28"/>
        </w:rPr>
        <w:t>Источники:</w:t>
      </w:r>
    </w:p>
    <w:p w:rsidR="007C3CEF" w:rsidRDefault="00042E23" w:rsidP="006E6785">
      <w:pPr>
        <w:pStyle w:val="aff1"/>
        <w:numPr>
          <w:ilvl w:val="0"/>
          <w:numId w:val="70"/>
        </w:numPr>
        <w:tabs>
          <w:tab w:val="left" w:pos="709"/>
        </w:tabs>
        <w:ind w:left="0" w:firstLine="284"/>
        <w:jc w:val="both"/>
      </w:pPr>
      <w:hyperlink r:id="rId50" w:history="1">
        <w:r w:rsidR="007C3CEF" w:rsidRPr="00502482">
          <w:rPr>
            <w:rStyle w:val="aa"/>
          </w:rPr>
          <w:t>https://windows-phone.su/instructions/for-computers/807-gde-tochka-vosstanovleniya-windows-7.html</w:t>
        </w:r>
      </w:hyperlink>
    </w:p>
    <w:p w:rsidR="007C3CEF" w:rsidRDefault="00042E23" w:rsidP="006E6785">
      <w:pPr>
        <w:pStyle w:val="aff1"/>
        <w:numPr>
          <w:ilvl w:val="0"/>
          <w:numId w:val="70"/>
        </w:numPr>
        <w:tabs>
          <w:tab w:val="left" w:pos="709"/>
        </w:tabs>
        <w:jc w:val="both"/>
      </w:pPr>
      <w:hyperlink r:id="rId51" w:history="1">
        <w:r w:rsidR="007C3CEF" w:rsidRPr="00502482">
          <w:rPr>
            <w:rStyle w:val="aa"/>
          </w:rPr>
          <w:t>https://remontcompa.ru/windows/windows-7/161-tochki-vosstanovleniya-windows-7.html</w:t>
        </w:r>
      </w:hyperlink>
    </w:p>
    <w:p w:rsidR="007C3CEF" w:rsidRDefault="007C3CEF" w:rsidP="007C3CEF">
      <w:pPr>
        <w:shd w:val="clear" w:color="auto" w:fill="FFFFFF"/>
        <w:spacing w:line="187" w:lineRule="atLeast"/>
        <w:rPr>
          <w:color w:val="202124"/>
          <w:sz w:val="28"/>
          <w:szCs w:val="28"/>
        </w:rPr>
      </w:pPr>
    </w:p>
    <w:p w:rsidR="007C3CEF" w:rsidRPr="00383223" w:rsidRDefault="007C3CEF" w:rsidP="007C3CEF">
      <w:pPr>
        <w:shd w:val="clear" w:color="auto" w:fill="FFFFFF"/>
        <w:spacing w:line="187" w:lineRule="atLeast"/>
        <w:ind w:firstLine="709"/>
        <w:jc w:val="both"/>
        <w:rPr>
          <w:color w:val="202124"/>
          <w:sz w:val="28"/>
          <w:szCs w:val="28"/>
        </w:rPr>
      </w:pPr>
      <w:r w:rsidRPr="00383223">
        <w:rPr>
          <w:color w:val="202124"/>
          <w:sz w:val="28"/>
          <w:szCs w:val="28"/>
        </w:rPr>
        <w:t xml:space="preserve">Физически файлы точки восстановления системы находятся в корневом каталоге системного диска (как правило диск С:), в папке System Volume </w:t>
      </w:r>
      <w:r w:rsidRPr="00383223">
        <w:rPr>
          <w:color w:val="202124"/>
          <w:sz w:val="28"/>
          <w:szCs w:val="28"/>
        </w:rPr>
        <w:lastRenderedPageBreak/>
        <w:t>Information. Однако пользователям по умолчанию не предоставляется доступ к содержимому данной папки. Чтобы попасть внутрь каталога его сначала нужно сделать видимым, а затем получить особые права.</w:t>
      </w:r>
    </w:p>
    <w:p w:rsidR="007C3CEF" w:rsidRPr="00383223" w:rsidRDefault="00042E23" w:rsidP="007C3CEF">
      <w:pPr>
        <w:shd w:val="clear" w:color="auto" w:fill="FFFFFF"/>
        <w:spacing w:line="187" w:lineRule="atLeast"/>
        <w:rPr>
          <w:color w:val="202124"/>
          <w:sz w:val="28"/>
          <w:szCs w:val="28"/>
        </w:rPr>
      </w:pPr>
      <w:hyperlink r:id="rId52" w:tgtFrame="_blank" w:history="1">
        <w:r w:rsidR="007C3CEF" w:rsidRPr="00383223">
          <w:rPr>
            <w:rStyle w:val="aa"/>
            <w:color w:val="3367D6"/>
            <w:sz w:val="28"/>
            <w:szCs w:val="28"/>
          </w:rPr>
          <w:t>https://hetmanrecovery.com/ru/recovery_news/system-restore-point-windows10.htm</w:t>
        </w:r>
      </w:hyperlink>
    </w:p>
    <w:p w:rsidR="007C3CEF" w:rsidRDefault="007C3CEF" w:rsidP="007C3CEF">
      <w:pPr>
        <w:pStyle w:val="aff1"/>
        <w:tabs>
          <w:tab w:val="left" w:pos="567"/>
        </w:tabs>
        <w:ind w:firstLine="284"/>
      </w:pPr>
    </w:p>
    <w:p w:rsidR="007C3CEF" w:rsidRPr="004D02E0" w:rsidRDefault="007C3CEF" w:rsidP="007C3CEF">
      <w:pPr>
        <w:pStyle w:val="aff1"/>
        <w:tabs>
          <w:tab w:val="left" w:pos="567"/>
        </w:tabs>
        <w:ind w:firstLine="284"/>
        <w:rPr>
          <w:b/>
          <w:sz w:val="28"/>
          <w:szCs w:val="28"/>
        </w:rPr>
      </w:pPr>
      <w:r w:rsidRPr="004D02E0">
        <w:rPr>
          <w:b/>
          <w:sz w:val="28"/>
          <w:szCs w:val="28"/>
        </w:rPr>
        <w:t xml:space="preserve">Порядок </w:t>
      </w:r>
      <w:r>
        <w:rPr>
          <w:b/>
          <w:sz w:val="28"/>
          <w:szCs w:val="28"/>
        </w:rPr>
        <w:t xml:space="preserve">и </w:t>
      </w:r>
      <w:r w:rsidRPr="004D02E0">
        <w:rPr>
          <w:b/>
          <w:sz w:val="28"/>
          <w:szCs w:val="28"/>
        </w:rPr>
        <w:t>выполнения работы</w:t>
      </w:r>
    </w:p>
    <w:p w:rsidR="007C3CEF" w:rsidRDefault="007C3CEF" w:rsidP="007C3CEF">
      <w:pPr>
        <w:pStyle w:val="aff1"/>
        <w:tabs>
          <w:tab w:val="left" w:pos="567"/>
        </w:tabs>
      </w:pPr>
    </w:p>
    <w:p w:rsidR="007C3CEF" w:rsidRPr="00A13590" w:rsidRDefault="007C3CEF" w:rsidP="007C3CEF">
      <w:pPr>
        <w:pStyle w:val="aff1"/>
        <w:tabs>
          <w:tab w:val="left" w:pos="567"/>
        </w:tabs>
        <w:ind w:left="284" w:firstLine="283"/>
        <w:rPr>
          <w:b/>
          <w:sz w:val="28"/>
          <w:szCs w:val="28"/>
        </w:rPr>
      </w:pPr>
      <w:r w:rsidRPr="00A13590">
        <w:rPr>
          <w:b/>
          <w:sz w:val="28"/>
          <w:szCs w:val="28"/>
        </w:rPr>
        <w:t>1 Посмотреть имеющиеся точки восстановления</w:t>
      </w:r>
    </w:p>
    <w:p w:rsidR="007C3CEF" w:rsidRDefault="007C3CEF" w:rsidP="007C3CEF">
      <w:pPr>
        <w:pStyle w:val="aff1"/>
        <w:tabs>
          <w:tab w:val="left" w:pos="567"/>
        </w:tabs>
      </w:pPr>
    </w:p>
    <w:p w:rsidR="007C3CEF" w:rsidRPr="00B23141" w:rsidRDefault="007C3CEF" w:rsidP="007C3CEF">
      <w:pPr>
        <w:ind w:firstLine="567"/>
        <w:rPr>
          <w:sz w:val="28"/>
          <w:szCs w:val="28"/>
        </w:rPr>
      </w:pPr>
      <w:r w:rsidRPr="00B23141">
        <w:rPr>
          <w:sz w:val="28"/>
          <w:szCs w:val="28"/>
        </w:rPr>
        <w:t>Просмотреть актуальную информацию о точках восстановления, а также инициировать саму recovery-процедуру, можно следующим образом:</w:t>
      </w:r>
    </w:p>
    <w:p w:rsidR="007C3CEF" w:rsidRPr="00A13590" w:rsidRDefault="007C3CEF" w:rsidP="006E6785">
      <w:pPr>
        <w:pStyle w:val="a6"/>
        <w:numPr>
          <w:ilvl w:val="0"/>
          <w:numId w:val="68"/>
        </w:numPr>
        <w:tabs>
          <w:tab w:val="left" w:pos="851"/>
        </w:tabs>
        <w:spacing w:after="0" w:line="240" w:lineRule="auto"/>
        <w:ind w:left="0" w:firstLine="567"/>
        <w:jc w:val="both"/>
        <w:rPr>
          <w:rFonts w:ascii="Times New Roman" w:hAnsi="Times New Roman"/>
          <w:sz w:val="28"/>
          <w:szCs w:val="28"/>
        </w:rPr>
      </w:pPr>
      <w:r w:rsidRPr="00A13590">
        <w:rPr>
          <w:rFonts w:ascii="Times New Roman" w:hAnsi="Times New Roman"/>
          <w:sz w:val="28"/>
          <w:szCs w:val="28"/>
        </w:rPr>
        <w:t>Нажмите кнопку «Пуск» на панели задач «Семерки».</w:t>
      </w:r>
    </w:p>
    <w:p w:rsidR="007C3CEF" w:rsidRPr="00A13590" w:rsidRDefault="007C3CEF" w:rsidP="006E6785">
      <w:pPr>
        <w:pStyle w:val="a6"/>
        <w:numPr>
          <w:ilvl w:val="0"/>
          <w:numId w:val="68"/>
        </w:numPr>
        <w:tabs>
          <w:tab w:val="left" w:pos="851"/>
        </w:tabs>
        <w:spacing w:after="0" w:line="240" w:lineRule="auto"/>
        <w:ind w:left="0" w:firstLine="567"/>
        <w:jc w:val="both"/>
        <w:rPr>
          <w:rFonts w:ascii="Times New Roman" w:hAnsi="Times New Roman"/>
          <w:sz w:val="28"/>
          <w:szCs w:val="28"/>
        </w:rPr>
      </w:pPr>
      <w:r w:rsidRPr="00A13590">
        <w:rPr>
          <w:rFonts w:ascii="Times New Roman" w:hAnsi="Times New Roman"/>
          <w:sz w:val="28"/>
          <w:szCs w:val="28"/>
        </w:rPr>
        <w:t>Нажмите на кнопку «Все программы» для отображения перечня папок, находящихся в стартовом меню системы.</w:t>
      </w:r>
    </w:p>
    <w:p w:rsidR="007C3CEF" w:rsidRPr="00A13590" w:rsidRDefault="007C3CEF" w:rsidP="006E6785">
      <w:pPr>
        <w:pStyle w:val="a6"/>
        <w:numPr>
          <w:ilvl w:val="0"/>
          <w:numId w:val="68"/>
        </w:numPr>
        <w:tabs>
          <w:tab w:val="left" w:pos="851"/>
        </w:tabs>
        <w:spacing w:after="0" w:line="240" w:lineRule="auto"/>
        <w:ind w:left="0" w:firstLine="567"/>
        <w:jc w:val="both"/>
        <w:rPr>
          <w:rFonts w:ascii="Times New Roman" w:hAnsi="Times New Roman"/>
          <w:sz w:val="28"/>
          <w:szCs w:val="28"/>
        </w:rPr>
      </w:pPr>
      <w:r w:rsidRPr="00A13590">
        <w:rPr>
          <w:rFonts w:ascii="Times New Roman" w:hAnsi="Times New Roman"/>
          <w:sz w:val="28"/>
          <w:szCs w:val="28"/>
        </w:rPr>
        <w:t>Откройте подраздел «Стандартные».</w:t>
      </w:r>
    </w:p>
    <w:p w:rsidR="007C3CEF" w:rsidRPr="00A13590" w:rsidRDefault="007C3CEF" w:rsidP="006E6785">
      <w:pPr>
        <w:pStyle w:val="a6"/>
        <w:numPr>
          <w:ilvl w:val="0"/>
          <w:numId w:val="68"/>
        </w:numPr>
        <w:tabs>
          <w:tab w:val="left" w:pos="851"/>
        </w:tabs>
        <w:spacing w:after="0" w:line="240" w:lineRule="auto"/>
        <w:ind w:left="0" w:firstLine="567"/>
        <w:jc w:val="both"/>
        <w:rPr>
          <w:rFonts w:ascii="Times New Roman" w:hAnsi="Times New Roman"/>
          <w:sz w:val="28"/>
          <w:szCs w:val="28"/>
        </w:rPr>
      </w:pPr>
      <w:r w:rsidRPr="00A13590">
        <w:rPr>
          <w:rFonts w:ascii="Times New Roman" w:hAnsi="Times New Roman"/>
          <w:sz w:val="28"/>
          <w:szCs w:val="28"/>
        </w:rPr>
        <w:t>Найдите в подразделе папку «Служебные».</w:t>
      </w:r>
    </w:p>
    <w:p w:rsidR="007C3CEF" w:rsidRPr="00A13590" w:rsidRDefault="007C3CEF" w:rsidP="006E6785">
      <w:pPr>
        <w:pStyle w:val="a6"/>
        <w:numPr>
          <w:ilvl w:val="0"/>
          <w:numId w:val="68"/>
        </w:numPr>
        <w:tabs>
          <w:tab w:val="left" w:pos="851"/>
        </w:tabs>
        <w:spacing w:after="0" w:line="240" w:lineRule="auto"/>
        <w:ind w:left="0" w:firstLine="567"/>
        <w:jc w:val="both"/>
        <w:rPr>
          <w:rFonts w:ascii="Times New Roman" w:hAnsi="Times New Roman"/>
          <w:sz w:val="28"/>
          <w:szCs w:val="28"/>
        </w:rPr>
      </w:pPr>
      <w:r w:rsidRPr="00A13590">
        <w:rPr>
          <w:rFonts w:ascii="Times New Roman" w:hAnsi="Times New Roman"/>
          <w:sz w:val="28"/>
          <w:szCs w:val="28"/>
        </w:rPr>
        <w:t>Отыщите в списке доступных средств ярлык «Восстановление системы» и нажмите на него.</w:t>
      </w:r>
    </w:p>
    <w:p w:rsidR="007C3CEF" w:rsidRPr="00A13590" w:rsidRDefault="007C3CEF" w:rsidP="006E6785">
      <w:pPr>
        <w:pStyle w:val="a6"/>
        <w:numPr>
          <w:ilvl w:val="0"/>
          <w:numId w:val="68"/>
        </w:numPr>
        <w:tabs>
          <w:tab w:val="left" w:pos="851"/>
        </w:tabs>
        <w:spacing w:after="0" w:line="240" w:lineRule="auto"/>
        <w:ind w:left="0" w:firstLine="567"/>
        <w:jc w:val="both"/>
        <w:rPr>
          <w:rFonts w:ascii="Times New Roman" w:hAnsi="Times New Roman"/>
          <w:sz w:val="28"/>
          <w:szCs w:val="28"/>
        </w:rPr>
      </w:pPr>
      <w:r w:rsidRPr="00A13590">
        <w:rPr>
          <w:rFonts w:ascii="Times New Roman" w:hAnsi="Times New Roman"/>
          <w:sz w:val="28"/>
          <w:szCs w:val="28"/>
        </w:rPr>
        <w:t>В открывшемся окне нажмите на кнопку «Далее».</w:t>
      </w:r>
    </w:p>
    <w:p w:rsidR="007C3CEF" w:rsidRDefault="007C3CEF" w:rsidP="007C3CEF">
      <w:pPr>
        <w:ind w:firstLine="567"/>
        <w:rPr>
          <w:sz w:val="28"/>
          <w:szCs w:val="28"/>
        </w:rPr>
      </w:pPr>
      <w:r w:rsidRPr="00B23141">
        <w:rPr>
          <w:sz w:val="28"/>
          <w:szCs w:val="28"/>
        </w:rPr>
        <w:t xml:space="preserve">Перед вами откроется список, где можно просмотреть </w:t>
      </w:r>
      <w:r>
        <w:rPr>
          <w:sz w:val="28"/>
          <w:szCs w:val="28"/>
        </w:rPr>
        <w:t>точки восстановления Windows 7.</w:t>
      </w:r>
    </w:p>
    <w:p w:rsidR="007C3CEF" w:rsidRDefault="007C3CEF" w:rsidP="007C3CEF">
      <w:pPr>
        <w:ind w:firstLine="567"/>
        <w:rPr>
          <w:sz w:val="28"/>
          <w:szCs w:val="28"/>
        </w:rPr>
      </w:pPr>
    </w:p>
    <w:p w:rsidR="007C3CEF" w:rsidRDefault="007C3CEF" w:rsidP="007C3CEF">
      <w:pPr>
        <w:jc w:val="center"/>
        <w:rPr>
          <w:sz w:val="28"/>
          <w:szCs w:val="28"/>
        </w:rPr>
      </w:pPr>
      <w:r>
        <w:rPr>
          <w:noProof/>
          <w:sz w:val="28"/>
          <w:szCs w:val="28"/>
        </w:rPr>
        <w:drawing>
          <wp:inline distT="0" distB="0" distL="0" distR="0" wp14:anchorId="3604225D" wp14:editId="57A70906">
            <wp:extent cx="2835812" cy="228319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srcRect/>
                    <a:stretch>
                      <a:fillRect/>
                    </a:stretch>
                  </pic:blipFill>
                  <pic:spPr bwMode="auto">
                    <a:xfrm>
                      <a:off x="0" y="0"/>
                      <a:ext cx="2838648" cy="2285478"/>
                    </a:xfrm>
                    <a:prstGeom prst="rect">
                      <a:avLst/>
                    </a:prstGeom>
                    <a:noFill/>
                    <a:ln w="9525">
                      <a:noFill/>
                      <a:miter lim="800000"/>
                      <a:headEnd/>
                      <a:tailEnd/>
                    </a:ln>
                  </pic:spPr>
                </pic:pic>
              </a:graphicData>
            </a:graphic>
          </wp:inline>
        </w:drawing>
      </w:r>
    </w:p>
    <w:p w:rsidR="007C3CEF" w:rsidRDefault="00042E23" w:rsidP="007C3CEF">
      <w:pPr>
        <w:ind w:firstLine="142"/>
        <w:rPr>
          <w:b/>
          <w:sz w:val="28"/>
          <w:szCs w:val="28"/>
        </w:rPr>
      </w:pPr>
      <w:r>
        <w:pict>
          <v:shape id="_x0000_i1025" type="#_x0000_t75" alt="" style="width:23.15pt;height:23.15pt"/>
        </w:pict>
      </w:r>
      <w:r w:rsidR="007C3CEF" w:rsidRPr="00F34F08">
        <w:rPr>
          <w:b/>
          <w:sz w:val="28"/>
          <w:szCs w:val="28"/>
        </w:rPr>
        <w:t>2 Восстановить систему (при необходимости)</w:t>
      </w:r>
    </w:p>
    <w:p w:rsidR="007C3CEF" w:rsidRPr="00F34F08" w:rsidRDefault="007C3CEF" w:rsidP="007C3CEF">
      <w:pPr>
        <w:ind w:firstLine="567"/>
        <w:rPr>
          <w:b/>
          <w:sz w:val="28"/>
          <w:szCs w:val="28"/>
        </w:rPr>
      </w:pPr>
    </w:p>
    <w:p w:rsidR="007C3CEF" w:rsidRDefault="007C3CEF" w:rsidP="007C3CEF">
      <w:pPr>
        <w:ind w:firstLine="567"/>
        <w:rPr>
          <w:sz w:val="28"/>
          <w:szCs w:val="28"/>
        </w:rPr>
      </w:pPr>
      <w:r w:rsidRPr="00B23141">
        <w:rPr>
          <w:sz w:val="28"/>
          <w:szCs w:val="28"/>
        </w:rPr>
        <w:t>Ознакомьтесь с параметрами «сохранений» и выберите максимально подходящий вам в конкретный момент времени.</w:t>
      </w:r>
    </w:p>
    <w:p w:rsidR="007C3CEF" w:rsidRDefault="007C3CEF" w:rsidP="007C3CEF">
      <w:pPr>
        <w:ind w:firstLine="567"/>
        <w:rPr>
          <w:sz w:val="28"/>
          <w:szCs w:val="28"/>
        </w:rPr>
      </w:pPr>
      <w:r>
        <w:rPr>
          <w:sz w:val="28"/>
          <w:szCs w:val="28"/>
        </w:rPr>
        <w:t>Перед откате системы, посмотрите, какие программы будут затронуты. Для этого нажмите на кнопку «Поиск затрагиваемых программ». После сканирования в новом окне появиться полный результат (смотрите рисунок ниже)</w:t>
      </w:r>
    </w:p>
    <w:p w:rsidR="007C3CEF" w:rsidRPr="00B23141" w:rsidRDefault="007C3CEF" w:rsidP="007C3CEF">
      <w:pPr>
        <w:ind w:firstLine="567"/>
        <w:rPr>
          <w:sz w:val="28"/>
          <w:szCs w:val="28"/>
        </w:rPr>
      </w:pPr>
    </w:p>
    <w:p w:rsidR="007C3CEF" w:rsidRDefault="007C3CEF" w:rsidP="007C3CEF">
      <w:pPr>
        <w:jc w:val="center"/>
        <w:rPr>
          <w:sz w:val="28"/>
          <w:szCs w:val="28"/>
        </w:rPr>
      </w:pPr>
      <w:r>
        <w:rPr>
          <w:noProof/>
          <w:sz w:val="28"/>
          <w:szCs w:val="28"/>
        </w:rPr>
        <w:lastRenderedPageBreak/>
        <w:drawing>
          <wp:inline distT="0" distB="0" distL="0" distR="0" wp14:anchorId="3E1210B5" wp14:editId="5617CE50">
            <wp:extent cx="2337549" cy="2774578"/>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srcRect/>
                    <a:stretch>
                      <a:fillRect/>
                    </a:stretch>
                  </pic:blipFill>
                  <pic:spPr bwMode="auto">
                    <a:xfrm>
                      <a:off x="0" y="0"/>
                      <a:ext cx="2357513" cy="2798274"/>
                    </a:xfrm>
                    <a:prstGeom prst="rect">
                      <a:avLst/>
                    </a:prstGeom>
                    <a:noFill/>
                    <a:ln w="9525">
                      <a:noFill/>
                      <a:miter lim="800000"/>
                      <a:headEnd/>
                      <a:tailEnd/>
                    </a:ln>
                  </pic:spPr>
                </pic:pic>
              </a:graphicData>
            </a:graphic>
          </wp:inline>
        </w:drawing>
      </w:r>
    </w:p>
    <w:p w:rsidR="007C3CEF" w:rsidRDefault="007C3CEF" w:rsidP="007C3CEF">
      <w:pPr>
        <w:ind w:firstLine="567"/>
        <w:rPr>
          <w:sz w:val="28"/>
          <w:szCs w:val="28"/>
        </w:rPr>
      </w:pPr>
    </w:p>
    <w:p w:rsidR="007C3CEF" w:rsidRPr="00B23141" w:rsidRDefault="007C3CEF" w:rsidP="007C3CEF">
      <w:pPr>
        <w:ind w:firstLine="567"/>
        <w:rPr>
          <w:sz w:val="28"/>
          <w:szCs w:val="28"/>
        </w:rPr>
      </w:pPr>
      <w:r>
        <w:rPr>
          <w:sz w:val="28"/>
          <w:szCs w:val="28"/>
        </w:rPr>
        <w:t>Выберите нужную вам тоску и н</w:t>
      </w:r>
      <w:r w:rsidRPr="00B23141">
        <w:rPr>
          <w:sz w:val="28"/>
          <w:szCs w:val="28"/>
        </w:rPr>
        <w:t>ажмите на кнопку «Далее».</w:t>
      </w:r>
    </w:p>
    <w:p w:rsidR="007C3CEF" w:rsidRPr="00B23141" w:rsidRDefault="007C3CEF" w:rsidP="007C3CEF">
      <w:pPr>
        <w:ind w:firstLine="567"/>
        <w:rPr>
          <w:sz w:val="28"/>
          <w:szCs w:val="28"/>
        </w:rPr>
      </w:pPr>
      <w:r w:rsidRPr="00B23141">
        <w:rPr>
          <w:sz w:val="28"/>
          <w:szCs w:val="28"/>
        </w:rPr>
        <w:t>Убедитесь в том, что выбранные вами параметры были корректными, и подтвердите свои намерения нажатием кнопки «Готово».</w:t>
      </w:r>
    </w:p>
    <w:p w:rsidR="007C3CEF" w:rsidRPr="00B23141" w:rsidRDefault="007C3CEF" w:rsidP="007C3CEF">
      <w:pPr>
        <w:ind w:firstLine="567"/>
        <w:rPr>
          <w:sz w:val="28"/>
          <w:szCs w:val="28"/>
        </w:rPr>
      </w:pPr>
      <w:r w:rsidRPr="00B23141">
        <w:rPr>
          <w:sz w:val="28"/>
          <w:szCs w:val="28"/>
        </w:rPr>
        <w:t>Подождите, пока система выполнит все необходимые действия и перезагрузится.</w:t>
      </w:r>
    </w:p>
    <w:p w:rsidR="007C3CEF" w:rsidRDefault="007C3CEF" w:rsidP="007C3CEF">
      <w:pPr>
        <w:ind w:firstLine="567"/>
        <w:rPr>
          <w:sz w:val="28"/>
          <w:szCs w:val="28"/>
        </w:rPr>
      </w:pPr>
      <w:r w:rsidRPr="00B23141">
        <w:rPr>
          <w:sz w:val="28"/>
          <w:szCs w:val="28"/>
        </w:rPr>
        <w:t>При успешном выполнении процедуры восстановления, после загрузки Windows 7 вы получите соответствующее уведомление.</w:t>
      </w:r>
    </w:p>
    <w:p w:rsidR="007C3CEF" w:rsidRDefault="007C3CEF" w:rsidP="007C3CEF">
      <w:pPr>
        <w:ind w:firstLine="567"/>
        <w:rPr>
          <w:sz w:val="28"/>
          <w:szCs w:val="28"/>
        </w:rPr>
      </w:pPr>
    </w:p>
    <w:p w:rsidR="007C3CEF" w:rsidRPr="00F70CED" w:rsidRDefault="007C3CEF" w:rsidP="007C3CEF">
      <w:pPr>
        <w:ind w:firstLine="567"/>
        <w:rPr>
          <w:b/>
          <w:sz w:val="28"/>
          <w:szCs w:val="28"/>
        </w:rPr>
      </w:pPr>
      <w:r w:rsidRPr="00F70CED">
        <w:rPr>
          <w:b/>
          <w:sz w:val="28"/>
          <w:szCs w:val="28"/>
        </w:rPr>
        <w:t>3 Создание точки восстановления</w:t>
      </w:r>
    </w:p>
    <w:p w:rsidR="007C3CEF" w:rsidRDefault="007C3CEF" w:rsidP="007C3CEF">
      <w:pPr>
        <w:ind w:firstLine="567"/>
        <w:rPr>
          <w:sz w:val="28"/>
          <w:szCs w:val="28"/>
        </w:rPr>
      </w:pPr>
    </w:p>
    <w:p w:rsidR="007C3CEF" w:rsidRPr="00E14DE1" w:rsidRDefault="007C3CEF" w:rsidP="006E6785">
      <w:pPr>
        <w:pStyle w:val="a6"/>
        <w:numPr>
          <w:ilvl w:val="0"/>
          <w:numId w:val="69"/>
        </w:numPr>
        <w:tabs>
          <w:tab w:val="left" w:pos="851"/>
        </w:tabs>
        <w:spacing w:after="0" w:line="240" w:lineRule="auto"/>
        <w:ind w:left="0" w:firstLine="567"/>
        <w:jc w:val="both"/>
        <w:rPr>
          <w:rFonts w:ascii="Times New Roman" w:hAnsi="Times New Roman"/>
          <w:sz w:val="28"/>
          <w:szCs w:val="28"/>
        </w:rPr>
      </w:pPr>
      <w:r w:rsidRPr="00E14DE1">
        <w:rPr>
          <w:rFonts w:ascii="Times New Roman" w:hAnsi="Times New Roman"/>
          <w:sz w:val="28"/>
          <w:szCs w:val="28"/>
        </w:rPr>
        <w:t>Зайдите в свойства ярлыка «Мой компьютер».</w:t>
      </w:r>
    </w:p>
    <w:p w:rsidR="007C3CEF" w:rsidRDefault="007C3CEF" w:rsidP="006E6785">
      <w:pPr>
        <w:pStyle w:val="a6"/>
        <w:numPr>
          <w:ilvl w:val="0"/>
          <w:numId w:val="69"/>
        </w:numPr>
        <w:tabs>
          <w:tab w:val="left" w:pos="851"/>
        </w:tabs>
        <w:spacing w:after="0" w:line="240" w:lineRule="auto"/>
        <w:ind w:left="0" w:firstLine="567"/>
        <w:jc w:val="both"/>
        <w:rPr>
          <w:rFonts w:ascii="Times New Roman" w:hAnsi="Times New Roman"/>
          <w:sz w:val="28"/>
          <w:szCs w:val="28"/>
        </w:rPr>
      </w:pPr>
      <w:r w:rsidRPr="00E14DE1">
        <w:rPr>
          <w:rFonts w:ascii="Times New Roman" w:hAnsi="Times New Roman"/>
          <w:sz w:val="28"/>
          <w:szCs w:val="28"/>
        </w:rPr>
        <w:t>В открывшемся окне перейдите на вкладку «Защита системы»</w:t>
      </w:r>
      <w:r>
        <w:rPr>
          <w:rFonts w:ascii="Times New Roman" w:hAnsi="Times New Roman"/>
          <w:sz w:val="28"/>
          <w:szCs w:val="28"/>
        </w:rPr>
        <w:t xml:space="preserve"> (смотрите рисунок ниже)</w:t>
      </w:r>
      <w:r w:rsidRPr="00E14DE1">
        <w:rPr>
          <w:rFonts w:ascii="Times New Roman" w:hAnsi="Times New Roman"/>
          <w:sz w:val="28"/>
          <w:szCs w:val="28"/>
        </w:rPr>
        <w:t>.</w:t>
      </w:r>
    </w:p>
    <w:p w:rsidR="007C3CEF" w:rsidRDefault="007C3CEF" w:rsidP="007C3CEF">
      <w:pPr>
        <w:pStyle w:val="a6"/>
        <w:tabs>
          <w:tab w:val="left" w:pos="851"/>
        </w:tabs>
        <w:ind w:left="567"/>
        <w:rPr>
          <w:rFonts w:ascii="Times New Roman" w:hAnsi="Times New Roman"/>
          <w:sz w:val="28"/>
          <w:szCs w:val="28"/>
        </w:rPr>
      </w:pPr>
    </w:p>
    <w:p w:rsidR="007C3CEF" w:rsidRDefault="007C3CEF" w:rsidP="007C3CEF">
      <w:pPr>
        <w:pStyle w:val="a6"/>
        <w:tabs>
          <w:tab w:val="left" w:pos="851"/>
        </w:tabs>
        <w:ind w:left="0"/>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6A52B5BE" wp14:editId="02131C55">
            <wp:extent cx="4513835" cy="2112144"/>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srcRect/>
                    <a:stretch>
                      <a:fillRect/>
                    </a:stretch>
                  </pic:blipFill>
                  <pic:spPr bwMode="auto">
                    <a:xfrm>
                      <a:off x="0" y="0"/>
                      <a:ext cx="4528817" cy="2119154"/>
                    </a:xfrm>
                    <a:prstGeom prst="rect">
                      <a:avLst/>
                    </a:prstGeom>
                    <a:noFill/>
                    <a:ln w="9525">
                      <a:noFill/>
                      <a:miter lim="800000"/>
                      <a:headEnd/>
                      <a:tailEnd/>
                    </a:ln>
                  </pic:spPr>
                </pic:pic>
              </a:graphicData>
            </a:graphic>
          </wp:inline>
        </w:drawing>
      </w:r>
    </w:p>
    <w:p w:rsidR="007C3CEF" w:rsidRDefault="007C3CEF" w:rsidP="007C3CEF">
      <w:pPr>
        <w:pStyle w:val="a6"/>
        <w:tabs>
          <w:tab w:val="left" w:pos="851"/>
        </w:tabs>
        <w:ind w:left="0"/>
        <w:jc w:val="center"/>
        <w:rPr>
          <w:rFonts w:ascii="Times New Roman" w:hAnsi="Times New Roman"/>
          <w:sz w:val="28"/>
          <w:szCs w:val="28"/>
        </w:rPr>
      </w:pPr>
    </w:p>
    <w:p w:rsidR="007C3CEF" w:rsidRDefault="007C3CEF" w:rsidP="006E6785">
      <w:pPr>
        <w:pStyle w:val="a6"/>
        <w:numPr>
          <w:ilvl w:val="0"/>
          <w:numId w:val="69"/>
        </w:numPr>
        <w:tabs>
          <w:tab w:val="left" w:pos="851"/>
        </w:tabs>
        <w:spacing w:after="0" w:line="240" w:lineRule="auto"/>
        <w:ind w:left="0" w:firstLine="567"/>
        <w:jc w:val="both"/>
        <w:rPr>
          <w:rFonts w:ascii="Times New Roman" w:hAnsi="Times New Roman"/>
          <w:sz w:val="28"/>
          <w:szCs w:val="28"/>
        </w:rPr>
      </w:pPr>
      <w:r>
        <w:rPr>
          <w:rFonts w:ascii="Times New Roman" w:hAnsi="Times New Roman"/>
          <w:sz w:val="28"/>
          <w:szCs w:val="28"/>
        </w:rPr>
        <w:t>Что бы посмотреть установленные параметры восстановления в окне «Свойства системы» нажмите на кнопку «Настроить» (смотрите рисунок выше).</w:t>
      </w:r>
    </w:p>
    <w:p w:rsidR="007C3CEF" w:rsidRPr="00E14DE1" w:rsidRDefault="007C3CEF" w:rsidP="006E6785">
      <w:pPr>
        <w:pStyle w:val="a6"/>
        <w:numPr>
          <w:ilvl w:val="0"/>
          <w:numId w:val="69"/>
        </w:numPr>
        <w:tabs>
          <w:tab w:val="left" w:pos="851"/>
        </w:tabs>
        <w:spacing w:after="0" w:line="240" w:lineRule="auto"/>
        <w:ind w:left="0" w:firstLine="567"/>
        <w:jc w:val="both"/>
        <w:rPr>
          <w:rFonts w:ascii="Times New Roman" w:hAnsi="Times New Roman"/>
          <w:sz w:val="28"/>
          <w:szCs w:val="28"/>
        </w:rPr>
      </w:pPr>
      <w:r w:rsidRPr="00E14DE1">
        <w:rPr>
          <w:rFonts w:ascii="Times New Roman" w:hAnsi="Times New Roman"/>
          <w:sz w:val="28"/>
          <w:szCs w:val="28"/>
        </w:rPr>
        <w:t>Найдите внизу кнопку «Создать» и нажмите на нее.</w:t>
      </w:r>
    </w:p>
    <w:p w:rsidR="007C3CEF" w:rsidRPr="00E14DE1" w:rsidRDefault="007C3CEF" w:rsidP="006E6785">
      <w:pPr>
        <w:pStyle w:val="a6"/>
        <w:numPr>
          <w:ilvl w:val="0"/>
          <w:numId w:val="69"/>
        </w:numPr>
        <w:tabs>
          <w:tab w:val="left" w:pos="851"/>
        </w:tabs>
        <w:spacing w:after="0" w:line="240" w:lineRule="auto"/>
        <w:ind w:left="0" w:firstLine="567"/>
        <w:jc w:val="both"/>
        <w:rPr>
          <w:rFonts w:ascii="Times New Roman" w:hAnsi="Times New Roman"/>
          <w:sz w:val="28"/>
          <w:szCs w:val="28"/>
        </w:rPr>
      </w:pPr>
      <w:r w:rsidRPr="00E14DE1">
        <w:rPr>
          <w:rFonts w:ascii="Times New Roman" w:hAnsi="Times New Roman"/>
          <w:sz w:val="28"/>
          <w:szCs w:val="28"/>
        </w:rPr>
        <w:t>В поле ввода данных укажите краткое описание точки восстановления, чтобы в будущем вы смогли с помощью него ориентироваться.</w:t>
      </w:r>
    </w:p>
    <w:p w:rsidR="007C3CEF" w:rsidRPr="00E14DE1" w:rsidRDefault="007C3CEF" w:rsidP="006E6785">
      <w:pPr>
        <w:pStyle w:val="a6"/>
        <w:numPr>
          <w:ilvl w:val="0"/>
          <w:numId w:val="69"/>
        </w:numPr>
        <w:tabs>
          <w:tab w:val="left" w:pos="851"/>
        </w:tabs>
        <w:spacing w:after="0" w:line="240" w:lineRule="auto"/>
        <w:ind w:left="0" w:firstLine="567"/>
        <w:jc w:val="both"/>
        <w:rPr>
          <w:rFonts w:ascii="Times New Roman" w:hAnsi="Times New Roman"/>
          <w:sz w:val="28"/>
          <w:szCs w:val="28"/>
        </w:rPr>
      </w:pPr>
      <w:r w:rsidRPr="00E14DE1">
        <w:rPr>
          <w:rFonts w:ascii="Times New Roman" w:hAnsi="Times New Roman"/>
          <w:sz w:val="28"/>
          <w:szCs w:val="28"/>
        </w:rPr>
        <w:t>Нажмите на кнопку «Создать».</w:t>
      </w:r>
    </w:p>
    <w:p w:rsidR="007C3CEF" w:rsidRPr="00E14DE1" w:rsidRDefault="007C3CEF" w:rsidP="006E6785">
      <w:pPr>
        <w:pStyle w:val="a6"/>
        <w:numPr>
          <w:ilvl w:val="0"/>
          <w:numId w:val="69"/>
        </w:numPr>
        <w:tabs>
          <w:tab w:val="left" w:pos="851"/>
        </w:tabs>
        <w:spacing w:after="0" w:line="240" w:lineRule="auto"/>
        <w:ind w:left="0" w:firstLine="567"/>
        <w:jc w:val="both"/>
        <w:rPr>
          <w:rFonts w:ascii="Times New Roman" w:hAnsi="Times New Roman"/>
          <w:sz w:val="28"/>
          <w:szCs w:val="28"/>
        </w:rPr>
      </w:pPr>
      <w:r w:rsidRPr="00E14DE1">
        <w:rPr>
          <w:rFonts w:ascii="Times New Roman" w:hAnsi="Times New Roman"/>
          <w:sz w:val="28"/>
          <w:szCs w:val="28"/>
        </w:rPr>
        <w:lastRenderedPageBreak/>
        <w:t>Подождите, пока система создаст файл точки восстановления.</w:t>
      </w:r>
    </w:p>
    <w:p w:rsidR="007C3CEF" w:rsidRPr="00E14DE1" w:rsidRDefault="007C3CEF" w:rsidP="006E6785">
      <w:pPr>
        <w:pStyle w:val="a6"/>
        <w:numPr>
          <w:ilvl w:val="0"/>
          <w:numId w:val="69"/>
        </w:numPr>
        <w:tabs>
          <w:tab w:val="left" w:pos="851"/>
        </w:tabs>
        <w:spacing w:after="0" w:line="240" w:lineRule="auto"/>
        <w:ind w:left="0" w:firstLine="567"/>
        <w:jc w:val="both"/>
        <w:rPr>
          <w:rFonts w:ascii="Times New Roman" w:hAnsi="Times New Roman"/>
          <w:sz w:val="28"/>
          <w:szCs w:val="28"/>
        </w:rPr>
      </w:pPr>
      <w:r w:rsidRPr="00E14DE1">
        <w:rPr>
          <w:rFonts w:ascii="Times New Roman" w:hAnsi="Times New Roman"/>
          <w:sz w:val="28"/>
          <w:szCs w:val="28"/>
        </w:rPr>
        <w:t>Нажмите на кнопку «Закрыть» в окне, уведомляющем об успешном выполнении процедуры.</w:t>
      </w:r>
    </w:p>
    <w:p w:rsidR="007C3CEF" w:rsidRDefault="007C3CEF" w:rsidP="007C3CEF">
      <w:pPr>
        <w:pStyle w:val="a6"/>
        <w:tabs>
          <w:tab w:val="left" w:pos="851"/>
        </w:tabs>
        <w:ind w:left="567"/>
        <w:rPr>
          <w:rFonts w:ascii="Times New Roman" w:hAnsi="Times New Roman"/>
          <w:sz w:val="28"/>
          <w:szCs w:val="28"/>
        </w:rPr>
      </w:pPr>
    </w:p>
    <w:p w:rsidR="007C3CEF" w:rsidRPr="00E14DE1" w:rsidRDefault="007C3CEF" w:rsidP="007C3CEF">
      <w:pPr>
        <w:pStyle w:val="a6"/>
        <w:tabs>
          <w:tab w:val="left" w:pos="851"/>
        </w:tabs>
        <w:ind w:left="0" w:firstLine="567"/>
        <w:jc w:val="both"/>
        <w:rPr>
          <w:rFonts w:ascii="Times New Roman" w:hAnsi="Times New Roman"/>
          <w:sz w:val="28"/>
          <w:szCs w:val="28"/>
        </w:rPr>
      </w:pPr>
      <w:r w:rsidRPr="00E14DE1">
        <w:rPr>
          <w:rFonts w:ascii="Times New Roman" w:hAnsi="Times New Roman"/>
          <w:sz w:val="28"/>
          <w:szCs w:val="28"/>
        </w:rPr>
        <w:t>Убедиться в успешном создании точки всегда можно в меню восстановления системы, где в списке появится соответствующая запись.</w:t>
      </w:r>
    </w:p>
    <w:p w:rsidR="007C3CEF" w:rsidRDefault="007C3CEF" w:rsidP="007C3CEF">
      <w:pPr>
        <w:pStyle w:val="a6"/>
        <w:tabs>
          <w:tab w:val="left" w:pos="851"/>
        </w:tabs>
        <w:ind w:left="567"/>
        <w:rPr>
          <w:rFonts w:ascii="Times New Roman" w:hAnsi="Times New Roman"/>
          <w:sz w:val="28"/>
          <w:szCs w:val="28"/>
        </w:rPr>
      </w:pPr>
    </w:p>
    <w:p w:rsidR="004A5FE2" w:rsidRDefault="004A5FE2" w:rsidP="007C3CEF">
      <w:pPr>
        <w:pStyle w:val="a6"/>
        <w:tabs>
          <w:tab w:val="left" w:pos="851"/>
        </w:tabs>
        <w:ind w:left="567"/>
        <w:rPr>
          <w:rFonts w:ascii="Times New Roman" w:hAnsi="Times New Roman"/>
          <w:sz w:val="28"/>
          <w:szCs w:val="28"/>
        </w:rPr>
      </w:pPr>
    </w:p>
    <w:p w:rsidR="004A5FE2" w:rsidRPr="004A5FE2" w:rsidRDefault="000D71B5" w:rsidP="00094542">
      <w:pPr>
        <w:jc w:val="center"/>
        <w:rPr>
          <w:rStyle w:val="hl1"/>
          <w:b w:val="0"/>
          <w:sz w:val="28"/>
          <w:szCs w:val="28"/>
        </w:rPr>
      </w:pPr>
      <w:r>
        <w:rPr>
          <w:b/>
          <w:sz w:val="28"/>
          <w:szCs w:val="28"/>
        </w:rPr>
        <w:t>Практическое занятие</w:t>
      </w:r>
      <w:r w:rsidR="004A5FE2" w:rsidRPr="003108A5">
        <w:rPr>
          <w:b/>
          <w:sz w:val="28"/>
          <w:szCs w:val="28"/>
        </w:rPr>
        <w:t xml:space="preserve"> № </w:t>
      </w:r>
      <w:r w:rsidR="004A5FE2" w:rsidRPr="004A5FE2">
        <w:rPr>
          <w:b/>
          <w:sz w:val="28"/>
          <w:szCs w:val="28"/>
        </w:rPr>
        <w:t>9</w:t>
      </w:r>
      <w:r w:rsidR="00094542" w:rsidRPr="00094542">
        <w:rPr>
          <w:b/>
          <w:sz w:val="28"/>
        </w:rPr>
        <w:t xml:space="preserve">Управление параметрами загрузки </w:t>
      </w:r>
      <w:r w:rsidR="00094542" w:rsidRPr="00094542">
        <w:rPr>
          <w:b/>
          <w:sz w:val="28"/>
          <w:lang w:val="en-US"/>
        </w:rPr>
        <w:t>Windows</w:t>
      </w:r>
      <w:r w:rsidR="00094542" w:rsidRPr="00094542">
        <w:rPr>
          <w:b/>
          <w:sz w:val="28"/>
        </w:rPr>
        <w:t xml:space="preserve"> (</w:t>
      </w:r>
      <w:r w:rsidR="00094542" w:rsidRPr="00094542">
        <w:rPr>
          <w:b/>
          <w:sz w:val="28"/>
          <w:lang w:val="en-US"/>
        </w:rPr>
        <w:t>msconfig</w:t>
      </w:r>
      <w:r w:rsidR="00094542" w:rsidRPr="00094542">
        <w:rPr>
          <w:b/>
          <w:sz w:val="28"/>
        </w:rPr>
        <w:t>). Управление дисками.</w:t>
      </w:r>
    </w:p>
    <w:p w:rsidR="004A5FE2" w:rsidRPr="0097129F" w:rsidRDefault="004A5FE2" w:rsidP="004A5FE2">
      <w:pPr>
        <w:jc w:val="both"/>
        <w:rPr>
          <w:b/>
          <w:bCs/>
        </w:rPr>
      </w:pPr>
    </w:p>
    <w:p w:rsidR="004A5FE2" w:rsidRDefault="004A5FE2" w:rsidP="004A5FE2">
      <w:pPr>
        <w:jc w:val="both"/>
      </w:pPr>
      <w:r w:rsidRPr="00230AB1">
        <w:rPr>
          <w:b/>
          <w:bCs/>
        </w:rPr>
        <w:t>Цель работы:</w:t>
      </w:r>
      <w:r w:rsidR="00CA442B">
        <w:rPr>
          <w:b/>
          <w:bCs/>
        </w:rPr>
        <w:t xml:space="preserve"> </w:t>
      </w:r>
      <w:r w:rsidRPr="00354893">
        <w:rPr>
          <w:bCs/>
        </w:rPr>
        <w:t>научиться самостоятельно настраивать</w:t>
      </w:r>
      <w:r w:rsidR="00CA442B">
        <w:rPr>
          <w:bCs/>
        </w:rPr>
        <w:t xml:space="preserve"> </w:t>
      </w:r>
      <w:r>
        <w:t>Панель задач и меню Пуск.</w:t>
      </w:r>
    </w:p>
    <w:p w:rsidR="004A5FE2" w:rsidRDefault="004A5FE2" w:rsidP="004A5FE2">
      <w:pPr>
        <w:ind w:firstLine="851"/>
        <w:jc w:val="both"/>
        <w:rPr>
          <w:u w:val="single"/>
        </w:rPr>
      </w:pPr>
    </w:p>
    <w:p w:rsidR="004A5FE2" w:rsidRDefault="004A5FE2" w:rsidP="004A5FE2">
      <w:pPr>
        <w:shd w:val="clear" w:color="auto" w:fill="FFFFFF"/>
        <w:spacing w:line="288" w:lineRule="exact"/>
        <w:jc w:val="both"/>
        <w:rPr>
          <w:b/>
          <w:bCs/>
          <w:color w:val="2A2A2A"/>
          <w:spacing w:val="-4"/>
        </w:rPr>
      </w:pPr>
      <w:r w:rsidRPr="002406B5">
        <w:rPr>
          <w:b/>
          <w:bCs/>
          <w:color w:val="2A2A2A"/>
          <w:spacing w:val="-4"/>
        </w:rPr>
        <w:t>Краткие теоретические сведения</w:t>
      </w:r>
    </w:p>
    <w:p w:rsidR="004A5FE2" w:rsidRDefault="004A5FE2" w:rsidP="004A5FE2">
      <w:pPr>
        <w:rPr>
          <w:sz w:val="32"/>
          <w:szCs w:val="32"/>
        </w:rPr>
      </w:pPr>
    </w:p>
    <w:p w:rsidR="004A5FE2" w:rsidRPr="0097129F" w:rsidRDefault="004A5FE2" w:rsidP="004A5FE2">
      <w:pPr>
        <w:ind w:firstLine="709"/>
        <w:jc w:val="both"/>
      </w:pPr>
      <w:r w:rsidRPr="0097129F">
        <w:t>Панель</w:t>
      </w:r>
      <w:r w:rsidR="00CA442B">
        <w:t xml:space="preserve"> </w:t>
      </w:r>
      <w:r w:rsidRPr="0097129F">
        <w:t xml:space="preserve">задач - это основной элемент интерфейса, </w:t>
      </w:r>
      <w:r>
        <w:t xml:space="preserve">который располагается </w:t>
      </w:r>
      <w:r w:rsidRPr="0097129F">
        <w:t xml:space="preserve">у нижнего края экрана </w:t>
      </w:r>
      <w:r>
        <w:t xml:space="preserve">и </w:t>
      </w:r>
      <w:r w:rsidRPr="0097129F">
        <w:t>легко поддающийся настройке самыми разными способами.</w:t>
      </w:r>
    </w:p>
    <w:p w:rsidR="004A5FE2" w:rsidRDefault="004A5FE2" w:rsidP="004A5FE2">
      <w:pPr>
        <w:ind w:firstLine="709"/>
        <w:jc w:val="both"/>
      </w:pPr>
      <w:r>
        <w:t>Панель задач может отображать любые из пяти</w:t>
      </w:r>
      <w:r w:rsidRPr="0097129F">
        <w:t xml:space="preserve"> стандартных панелей: Адрес, Ссылки, Быстрый запуск</w:t>
      </w:r>
      <w:r>
        <w:t>, Языковая панель</w:t>
      </w:r>
      <w:r w:rsidRPr="0097129F">
        <w:t xml:space="preserve"> и Рабочий стол</w:t>
      </w:r>
      <w:r>
        <w:t>, плюс те панели, которые Вы добавите самостоятельно.</w:t>
      </w:r>
    </w:p>
    <w:p w:rsidR="004A5FE2" w:rsidRDefault="004A5FE2" w:rsidP="004A5FE2">
      <w:pPr>
        <w:ind w:firstLine="709"/>
        <w:jc w:val="both"/>
      </w:pPr>
      <w:r w:rsidRPr="0097129F">
        <w:t xml:space="preserve">Элементы </w:t>
      </w:r>
      <w:r w:rsidRPr="00281350">
        <w:rPr>
          <w:i/>
        </w:rPr>
        <w:t>Ссылки</w:t>
      </w:r>
      <w:r w:rsidR="00CA442B">
        <w:rPr>
          <w:i/>
        </w:rPr>
        <w:t xml:space="preserve"> </w:t>
      </w:r>
      <w:r w:rsidRPr="0097129F">
        <w:t xml:space="preserve">и </w:t>
      </w:r>
      <w:r w:rsidRPr="00281350">
        <w:rPr>
          <w:i/>
        </w:rPr>
        <w:t>Адрес</w:t>
      </w:r>
      <w:r>
        <w:t xml:space="preserve"> – о</w:t>
      </w:r>
      <w:r w:rsidRPr="0097129F">
        <w:t xml:space="preserve">ни полностью идентичны одноименным панелям, расположенным в верхней части окна </w:t>
      </w:r>
      <w:r>
        <w:rPr>
          <w:lang w:val="en-US"/>
        </w:rPr>
        <w:t>Internet</w:t>
      </w:r>
      <w:r w:rsidR="00CA442B">
        <w:t xml:space="preserve"> </w:t>
      </w:r>
      <w:r w:rsidRPr="0097129F">
        <w:t>E</w:t>
      </w:r>
      <w:r>
        <w:rPr>
          <w:lang w:val="en-US"/>
        </w:rPr>
        <w:t>xpoler</w:t>
      </w:r>
      <w:r w:rsidRPr="00281350">
        <w:t xml:space="preserve"> (</w:t>
      </w:r>
      <w:r w:rsidRPr="0097129F">
        <w:t>IE</w:t>
      </w:r>
      <w:r w:rsidRPr="00281350">
        <w:t>)</w:t>
      </w:r>
      <w:r w:rsidRPr="0097129F">
        <w:t>, и работают точно так же, как и аналоги в браузере.</w:t>
      </w:r>
      <w:r w:rsidR="00CA442B">
        <w:t xml:space="preserve"> </w:t>
      </w:r>
      <w:r w:rsidRPr="0097129F">
        <w:t>Панель</w:t>
      </w:r>
      <w:r w:rsidR="00CA442B">
        <w:t xml:space="preserve"> </w:t>
      </w:r>
      <w:r w:rsidRPr="00281350">
        <w:rPr>
          <w:i/>
        </w:rPr>
        <w:t>Быстрый запуск</w:t>
      </w:r>
      <w:r w:rsidRPr="0097129F">
        <w:t xml:space="preserve"> находится непосредственно справа от кнопки </w:t>
      </w:r>
      <w:r w:rsidRPr="00281350">
        <w:rPr>
          <w:i/>
        </w:rPr>
        <w:t>Пуск</w:t>
      </w:r>
      <w:r w:rsidRPr="0097129F">
        <w:t xml:space="preserve"> и после инсталляции содержит три пиктограммы: </w:t>
      </w:r>
      <w:r w:rsidRPr="00281350">
        <w:rPr>
          <w:i/>
        </w:rPr>
        <w:t>IE</w:t>
      </w:r>
      <w:r w:rsidRPr="0097129F">
        <w:t xml:space="preserve">, </w:t>
      </w:r>
      <w:r w:rsidRPr="00281350">
        <w:rPr>
          <w:i/>
        </w:rPr>
        <w:t>Outlook</w:t>
      </w:r>
      <w:r w:rsidR="00CA442B">
        <w:rPr>
          <w:i/>
        </w:rPr>
        <w:t xml:space="preserve"> </w:t>
      </w:r>
      <w:r w:rsidRPr="00281350">
        <w:rPr>
          <w:i/>
        </w:rPr>
        <w:t>Express</w:t>
      </w:r>
      <w:r w:rsidRPr="0097129F">
        <w:t xml:space="preserve"> и </w:t>
      </w:r>
      <w:r w:rsidRPr="00281350">
        <w:rPr>
          <w:i/>
        </w:rPr>
        <w:t>Свернуть</w:t>
      </w:r>
      <w:r w:rsidR="00CA442B">
        <w:rPr>
          <w:i/>
        </w:rPr>
        <w:t xml:space="preserve"> </w:t>
      </w:r>
      <w:r w:rsidRPr="00281350">
        <w:rPr>
          <w:i/>
        </w:rPr>
        <w:t>все</w:t>
      </w:r>
      <w:r w:rsidR="00CA442B">
        <w:rPr>
          <w:i/>
        </w:rPr>
        <w:t xml:space="preserve"> </w:t>
      </w:r>
      <w:r w:rsidRPr="00281350">
        <w:rPr>
          <w:i/>
        </w:rPr>
        <w:t>окна</w:t>
      </w:r>
      <w:r w:rsidRPr="0097129F">
        <w:t xml:space="preserve">. Сюда же можно добавить любую пиктограмму, отбуксировав ее мышью из папки или с </w:t>
      </w:r>
      <w:r w:rsidRPr="00281350">
        <w:rPr>
          <w:i/>
        </w:rPr>
        <w:t>Рабочего стола</w:t>
      </w:r>
      <w:r w:rsidRPr="0097129F">
        <w:t xml:space="preserve">. Кроме того, можно перетаскивать пиктограммы прямо из меню </w:t>
      </w:r>
      <w:r w:rsidRPr="00281350">
        <w:rPr>
          <w:i/>
        </w:rPr>
        <w:t>Пуск</w:t>
      </w:r>
      <w:r w:rsidRPr="0097129F">
        <w:t xml:space="preserve"> и его раздела </w:t>
      </w:r>
      <w:r w:rsidRPr="00281350">
        <w:rPr>
          <w:i/>
        </w:rPr>
        <w:t>Программы</w:t>
      </w:r>
      <w:r w:rsidRPr="0097129F">
        <w:t>.</w:t>
      </w:r>
    </w:p>
    <w:p w:rsidR="004A5FE2" w:rsidRPr="00281350" w:rsidRDefault="004A5FE2" w:rsidP="004A5FE2">
      <w:pPr>
        <w:ind w:firstLine="709"/>
        <w:jc w:val="both"/>
      </w:pPr>
      <w:r>
        <w:t xml:space="preserve">Каждая из этих панелей инструментов имеет возможность </w:t>
      </w:r>
      <w:r w:rsidRPr="0097129F">
        <w:t>изменя</w:t>
      </w:r>
      <w:r>
        <w:t>ть</w:t>
      </w:r>
      <w:r w:rsidRPr="0097129F">
        <w:t xml:space="preserve"> размер</w:t>
      </w:r>
      <w:r>
        <w:t>ы</w:t>
      </w:r>
      <w:r w:rsidRPr="0097129F">
        <w:t>. Следует щелкнуть на выступающем бордюре той или иной панели и перетащить его в нужную позицию. По мере буксировки не</w:t>
      </w:r>
      <w:r w:rsidR="00CA442B">
        <w:t xml:space="preserve"> </w:t>
      </w:r>
      <w:r w:rsidRPr="0097129F">
        <w:t>умещающиеся пиктограммы будут исчезать, но для доступа к ним достаточно нажать кнопку с двумя небольшими стрелками (</w:t>
      </w:r>
      <w:r w:rsidRPr="00281350">
        <w:rPr>
          <w:b/>
        </w:rPr>
        <w:t>&gt;&gt;</w:t>
      </w:r>
      <w:r w:rsidRPr="0097129F">
        <w:t xml:space="preserve">), появившуюся на </w:t>
      </w:r>
      <w:r>
        <w:t>данной инструментальной панели.</w:t>
      </w:r>
    </w:p>
    <w:p w:rsidR="004A5FE2" w:rsidRDefault="004A5FE2" w:rsidP="004A5FE2">
      <w:pPr>
        <w:ind w:firstLine="709"/>
        <w:jc w:val="both"/>
        <w:rPr>
          <w:b/>
        </w:rPr>
      </w:pPr>
    </w:p>
    <w:p w:rsidR="004A5FE2" w:rsidRDefault="004A5FE2" w:rsidP="004A5FE2">
      <w:pPr>
        <w:jc w:val="both"/>
        <w:rPr>
          <w:b/>
        </w:rPr>
      </w:pPr>
      <w:r>
        <w:rPr>
          <w:b/>
        </w:rPr>
        <w:t>Задание</w:t>
      </w:r>
    </w:p>
    <w:p w:rsidR="004A5FE2" w:rsidRDefault="004A5FE2" w:rsidP="004A5FE2">
      <w:pPr>
        <w:jc w:val="both"/>
        <w:rPr>
          <w:b/>
        </w:rPr>
      </w:pPr>
    </w:p>
    <w:p w:rsidR="004A5FE2" w:rsidRDefault="004A5FE2" w:rsidP="006E6785">
      <w:pPr>
        <w:numPr>
          <w:ilvl w:val="0"/>
          <w:numId w:val="72"/>
        </w:numPr>
        <w:tabs>
          <w:tab w:val="clear" w:pos="3880"/>
          <w:tab w:val="num" w:pos="570"/>
        </w:tabs>
        <w:ind w:left="0" w:firstLine="0"/>
        <w:jc w:val="both"/>
      </w:pPr>
      <w:r>
        <w:t>Войдите в Свойства Панели задач и изучите их.</w:t>
      </w:r>
    </w:p>
    <w:p w:rsidR="004A5FE2" w:rsidRDefault="004A5FE2" w:rsidP="006E6785">
      <w:pPr>
        <w:numPr>
          <w:ilvl w:val="0"/>
          <w:numId w:val="72"/>
        </w:numPr>
        <w:tabs>
          <w:tab w:val="clear" w:pos="3880"/>
          <w:tab w:val="num" w:pos="570"/>
        </w:tabs>
        <w:ind w:left="0" w:firstLine="0"/>
        <w:jc w:val="both"/>
      </w:pPr>
      <w:r>
        <w:t>Сделайте так, чтобы Панель задач скрывалась автоматически. Затем отмените это свойство.</w:t>
      </w:r>
    </w:p>
    <w:p w:rsidR="004A5FE2" w:rsidRDefault="004A5FE2" w:rsidP="006E6785">
      <w:pPr>
        <w:numPr>
          <w:ilvl w:val="0"/>
          <w:numId w:val="72"/>
        </w:numPr>
        <w:tabs>
          <w:tab w:val="clear" w:pos="3880"/>
          <w:tab w:val="num" w:pos="570"/>
        </w:tabs>
        <w:ind w:left="0" w:firstLine="0"/>
        <w:jc w:val="both"/>
      </w:pPr>
      <w:r w:rsidRPr="004E6F3A">
        <w:t xml:space="preserve">Добавьте на </w:t>
      </w:r>
      <w:r>
        <w:t>П</w:t>
      </w:r>
      <w:r w:rsidRPr="004E6F3A">
        <w:t>анель задач панель Быстрого запуска.</w:t>
      </w:r>
    </w:p>
    <w:p w:rsidR="004A5FE2" w:rsidRDefault="004A5FE2" w:rsidP="006E6785">
      <w:pPr>
        <w:numPr>
          <w:ilvl w:val="0"/>
          <w:numId w:val="72"/>
        </w:numPr>
        <w:tabs>
          <w:tab w:val="clear" w:pos="3880"/>
          <w:tab w:val="num" w:pos="570"/>
        </w:tabs>
        <w:ind w:left="0" w:firstLine="0"/>
        <w:jc w:val="both"/>
      </w:pPr>
      <w:r>
        <w:t xml:space="preserve">Добавьте в панель Быстрого запуска ярлык </w:t>
      </w:r>
      <w:r>
        <w:rPr>
          <w:lang w:val="en-US"/>
        </w:rPr>
        <w:t>Total</w:t>
      </w:r>
      <w:r w:rsidR="00CA442B">
        <w:t xml:space="preserve"> </w:t>
      </w:r>
      <w:r>
        <w:rPr>
          <w:lang w:val="en-US"/>
        </w:rPr>
        <w:t>Commander</w:t>
      </w:r>
      <w:r>
        <w:t>.</w:t>
      </w:r>
    </w:p>
    <w:p w:rsidR="004A5FE2" w:rsidRDefault="004A5FE2" w:rsidP="006E6785">
      <w:pPr>
        <w:numPr>
          <w:ilvl w:val="0"/>
          <w:numId w:val="72"/>
        </w:numPr>
        <w:tabs>
          <w:tab w:val="clear" w:pos="3880"/>
          <w:tab w:val="num" w:pos="570"/>
        </w:tabs>
        <w:ind w:left="0" w:firstLine="0"/>
        <w:jc w:val="both"/>
      </w:pPr>
      <w:r>
        <w:t>Создайте панель папки Мои документы.</w:t>
      </w:r>
    </w:p>
    <w:p w:rsidR="004A5FE2" w:rsidRPr="004E6F3A" w:rsidRDefault="004A5FE2" w:rsidP="006E6785">
      <w:pPr>
        <w:numPr>
          <w:ilvl w:val="0"/>
          <w:numId w:val="72"/>
        </w:numPr>
        <w:tabs>
          <w:tab w:val="clear" w:pos="3880"/>
          <w:tab w:val="num" w:pos="570"/>
        </w:tabs>
        <w:ind w:left="0" w:firstLine="0"/>
        <w:jc w:val="both"/>
      </w:pPr>
      <w:r>
        <w:t>Изучите свойства меню Пуск</w:t>
      </w:r>
    </w:p>
    <w:p w:rsidR="004A5FE2" w:rsidRDefault="004A5FE2" w:rsidP="004A5FE2">
      <w:pPr>
        <w:jc w:val="both"/>
        <w:rPr>
          <w:b/>
        </w:rPr>
      </w:pPr>
    </w:p>
    <w:p w:rsidR="004A5FE2" w:rsidRDefault="004A5FE2" w:rsidP="004A5FE2">
      <w:pPr>
        <w:jc w:val="both"/>
        <w:rPr>
          <w:b/>
        </w:rPr>
      </w:pPr>
      <w:r>
        <w:rPr>
          <w:b/>
        </w:rPr>
        <w:t>Порядок выполнения</w:t>
      </w:r>
    </w:p>
    <w:p w:rsidR="004A5FE2" w:rsidRDefault="004A5FE2" w:rsidP="004A5FE2">
      <w:pPr>
        <w:jc w:val="both"/>
        <w:rPr>
          <w:b/>
        </w:rPr>
      </w:pPr>
    </w:p>
    <w:p w:rsidR="004A5FE2" w:rsidRDefault="004A5FE2" w:rsidP="006E6785">
      <w:pPr>
        <w:numPr>
          <w:ilvl w:val="0"/>
          <w:numId w:val="74"/>
        </w:numPr>
        <w:tabs>
          <w:tab w:val="clear" w:pos="3880"/>
          <w:tab w:val="num" w:pos="570"/>
          <w:tab w:val="num" w:pos="1140"/>
        </w:tabs>
        <w:ind w:left="0" w:firstLine="0"/>
        <w:jc w:val="both"/>
      </w:pPr>
      <w:r>
        <w:t>Для изучения свойств Панели задач необходимо:</w:t>
      </w:r>
    </w:p>
    <w:p w:rsidR="004A5FE2" w:rsidRDefault="004A5FE2" w:rsidP="006E6785">
      <w:pPr>
        <w:numPr>
          <w:ilvl w:val="1"/>
          <w:numId w:val="74"/>
        </w:numPr>
        <w:tabs>
          <w:tab w:val="clear" w:pos="1440"/>
          <w:tab w:val="num" w:pos="1140"/>
        </w:tabs>
        <w:ind w:left="0" w:firstLine="570"/>
        <w:jc w:val="both"/>
      </w:pPr>
      <w:r>
        <w:t xml:space="preserve">вызвать </w:t>
      </w:r>
      <w:r w:rsidRPr="00D83E28">
        <w:rPr>
          <w:b/>
        </w:rPr>
        <w:t>контекстное меню Панели зада</w:t>
      </w:r>
      <w:r>
        <w:t xml:space="preserve"> и в нем выберите пункт </w:t>
      </w:r>
      <w:r w:rsidRPr="00D83E28">
        <w:rPr>
          <w:b/>
        </w:rPr>
        <w:t>Свойства</w:t>
      </w:r>
      <w:r>
        <w:t>;</w:t>
      </w:r>
    </w:p>
    <w:p w:rsidR="004A5FE2" w:rsidRPr="00D83E28" w:rsidRDefault="004A5FE2" w:rsidP="006E6785">
      <w:pPr>
        <w:numPr>
          <w:ilvl w:val="1"/>
          <w:numId w:val="74"/>
        </w:numPr>
        <w:tabs>
          <w:tab w:val="clear" w:pos="1440"/>
          <w:tab w:val="num" w:pos="1140"/>
        </w:tabs>
        <w:ind w:left="0" w:firstLine="570"/>
        <w:jc w:val="both"/>
      </w:pPr>
      <w:r>
        <w:t xml:space="preserve">Появившееся окно </w:t>
      </w:r>
      <w:r w:rsidRPr="00D83E28">
        <w:rPr>
          <w:b/>
        </w:rPr>
        <w:t>Свойство панели задач и меню Пуск</w:t>
      </w:r>
      <w:r>
        <w:t xml:space="preserve"> имеет две вкладки – </w:t>
      </w:r>
      <w:r w:rsidRPr="00D83E28">
        <w:rPr>
          <w:b/>
        </w:rPr>
        <w:t>Панель задач</w:t>
      </w:r>
      <w:r>
        <w:t xml:space="preserve"> (на которой Вы сейчас и должны находиться) и </w:t>
      </w:r>
      <w:r w:rsidRPr="00D83E28">
        <w:rPr>
          <w:b/>
        </w:rPr>
        <w:t>Меню Пуск</w:t>
      </w:r>
      <w:r>
        <w:rPr>
          <w:b/>
        </w:rPr>
        <w:t>;</w:t>
      </w:r>
    </w:p>
    <w:p w:rsidR="004A5FE2" w:rsidRDefault="004A5FE2" w:rsidP="006E6785">
      <w:pPr>
        <w:numPr>
          <w:ilvl w:val="1"/>
          <w:numId w:val="74"/>
        </w:numPr>
        <w:tabs>
          <w:tab w:val="clear" w:pos="1440"/>
          <w:tab w:val="num" w:pos="1140"/>
        </w:tabs>
        <w:ind w:left="0" w:firstLine="570"/>
        <w:jc w:val="both"/>
      </w:pPr>
      <w:r>
        <w:t xml:space="preserve">Изучите блоки </w:t>
      </w:r>
      <w:r w:rsidRPr="00D83E28">
        <w:rPr>
          <w:b/>
        </w:rPr>
        <w:t>Оформление Панели задач</w:t>
      </w:r>
      <w:r>
        <w:t xml:space="preserve"> и </w:t>
      </w:r>
      <w:r w:rsidRPr="00D83E28">
        <w:rPr>
          <w:b/>
        </w:rPr>
        <w:t>Область уведомлений</w:t>
      </w:r>
      <w:r>
        <w:rPr>
          <w:b/>
        </w:rPr>
        <w:t xml:space="preserve">, </w:t>
      </w:r>
      <w:r>
        <w:t>т.е. проанализируйте назначение каждого пункта блоков.</w:t>
      </w:r>
    </w:p>
    <w:p w:rsidR="004A5FE2" w:rsidRDefault="004A5FE2" w:rsidP="006E6785">
      <w:pPr>
        <w:numPr>
          <w:ilvl w:val="0"/>
          <w:numId w:val="74"/>
        </w:numPr>
        <w:tabs>
          <w:tab w:val="clear" w:pos="3880"/>
          <w:tab w:val="num" w:pos="570"/>
        </w:tabs>
        <w:ind w:left="0" w:firstLine="0"/>
        <w:jc w:val="both"/>
      </w:pPr>
      <w:r>
        <w:lastRenderedPageBreak/>
        <w:t xml:space="preserve">Для того, чтобы сделать Панель задач автоматически скрываемой поставьте галочку в пункте </w:t>
      </w:r>
      <w:r w:rsidRPr="00971223">
        <w:rPr>
          <w:b/>
        </w:rPr>
        <w:t>Автоматически скрывать Панель задач</w:t>
      </w:r>
      <w:r>
        <w:t xml:space="preserve"> в блоке </w:t>
      </w:r>
      <w:r w:rsidRPr="00D83E28">
        <w:rPr>
          <w:b/>
        </w:rPr>
        <w:t>Оформление Панели задач</w:t>
      </w:r>
      <w:r>
        <w:t xml:space="preserve">на вкладке </w:t>
      </w:r>
      <w:r w:rsidRPr="00D83E28">
        <w:rPr>
          <w:b/>
        </w:rPr>
        <w:t>Панель задач</w:t>
      </w:r>
      <w:r>
        <w:t xml:space="preserve">. Нажмите кнопку </w:t>
      </w:r>
      <w:r w:rsidRPr="00971223">
        <w:rPr>
          <w:b/>
        </w:rPr>
        <w:t>Применить</w:t>
      </w:r>
      <w:r>
        <w:t xml:space="preserve">, затем – </w:t>
      </w:r>
      <w:r w:rsidRPr="00971223">
        <w:rPr>
          <w:b/>
        </w:rPr>
        <w:t>ОК</w:t>
      </w:r>
      <w:r>
        <w:t xml:space="preserve">. посмотрите результат выполненной операции. Для того чтобы отменить это свойство уберите галочку в пункте </w:t>
      </w:r>
      <w:r w:rsidRPr="00971223">
        <w:rPr>
          <w:b/>
        </w:rPr>
        <w:t>Автоматически скрывать Панель задач</w:t>
      </w:r>
      <w:r>
        <w:t>(соответственно заново войдя на необходимую вкладку в свойствах Панели задач как описано выше).</w:t>
      </w:r>
    </w:p>
    <w:p w:rsidR="004A5FE2" w:rsidRDefault="004A5FE2" w:rsidP="006E6785">
      <w:pPr>
        <w:numPr>
          <w:ilvl w:val="0"/>
          <w:numId w:val="74"/>
        </w:numPr>
        <w:tabs>
          <w:tab w:val="clear" w:pos="3880"/>
          <w:tab w:val="num" w:pos="570"/>
        </w:tabs>
        <w:ind w:left="0" w:firstLine="0"/>
        <w:jc w:val="both"/>
      </w:pPr>
      <w:r w:rsidRPr="004E6F3A">
        <w:t>Добав</w:t>
      </w:r>
      <w:r>
        <w:t>и</w:t>
      </w:r>
      <w:r w:rsidRPr="004E6F3A">
        <w:t>т</w:t>
      </w:r>
      <w:r>
        <w:t>ь</w:t>
      </w:r>
      <w:r w:rsidRPr="004E6F3A">
        <w:t xml:space="preserve"> на </w:t>
      </w:r>
      <w:r>
        <w:t>П</w:t>
      </w:r>
      <w:r w:rsidRPr="004E6F3A">
        <w:t>анель задач панель Быстрого запуска</w:t>
      </w:r>
      <w:r>
        <w:t xml:space="preserve"> можно двумя способами:</w:t>
      </w:r>
    </w:p>
    <w:p w:rsidR="004A5FE2" w:rsidRDefault="004A5FE2" w:rsidP="006E6785">
      <w:pPr>
        <w:numPr>
          <w:ilvl w:val="1"/>
          <w:numId w:val="74"/>
        </w:numPr>
        <w:tabs>
          <w:tab w:val="clear" w:pos="1440"/>
          <w:tab w:val="num" w:pos="1083"/>
        </w:tabs>
        <w:ind w:left="57" w:firstLine="513"/>
        <w:jc w:val="both"/>
      </w:pPr>
      <w:r w:rsidRPr="00117556">
        <w:rPr>
          <w:b/>
        </w:rPr>
        <w:t>Контекстное меню Панели задач \ Панель инструментов \</w:t>
      </w:r>
      <w:r>
        <w:t xml:space="preserve"> поставить галочку рядом с </w:t>
      </w:r>
      <w:r w:rsidRPr="00117556">
        <w:rPr>
          <w:b/>
        </w:rPr>
        <w:t>Быстрый запуск</w:t>
      </w:r>
      <w:r>
        <w:t>;</w:t>
      </w:r>
    </w:p>
    <w:p w:rsidR="004A5FE2" w:rsidRDefault="004A5FE2" w:rsidP="006E6785">
      <w:pPr>
        <w:numPr>
          <w:ilvl w:val="1"/>
          <w:numId w:val="74"/>
        </w:numPr>
        <w:tabs>
          <w:tab w:val="clear" w:pos="1440"/>
          <w:tab w:val="num" w:pos="1083"/>
        </w:tabs>
        <w:ind w:left="57" w:firstLine="513"/>
        <w:jc w:val="both"/>
      </w:pPr>
      <w:r w:rsidRPr="00117556">
        <w:rPr>
          <w:b/>
        </w:rPr>
        <w:t>Контекстное меню Панели задач \</w:t>
      </w:r>
      <w:r>
        <w:rPr>
          <w:b/>
        </w:rPr>
        <w:t xml:space="preserve"> Свойства \ </w:t>
      </w:r>
      <w:r w:rsidRPr="00117556">
        <w:t>в окне</w:t>
      </w:r>
      <w:r w:rsidR="00CA442B">
        <w:t xml:space="preserve"> </w:t>
      </w:r>
      <w:r w:rsidRPr="00D83E28">
        <w:rPr>
          <w:b/>
        </w:rPr>
        <w:t>Свойство панели задач и меню Пуск</w:t>
      </w:r>
      <w:r w:rsidR="00CA442B">
        <w:rPr>
          <w:b/>
        </w:rPr>
        <w:t xml:space="preserve"> </w:t>
      </w:r>
      <w:r w:rsidRPr="00117556">
        <w:t>на вкладке</w:t>
      </w:r>
      <w:r w:rsidR="00CA442B">
        <w:t xml:space="preserve"> </w:t>
      </w:r>
      <w:r w:rsidRPr="00D83E28">
        <w:rPr>
          <w:b/>
        </w:rPr>
        <w:t>Панель задач</w:t>
      </w:r>
      <w:r w:rsidR="00CA442B">
        <w:rPr>
          <w:b/>
        </w:rPr>
        <w:t xml:space="preserve"> </w:t>
      </w:r>
      <w:r w:rsidRPr="00117556">
        <w:t>поставить галочку</w:t>
      </w:r>
      <w:r w:rsidR="00CA442B">
        <w:t xml:space="preserve"> </w:t>
      </w:r>
      <w:r>
        <w:t>рядом с</w:t>
      </w:r>
      <w:r>
        <w:rPr>
          <w:b/>
        </w:rPr>
        <w:t xml:space="preserve"> Отображать панель быстрого запуска</w:t>
      </w:r>
      <w:r>
        <w:t>.</w:t>
      </w:r>
    </w:p>
    <w:p w:rsidR="004A5FE2" w:rsidRDefault="004A5FE2" w:rsidP="006E6785">
      <w:pPr>
        <w:numPr>
          <w:ilvl w:val="0"/>
          <w:numId w:val="74"/>
        </w:numPr>
        <w:tabs>
          <w:tab w:val="clear" w:pos="3880"/>
          <w:tab w:val="num" w:pos="570"/>
        </w:tabs>
        <w:ind w:left="0" w:firstLine="0"/>
        <w:jc w:val="both"/>
      </w:pPr>
      <w:r>
        <w:t xml:space="preserve">Для добавления в панель Быстрого запуска ярлык </w:t>
      </w:r>
      <w:r>
        <w:rPr>
          <w:lang w:val="en-US"/>
        </w:rPr>
        <w:t>Total</w:t>
      </w:r>
      <w:r w:rsidR="00CA442B">
        <w:t xml:space="preserve"> </w:t>
      </w:r>
      <w:r>
        <w:rPr>
          <w:lang w:val="en-US"/>
        </w:rPr>
        <w:t>Commander</w:t>
      </w:r>
      <w:r>
        <w:t xml:space="preserve"> необходимо – захватить с Рабочего стола левой кнопкой мыши ярлык </w:t>
      </w:r>
      <w:r>
        <w:rPr>
          <w:lang w:val="en-US"/>
        </w:rPr>
        <w:t>Total</w:t>
      </w:r>
      <w:r w:rsidR="00CA442B">
        <w:t xml:space="preserve"> </w:t>
      </w:r>
      <w:r>
        <w:rPr>
          <w:lang w:val="en-US"/>
        </w:rPr>
        <w:t>Commander</w:t>
      </w:r>
      <w:r>
        <w:t>, перетащить на панель Быстрого запуска и «бросить» там.</w:t>
      </w:r>
    </w:p>
    <w:p w:rsidR="004A5FE2" w:rsidRDefault="004A5FE2" w:rsidP="006E6785">
      <w:pPr>
        <w:numPr>
          <w:ilvl w:val="0"/>
          <w:numId w:val="74"/>
        </w:numPr>
        <w:tabs>
          <w:tab w:val="clear" w:pos="3880"/>
          <w:tab w:val="num" w:pos="570"/>
        </w:tabs>
        <w:ind w:left="0" w:firstLine="0"/>
        <w:jc w:val="both"/>
      </w:pPr>
      <w:r>
        <w:t xml:space="preserve">Для создания панели папки Мои документы необходимо выбрать </w:t>
      </w:r>
      <w:r w:rsidRPr="00117556">
        <w:rPr>
          <w:b/>
        </w:rPr>
        <w:t>Контекстное меню Панели задач \ Панель инструментов \</w:t>
      </w:r>
      <w:r>
        <w:rPr>
          <w:b/>
        </w:rPr>
        <w:t xml:space="preserve"> Создать панель инструментов</w:t>
      </w:r>
      <w:r>
        <w:t xml:space="preserve">. В появившемся окне </w:t>
      </w:r>
      <w:r w:rsidRPr="00E76971">
        <w:rPr>
          <w:b/>
        </w:rPr>
        <w:t>Создать панель инструментов</w:t>
      </w:r>
      <w:r>
        <w:t xml:space="preserve"> выделите папку </w:t>
      </w:r>
      <w:r w:rsidRPr="00E76971">
        <w:rPr>
          <w:b/>
        </w:rPr>
        <w:t>Мои документы</w:t>
      </w:r>
      <w:r>
        <w:t xml:space="preserve"> и нажмите кнопку </w:t>
      </w:r>
      <w:r w:rsidRPr="00E76971">
        <w:rPr>
          <w:b/>
        </w:rPr>
        <w:t>ОК</w:t>
      </w:r>
      <w:r>
        <w:rPr>
          <w:b/>
        </w:rPr>
        <w:t xml:space="preserve">. </w:t>
      </w:r>
      <w:r>
        <w:t>в результате выполненной операции в правой части Панели задач появиться папка Мои документы.</w:t>
      </w:r>
    </w:p>
    <w:p w:rsidR="004A5FE2" w:rsidRDefault="004A5FE2" w:rsidP="006E6785">
      <w:pPr>
        <w:numPr>
          <w:ilvl w:val="0"/>
          <w:numId w:val="74"/>
        </w:numPr>
        <w:tabs>
          <w:tab w:val="clear" w:pos="3880"/>
          <w:tab w:val="num" w:pos="570"/>
        </w:tabs>
        <w:ind w:left="0" w:firstLine="0"/>
        <w:jc w:val="both"/>
      </w:pPr>
      <w:r>
        <w:t>Вызвать свойства меню Пуск можно тремя способами:</w:t>
      </w:r>
    </w:p>
    <w:p w:rsidR="004A5FE2" w:rsidRDefault="004A5FE2" w:rsidP="006E6785">
      <w:pPr>
        <w:numPr>
          <w:ilvl w:val="1"/>
          <w:numId w:val="74"/>
        </w:numPr>
        <w:tabs>
          <w:tab w:val="clear" w:pos="1440"/>
          <w:tab w:val="num" w:pos="1140"/>
        </w:tabs>
        <w:ind w:left="0" w:firstLine="570"/>
        <w:jc w:val="both"/>
      </w:pPr>
      <w:r w:rsidRPr="00117556">
        <w:rPr>
          <w:b/>
        </w:rPr>
        <w:t>Контекстное меню Панели задач \</w:t>
      </w:r>
      <w:r>
        <w:rPr>
          <w:b/>
        </w:rPr>
        <w:t xml:space="preserve"> Свойства \ </w:t>
      </w:r>
      <w:r>
        <w:t xml:space="preserve">вкладка </w:t>
      </w:r>
      <w:r w:rsidRPr="00F358AE">
        <w:rPr>
          <w:b/>
        </w:rPr>
        <w:t>Меню Пуск</w:t>
      </w:r>
      <w:r>
        <w:t>;</w:t>
      </w:r>
    </w:p>
    <w:p w:rsidR="004A5FE2" w:rsidRDefault="004A5FE2" w:rsidP="006E6785">
      <w:pPr>
        <w:numPr>
          <w:ilvl w:val="1"/>
          <w:numId w:val="74"/>
        </w:numPr>
        <w:tabs>
          <w:tab w:val="clear" w:pos="1440"/>
          <w:tab w:val="num" w:pos="1140"/>
        </w:tabs>
        <w:ind w:left="0" w:firstLine="570"/>
        <w:jc w:val="both"/>
      </w:pPr>
      <w:r w:rsidRPr="00117556">
        <w:rPr>
          <w:b/>
        </w:rPr>
        <w:t>Контекстное меню</w:t>
      </w:r>
      <w:r>
        <w:rPr>
          <w:b/>
        </w:rPr>
        <w:t xml:space="preserve"> Пуск \ Свойства \ </w:t>
      </w:r>
      <w:r>
        <w:t xml:space="preserve">вкладка </w:t>
      </w:r>
      <w:r w:rsidRPr="00F358AE">
        <w:rPr>
          <w:b/>
        </w:rPr>
        <w:t>Меню Пуск</w:t>
      </w:r>
      <w:r>
        <w:t>;</w:t>
      </w:r>
    </w:p>
    <w:p w:rsidR="004A5FE2" w:rsidRPr="004E6F3A" w:rsidRDefault="004A5FE2" w:rsidP="006E6785">
      <w:pPr>
        <w:numPr>
          <w:ilvl w:val="1"/>
          <w:numId w:val="74"/>
        </w:numPr>
        <w:tabs>
          <w:tab w:val="clear" w:pos="1440"/>
          <w:tab w:val="num" w:pos="1140"/>
        </w:tabs>
        <w:ind w:left="0" w:firstLine="570"/>
        <w:jc w:val="both"/>
      </w:pPr>
      <w:r>
        <w:rPr>
          <w:b/>
        </w:rPr>
        <w:t xml:space="preserve">Меню Пуск \ Настройка \ Панель задач и меню Пуск \ </w:t>
      </w:r>
      <w:r>
        <w:t xml:space="preserve">вкладка </w:t>
      </w:r>
      <w:r w:rsidRPr="00F358AE">
        <w:rPr>
          <w:b/>
        </w:rPr>
        <w:t>Меню Пуск</w:t>
      </w:r>
      <w:r>
        <w:rPr>
          <w:b/>
        </w:rPr>
        <w:t>.</w:t>
      </w:r>
    </w:p>
    <w:p w:rsidR="004A5FE2" w:rsidRDefault="004A5FE2" w:rsidP="006E6785">
      <w:pPr>
        <w:numPr>
          <w:ilvl w:val="0"/>
          <w:numId w:val="74"/>
        </w:numPr>
        <w:tabs>
          <w:tab w:val="clear" w:pos="3880"/>
          <w:tab w:val="num" w:pos="570"/>
        </w:tabs>
        <w:ind w:left="57" w:hanging="57"/>
        <w:jc w:val="both"/>
      </w:pPr>
      <w:r>
        <w:t>Рассмотрите свойства меню Пуск. Это меню может раскрываться двумя способами. Поставьте галочку поочередно около каждого вида отображения (</w:t>
      </w:r>
      <w:r w:rsidRPr="00F358AE">
        <w:rPr>
          <w:b/>
        </w:rPr>
        <w:t>Меню Пуск</w:t>
      </w:r>
      <w:r>
        <w:t xml:space="preserve"> или </w:t>
      </w:r>
      <w:r w:rsidRPr="00F358AE">
        <w:rPr>
          <w:b/>
        </w:rPr>
        <w:t>Классическое меню Пуск</w:t>
      </w:r>
      <w:r>
        <w:t>) и сравните результат.</w:t>
      </w:r>
    </w:p>
    <w:p w:rsidR="004A5FE2" w:rsidRDefault="004A5FE2" w:rsidP="006E6785">
      <w:pPr>
        <w:numPr>
          <w:ilvl w:val="0"/>
          <w:numId w:val="74"/>
        </w:numPr>
        <w:tabs>
          <w:tab w:val="clear" w:pos="3880"/>
          <w:tab w:val="num" w:pos="570"/>
        </w:tabs>
        <w:ind w:left="57" w:hanging="57"/>
        <w:jc w:val="both"/>
      </w:pPr>
      <w:r>
        <w:t xml:space="preserve">Поработаем с </w:t>
      </w:r>
      <w:r w:rsidRPr="00F358AE">
        <w:t>Классическое меню Пуск</w:t>
      </w:r>
      <w:r>
        <w:rPr>
          <w:b/>
        </w:rPr>
        <w:t xml:space="preserve">. </w:t>
      </w:r>
      <w:r>
        <w:t xml:space="preserve">Для этого поставьте галочку рядом с </w:t>
      </w:r>
      <w:r w:rsidRPr="00F358AE">
        <w:rPr>
          <w:b/>
        </w:rPr>
        <w:t>Классическое меню Пуск</w:t>
      </w:r>
      <w:r>
        <w:t xml:space="preserve"> и нажмите на кнопку </w:t>
      </w:r>
      <w:r w:rsidRPr="00F358AE">
        <w:rPr>
          <w:b/>
        </w:rPr>
        <w:t>Настроить</w:t>
      </w:r>
      <w:r>
        <w:t>.</w:t>
      </w:r>
    </w:p>
    <w:p w:rsidR="004A5FE2" w:rsidRPr="00822CDA" w:rsidRDefault="004A5FE2" w:rsidP="004A5FE2">
      <w:pPr>
        <w:ind w:firstLine="570"/>
        <w:jc w:val="both"/>
      </w:pPr>
      <w:r>
        <w:t xml:space="preserve">В блоке </w:t>
      </w:r>
      <w:r w:rsidRPr="00F358AE">
        <w:rPr>
          <w:b/>
        </w:rPr>
        <w:t>Состав меню Пуск</w:t>
      </w:r>
      <w:r w:rsidR="00CA442B">
        <w:rPr>
          <w:b/>
        </w:rPr>
        <w:t xml:space="preserve"> </w:t>
      </w:r>
      <w:r>
        <w:t xml:space="preserve">можно изменять состав меню Пуск, добавляя или изменяя его элементы. Для этого Вам понадобятся кнопки </w:t>
      </w:r>
      <w:r w:rsidRPr="00FC5788">
        <w:rPr>
          <w:b/>
        </w:rPr>
        <w:t>Добавить</w:t>
      </w:r>
      <w:r>
        <w:t xml:space="preserve">, </w:t>
      </w:r>
      <w:r w:rsidRPr="00FC5788">
        <w:rPr>
          <w:b/>
        </w:rPr>
        <w:t>Удалить</w:t>
      </w:r>
      <w:r>
        <w:t xml:space="preserve">, </w:t>
      </w:r>
      <w:r w:rsidRPr="00FC5788">
        <w:rPr>
          <w:b/>
        </w:rPr>
        <w:t>Вручную</w:t>
      </w:r>
      <w:r>
        <w:t xml:space="preserve">, </w:t>
      </w:r>
      <w:r w:rsidRPr="00FC5788">
        <w:rPr>
          <w:b/>
        </w:rPr>
        <w:t>Сортировать</w:t>
      </w:r>
      <w:r>
        <w:t>. О</w:t>
      </w:r>
      <w:r w:rsidRPr="00822CDA">
        <w:t xml:space="preserve">собого внимания заслуживает список </w:t>
      </w:r>
      <w:r w:rsidRPr="00BB2FDF">
        <w:rPr>
          <w:b/>
        </w:rPr>
        <w:t>Дополнительные п</w:t>
      </w:r>
      <w:r w:rsidRPr="00B469A1">
        <w:rPr>
          <w:b/>
        </w:rPr>
        <w:t>араметры меню "Пуск"</w:t>
      </w:r>
      <w:r w:rsidRPr="00822CDA">
        <w:t xml:space="preserve">, расположенный в нижней части этого окна. </w:t>
      </w:r>
      <w:r>
        <w:t xml:space="preserve">Для применения свойства необходимо рядом со свойством поставить галочку, для отмены свойства – галочку нужно убрать. </w:t>
      </w:r>
      <w:r w:rsidRPr="00822CDA">
        <w:t>Краткие описания опций этой группы приведены ниже:</w:t>
      </w:r>
    </w:p>
    <w:p w:rsidR="004A5FE2" w:rsidRDefault="004A5FE2" w:rsidP="006E6785">
      <w:pPr>
        <w:numPr>
          <w:ilvl w:val="0"/>
          <w:numId w:val="73"/>
        </w:numPr>
        <w:tabs>
          <w:tab w:val="clear" w:pos="2111"/>
          <w:tab w:val="num" w:pos="1080"/>
        </w:tabs>
        <w:ind w:left="0" w:firstLine="540"/>
        <w:jc w:val="both"/>
      </w:pPr>
      <w:r w:rsidRPr="00822CDA">
        <w:t xml:space="preserve">Отображать меню </w:t>
      </w:r>
      <w:r w:rsidRPr="009C5932">
        <w:rPr>
          <w:b/>
        </w:rPr>
        <w:t>Администрирование</w:t>
      </w:r>
      <w:r w:rsidRPr="00822CDA">
        <w:t xml:space="preserve"> — по умолчанию эта опция отключена (флажок сброшен). Группа </w:t>
      </w:r>
      <w:r w:rsidRPr="009C5932">
        <w:rPr>
          <w:b/>
        </w:rPr>
        <w:t>Администрирование</w:t>
      </w:r>
      <w:r w:rsidRPr="00822CDA">
        <w:t xml:space="preserve"> имеется в составе панели управления, но если вы хотите также включить ее в состав меню Пуск, установите этот флажок.</w:t>
      </w:r>
    </w:p>
    <w:p w:rsidR="004A5FE2" w:rsidRDefault="004A5FE2" w:rsidP="006E6785">
      <w:pPr>
        <w:numPr>
          <w:ilvl w:val="0"/>
          <w:numId w:val="73"/>
        </w:numPr>
        <w:tabs>
          <w:tab w:val="clear" w:pos="2111"/>
          <w:tab w:val="num" w:pos="1080"/>
        </w:tabs>
        <w:ind w:left="0" w:firstLine="540"/>
        <w:jc w:val="both"/>
      </w:pPr>
      <w:r w:rsidRPr="00822CDA">
        <w:t xml:space="preserve">Отображать папку </w:t>
      </w:r>
      <w:r w:rsidRPr="009C5932">
        <w:rPr>
          <w:b/>
        </w:rPr>
        <w:t>Избранное</w:t>
      </w:r>
      <w:r w:rsidRPr="00822CDA">
        <w:t xml:space="preserve">— отображает папку </w:t>
      </w:r>
      <w:r w:rsidRPr="009C5932">
        <w:rPr>
          <w:b/>
        </w:rPr>
        <w:t>Избранное</w:t>
      </w:r>
      <w:r w:rsidRPr="00822CDA">
        <w:t xml:space="preserve"> в составе меню </w:t>
      </w:r>
      <w:r w:rsidRPr="009C5932">
        <w:rPr>
          <w:b/>
        </w:rPr>
        <w:t>Пуск</w:t>
      </w:r>
      <w:r w:rsidRPr="00822CDA">
        <w:t>.</w:t>
      </w:r>
    </w:p>
    <w:p w:rsidR="004A5FE2" w:rsidRDefault="004A5FE2" w:rsidP="006E6785">
      <w:pPr>
        <w:numPr>
          <w:ilvl w:val="0"/>
          <w:numId w:val="73"/>
        </w:numPr>
        <w:tabs>
          <w:tab w:val="clear" w:pos="2111"/>
          <w:tab w:val="num" w:pos="1080"/>
        </w:tabs>
        <w:ind w:left="0" w:firstLine="540"/>
        <w:jc w:val="both"/>
      </w:pPr>
      <w:r w:rsidRPr="00822CDA">
        <w:t xml:space="preserve">Отображать команду </w:t>
      </w:r>
      <w:r w:rsidRPr="009C5932">
        <w:rPr>
          <w:b/>
        </w:rPr>
        <w:t>Завершить</w:t>
      </w:r>
      <w:r w:rsidR="00E11728">
        <w:rPr>
          <w:b/>
        </w:rPr>
        <w:t xml:space="preserve"> </w:t>
      </w:r>
      <w:r w:rsidRPr="009C5932">
        <w:rPr>
          <w:b/>
        </w:rPr>
        <w:t>сеанс</w:t>
      </w:r>
      <w:r w:rsidRPr="00822CDA">
        <w:t xml:space="preserve">— включает в состав меню </w:t>
      </w:r>
      <w:r w:rsidRPr="009C5932">
        <w:rPr>
          <w:b/>
        </w:rPr>
        <w:t>Пуск</w:t>
      </w:r>
      <w:r w:rsidRPr="00822CDA">
        <w:t xml:space="preserve"> команду </w:t>
      </w:r>
      <w:r w:rsidRPr="009C5932">
        <w:rPr>
          <w:b/>
        </w:rPr>
        <w:t>Завершение сеанса</w:t>
      </w:r>
      <w:r w:rsidRPr="00822CDA">
        <w:t>, позволяющую пользователю выйти из системы.</w:t>
      </w:r>
    </w:p>
    <w:p w:rsidR="004A5FE2" w:rsidRDefault="004A5FE2" w:rsidP="006E6785">
      <w:pPr>
        <w:numPr>
          <w:ilvl w:val="0"/>
          <w:numId w:val="73"/>
        </w:numPr>
        <w:tabs>
          <w:tab w:val="clear" w:pos="2111"/>
          <w:tab w:val="num" w:pos="1080"/>
        </w:tabs>
        <w:ind w:left="0" w:firstLine="540"/>
        <w:jc w:val="both"/>
      </w:pPr>
      <w:r w:rsidRPr="00822CDA">
        <w:t xml:space="preserve">Раскрывать </w:t>
      </w:r>
      <w:r w:rsidRPr="009C5932">
        <w:rPr>
          <w:b/>
        </w:rPr>
        <w:t>Панель управления</w:t>
      </w:r>
      <w:r w:rsidRPr="00822CDA">
        <w:t xml:space="preserve">— удобная опция для ускорения доступа к значкам панели управления. Если ее установить, то в меню </w:t>
      </w:r>
      <w:r w:rsidRPr="009C5932">
        <w:rPr>
          <w:b/>
        </w:rPr>
        <w:t>Пуск</w:t>
      </w:r>
      <w:r w:rsidRPr="00822CDA">
        <w:t xml:space="preserve"> элемент </w:t>
      </w:r>
      <w:r w:rsidRPr="009C5932">
        <w:rPr>
          <w:b/>
        </w:rPr>
        <w:t>Панель</w:t>
      </w:r>
      <w:r w:rsidR="00E11728">
        <w:rPr>
          <w:b/>
        </w:rPr>
        <w:t xml:space="preserve"> </w:t>
      </w:r>
      <w:r w:rsidRPr="009C5932">
        <w:rPr>
          <w:b/>
        </w:rPr>
        <w:t>управления</w:t>
      </w:r>
      <w:r w:rsidRPr="00822CDA">
        <w:t xml:space="preserve"> будет представлен в виде подменю, в котором отображены все опции.</w:t>
      </w:r>
    </w:p>
    <w:p w:rsidR="004A5FE2" w:rsidRDefault="004A5FE2" w:rsidP="006E6785">
      <w:pPr>
        <w:numPr>
          <w:ilvl w:val="0"/>
          <w:numId w:val="73"/>
        </w:numPr>
        <w:tabs>
          <w:tab w:val="clear" w:pos="2111"/>
          <w:tab w:val="num" w:pos="1080"/>
        </w:tabs>
        <w:ind w:left="0" w:firstLine="540"/>
        <w:jc w:val="both"/>
      </w:pPr>
      <w:r w:rsidRPr="00822CDA">
        <w:t xml:space="preserve">Раскрывать папку </w:t>
      </w:r>
      <w:r w:rsidRPr="009C5932">
        <w:rPr>
          <w:b/>
        </w:rPr>
        <w:t>Мои документы</w:t>
      </w:r>
      <w:r w:rsidRPr="00822CDA">
        <w:t xml:space="preserve"> — разворачивает папку </w:t>
      </w:r>
      <w:r w:rsidRPr="009C5932">
        <w:rPr>
          <w:b/>
        </w:rPr>
        <w:t>Мои</w:t>
      </w:r>
      <w:r w:rsidR="00E11728">
        <w:rPr>
          <w:b/>
        </w:rPr>
        <w:t xml:space="preserve"> </w:t>
      </w:r>
      <w:r w:rsidRPr="009C5932">
        <w:rPr>
          <w:b/>
        </w:rPr>
        <w:t>документы</w:t>
      </w:r>
      <w:r w:rsidRPr="00822CDA">
        <w:t xml:space="preserve"> и включает ее в состав меню </w:t>
      </w:r>
      <w:r w:rsidRPr="009C5932">
        <w:rPr>
          <w:b/>
        </w:rPr>
        <w:t>Пуск</w:t>
      </w:r>
      <w:r w:rsidRPr="00822CDA">
        <w:t xml:space="preserve">. Установив эту опцию, можно через меню </w:t>
      </w:r>
      <w:r w:rsidRPr="009C5932">
        <w:rPr>
          <w:b/>
        </w:rPr>
        <w:t>Пуск</w:t>
      </w:r>
      <w:r w:rsidRPr="00822CDA">
        <w:t xml:space="preserve"> получать быстрый доступ к любому документу (текстовому или графическому), сохраненному на жестком диске.</w:t>
      </w:r>
    </w:p>
    <w:p w:rsidR="004A5FE2" w:rsidRDefault="004A5FE2" w:rsidP="006E6785">
      <w:pPr>
        <w:numPr>
          <w:ilvl w:val="0"/>
          <w:numId w:val="73"/>
        </w:numPr>
        <w:tabs>
          <w:tab w:val="clear" w:pos="2111"/>
          <w:tab w:val="num" w:pos="1080"/>
        </w:tabs>
        <w:ind w:left="0" w:firstLine="540"/>
        <w:jc w:val="both"/>
      </w:pPr>
      <w:r w:rsidRPr="00822CDA">
        <w:t xml:space="preserve">Раскрывать </w:t>
      </w:r>
      <w:r w:rsidRPr="009C5932">
        <w:rPr>
          <w:b/>
        </w:rPr>
        <w:t>Сеть и удаленный доступ к сети</w:t>
      </w:r>
      <w:r w:rsidRPr="00822CDA">
        <w:t xml:space="preserve"> — разворачивает пункт меню </w:t>
      </w:r>
      <w:r w:rsidRPr="009C5932">
        <w:rPr>
          <w:b/>
        </w:rPr>
        <w:t xml:space="preserve">Сеть и удаленный доступ к сети </w:t>
      </w:r>
      <w:r w:rsidRPr="00822CDA">
        <w:t>в меню Пуск.</w:t>
      </w:r>
    </w:p>
    <w:p w:rsidR="004A5FE2" w:rsidRDefault="004A5FE2" w:rsidP="006E6785">
      <w:pPr>
        <w:numPr>
          <w:ilvl w:val="0"/>
          <w:numId w:val="73"/>
        </w:numPr>
        <w:tabs>
          <w:tab w:val="clear" w:pos="2111"/>
          <w:tab w:val="num" w:pos="1080"/>
        </w:tabs>
        <w:ind w:left="0" w:firstLine="540"/>
        <w:jc w:val="both"/>
      </w:pPr>
      <w:r w:rsidRPr="00822CDA">
        <w:t xml:space="preserve">Раскрывать папку </w:t>
      </w:r>
      <w:r w:rsidRPr="00F75CCA">
        <w:rPr>
          <w:b/>
        </w:rPr>
        <w:t>Принтеры</w:t>
      </w:r>
      <w:r w:rsidRPr="00822CDA">
        <w:t xml:space="preserve"> — разворачивает папку </w:t>
      </w:r>
      <w:r w:rsidRPr="00F75CCA">
        <w:rPr>
          <w:b/>
        </w:rPr>
        <w:t>Принтеры</w:t>
      </w:r>
      <w:r w:rsidRPr="00822CDA">
        <w:t>.</w:t>
      </w:r>
    </w:p>
    <w:p w:rsidR="004A5FE2" w:rsidRDefault="004A5FE2" w:rsidP="006E6785">
      <w:pPr>
        <w:numPr>
          <w:ilvl w:val="0"/>
          <w:numId w:val="73"/>
        </w:numPr>
        <w:tabs>
          <w:tab w:val="clear" w:pos="2111"/>
          <w:tab w:val="num" w:pos="1080"/>
        </w:tabs>
        <w:ind w:left="0" w:firstLine="540"/>
        <w:jc w:val="both"/>
      </w:pPr>
      <w:r w:rsidRPr="00822CDA">
        <w:t xml:space="preserve">Использовать прокрутку для меню </w:t>
      </w:r>
      <w:r w:rsidRPr="00F75CCA">
        <w:rPr>
          <w:b/>
        </w:rPr>
        <w:t>Программы</w:t>
      </w:r>
      <w:r w:rsidRPr="00822CDA">
        <w:t xml:space="preserve"> — устанавливает режим прокрутки для меню </w:t>
      </w:r>
      <w:r w:rsidRPr="00F75CCA">
        <w:rPr>
          <w:b/>
        </w:rPr>
        <w:t>Программы</w:t>
      </w:r>
      <w:r w:rsidRPr="00822CDA">
        <w:t xml:space="preserve"> вместо отображения в виде нескольких столбцов.</w:t>
      </w:r>
      <w:r w:rsidR="00E11728">
        <w:t xml:space="preserve"> </w:t>
      </w:r>
      <w:r w:rsidRPr="00822CDA">
        <w:t xml:space="preserve">На вкладке </w:t>
      </w:r>
      <w:r w:rsidRPr="00F75CCA">
        <w:rPr>
          <w:b/>
        </w:rPr>
        <w:t xml:space="preserve">Общие </w:t>
      </w:r>
      <w:r w:rsidRPr="00822CDA">
        <w:t xml:space="preserve">нужно обратить внимание на флажок </w:t>
      </w:r>
      <w:r w:rsidRPr="00F75CCA">
        <w:rPr>
          <w:b/>
        </w:rPr>
        <w:t>Использовать сокращенные меню</w:t>
      </w:r>
      <w:r w:rsidRPr="00822CDA">
        <w:t>, который управляет использованием сокращенных (персонализированных) меню.</w:t>
      </w:r>
      <w:r>
        <w:t xml:space="preserve"> Если это свойство активизировано, </w:t>
      </w:r>
      <w:r>
        <w:lastRenderedPageBreak/>
        <w:t>то ч</w:t>
      </w:r>
      <w:r w:rsidRPr="00822CDA">
        <w:t xml:space="preserve">ерез некоторое время все меню автоматически адаптируются к методам работы пользователя — не используемые или редко используемые программы перестают отображаться в меню. Со временем Меню становится все более компактным, </w:t>
      </w:r>
      <w:r>
        <w:t>в</w:t>
      </w:r>
      <w:r w:rsidRPr="00822CDA">
        <w:t xml:space="preserve"> нем отображаются только часто запускаемые программы и задачи. Скрытые опции меню не удаляются — если потребуется получить доступ к одной из них, достаточно задержать курсор мыши над нужным меню или выполнить щелчок мышью на небольшом изображении стрелки, расположенной у его нижней границы.</w:t>
      </w:r>
    </w:p>
    <w:p w:rsidR="004A5FE2" w:rsidRPr="00822CDA" w:rsidRDefault="004A5FE2" w:rsidP="004A5FE2">
      <w:pPr>
        <w:ind w:firstLine="570"/>
        <w:jc w:val="both"/>
      </w:pPr>
      <w:r>
        <w:t>Вы можете попробовать каждое свойство, заранее обдумав свои действия.</w:t>
      </w:r>
    </w:p>
    <w:p w:rsidR="004A5FE2" w:rsidRDefault="004A5FE2" w:rsidP="006E6785">
      <w:pPr>
        <w:numPr>
          <w:ilvl w:val="0"/>
          <w:numId w:val="74"/>
        </w:numPr>
        <w:tabs>
          <w:tab w:val="clear" w:pos="3880"/>
          <w:tab w:val="num" w:pos="570"/>
        </w:tabs>
        <w:ind w:left="0" w:firstLine="0"/>
        <w:jc w:val="both"/>
      </w:pPr>
      <w:r>
        <w:t xml:space="preserve">Теперь поработаем с </w:t>
      </w:r>
      <w:r w:rsidRPr="00F358AE">
        <w:t>меню Пуск</w:t>
      </w:r>
      <w:r>
        <w:rPr>
          <w:b/>
        </w:rPr>
        <w:t xml:space="preserve">. </w:t>
      </w:r>
      <w:r>
        <w:t>Для этого поставьте галочку рядом с М</w:t>
      </w:r>
      <w:r w:rsidRPr="00F358AE">
        <w:rPr>
          <w:b/>
        </w:rPr>
        <w:t>еню Пуск</w:t>
      </w:r>
      <w:r>
        <w:t xml:space="preserve"> и нажмите на кнопку </w:t>
      </w:r>
      <w:r w:rsidRPr="00F358AE">
        <w:rPr>
          <w:b/>
        </w:rPr>
        <w:t>Настроить</w:t>
      </w:r>
      <w:r>
        <w:t>.</w:t>
      </w:r>
    </w:p>
    <w:p w:rsidR="004A5FE2" w:rsidRPr="00FC5788" w:rsidRDefault="004A5FE2" w:rsidP="004A5FE2">
      <w:pPr>
        <w:tabs>
          <w:tab w:val="left" w:pos="1140"/>
        </w:tabs>
        <w:ind w:firstLine="570"/>
        <w:jc w:val="both"/>
      </w:pPr>
      <w:r>
        <w:t xml:space="preserve">Здесь имеются уже две вкладки – </w:t>
      </w:r>
      <w:r w:rsidRPr="00FC5788">
        <w:rPr>
          <w:b/>
        </w:rPr>
        <w:t>Общие</w:t>
      </w:r>
      <w:r>
        <w:t xml:space="preserve"> и </w:t>
      </w:r>
      <w:r w:rsidRPr="00FC5788">
        <w:rPr>
          <w:b/>
        </w:rPr>
        <w:t>Дополнительно</w:t>
      </w:r>
      <w:r>
        <w:t xml:space="preserve">. На вкладке </w:t>
      </w:r>
      <w:r w:rsidRPr="00FC5788">
        <w:rPr>
          <w:b/>
        </w:rPr>
        <w:t>Общие</w:t>
      </w:r>
      <w:r>
        <w:t xml:space="preserve"> можно изменять: размер значков для программ, количество часто используемых программ в меню Пуск, отображаемые программы для работы с Интернет и Электронной почтой в меню Пуск. На вкладке </w:t>
      </w:r>
      <w:r w:rsidRPr="00A57184">
        <w:rPr>
          <w:b/>
        </w:rPr>
        <w:t>Дополнительно</w:t>
      </w:r>
      <w:r>
        <w:t xml:space="preserve"> изменяются параметры и элементы меню Пуск и недавние документы.</w:t>
      </w:r>
    </w:p>
    <w:p w:rsidR="004A5FE2" w:rsidRPr="00354893" w:rsidRDefault="004A5FE2" w:rsidP="004A5FE2">
      <w:pPr>
        <w:ind w:firstLine="709"/>
        <w:jc w:val="both"/>
      </w:pPr>
      <w:r>
        <w:t>Вы можете попробовать каждое свойство, заранее обдумав свои действия.</w:t>
      </w:r>
    </w:p>
    <w:p w:rsidR="004A5FE2" w:rsidRDefault="004A5FE2" w:rsidP="004A5FE2">
      <w:pPr>
        <w:shd w:val="clear" w:color="auto" w:fill="FFFFFF"/>
        <w:spacing w:line="288" w:lineRule="exact"/>
        <w:rPr>
          <w:b/>
          <w:bCs/>
          <w:color w:val="2A2A2A"/>
          <w:spacing w:val="-4"/>
        </w:rPr>
      </w:pPr>
    </w:p>
    <w:p w:rsidR="004A5FE2" w:rsidRPr="004A5FE2" w:rsidRDefault="004A5FE2" w:rsidP="004A5FE2">
      <w:pPr>
        <w:pStyle w:val="aff"/>
        <w:rPr>
          <w:b/>
          <w:bCs/>
          <w:sz w:val="24"/>
          <w:szCs w:val="24"/>
        </w:rPr>
      </w:pPr>
      <w:r w:rsidRPr="004A5FE2">
        <w:rPr>
          <w:b/>
          <w:bCs/>
          <w:sz w:val="24"/>
          <w:szCs w:val="24"/>
        </w:rPr>
        <w:t>Содержание отчета</w:t>
      </w:r>
    </w:p>
    <w:p w:rsidR="004A5FE2" w:rsidRPr="004A5FE2" w:rsidRDefault="004A5FE2" w:rsidP="004A5FE2">
      <w:pPr>
        <w:pStyle w:val="aff"/>
        <w:rPr>
          <w:b/>
          <w:bCs/>
          <w:sz w:val="24"/>
          <w:szCs w:val="24"/>
        </w:rPr>
      </w:pPr>
    </w:p>
    <w:p w:rsidR="004A5FE2" w:rsidRPr="004A5FE2" w:rsidRDefault="004A5FE2" w:rsidP="004A5FE2">
      <w:pPr>
        <w:pStyle w:val="aff"/>
        <w:ind w:firstLine="570"/>
        <w:jc w:val="both"/>
        <w:rPr>
          <w:bCs/>
          <w:sz w:val="24"/>
          <w:szCs w:val="24"/>
        </w:rPr>
      </w:pPr>
      <w:r w:rsidRPr="004A5FE2">
        <w:rPr>
          <w:bCs/>
          <w:sz w:val="24"/>
          <w:szCs w:val="24"/>
        </w:rPr>
        <w:t>В результате выполнения работы Вы должны научиться настраивать Панель задач и меню Пуск.</w:t>
      </w:r>
    </w:p>
    <w:p w:rsidR="004A5FE2" w:rsidRDefault="004A5FE2" w:rsidP="004A5FE2">
      <w:pPr>
        <w:pStyle w:val="aff"/>
        <w:rPr>
          <w:b/>
          <w:bCs/>
        </w:rPr>
      </w:pPr>
    </w:p>
    <w:p w:rsidR="004A5FE2" w:rsidRDefault="004A5FE2" w:rsidP="004A5FE2">
      <w:pPr>
        <w:pStyle w:val="aff"/>
        <w:rPr>
          <w:b/>
          <w:bCs/>
        </w:rPr>
      </w:pPr>
    </w:p>
    <w:p w:rsidR="004A5FE2" w:rsidRPr="00CF4D4A" w:rsidRDefault="000D71B5" w:rsidP="004A5FE2">
      <w:pPr>
        <w:widowControl w:val="0"/>
        <w:tabs>
          <w:tab w:val="num" w:pos="552"/>
        </w:tabs>
        <w:autoSpaceDE w:val="0"/>
        <w:autoSpaceDN w:val="0"/>
        <w:adjustRightInd w:val="0"/>
        <w:jc w:val="center"/>
        <w:rPr>
          <w:b/>
          <w:bCs/>
          <w:sz w:val="28"/>
          <w:szCs w:val="28"/>
        </w:rPr>
      </w:pPr>
      <w:r>
        <w:rPr>
          <w:b/>
          <w:bCs/>
          <w:sz w:val="28"/>
          <w:szCs w:val="28"/>
        </w:rPr>
        <w:t>Практическое занятие</w:t>
      </w:r>
      <w:r w:rsidR="004A5FE2" w:rsidRPr="00CF4D4A">
        <w:rPr>
          <w:b/>
          <w:bCs/>
          <w:sz w:val="28"/>
          <w:szCs w:val="28"/>
        </w:rPr>
        <w:t xml:space="preserve"> № 10</w:t>
      </w:r>
      <w:r w:rsidR="00094542" w:rsidRPr="00094542">
        <w:rPr>
          <w:b/>
          <w:sz w:val="28"/>
        </w:rPr>
        <w:t xml:space="preserve">Управление учётными записями </w:t>
      </w:r>
      <w:r w:rsidR="00094542" w:rsidRPr="00094542">
        <w:rPr>
          <w:b/>
          <w:sz w:val="28"/>
          <w:lang w:val="en-US"/>
        </w:rPr>
        <w:t>Windows</w:t>
      </w:r>
      <w:r w:rsidR="00094542" w:rsidRPr="00094542">
        <w:rPr>
          <w:b/>
          <w:sz w:val="28"/>
        </w:rPr>
        <w:t xml:space="preserve">. </w:t>
      </w:r>
      <w:r w:rsidR="00094542" w:rsidRPr="00094542">
        <w:rPr>
          <w:rFonts w:ascii="Times New Roman CYR" w:hAnsi="Times New Roman CYR" w:cs="Times New Roman CYR"/>
          <w:b/>
          <w:sz w:val="26"/>
        </w:rPr>
        <w:t>Настройка параметров безопасности</w:t>
      </w:r>
    </w:p>
    <w:p w:rsidR="004A5FE2" w:rsidRDefault="004A5FE2" w:rsidP="004A5FE2">
      <w:pPr>
        <w:shd w:val="clear" w:color="auto" w:fill="FFFFFF"/>
        <w:ind w:left="24"/>
        <w:rPr>
          <w:b/>
          <w:bCs/>
          <w:color w:val="2A2A2A"/>
          <w:spacing w:val="-4"/>
        </w:rPr>
      </w:pPr>
    </w:p>
    <w:p w:rsidR="004A5FE2" w:rsidRDefault="004A5FE2" w:rsidP="004A5FE2">
      <w:pPr>
        <w:shd w:val="clear" w:color="auto" w:fill="FFFFFF"/>
        <w:ind w:left="24"/>
        <w:jc w:val="both"/>
      </w:pPr>
      <w:r>
        <w:rPr>
          <w:b/>
          <w:bCs/>
          <w:color w:val="2A2A2A"/>
          <w:spacing w:val="-4"/>
        </w:rPr>
        <w:t xml:space="preserve">Цель работы: </w:t>
      </w:r>
      <w:r>
        <w:rPr>
          <w:bCs/>
          <w:color w:val="2A2A2A"/>
          <w:spacing w:val="-4"/>
        </w:rPr>
        <w:t xml:space="preserve">изучить основные принципы изменения параметров операционной системы </w:t>
      </w:r>
      <w:r w:rsidRPr="00092322">
        <w:t>Windows</w:t>
      </w:r>
      <w:r>
        <w:t>.</w:t>
      </w:r>
    </w:p>
    <w:p w:rsidR="004A5FE2" w:rsidRPr="00092322" w:rsidRDefault="004A5FE2" w:rsidP="004A5FE2">
      <w:pPr>
        <w:shd w:val="clear" w:color="auto" w:fill="FFFFFF"/>
        <w:ind w:left="24"/>
        <w:jc w:val="both"/>
        <w:rPr>
          <w:bCs/>
          <w:color w:val="2A2A2A"/>
          <w:spacing w:val="-4"/>
        </w:rPr>
      </w:pPr>
    </w:p>
    <w:p w:rsidR="004A5FE2" w:rsidRDefault="004A5FE2" w:rsidP="004A5FE2">
      <w:pPr>
        <w:shd w:val="clear" w:color="auto" w:fill="FFFFFF"/>
        <w:ind w:left="24"/>
        <w:rPr>
          <w:b/>
          <w:bCs/>
          <w:color w:val="2A2A2A"/>
          <w:spacing w:val="-4"/>
        </w:rPr>
      </w:pPr>
      <w:r w:rsidRPr="002406B5">
        <w:rPr>
          <w:b/>
          <w:bCs/>
          <w:color w:val="2A2A2A"/>
          <w:spacing w:val="-4"/>
        </w:rPr>
        <w:t>Краткие теоретические сведения</w:t>
      </w:r>
    </w:p>
    <w:p w:rsidR="004A5FE2" w:rsidRDefault="004A5FE2" w:rsidP="004A5FE2">
      <w:pPr>
        <w:shd w:val="clear" w:color="auto" w:fill="FFFFFF"/>
        <w:ind w:left="24"/>
        <w:rPr>
          <w:b/>
          <w:bCs/>
          <w:color w:val="2A2A2A"/>
          <w:spacing w:val="-4"/>
        </w:rPr>
      </w:pPr>
    </w:p>
    <w:p w:rsidR="004A5FE2" w:rsidRPr="00092322" w:rsidRDefault="004A5FE2" w:rsidP="004A5FE2">
      <w:pPr>
        <w:shd w:val="clear" w:color="auto" w:fill="FFFFFF"/>
        <w:ind w:left="24" w:firstLine="546"/>
        <w:jc w:val="both"/>
        <w:rPr>
          <w:bCs/>
          <w:color w:val="2A2A2A"/>
          <w:spacing w:val="-4"/>
        </w:rPr>
      </w:pPr>
      <w:r w:rsidRPr="00092322">
        <w:rPr>
          <w:b/>
        </w:rPr>
        <w:t xml:space="preserve">Панель управления в Windows </w:t>
      </w:r>
      <w:r w:rsidRPr="00092322">
        <w:t xml:space="preserve">несет основное назначение в конфигурировании системы. Для открытия панели управления следует в меню </w:t>
      </w:r>
      <w:r w:rsidRPr="00092322">
        <w:rPr>
          <w:b/>
        </w:rPr>
        <w:t>Пуск</w:t>
      </w:r>
      <w:r w:rsidRPr="00092322">
        <w:t xml:space="preserve"> выбрать </w:t>
      </w:r>
      <w:r w:rsidRPr="00092322">
        <w:rPr>
          <w:b/>
        </w:rPr>
        <w:t xml:space="preserve">Настройка </w:t>
      </w:r>
      <w:r>
        <w:rPr>
          <w:b/>
        </w:rPr>
        <w:t>\</w:t>
      </w:r>
      <w:r w:rsidRPr="00092322">
        <w:rPr>
          <w:b/>
        </w:rPr>
        <w:t xml:space="preserve"> Панель управления</w:t>
      </w:r>
      <w:r w:rsidRPr="00092322">
        <w:t>. С помощью приложений панели управления (по-английски такие приложения называются applet) можно конфигурировать различные компоненты программного или аппаратного обеспечения Windows. Следует заметить, что вероятность ошибок конфигурирования системы при использовании утилит панели управления сводится к минимуму, и они представляют собой самые простые и безопасные средства настройки системы.</w:t>
      </w:r>
    </w:p>
    <w:p w:rsidR="004A5FE2" w:rsidRDefault="004A5FE2" w:rsidP="004A5FE2">
      <w:pPr>
        <w:rPr>
          <w:b/>
        </w:rPr>
      </w:pPr>
      <w:r w:rsidRPr="00092322">
        <w:rPr>
          <w:b/>
        </w:rPr>
        <w:t>Задание:</w:t>
      </w:r>
    </w:p>
    <w:p w:rsidR="004A5FE2" w:rsidRDefault="004A5FE2" w:rsidP="004A5FE2">
      <w:pPr>
        <w:rPr>
          <w:b/>
        </w:rPr>
      </w:pPr>
    </w:p>
    <w:p w:rsidR="004A5FE2" w:rsidRDefault="004A5FE2" w:rsidP="006E6785">
      <w:pPr>
        <w:numPr>
          <w:ilvl w:val="0"/>
          <w:numId w:val="75"/>
        </w:numPr>
        <w:tabs>
          <w:tab w:val="clear" w:pos="3880"/>
          <w:tab w:val="num" w:pos="570"/>
        </w:tabs>
        <w:ind w:left="0" w:firstLine="0"/>
      </w:pPr>
      <w:r>
        <w:t>Посмотрите назначение каждого элемента Панели управления.</w:t>
      </w:r>
    </w:p>
    <w:p w:rsidR="004A5FE2" w:rsidRDefault="004A5FE2" w:rsidP="006E6785">
      <w:pPr>
        <w:numPr>
          <w:ilvl w:val="0"/>
          <w:numId w:val="75"/>
        </w:numPr>
        <w:tabs>
          <w:tab w:val="clear" w:pos="3880"/>
          <w:tab w:val="num" w:pos="570"/>
        </w:tabs>
        <w:ind w:left="0" w:firstLine="0"/>
      </w:pPr>
      <w:r>
        <w:t>Сделайте быстрый доступ к Панели управления.</w:t>
      </w:r>
    </w:p>
    <w:p w:rsidR="004A5FE2" w:rsidRPr="000C0210" w:rsidRDefault="004A5FE2" w:rsidP="006E6785">
      <w:pPr>
        <w:numPr>
          <w:ilvl w:val="0"/>
          <w:numId w:val="75"/>
        </w:numPr>
        <w:tabs>
          <w:tab w:val="clear" w:pos="3880"/>
          <w:tab w:val="num" w:pos="570"/>
        </w:tabs>
        <w:ind w:left="0" w:firstLine="0"/>
      </w:pPr>
      <w:r>
        <w:t>Измените дату и время.</w:t>
      </w:r>
    </w:p>
    <w:p w:rsidR="004A5FE2" w:rsidRDefault="004A5FE2" w:rsidP="006E6785">
      <w:pPr>
        <w:numPr>
          <w:ilvl w:val="0"/>
          <w:numId w:val="75"/>
        </w:numPr>
        <w:tabs>
          <w:tab w:val="clear" w:pos="3880"/>
          <w:tab w:val="num" w:pos="570"/>
        </w:tabs>
        <w:ind w:left="0" w:firstLine="0"/>
      </w:pPr>
      <w:r>
        <w:t>Измените фон рабочего стола.</w:t>
      </w:r>
    </w:p>
    <w:p w:rsidR="004A5FE2" w:rsidRDefault="004A5FE2" w:rsidP="006E6785">
      <w:pPr>
        <w:numPr>
          <w:ilvl w:val="0"/>
          <w:numId w:val="75"/>
        </w:numPr>
        <w:tabs>
          <w:tab w:val="clear" w:pos="3880"/>
          <w:tab w:val="num" w:pos="570"/>
        </w:tabs>
        <w:ind w:left="0" w:firstLine="0"/>
      </w:pPr>
      <w:r>
        <w:t>Измените заставку рабочего стола.</w:t>
      </w:r>
    </w:p>
    <w:p w:rsidR="004A5FE2" w:rsidRDefault="004A5FE2" w:rsidP="006E6785">
      <w:pPr>
        <w:numPr>
          <w:ilvl w:val="0"/>
          <w:numId w:val="75"/>
        </w:numPr>
        <w:tabs>
          <w:tab w:val="clear" w:pos="3880"/>
          <w:tab w:val="num" w:pos="570"/>
        </w:tabs>
        <w:ind w:left="0" w:firstLine="0"/>
        <w:jc w:val="both"/>
      </w:pPr>
      <w:r>
        <w:t xml:space="preserve">Настройте раскладку клавиатуры так, что бы язык менялся сочетанием клавиш </w:t>
      </w:r>
      <w:r>
        <w:rPr>
          <w:lang w:val="en-US"/>
        </w:rPr>
        <w:t>Shift</w:t>
      </w:r>
      <w:r w:rsidRPr="00062AFD">
        <w:t>+</w:t>
      </w:r>
      <w:r>
        <w:rPr>
          <w:lang w:val="en-US"/>
        </w:rPr>
        <w:t>Ctrl</w:t>
      </w:r>
      <w:r>
        <w:t>.</w:t>
      </w:r>
    </w:p>
    <w:p w:rsidR="004A5FE2" w:rsidRDefault="004A5FE2" w:rsidP="006E6785">
      <w:pPr>
        <w:numPr>
          <w:ilvl w:val="0"/>
          <w:numId w:val="75"/>
        </w:numPr>
        <w:tabs>
          <w:tab w:val="clear" w:pos="3880"/>
          <w:tab w:val="num" w:pos="570"/>
        </w:tabs>
        <w:ind w:left="0" w:firstLine="0"/>
        <w:jc w:val="both"/>
      </w:pPr>
      <w:r>
        <w:t>Посмотрите, каким образом можно сделать клавиатуру не Английско–Русскую, а например Французско–Русскую.</w:t>
      </w:r>
    </w:p>
    <w:p w:rsidR="004A5FE2" w:rsidRDefault="004A5FE2" w:rsidP="006E6785">
      <w:pPr>
        <w:numPr>
          <w:ilvl w:val="0"/>
          <w:numId w:val="75"/>
        </w:numPr>
        <w:tabs>
          <w:tab w:val="clear" w:pos="3880"/>
          <w:tab w:val="num" w:pos="570"/>
        </w:tabs>
        <w:ind w:left="0" w:firstLine="0"/>
        <w:jc w:val="both"/>
      </w:pPr>
      <w:r>
        <w:t>Измените язык ввода по умолчанию на Русский, затем верните параметры обратно.</w:t>
      </w:r>
    </w:p>
    <w:p w:rsidR="004A5FE2" w:rsidRDefault="004A5FE2" w:rsidP="006E6785">
      <w:pPr>
        <w:numPr>
          <w:ilvl w:val="0"/>
          <w:numId w:val="75"/>
        </w:numPr>
        <w:tabs>
          <w:tab w:val="clear" w:pos="3880"/>
          <w:tab w:val="num" w:pos="570"/>
        </w:tabs>
        <w:ind w:left="0" w:firstLine="0"/>
        <w:jc w:val="both"/>
      </w:pPr>
      <w:r>
        <w:t>Измените размер файла подкачки.</w:t>
      </w:r>
    </w:p>
    <w:p w:rsidR="004A5FE2" w:rsidRDefault="004A5FE2" w:rsidP="004A5FE2">
      <w:pPr>
        <w:ind w:firstLine="540"/>
        <w:jc w:val="both"/>
        <w:rPr>
          <w:b/>
        </w:rPr>
      </w:pPr>
    </w:p>
    <w:p w:rsidR="004A5FE2" w:rsidRDefault="004A5FE2" w:rsidP="004A5FE2">
      <w:pPr>
        <w:jc w:val="both"/>
        <w:rPr>
          <w:b/>
        </w:rPr>
      </w:pPr>
      <w:r w:rsidRPr="003C66B9">
        <w:rPr>
          <w:b/>
        </w:rPr>
        <w:t>Порядок выполнения</w:t>
      </w:r>
    </w:p>
    <w:p w:rsidR="004A5FE2" w:rsidRDefault="004A5FE2" w:rsidP="004A5FE2">
      <w:pPr>
        <w:jc w:val="both"/>
        <w:rPr>
          <w:b/>
        </w:rPr>
      </w:pPr>
    </w:p>
    <w:p w:rsidR="004A5FE2" w:rsidRDefault="004A5FE2" w:rsidP="006E6785">
      <w:pPr>
        <w:numPr>
          <w:ilvl w:val="0"/>
          <w:numId w:val="76"/>
        </w:numPr>
        <w:tabs>
          <w:tab w:val="clear" w:pos="3880"/>
          <w:tab w:val="num" w:pos="570"/>
        </w:tabs>
        <w:ind w:left="0" w:firstLine="0"/>
        <w:jc w:val="both"/>
      </w:pPr>
      <w:r>
        <w:t>Для просмотра назначения каждого элемента Панели управления необходимо:</w:t>
      </w:r>
    </w:p>
    <w:p w:rsidR="004A5FE2" w:rsidRDefault="004A5FE2" w:rsidP="006E6785">
      <w:pPr>
        <w:numPr>
          <w:ilvl w:val="1"/>
          <w:numId w:val="76"/>
        </w:numPr>
        <w:tabs>
          <w:tab w:val="clear" w:pos="1440"/>
          <w:tab w:val="num" w:pos="1140"/>
        </w:tabs>
        <w:ind w:left="0" w:firstLine="570"/>
        <w:jc w:val="both"/>
      </w:pPr>
      <w:r>
        <w:t xml:space="preserve">Войдите в Панель управления с помощью двойного щелчка мыши на </w:t>
      </w:r>
      <w:r w:rsidRPr="003C66B9">
        <w:rPr>
          <w:b/>
        </w:rPr>
        <w:t>Пуск \ Настройка \ Панель управления</w:t>
      </w:r>
      <w:r>
        <w:t>;</w:t>
      </w:r>
    </w:p>
    <w:p w:rsidR="004A5FE2" w:rsidRDefault="004A5FE2" w:rsidP="006E6785">
      <w:pPr>
        <w:numPr>
          <w:ilvl w:val="1"/>
          <w:numId w:val="76"/>
        </w:numPr>
        <w:tabs>
          <w:tab w:val="clear" w:pos="1440"/>
          <w:tab w:val="num" w:pos="1140"/>
        </w:tabs>
        <w:ind w:left="0" w:firstLine="570"/>
        <w:jc w:val="both"/>
      </w:pPr>
      <w:r>
        <w:lastRenderedPageBreak/>
        <w:t xml:space="preserve">В открывшемся окне </w:t>
      </w:r>
      <w:r w:rsidRPr="003C66B9">
        <w:rPr>
          <w:b/>
        </w:rPr>
        <w:t>Панель управления</w:t>
      </w:r>
      <w:r>
        <w:t xml:space="preserve"> сделайте отображение содержимого в виде таблицы с помощью меню </w:t>
      </w:r>
      <w:r w:rsidRPr="003C66B9">
        <w:rPr>
          <w:b/>
        </w:rPr>
        <w:t>Вид \ Таблица</w:t>
      </w:r>
      <w:r>
        <w:t>;</w:t>
      </w:r>
    </w:p>
    <w:p w:rsidR="004A5FE2" w:rsidRDefault="004A5FE2" w:rsidP="006E6785">
      <w:pPr>
        <w:numPr>
          <w:ilvl w:val="1"/>
          <w:numId w:val="76"/>
        </w:numPr>
        <w:tabs>
          <w:tab w:val="clear" w:pos="1440"/>
          <w:tab w:val="num" w:pos="1140"/>
        </w:tabs>
        <w:ind w:left="0" w:firstLine="570"/>
        <w:jc w:val="both"/>
      </w:pPr>
      <w:r>
        <w:t>Посмотрите назначение каждого элемента Панели управления.</w:t>
      </w:r>
    </w:p>
    <w:p w:rsidR="004A5FE2" w:rsidRDefault="004A5FE2" w:rsidP="006E6785">
      <w:pPr>
        <w:numPr>
          <w:ilvl w:val="0"/>
          <w:numId w:val="76"/>
        </w:numPr>
        <w:tabs>
          <w:tab w:val="clear" w:pos="3880"/>
          <w:tab w:val="num" w:pos="570"/>
        </w:tabs>
        <w:ind w:left="0" w:firstLine="0"/>
        <w:jc w:val="both"/>
      </w:pPr>
      <w:r>
        <w:t>Для того, чтобы сделать быстрый доступ к Панели управления Вам необходимо:</w:t>
      </w:r>
    </w:p>
    <w:p w:rsidR="004A5FE2" w:rsidRPr="00A441FD" w:rsidRDefault="004A5FE2" w:rsidP="006E6785">
      <w:pPr>
        <w:numPr>
          <w:ilvl w:val="1"/>
          <w:numId w:val="76"/>
        </w:numPr>
        <w:tabs>
          <w:tab w:val="clear" w:pos="1440"/>
          <w:tab w:val="num" w:pos="1140"/>
        </w:tabs>
        <w:ind w:left="0" w:firstLine="570"/>
        <w:jc w:val="both"/>
      </w:pPr>
      <w:r w:rsidRPr="00092322">
        <w:t xml:space="preserve">В меню </w:t>
      </w:r>
      <w:r w:rsidRPr="00092322">
        <w:rPr>
          <w:b/>
        </w:rPr>
        <w:t xml:space="preserve">Пуск </w:t>
      </w:r>
      <w:r w:rsidRPr="00092322">
        <w:t xml:space="preserve">выберите опцию </w:t>
      </w:r>
      <w:r w:rsidRPr="00092322">
        <w:rPr>
          <w:b/>
        </w:rPr>
        <w:t xml:space="preserve">Настройка </w:t>
      </w:r>
      <w:r>
        <w:rPr>
          <w:b/>
        </w:rPr>
        <w:t>\</w:t>
      </w:r>
      <w:r w:rsidRPr="00092322">
        <w:rPr>
          <w:b/>
        </w:rPr>
        <w:t xml:space="preserve"> Панель задач и меню Пуск</w:t>
      </w:r>
      <w:r>
        <w:rPr>
          <w:b/>
        </w:rPr>
        <w:t>;</w:t>
      </w:r>
    </w:p>
    <w:p w:rsidR="004A5FE2" w:rsidRPr="00092322" w:rsidRDefault="004A5FE2" w:rsidP="006E6785">
      <w:pPr>
        <w:numPr>
          <w:ilvl w:val="1"/>
          <w:numId w:val="76"/>
        </w:numPr>
        <w:tabs>
          <w:tab w:val="clear" w:pos="1440"/>
          <w:tab w:val="num" w:pos="1140"/>
        </w:tabs>
        <w:ind w:left="0" w:firstLine="570"/>
        <w:jc w:val="both"/>
      </w:pPr>
      <w:r w:rsidRPr="00092322">
        <w:t xml:space="preserve">В раскрывшемся диалоговом окне </w:t>
      </w:r>
      <w:r w:rsidRPr="00092322">
        <w:rPr>
          <w:b/>
        </w:rPr>
        <w:t>Свойства</w:t>
      </w:r>
      <w:r w:rsidR="00E11728">
        <w:rPr>
          <w:b/>
        </w:rPr>
        <w:t xml:space="preserve"> </w:t>
      </w:r>
      <w:r w:rsidRPr="00092322">
        <w:rPr>
          <w:b/>
        </w:rPr>
        <w:t>Панел</w:t>
      </w:r>
      <w:r>
        <w:rPr>
          <w:b/>
        </w:rPr>
        <w:t>и</w:t>
      </w:r>
      <w:r w:rsidRPr="00092322">
        <w:rPr>
          <w:b/>
        </w:rPr>
        <w:t xml:space="preserve"> задач и меню Пуск</w:t>
      </w:r>
      <w:r w:rsidRPr="00092322">
        <w:t xml:space="preserve"> перейдите на вкладку </w:t>
      </w:r>
      <w:r w:rsidRPr="00092322">
        <w:rPr>
          <w:b/>
        </w:rPr>
        <w:t>Дополнительно (</w:t>
      </w:r>
      <w:r w:rsidRPr="00092322">
        <w:t xml:space="preserve">для </w:t>
      </w:r>
      <w:r w:rsidRPr="00092322">
        <w:rPr>
          <w:lang w:val="en-US"/>
        </w:rPr>
        <w:t>Windows</w:t>
      </w:r>
      <w:r w:rsidR="00E11728">
        <w:t xml:space="preserve"> </w:t>
      </w:r>
      <w:r w:rsidRPr="00092322">
        <w:rPr>
          <w:lang w:val="en-US"/>
        </w:rPr>
        <w:t>XP</w:t>
      </w:r>
      <w:r w:rsidRPr="00092322">
        <w:t xml:space="preserve">вкладка </w:t>
      </w:r>
      <w:r w:rsidRPr="00092322">
        <w:rPr>
          <w:b/>
        </w:rPr>
        <w:t>Меню Пуск</w:t>
      </w:r>
      <w:r w:rsidRPr="00092322">
        <w:t xml:space="preserve"> и кнопка </w:t>
      </w:r>
      <w:r w:rsidRPr="00092322">
        <w:rPr>
          <w:b/>
        </w:rPr>
        <w:t>Настроить)</w:t>
      </w:r>
      <w:r w:rsidRPr="00092322">
        <w:t xml:space="preserve">. Пролистайте список </w:t>
      </w:r>
      <w:r w:rsidRPr="00A441FD">
        <w:rPr>
          <w:b/>
        </w:rPr>
        <w:t>Дополнительные п</w:t>
      </w:r>
      <w:r w:rsidRPr="00092322">
        <w:rPr>
          <w:b/>
        </w:rPr>
        <w:t>араметры меню "Пуск"</w:t>
      </w:r>
      <w:r w:rsidRPr="00092322">
        <w:t xml:space="preserve"> и установите флажок </w:t>
      </w:r>
      <w:r w:rsidRPr="00092322">
        <w:rPr>
          <w:b/>
        </w:rPr>
        <w:t>Раскрывать "Панель управления"</w:t>
      </w:r>
      <w:r w:rsidRPr="00092322">
        <w:t>.</w:t>
      </w:r>
    </w:p>
    <w:p w:rsidR="004A5FE2" w:rsidRDefault="004A5FE2" w:rsidP="004A5FE2">
      <w:pPr>
        <w:ind w:firstLine="540"/>
        <w:jc w:val="both"/>
      </w:pPr>
      <w:r w:rsidRPr="00092322">
        <w:t>Обратите внимание, что внесенное изменение войдет в силу сразу же, и перезагрузка системы для этого не потребуется.</w:t>
      </w:r>
      <w:r w:rsidR="00E11728">
        <w:t xml:space="preserve"> </w:t>
      </w:r>
      <w:r w:rsidRPr="00092322">
        <w:t xml:space="preserve">После этого при выборе опции </w:t>
      </w:r>
      <w:r w:rsidRPr="00092322">
        <w:rPr>
          <w:b/>
        </w:rPr>
        <w:t xml:space="preserve">Пуск </w:t>
      </w:r>
      <w:r>
        <w:rPr>
          <w:b/>
        </w:rPr>
        <w:t>\</w:t>
      </w:r>
      <w:r w:rsidRPr="00092322">
        <w:rPr>
          <w:b/>
        </w:rPr>
        <w:t xml:space="preserve"> Настройка </w:t>
      </w:r>
      <w:r>
        <w:rPr>
          <w:b/>
        </w:rPr>
        <w:t>\</w:t>
      </w:r>
      <w:r w:rsidRPr="00092322">
        <w:rPr>
          <w:b/>
        </w:rPr>
        <w:t xml:space="preserve"> Панель управления</w:t>
      </w:r>
      <w:r w:rsidRPr="00092322">
        <w:t xml:space="preserve"> вы увидите на экране подменю, каждая из опций которого вызывает соответствующую утилиту панели управления. Следует отметить, что после установки флажка </w:t>
      </w:r>
      <w:r w:rsidRPr="00092322">
        <w:rPr>
          <w:b/>
        </w:rPr>
        <w:t>Раскрывать "Панель управления"</w:t>
      </w:r>
      <w:r w:rsidRPr="00092322">
        <w:t xml:space="preserve"> опции панели управления будут отображаться только в виде меню.</w:t>
      </w:r>
    </w:p>
    <w:p w:rsidR="004A5FE2" w:rsidRDefault="004A5FE2" w:rsidP="006E6785">
      <w:pPr>
        <w:numPr>
          <w:ilvl w:val="0"/>
          <w:numId w:val="76"/>
        </w:numPr>
        <w:tabs>
          <w:tab w:val="clear" w:pos="3880"/>
          <w:tab w:val="num" w:pos="570"/>
        </w:tabs>
        <w:ind w:left="0" w:firstLine="0"/>
        <w:jc w:val="both"/>
      </w:pPr>
      <w:r>
        <w:t xml:space="preserve">Для изменения даты и времени необходимо войти в окно </w:t>
      </w:r>
      <w:r w:rsidRPr="00377D55">
        <w:rPr>
          <w:b/>
        </w:rPr>
        <w:t>Свойства: Дата и время</w:t>
      </w:r>
      <w:r>
        <w:t xml:space="preserve">, которое можно вызвать либо двойным щелчком по часам в панели индикации, либо </w:t>
      </w:r>
      <w:r w:rsidRPr="003A07CF">
        <w:rPr>
          <w:b/>
        </w:rPr>
        <w:t>Пуск \ Настройка \ Панель управлении</w:t>
      </w:r>
      <w:r>
        <w:rPr>
          <w:b/>
        </w:rPr>
        <w:t xml:space="preserve"> \ </w:t>
      </w:r>
      <w:r w:rsidRPr="00377D55">
        <w:rPr>
          <w:b/>
        </w:rPr>
        <w:t>Дата и время</w:t>
      </w:r>
      <w:r>
        <w:rPr>
          <w:b/>
        </w:rPr>
        <w:t>.</w:t>
      </w:r>
      <w:r>
        <w:t xml:space="preserve"> Установите правильную дату и время. Нажмите кнопку </w:t>
      </w:r>
      <w:r w:rsidRPr="000A3C4F">
        <w:rPr>
          <w:b/>
        </w:rPr>
        <w:t>Применить</w:t>
      </w:r>
      <w:r>
        <w:t xml:space="preserve"> и </w:t>
      </w:r>
      <w:r w:rsidRPr="000A3C4F">
        <w:rPr>
          <w:b/>
        </w:rPr>
        <w:t>ОК</w:t>
      </w:r>
      <w:r>
        <w:t>.</w:t>
      </w:r>
    </w:p>
    <w:p w:rsidR="004A5FE2" w:rsidRDefault="004A5FE2" w:rsidP="006E6785">
      <w:pPr>
        <w:numPr>
          <w:ilvl w:val="0"/>
          <w:numId w:val="76"/>
        </w:numPr>
        <w:tabs>
          <w:tab w:val="clear" w:pos="3880"/>
          <w:tab w:val="num" w:pos="570"/>
        </w:tabs>
        <w:ind w:left="0" w:firstLine="0"/>
        <w:jc w:val="both"/>
      </w:pPr>
      <w:r>
        <w:t>Для того чтобы изменить фон рабочего стола необходимо:</w:t>
      </w:r>
    </w:p>
    <w:p w:rsidR="004A5FE2" w:rsidRDefault="004A5FE2" w:rsidP="006E6785">
      <w:pPr>
        <w:numPr>
          <w:ilvl w:val="1"/>
          <w:numId w:val="76"/>
        </w:numPr>
        <w:tabs>
          <w:tab w:val="clear" w:pos="1440"/>
          <w:tab w:val="num" w:pos="1140"/>
        </w:tabs>
        <w:ind w:left="0" w:firstLine="570"/>
        <w:jc w:val="both"/>
      </w:pPr>
      <w:r>
        <w:t xml:space="preserve">Вызовите </w:t>
      </w:r>
      <w:r w:rsidRPr="000C0210">
        <w:rPr>
          <w:b/>
        </w:rPr>
        <w:t>контекстное меню Рабочего стола</w:t>
      </w:r>
      <w:r>
        <w:t xml:space="preserve"> и выберите в нем пункт </w:t>
      </w:r>
      <w:r w:rsidRPr="000C0210">
        <w:rPr>
          <w:b/>
        </w:rPr>
        <w:t>Свойства</w:t>
      </w:r>
      <w:r>
        <w:t>;</w:t>
      </w:r>
    </w:p>
    <w:p w:rsidR="004A5FE2" w:rsidRDefault="004A5FE2" w:rsidP="006E6785">
      <w:pPr>
        <w:numPr>
          <w:ilvl w:val="1"/>
          <w:numId w:val="76"/>
        </w:numPr>
        <w:tabs>
          <w:tab w:val="clear" w:pos="1440"/>
          <w:tab w:val="num" w:pos="1140"/>
        </w:tabs>
        <w:ind w:left="0" w:firstLine="570"/>
        <w:jc w:val="both"/>
      </w:pPr>
      <w:r>
        <w:t xml:space="preserve">В открывшемся окне </w:t>
      </w:r>
      <w:r w:rsidRPr="000C0210">
        <w:rPr>
          <w:b/>
        </w:rPr>
        <w:t>Свойства: Экран</w:t>
      </w:r>
      <w:r>
        <w:t xml:space="preserve"> перейдите на вкладку </w:t>
      </w:r>
      <w:r w:rsidRPr="000C0210">
        <w:rPr>
          <w:b/>
        </w:rPr>
        <w:t>Рабочий стол</w:t>
      </w:r>
      <w:r>
        <w:t xml:space="preserve"> и в прокручивающемся списке </w:t>
      </w:r>
      <w:r w:rsidRPr="000C0210">
        <w:rPr>
          <w:b/>
        </w:rPr>
        <w:t>Фоновый рисунок</w:t>
      </w:r>
      <w:r>
        <w:t xml:space="preserve"> выберите необходимый Вам рисунок;</w:t>
      </w:r>
    </w:p>
    <w:p w:rsidR="004A5FE2" w:rsidRDefault="004A5FE2" w:rsidP="006E6785">
      <w:pPr>
        <w:numPr>
          <w:ilvl w:val="1"/>
          <w:numId w:val="76"/>
        </w:numPr>
        <w:tabs>
          <w:tab w:val="clear" w:pos="1440"/>
          <w:tab w:val="num" w:pos="1140"/>
        </w:tabs>
        <w:ind w:left="0" w:firstLine="570"/>
        <w:jc w:val="both"/>
      </w:pPr>
      <w:r>
        <w:t xml:space="preserve">Нажмите кнопку </w:t>
      </w:r>
      <w:r w:rsidRPr="000C0210">
        <w:rPr>
          <w:b/>
        </w:rPr>
        <w:t>Применить</w:t>
      </w:r>
      <w:r>
        <w:t xml:space="preserve"> и </w:t>
      </w:r>
      <w:r w:rsidRPr="000C0210">
        <w:rPr>
          <w:b/>
        </w:rPr>
        <w:t>ОК</w:t>
      </w:r>
      <w:r>
        <w:t>.</w:t>
      </w:r>
    </w:p>
    <w:p w:rsidR="004A5FE2" w:rsidRDefault="004A5FE2" w:rsidP="006E6785">
      <w:pPr>
        <w:numPr>
          <w:ilvl w:val="0"/>
          <w:numId w:val="76"/>
        </w:numPr>
        <w:tabs>
          <w:tab w:val="clear" w:pos="3880"/>
          <w:tab w:val="num" w:pos="570"/>
        </w:tabs>
        <w:ind w:left="0" w:firstLine="0"/>
        <w:jc w:val="both"/>
      </w:pPr>
      <w:r>
        <w:t>Для того чтобы изменить заставку рабочего стола необходимо:</w:t>
      </w:r>
    </w:p>
    <w:p w:rsidR="004A5FE2" w:rsidRDefault="004A5FE2" w:rsidP="006E6785">
      <w:pPr>
        <w:numPr>
          <w:ilvl w:val="1"/>
          <w:numId w:val="76"/>
        </w:numPr>
        <w:tabs>
          <w:tab w:val="clear" w:pos="1440"/>
          <w:tab w:val="num" w:pos="1140"/>
        </w:tabs>
        <w:ind w:left="0" w:firstLine="570"/>
        <w:jc w:val="both"/>
      </w:pPr>
      <w:r>
        <w:t xml:space="preserve">Вызовите </w:t>
      </w:r>
      <w:r w:rsidRPr="000C0210">
        <w:rPr>
          <w:b/>
        </w:rPr>
        <w:t>контекстное меню Рабочего стола</w:t>
      </w:r>
      <w:r>
        <w:t xml:space="preserve"> и выберите в нем пункт </w:t>
      </w:r>
      <w:r w:rsidRPr="000C0210">
        <w:rPr>
          <w:b/>
        </w:rPr>
        <w:t>Свойства</w:t>
      </w:r>
      <w:r>
        <w:t>;</w:t>
      </w:r>
    </w:p>
    <w:p w:rsidR="004A5FE2" w:rsidRDefault="004A5FE2" w:rsidP="006E6785">
      <w:pPr>
        <w:numPr>
          <w:ilvl w:val="1"/>
          <w:numId w:val="76"/>
        </w:numPr>
        <w:tabs>
          <w:tab w:val="clear" w:pos="1440"/>
          <w:tab w:val="num" w:pos="1140"/>
        </w:tabs>
        <w:ind w:left="0" w:firstLine="570"/>
        <w:jc w:val="both"/>
      </w:pPr>
      <w:r>
        <w:t xml:space="preserve">В открывшемся окне </w:t>
      </w:r>
      <w:r w:rsidRPr="000C0210">
        <w:rPr>
          <w:b/>
        </w:rPr>
        <w:t>Свойства: Экран</w:t>
      </w:r>
      <w:r>
        <w:t xml:space="preserve"> перейдите на вкладку </w:t>
      </w:r>
      <w:r w:rsidRPr="000C0210">
        <w:rPr>
          <w:b/>
        </w:rPr>
        <w:t>Заставка</w:t>
      </w:r>
      <w:r>
        <w:t xml:space="preserve">и в блоке </w:t>
      </w:r>
      <w:r w:rsidRPr="000C0210">
        <w:rPr>
          <w:b/>
        </w:rPr>
        <w:t>Заставка</w:t>
      </w:r>
      <w:r>
        <w:t xml:space="preserve"> в выпадающем списке выберите интересующую Вас заставку;</w:t>
      </w:r>
    </w:p>
    <w:p w:rsidR="004A5FE2" w:rsidRDefault="004A5FE2" w:rsidP="006E6785">
      <w:pPr>
        <w:numPr>
          <w:ilvl w:val="1"/>
          <w:numId w:val="76"/>
        </w:numPr>
        <w:tabs>
          <w:tab w:val="clear" w:pos="1440"/>
          <w:tab w:val="num" w:pos="1140"/>
        </w:tabs>
        <w:ind w:left="0" w:firstLine="570"/>
        <w:jc w:val="both"/>
      </w:pPr>
      <w:r>
        <w:t>Измените интервал времени, через которое заставка будет включаться;</w:t>
      </w:r>
    </w:p>
    <w:p w:rsidR="004A5FE2" w:rsidRDefault="004A5FE2" w:rsidP="006E6785">
      <w:pPr>
        <w:numPr>
          <w:ilvl w:val="1"/>
          <w:numId w:val="76"/>
        </w:numPr>
        <w:tabs>
          <w:tab w:val="clear" w:pos="1440"/>
          <w:tab w:val="num" w:pos="1140"/>
        </w:tabs>
        <w:ind w:left="0" w:firstLine="570"/>
        <w:jc w:val="both"/>
      </w:pPr>
      <w:r>
        <w:t xml:space="preserve">Нажмите кнопку </w:t>
      </w:r>
      <w:r w:rsidRPr="000C0210">
        <w:rPr>
          <w:b/>
        </w:rPr>
        <w:t>Применить</w:t>
      </w:r>
      <w:r>
        <w:t xml:space="preserve"> и </w:t>
      </w:r>
      <w:r w:rsidRPr="000C0210">
        <w:rPr>
          <w:b/>
        </w:rPr>
        <w:t>ОК</w:t>
      </w:r>
      <w:r>
        <w:t>.</w:t>
      </w:r>
    </w:p>
    <w:p w:rsidR="004A5FE2" w:rsidRDefault="004A5FE2" w:rsidP="006E6785">
      <w:pPr>
        <w:numPr>
          <w:ilvl w:val="0"/>
          <w:numId w:val="76"/>
        </w:numPr>
        <w:tabs>
          <w:tab w:val="clear" w:pos="3880"/>
          <w:tab w:val="num" w:pos="570"/>
        </w:tabs>
        <w:ind w:left="0" w:firstLine="0"/>
        <w:jc w:val="both"/>
      </w:pPr>
      <w:r>
        <w:t xml:space="preserve">Для того чтобы изменить сочетание клавиш раскладки клавиатуры на </w:t>
      </w:r>
      <w:r>
        <w:rPr>
          <w:lang w:val="en-US"/>
        </w:rPr>
        <w:t>Shift</w:t>
      </w:r>
      <w:r w:rsidRPr="00062AFD">
        <w:t>+</w:t>
      </w:r>
      <w:r>
        <w:rPr>
          <w:lang w:val="en-US"/>
        </w:rPr>
        <w:t>Ctrl</w:t>
      </w:r>
      <w:r>
        <w:t xml:space="preserve"> необходимо вызвать окно </w:t>
      </w:r>
      <w:r w:rsidRPr="00062AFD">
        <w:rPr>
          <w:b/>
        </w:rPr>
        <w:t>Языки и службы текстового ввода</w:t>
      </w:r>
      <w:r>
        <w:rPr>
          <w:b/>
        </w:rPr>
        <w:t>.</w:t>
      </w:r>
      <w:r w:rsidR="00E11728">
        <w:rPr>
          <w:b/>
        </w:rPr>
        <w:t xml:space="preserve"> </w:t>
      </w:r>
      <w:r>
        <w:t xml:space="preserve">Сделать это можно либо из Панели управления – </w:t>
      </w:r>
      <w:r w:rsidRPr="00062AFD">
        <w:rPr>
          <w:b/>
        </w:rPr>
        <w:t xml:space="preserve">Пуск \ Настройка \ Панель управления \ </w:t>
      </w:r>
      <w:r w:rsidRPr="00092322">
        <w:rPr>
          <w:b/>
        </w:rPr>
        <w:t>Языки региональные стандарты</w:t>
      </w:r>
      <w:r>
        <w:rPr>
          <w:b/>
        </w:rPr>
        <w:t xml:space="preserve"> \ </w:t>
      </w:r>
      <w:r w:rsidRPr="00062AFD">
        <w:t>вкладка</w:t>
      </w:r>
      <w:r>
        <w:rPr>
          <w:b/>
        </w:rPr>
        <w:t xml:space="preserve"> Языки \ </w:t>
      </w:r>
      <w:r w:rsidRPr="00062AFD">
        <w:t>кнопка</w:t>
      </w:r>
      <w:r>
        <w:rPr>
          <w:b/>
        </w:rPr>
        <w:t xml:space="preserve"> Подробнее, </w:t>
      </w:r>
      <w:r w:rsidRPr="00EB775A">
        <w:t>либо из Языковой панели</w:t>
      </w:r>
      <w:r w:rsidR="00E11728">
        <w:t xml:space="preserve"> </w:t>
      </w:r>
      <w:r w:rsidRPr="00062AFD">
        <w:rPr>
          <w:b/>
        </w:rPr>
        <w:t>Контекстное меню Языковой панели \ Параметры</w:t>
      </w:r>
      <w:r>
        <w:rPr>
          <w:b/>
        </w:rPr>
        <w:t>.</w:t>
      </w:r>
    </w:p>
    <w:p w:rsidR="004A5FE2" w:rsidRDefault="004A5FE2" w:rsidP="006E6785">
      <w:pPr>
        <w:numPr>
          <w:ilvl w:val="1"/>
          <w:numId w:val="76"/>
        </w:numPr>
        <w:tabs>
          <w:tab w:val="clear" w:pos="1440"/>
          <w:tab w:val="num" w:pos="1140"/>
        </w:tabs>
        <w:ind w:left="0" w:firstLine="570"/>
        <w:jc w:val="both"/>
      </w:pPr>
      <w:r>
        <w:t xml:space="preserve">В окне </w:t>
      </w:r>
      <w:r w:rsidRPr="00EB775A">
        <w:rPr>
          <w:b/>
        </w:rPr>
        <w:t>Языки и службы текстового ввода</w:t>
      </w:r>
      <w:r w:rsidR="00E11728">
        <w:rPr>
          <w:b/>
        </w:rPr>
        <w:t xml:space="preserve"> </w:t>
      </w:r>
      <w:r>
        <w:t xml:space="preserve">на вкладке </w:t>
      </w:r>
      <w:r w:rsidRPr="00EB775A">
        <w:rPr>
          <w:b/>
        </w:rPr>
        <w:t>Параметры</w:t>
      </w:r>
      <w:r>
        <w:t xml:space="preserve"> нажмите кнопку </w:t>
      </w:r>
      <w:r w:rsidRPr="00EB775A">
        <w:rPr>
          <w:b/>
        </w:rPr>
        <w:t>Параметры</w:t>
      </w:r>
      <w:r w:rsidR="00E11728">
        <w:rPr>
          <w:b/>
        </w:rPr>
        <w:t xml:space="preserve"> </w:t>
      </w:r>
      <w:r w:rsidRPr="00EB775A">
        <w:rPr>
          <w:b/>
        </w:rPr>
        <w:t>клавиатуры</w:t>
      </w:r>
      <w:r>
        <w:t>;</w:t>
      </w:r>
    </w:p>
    <w:p w:rsidR="004A5FE2" w:rsidRDefault="004A5FE2" w:rsidP="006E6785">
      <w:pPr>
        <w:numPr>
          <w:ilvl w:val="1"/>
          <w:numId w:val="76"/>
        </w:numPr>
        <w:tabs>
          <w:tab w:val="clear" w:pos="1440"/>
          <w:tab w:val="num" w:pos="1140"/>
        </w:tabs>
        <w:ind w:left="0" w:firstLine="570"/>
        <w:jc w:val="both"/>
      </w:pPr>
      <w:r>
        <w:t xml:space="preserve">В окне </w:t>
      </w:r>
      <w:r w:rsidRPr="00EB775A">
        <w:rPr>
          <w:b/>
        </w:rPr>
        <w:t>Дополнительные параметры клавиатуры</w:t>
      </w:r>
      <w:r>
        <w:t xml:space="preserve"> нажмите кнопку </w:t>
      </w:r>
      <w:r w:rsidRPr="00EB775A">
        <w:rPr>
          <w:b/>
        </w:rPr>
        <w:t>Смена сочетанийклавиш</w:t>
      </w:r>
      <w:r>
        <w:t>;</w:t>
      </w:r>
    </w:p>
    <w:p w:rsidR="004A5FE2" w:rsidRDefault="004A5FE2" w:rsidP="006E6785">
      <w:pPr>
        <w:numPr>
          <w:ilvl w:val="1"/>
          <w:numId w:val="76"/>
        </w:numPr>
        <w:tabs>
          <w:tab w:val="clear" w:pos="1440"/>
          <w:tab w:val="num" w:pos="1140"/>
        </w:tabs>
        <w:ind w:left="0" w:firstLine="570"/>
        <w:jc w:val="both"/>
      </w:pPr>
      <w:r>
        <w:t xml:space="preserve">В окне </w:t>
      </w:r>
      <w:r w:rsidRPr="00EB775A">
        <w:rPr>
          <w:b/>
        </w:rPr>
        <w:t>Смена сочетания клавиш</w:t>
      </w:r>
      <w:r>
        <w:t xml:space="preserve"> поставьте галочку у пункта </w:t>
      </w:r>
      <w:r w:rsidRPr="00EB775A">
        <w:rPr>
          <w:b/>
        </w:rPr>
        <w:t>Переключать языки</w:t>
      </w:r>
      <w:r>
        <w:t xml:space="preserve"> ввода и точку у </w:t>
      </w:r>
      <w:r w:rsidRPr="00EB775A">
        <w:rPr>
          <w:b/>
          <w:lang w:val="en-US"/>
        </w:rPr>
        <w:t>Ctrl</w:t>
      </w:r>
      <w:r>
        <w:t xml:space="preserve"> и нажмите кнопку ОК;</w:t>
      </w:r>
    </w:p>
    <w:p w:rsidR="004A5FE2" w:rsidRDefault="004A5FE2" w:rsidP="006E6785">
      <w:pPr>
        <w:numPr>
          <w:ilvl w:val="1"/>
          <w:numId w:val="76"/>
        </w:numPr>
        <w:tabs>
          <w:tab w:val="clear" w:pos="1440"/>
          <w:tab w:val="num" w:pos="1140"/>
        </w:tabs>
        <w:ind w:left="0" w:firstLine="570"/>
        <w:jc w:val="both"/>
      </w:pPr>
      <w:r>
        <w:t xml:space="preserve">Затем нажмите кнопку ОК в окне </w:t>
      </w:r>
      <w:r w:rsidRPr="00EB775A">
        <w:rPr>
          <w:b/>
        </w:rPr>
        <w:t>Дополнительные параметры клавиатуры</w:t>
      </w:r>
      <w:r>
        <w:t xml:space="preserve"> и в окне </w:t>
      </w:r>
      <w:r w:rsidRPr="00EB775A">
        <w:rPr>
          <w:b/>
        </w:rPr>
        <w:t>Языки и службы текстового ввода</w:t>
      </w:r>
      <w:r>
        <w:rPr>
          <w:b/>
        </w:rPr>
        <w:t>.</w:t>
      </w:r>
    </w:p>
    <w:p w:rsidR="004A5FE2" w:rsidRPr="006B3468" w:rsidRDefault="004A5FE2" w:rsidP="006E6785">
      <w:pPr>
        <w:numPr>
          <w:ilvl w:val="0"/>
          <w:numId w:val="76"/>
        </w:numPr>
        <w:tabs>
          <w:tab w:val="clear" w:pos="3880"/>
          <w:tab w:val="num" w:pos="570"/>
        </w:tabs>
        <w:ind w:left="0" w:firstLine="0"/>
        <w:jc w:val="both"/>
      </w:pPr>
      <w:r>
        <w:t xml:space="preserve">Для того чтобы сделать клавиатуру не Английско–Русскую, а например Французско–Русскую необходимо вызвать окно </w:t>
      </w:r>
      <w:r w:rsidRPr="00EB775A">
        <w:rPr>
          <w:b/>
        </w:rPr>
        <w:t>Языки и службы текстового ввода</w:t>
      </w:r>
      <w:r>
        <w:t xml:space="preserve">(любым выше описанным способом) на вкладке </w:t>
      </w:r>
      <w:r w:rsidRPr="00EB775A">
        <w:rPr>
          <w:b/>
        </w:rPr>
        <w:t>Параметры</w:t>
      </w:r>
      <w:r>
        <w:t xml:space="preserve"> в блоке </w:t>
      </w:r>
      <w:r w:rsidRPr="00EB775A">
        <w:rPr>
          <w:b/>
        </w:rPr>
        <w:t>Установленные службы</w:t>
      </w:r>
      <w:r>
        <w:t xml:space="preserve"> нажмите кнопку </w:t>
      </w:r>
      <w:r w:rsidRPr="00EB775A">
        <w:rPr>
          <w:b/>
        </w:rPr>
        <w:t>Добавить</w:t>
      </w:r>
      <w:r>
        <w:t xml:space="preserve">. В открывшемся окне </w:t>
      </w:r>
      <w:r w:rsidRPr="006B3468">
        <w:rPr>
          <w:b/>
        </w:rPr>
        <w:t>Добавление языка ввода</w:t>
      </w:r>
      <w:r>
        <w:t xml:space="preserve"> в выпадающем списке </w:t>
      </w:r>
      <w:r w:rsidRPr="006B3468">
        <w:rPr>
          <w:b/>
        </w:rPr>
        <w:t>Язык ввода</w:t>
      </w:r>
      <w:r>
        <w:t xml:space="preserve"> выберите </w:t>
      </w:r>
      <w:r w:rsidRPr="006B3468">
        <w:rPr>
          <w:b/>
        </w:rPr>
        <w:t>Французский</w:t>
      </w:r>
      <w:r>
        <w:rPr>
          <w:b/>
        </w:rPr>
        <w:t xml:space="preserve">. </w:t>
      </w:r>
      <w:r w:rsidRPr="006B3468">
        <w:t>Затем</w:t>
      </w:r>
      <w:r w:rsidR="00E11728">
        <w:t xml:space="preserve"> </w:t>
      </w:r>
      <w:r w:rsidRPr="006B3468">
        <w:t>нажмите</w:t>
      </w:r>
      <w:r w:rsidR="00E11728">
        <w:t xml:space="preserve"> </w:t>
      </w:r>
      <w:r w:rsidRPr="006B3468">
        <w:t>кнопку</w:t>
      </w:r>
      <w:r>
        <w:rPr>
          <w:b/>
        </w:rPr>
        <w:t xml:space="preserve"> ОК. </w:t>
      </w:r>
      <w:r>
        <w:t xml:space="preserve">В окне </w:t>
      </w:r>
      <w:r w:rsidRPr="00EB775A">
        <w:rPr>
          <w:b/>
        </w:rPr>
        <w:t>Языки и службы текстового ввода</w:t>
      </w:r>
      <w:r w:rsidR="00E11728">
        <w:rPr>
          <w:b/>
        </w:rPr>
        <w:t xml:space="preserve"> </w:t>
      </w:r>
      <w:r>
        <w:t xml:space="preserve">нажмите кнопку </w:t>
      </w:r>
      <w:r w:rsidRPr="006B3468">
        <w:rPr>
          <w:b/>
        </w:rPr>
        <w:t>Применить</w:t>
      </w:r>
      <w:r>
        <w:t xml:space="preserve">, затем </w:t>
      </w:r>
      <w:r w:rsidRPr="006B3468">
        <w:rPr>
          <w:b/>
        </w:rPr>
        <w:t>ОК</w:t>
      </w:r>
      <w:r>
        <w:t xml:space="preserve">. </w:t>
      </w:r>
      <w:r w:rsidRPr="006B3468">
        <w:rPr>
          <w:b/>
          <w:i/>
        </w:rPr>
        <w:t>Верните параметры обратно, т.е. сделайте клавиатуру Английско–</w:t>
      </w:r>
      <w:r>
        <w:rPr>
          <w:b/>
          <w:i/>
        </w:rPr>
        <w:t>Русскую!!!</w:t>
      </w:r>
    </w:p>
    <w:p w:rsidR="004A5FE2" w:rsidRPr="00092322" w:rsidRDefault="004A5FE2" w:rsidP="006E6785">
      <w:pPr>
        <w:numPr>
          <w:ilvl w:val="0"/>
          <w:numId w:val="76"/>
        </w:numPr>
        <w:tabs>
          <w:tab w:val="clear" w:pos="3880"/>
          <w:tab w:val="num" w:pos="570"/>
        </w:tabs>
        <w:ind w:left="0" w:firstLine="0"/>
        <w:jc w:val="both"/>
      </w:pPr>
      <w:r>
        <w:t xml:space="preserve">Для того чтобы изменить язык ввода по умолчанию на Русский необходимо в окне </w:t>
      </w:r>
      <w:r w:rsidRPr="00EB775A">
        <w:rPr>
          <w:b/>
        </w:rPr>
        <w:t>Языки и службы текстового ввода</w:t>
      </w:r>
      <w:r>
        <w:t xml:space="preserve"> на вкладке </w:t>
      </w:r>
      <w:r w:rsidRPr="006B3468">
        <w:rPr>
          <w:b/>
        </w:rPr>
        <w:t>Параметры</w:t>
      </w:r>
      <w:r>
        <w:t xml:space="preserve"> в блоке </w:t>
      </w:r>
      <w:r w:rsidRPr="006B3468">
        <w:rPr>
          <w:b/>
        </w:rPr>
        <w:t>Язык ввода по умолчанию</w:t>
      </w:r>
      <w:r>
        <w:t xml:space="preserve"> в выпадающем списке выбрать </w:t>
      </w:r>
      <w:r w:rsidRPr="006B3468">
        <w:rPr>
          <w:b/>
        </w:rPr>
        <w:t>Русский</w:t>
      </w:r>
      <w:r>
        <w:t xml:space="preserve">. Затем нажмите кнопку </w:t>
      </w:r>
      <w:r w:rsidRPr="006B3468">
        <w:rPr>
          <w:b/>
        </w:rPr>
        <w:t>Применить</w:t>
      </w:r>
      <w:r>
        <w:t xml:space="preserve"> и </w:t>
      </w:r>
      <w:r w:rsidRPr="006B3468">
        <w:rPr>
          <w:b/>
        </w:rPr>
        <w:t>ОК</w:t>
      </w:r>
      <w:r>
        <w:t xml:space="preserve">. </w:t>
      </w:r>
      <w:r w:rsidRPr="006B3468">
        <w:rPr>
          <w:b/>
          <w:i/>
        </w:rPr>
        <w:t>Верните параметры обратно</w:t>
      </w:r>
      <w:r>
        <w:rPr>
          <w:b/>
          <w:i/>
        </w:rPr>
        <w:t>!!!</w:t>
      </w:r>
    </w:p>
    <w:p w:rsidR="004A5FE2" w:rsidRDefault="004A5FE2" w:rsidP="006E6785">
      <w:pPr>
        <w:numPr>
          <w:ilvl w:val="0"/>
          <w:numId w:val="76"/>
        </w:numPr>
        <w:tabs>
          <w:tab w:val="clear" w:pos="3880"/>
          <w:tab w:val="num" w:pos="570"/>
        </w:tabs>
        <w:ind w:left="0" w:firstLine="0"/>
        <w:jc w:val="both"/>
      </w:pPr>
      <w:r>
        <w:lastRenderedPageBreak/>
        <w:t>Для изменения размера файла подкачки необходимо:</w:t>
      </w:r>
    </w:p>
    <w:p w:rsidR="004A5FE2" w:rsidRPr="003A07CF" w:rsidRDefault="004A5FE2" w:rsidP="006E6785">
      <w:pPr>
        <w:numPr>
          <w:ilvl w:val="1"/>
          <w:numId w:val="76"/>
        </w:numPr>
        <w:tabs>
          <w:tab w:val="clear" w:pos="1440"/>
          <w:tab w:val="num" w:pos="1140"/>
        </w:tabs>
        <w:ind w:left="0" w:firstLine="570"/>
        <w:jc w:val="both"/>
      </w:pPr>
      <w:r>
        <w:t xml:space="preserve">Войдите в окно Свойства системы. Это можно сделать либо вызвать </w:t>
      </w:r>
      <w:r w:rsidRPr="003A07CF">
        <w:rPr>
          <w:b/>
        </w:rPr>
        <w:t>Контекстное меню Мой компьютер \ Свойства</w:t>
      </w:r>
      <w:r>
        <w:rPr>
          <w:b/>
        </w:rPr>
        <w:t>,</w:t>
      </w:r>
      <w:r>
        <w:t xml:space="preserve"> либо </w:t>
      </w:r>
      <w:r w:rsidRPr="003A07CF">
        <w:rPr>
          <w:b/>
        </w:rPr>
        <w:t>Пуск \ Настройка \ Панель управлении \ Свойства</w:t>
      </w:r>
      <w:r>
        <w:rPr>
          <w:b/>
        </w:rPr>
        <w:t>.</w:t>
      </w:r>
    </w:p>
    <w:p w:rsidR="004A5FE2" w:rsidRPr="003A07CF" w:rsidRDefault="004A5FE2" w:rsidP="006E6785">
      <w:pPr>
        <w:numPr>
          <w:ilvl w:val="1"/>
          <w:numId w:val="76"/>
        </w:numPr>
        <w:tabs>
          <w:tab w:val="clear" w:pos="1440"/>
          <w:tab w:val="num" w:pos="1140"/>
        </w:tabs>
        <w:ind w:left="0" w:firstLine="570"/>
        <w:jc w:val="both"/>
      </w:pPr>
      <w:r>
        <w:t xml:space="preserve">На </w:t>
      </w:r>
      <w:r w:rsidRPr="00092322">
        <w:rPr>
          <w:snapToGrid w:val="0"/>
          <w:color w:val="000000"/>
        </w:rPr>
        <w:t xml:space="preserve">вкладке </w:t>
      </w:r>
      <w:r w:rsidRPr="003A07CF">
        <w:rPr>
          <w:b/>
          <w:snapToGrid w:val="0"/>
          <w:color w:val="000000"/>
        </w:rPr>
        <w:t>Дополнительно</w:t>
      </w:r>
      <w:r>
        <w:rPr>
          <w:snapToGrid w:val="0"/>
          <w:color w:val="000000"/>
        </w:rPr>
        <w:t xml:space="preserve"> окна </w:t>
      </w:r>
      <w:r w:rsidRPr="003A07CF">
        <w:rPr>
          <w:b/>
          <w:snapToGrid w:val="0"/>
          <w:color w:val="000000"/>
        </w:rPr>
        <w:t>Свойства системы</w:t>
      </w:r>
      <w:r>
        <w:rPr>
          <w:snapToGrid w:val="0"/>
          <w:color w:val="000000"/>
        </w:rPr>
        <w:t xml:space="preserve"> в блоке </w:t>
      </w:r>
      <w:r w:rsidRPr="003A07CF">
        <w:rPr>
          <w:b/>
          <w:snapToGrid w:val="0"/>
          <w:color w:val="000000"/>
        </w:rPr>
        <w:t>Быстродействие</w:t>
      </w:r>
      <w:r>
        <w:rPr>
          <w:snapToGrid w:val="0"/>
          <w:color w:val="000000"/>
        </w:rPr>
        <w:t xml:space="preserve"> нажмите кнопку </w:t>
      </w:r>
      <w:r w:rsidRPr="003A07CF">
        <w:rPr>
          <w:b/>
          <w:snapToGrid w:val="0"/>
          <w:color w:val="000000"/>
        </w:rPr>
        <w:t>Параметры</w:t>
      </w:r>
      <w:r>
        <w:rPr>
          <w:snapToGrid w:val="0"/>
          <w:color w:val="000000"/>
        </w:rPr>
        <w:t>;</w:t>
      </w:r>
    </w:p>
    <w:p w:rsidR="004A5FE2" w:rsidRDefault="004A5FE2" w:rsidP="006E6785">
      <w:pPr>
        <w:numPr>
          <w:ilvl w:val="1"/>
          <w:numId w:val="76"/>
        </w:numPr>
        <w:tabs>
          <w:tab w:val="clear" w:pos="1440"/>
          <w:tab w:val="num" w:pos="1140"/>
        </w:tabs>
        <w:ind w:left="0" w:firstLine="570"/>
        <w:jc w:val="both"/>
      </w:pPr>
      <w:r>
        <w:t xml:space="preserve">В открывшемся окне </w:t>
      </w:r>
      <w:r w:rsidRPr="003A07CF">
        <w:rPr>
          <w:b/>
        </w:rPr>
        <w:t>Параметры быстродействия</w:t>
      </w:r>
      <w:r>
        <w:t xml:space="preserve"> перейдите на вкладку </w:t>
      </w:r>
      <w:r w:rsidRPr="003A07CF">
        <w:rPr>
          <w:b/>
        </w:rPr>
        <w:t>Дополнительно</w:t>
      </w:r>
      <w:r>
        <w:t xml:space="preserve"> и в блоке </w:t>
      </w:r>
      <w:r w:rsidRPr="003A07CF">
        <w:rPr>
          <w:b/>
        </w:rPr>
        <w:t>Виртуальная память</w:t>
      </w:r>
      <w:r>
        <w:t xml:space="preserve"> нажмите кнопку </w:t>
      </w:r>
      <w:r w:rsidRPr="003A07CF">
        <w:rPr>
          <w:b/>
        </w:rPr>
        <w:t>Изменить</w:t>
      </w:r>
      <w:r>
        <w:t>;</w:t>
      </w:r>
    </w:p>
    <w:p w:rsidR="004A5FE2" w:rsidRDefault="004A5FE2" w:rsidP="006E6785">
      <w:pPr>
        <w:numPr>
          <w:ilvl w:val="1"/>
          <w:numId w:val="76"/>
        </w:numPr>
        <w:tabs>
          <w:tab w:val="clear" w:pos="1440"/>
          <w:tab w:val="num" w:pos="1140"/>
        </w:tabs>
        <w:ind w:left="0" w:firstLine="570"/>
        <w:jc w:val="both"/>
        <w:rPr>
          <w:snapToGrid w:val="0"/>
          <w:color w:val="000000"/>
        </w:rPr>
      </w:pPr>
      <w:r w:rsidRPr="00092322">
        <w:rPr>
          <w:snapToGrid w:val="0"/>
          <w:color w:val="000000"/>
        </w:rPr>
        <w:t>Если нужно, в перечне дисков щелкните диск, содержащий файл подкачки</w:t>
      </w:r>
      <w:r>
        <w:rPr>
          <w:snapToGrid w:val="0"/>
          <w:color w:val="000000"/>
        </w:rPr>
        <w:t>;</w:t>
      </w:r>
    </w:p>
    <w:p w:rsidR="004A5FE2" w:rsidRDefault="004A5FE2" w:rsidP="006E6785">
      <w:pPr>
        <w:numPr>
          <w:ilvl w:val="1"/>
          <w:numId w:val="76"/>
        </w:numPr>
        <w:tabs>
          <w:tab w:val="clear" w:pos="1440"/>
          <w:tab w:val="num" w:pos="1140"/>
        </w:tabs>
        <w:ind w:left="0" w:firstLine="570"/>
        <w:jc w:val="both"/>
        <w:rPr>
          <w:snapToGrid w:val="0"/>
          <w:color w:val="000000"/>
        </w:rPr>
      </w:pPr>
      <w:r w:rsidRPr="00092322">
        <w:rPr>
          <w:snapToGrid w:val="0"/>
          <w:color w:val="000000"/>
        </w:rPr>
        <w:t xml:space="preserve">В поле </w:t>
      </w:r>
      <w:r w:rsidRPr="003A07CF">
        <w:rPr>
          <w:b/>
          <w:snapToGrid w:val="0"/>
          <w:color w:val="000000"/>
        </w:rPr>
        <w:t>Исходный размер (МБ)</w:t>
      </w:r>
      <w:r w:rsidRPr="00092322">
        <w:rPr>
          <w:snapToGrid w:val="0"/>
          <w:color w:val="000000"/>
        </w:rPr>
        <w:t xml:space="preserve"> увеличьте значение и щелкните кнопку </w:t>
      </w:r>
      <w:r w:rsidRPr="00920D11">
        <w:rPr>
          <w:b/>
          <w:snapToGrid w:val="0"/>
          <w:color w:val="000000"/>
        </w:rPr>
        <w:t>Задать</w:t>
      </w:r>
      <w:r>
        <w:rPr>
          <w:snapToGrid w:val="0"/>
          <w:color w:val="000000"/>
        </w:rPr>
        <w:t xml:space="preserve">, а затем </w:t>
      </w:r>
      <w:r w:rsidRPr="00920D11">
        <w:rPr>
          <w:b/>
          <w:snapToGrid w:val="0"/>
          <w:color w:val="000000"/>
        </w:rPr>
        <w:t>ОК</w:t>
      </w:r>
      <w:r>
        <w:rPr>
          <w:snapToGrid w:val="0"/>
          <w:color w:val="000000"/>
        </w:rPr>
        <w:t>;</w:t>
      </w:r>
    </w:p>
    <w:p w:rsidR="004A5FE2" w:rsidRPr="00092322" w:rsidRDefault="004A5FE2" w:rsidP="006E6785">
      <w:pPr>
        <w:numPr>
          <w:ilvl w:val="1"/>
          <w:numId w:val="76"/>
        </w:numPr>
        <w:tabs>
          <w:tab w:val="clear" w:pos="1440"/>
          <w:tab w:val="num" w:pos="1140"/>
        </w:tabs>
        <w:ind w:left="0" w:firstLine="570"/>
        <w:jc w:val="both"/>
        <w:rPr>
          <w:snapToGrid w:val="0"/>
          <w:color w:val="000000"/>
        </w:rPr>
      </w:pPr>
      <w:r>
        <w:rPr>
          <w:snapToGrid w:val="0"/>
          <w:color w:val="000000"/>
        </w:rPr>
        <w:t xml:space="preserve">Так же нажмите кнопку ОК в окнах </w:t>
      </w:r>
      <w:r w:rsidRPr="003A07CF">
        <w:rPr>
          <w:b/>
        </w:rPr>
        <w:t>Параметры быстродействия</w:t>
      </w:r>
      <w:r>
        <w:t xml:space="preserve"> и </w:t>
      </w:r>
      <w:r w:rsidRPr="003A07CF">
        <w:rPr>
          <w:b/>
          <w:snapToGrid w:val="0"/>
          <w:color w:val="000000"/>
        </w:rPr>
        <w:t>Свойства системы</w:t>
      </w:r>
      <w:r>
        <w:rPr>
          <w:b/>
          <w:snapToGrid w:val="0"/>
          <w:color w:val="000000"/>
        </w:rPr>
        <w:t>.</w:t>
      </w:r>
    </w:p>
    <w:p w:rsidR="004A5FE2" w:rsidRDefault="004A5FE2" w:rsidP="004A5FE2">
      <w:pPr>
        <w:pStyle w:val="aff"/>
        <w:rPr>
          <w:b/>
          <w:bCs/>
        </w:rPr>
      </w:pPr>
    </w:p>
    <w:p w:rsidR="004A5FE2" w:rsidRPr="004A5FE2" w:rsidRDefault="004A5FE2" w:rsidP="004A5FE2">
      <w:pPr>
        <w:pStyle w:val="aff"/>
        <w:rPr>
          <w:b/>
          <w:bCs/>
          <w:sz w:val="24"/>
          <w:szCs w:val="24"/>
        </w:rPr>
      </w:pPr>
      <w:r w:rsidRPr="004A5FE2">
        <w:rPr>
          <w:b/>
          <w:bCs/>
          <w:sz w:val="24"/>
          <w:szCs w:val="24"/>
        </w:rPr>
        <w:t>Содержание отчета</w:t>
      </w:r>
    </w:p>
    <w:p w:rsidR="004A5FE2" w:rsidRPr="004A5FE2" w:rsidRDefault="004A5FE2" w:rsidP="004A5FE2">
      <w:pPr>
        <w:pStyle w:val="aff"/>
        <w:rPr>
          <w:b/>
          <w:bCs/>
          <w:sz w:val="24"/>
          <w:szCs w:val="24"/>
        </w:rPr>
      </w:pPr>
    </w:p>
    <w:p w:rsidR="004A5FE2" w:rsidRPr="004A5FE2" w:rsidRDefault="004A5FE2" w:rsidP="004A5FE2">
      <w:pPr>
        <w:pStyle w:val="aff"/>
        <w:ind w:firstLine="570"/>
        <w:jc w:val="both"/>
        <w:rPr>
          <w:bCs/>
          <w:sz w:val="24"/>
          <w:szCs w:val="24"/>
        </w:rPr>
      </w:pPr>
      <w:r w:rsidRPr="004A5FE2">
        <w:rPr>
          <w:bCs/>
          <w:sz w:val="24"/>
          <w:szCs w:val="24"/>
        </w:rPr>
        <w:t>В результате выполнения работы Вы должны научиться пользоваться Панелью управления и изменять параметры операционной системы.</w:t>
      </w:r>
    </w:p>
    <w:p w:rsidR="004A5FE2" w:rsidRDefault="004A5FE2" w:rsidP="004A5FE2">
      <w:pPr>
        <w:rPr>
          <w:b/>
        </w:rPr>
      </w:pPr>
    </w:p>
    <w:p w:rsidR="004A5FE2" w:rsidRPr="00635A5E" w:rsidRDefault="004A5FE2" w:rsidP="004A5FE2">
      <w:pPr>
        <w:pStyle w:val="aff1"/>
        <w:ind w:firstLine="709"/>
        <w:jc w:val="both"/>
        <w:rPr>
          <w:b/>
          <w:iCs/>
          <w:sz w:val="28"/>
          <w:szCs w:val="28"/>
        </w:rPr>
      </w:pPr>
      <w:r w:rsidRPr="00635A5E">
        <w:rPr>
          <w:b/>
          <w:iCs/>
          <w:sz w:val="28"/>
          <w:szCs w:val="28"/>
        </w:rPr>
        <w:t>Критерии оценки выполнения практической работы</w:t>
      </w:r>
    </w:p>
    <w:p w:rsidR="004A5FE2" w:rsidRDefault="004A5FE2" w:rsidP="004A5FE2">
      <w:pPr>
        <w:pStyle w:val="aff1"/>
        <w:ind w:firstLine="709"/>
        <w:jc w:val="both"/>
        <w:rPr>
          <w:iCs/>
          <w:sz w:val="28"/>
          <w:szCs w:val="28"/>
        </w:rPr>
      </w:pPr>
    </w:p>
    <w:p w:rsidR="004A5FE2" w:rsidRDefault="004A5FE2" w:rsidP="004A5FE2">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4A5FE2" w:rsidRPr="0099026A" w:rsidRDefault="004A5FE2" w:rsidP="007C3CEF">
      <w:pPr>
        <w:pStyle w:val="a6"/>
        <w:tabs>
          <w:tab w:val="left" w:pos="851"/>
        </w:tabs>
        <w:ind w:left="567"/>
        <w:rPr>
          <w:rFonts w:ascii="Times New Roman" w:hAnsi="Times New Roman"/>
          <w:sz w:val="28"/>
          <w:szCs w:val="28"/>
        </w:rPr>
      </w:pPr>
    </w:p>
    <w:p w:rsidR="007C3CEF" w:rsidRDefault="007C3CEF" w:rsidP="007C3CEF">
      <w:pPr>
        <w:pStyle w:val="aff1"/>
        <w:jc w:val="center"/>
        <w:rPr>
          <w:iCs/>
          <w:sz w:val="28"/>
          <w:szCs w:val="28"/>
        </w:rPr>
      </w:pPr>
    </w:p>
    <w:p w:rsidR="004A5FE2" w:rsidRDefault="004A5FE2" w:rsidP="004A5FE2">
      <w:pPr>
        <w:jc w:val="center"/>
        <w:rPr>
          <w:sz w:val="28"/>
          <w:szCs w:val="28"/>
        </w:rPr>
      </w:pPr>
      <w:r w:rsidRPr="004A5FE2">
        <w:rPr>
          <w:b/>
          <w:sz w:val="28"/>
          <w:szCs w:val="28"/>
        </w:rPr>
        <w:t xml:space="preserve">Тема 3.1 </w:t>
      </w:r>
      <w:r w:rsidRPr="004A5FE2">
        <w:rPr>
          <w:sz w:val="28"/>
          <w:szCs w:val="28"/>
        </w:rPr>
        <w:t xml:space="preserve">Структура и функционирования ОС </w:t>
      </w:r>
      <w:r w:rsidRPr="004A5FE2">
        <w:rPr>
          <w:sz w:val="28"/>
          <w:szCs w:val="28"/>
          <w:lang w:val="en-US"/>
        </w:rPr>
        <w:t>Linux</w:t>
      </w:r>
    </w:p>
    <w:p w:rsidR="004A5FE2" w:rsidRDefault="004A5FE2" w:rsidP="004A5FE2">
      <w:pPr>
        <w:jc w:val="center"/>
        <w:rPr>
          <w:sz w:val="28"/>
          <w:szCs w:val="28"/>
        </w:rPr>
      </w:pPr>
    </w:p>
    <w:p w:rsidR="00811603" w:rsidRDefault="00811603" w:rsidP="00811603">
      <w:pPr>
        <w:pStyle w:val="a6"/>
        <w:spacing w:after="0" w:line="240" w:lineRule="auto"/>
        <w:ind w:left="0" w:firstLine="709"/>
        <w:jc w:val="both"/>
        <w:rPr>
          <w:rFonts w:ascii="Times New Roman" w:hAnsi="Times New Roman"/>
          <w:b/>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w:t>
      </w:r>
    </w:p>
    <w:p w:rsidR="00D438CA" w:rsidRDefault="00D438CA" w:rsidP="00811603">
      <w:pPr>
        <w:pStyle w:val="a6"/>
        <w:spacing w:after="0" w:line="240" w:lineRule="auto"/>
        <w:ind w:left="0" w:firstLine="709"/>
        <w:jc w:val="both"/>
        <w:rPr>
          <w:rFonts w:ascii="Times New Roman" w:hAnsi="Times New Roman"/>
          <w:b/>
          <w:iCs/>
          <w:sz w:val="28"/>
          <w:szCs w:val="28"/>
        </w:rPr>
      </w:pPr>
    </w:p>
    <w:p w:rsidR="00D438CA" w:rsidRPr="00F45653" w:rsidRDefault="00D438CA" w:rsidP="00D438CA">
      <w:pPr>
        <w:ind w:firstLine="709"/>
        <w:rPr>
          <w:szCs w:val="28"/>
        </w:rPr>
      </w:pPr>
      <w:r w:rsidRPr="00F45653">
        <w:rPr>
          <w:szCs w:val="28"/>
        </w:rPr>
        <w:t>З1: основные понятия, функции, состав и принципы работы операционных систем</w:t>
      </w:r>
    </w:p>
    <w:p w:rsidR="00D438CA" w:rsidRPr="00F45653" w:rsidRDefault="00D438CA" w:rsidP="00D438CA">
      <w:pPr>
        <w:ind w:firstLine="709"/>
        <w:rPr>
          <w:szCs w:val="28"/>
        </w:rPr>
      </w:pPr>
      <w:r w:rsidRPr="00F45653">
        <w:rPr>
          <w:szCs w:val="28"/>
        </w:rPr>
        <w:t>З2: архитектуры современных операционных систем</w:t>
      </w:r>
    </w:p>
    <w:p w:rsidR="00D438CA" w:rsidRPr="00F45653" w:rsidRDefault="00D438CA" w:rsidP="00D438CA">
      <w:pPr>
        <w:ind w:firstLine="709"/>
        <w:rPr>
          <w:szCs w:val="28"/>
        </w:rPr>
      </w:pPr>
      <w:r w:rsidRPr="00F45653">
        <w:rPr>
          <w:szCs w:val="28"/>
        </w:rPr>
        <w:t>З3: особенности построения и функционирования семейств операционных систем Unix и Windows</w:t>
      </w:r>
    </w:p>
    <w:p w:rsidR="00D438CA" w:rsidRPr="00F45653" w:rsidRDefault="00D438CA" w:rsidP="00D438CA">
      <w:pPr>
        <w:ind w:firstLine="709"/>
        <w:rPr>
          <w:szCs w:val="28"/>
        </w:rPr>
      </w:pPr>
      <w:r w:rsidRPr="00F45653">
        <w:rPr>
          <w:szCs w:val="28"/>
        </w:rPr>
        <w:t>З4: принципы управления ресурсами в операционной системе</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9Пользоваться профессиональной документацией на государственном и иностранном языках</w:t>
      </w:r>
      <w:r w:rsidR="006505B2">
        <w:rPr>
          <w:rFonts w:ascii="Times New Roman" w:hAnsi="Times New Roman" w:cs="Times New Roman"/>
          <w:sz w:val="24"/>
          <w:szCs w:val="28"/>
        </w:rPr>
        <w:t>.</w:t>
      </w:r>
    </w:p>
    <w:p w:rsidR="00D438CA" w:rsidRPr="00F45653" w:rsidRDefault="00D438CA" w:rsidP="00D438CA">
      <w:pPr>
        <w:ind w:firstLine="709"/>
        <w:rPr>
          <w:szCs w:val="28"/>
        </w:rPr>
      </w:pPr>
      <w:r w:rsidRPr="00F45653">
        <w:rPr>
          <w:szCs w:val="28"/>
        </w:rPr>
        <w:t>У1: управлять параметрами загрузки операционной системы</w:t>
      </w:r>
    </w:p>
    <w:p w:rsidR="00D438CA" w:rsidRPr="00F45653" w:rsidRDefault="00D438CA" w:rsidP="00D438CA">
      <w:pPr>
        <w:ind w:firstLine="709"/>
        <w:rPr>
          <w:szCs w:val="28"/>
        </w:rPr>
      </w:pPr>
      <w:r w:rsidRPr="00F45653">
        <w:rPr>
          <w:szCs w:val="28"/>
        </w:rPr>
        <w:t>У2: выполнять конфигурирование аппаратных устройств</w:t>
      </w:r>
    </w:p>
    <w:p w:rsidR="00D438CA" w:rsidRPr="00F45653" w:rsidRDefault="00D438CA" w:rsidP="00D438CA">
      <w:pPr>
        <w:ind w:firstLine="709"/>
        <w:rPr>
          <w:szCs w:val="28"/>
        </w:rPr>
      </w:pPr>
      <w:r w:rsidRPr="00F45653">
        <w:rPr>
          <w:szCs w:val="28"/>
        </w:rPr>
        <w:t>У3: управлять учетными записями, настраивать параметры рабочей среды пользователя</w:t>
      </w:r>
    </w:p>
    <w:p w:rsidR="00D438CA" w:rsidRDefault="00D438CA" w:rsidP="00D438CA">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У13: работать с устройствами через /dev;</w:t>
      </w:r>
    </w:p>
    <w:p w:rsidR="006505B2" w:rsidRPr="006505B2" w:rsidRDefault="006505B2" w:rsidP="006505B2">
      <w:pPr>
        <w:ind w:firstLine="709"/>
        <w:rPr>
          <w:szCs w:val="28"/>
        </w:rPr>
      </w:pPr>
      <w:r w:rsidRPr="006505B2">
        <w:rPr>
          <w:szCs w:val="28"/>
        </w:rPr>
        <w:t>ПK 1.1. Проектировать базы данных.</w:t>
      </w:r>
    </w:p>
    <w:p w:rsidR="006505B2" w:rsidRPr="006505B2" w:rsidRDefault="006505B2" w:rsidP="006505B2">
      <w:pPr>
        <w:ind w:firstLine="709"/>
        <w:rPr>
          <w:szCs w:val="28"/>
        </w:rPr>
      </w:pPr>
      <w:r w:rsidRPr="006505B2">
        <w:rPr>
          <w:szCs w:val="28"/>
        </w:rPr>
        <w:t>ПK 2.1. Проектировать модули программного обеспечения.</w:t>
      </w:r>
    </w:p>
    <w:p w:rsidR="00D438CA" w:rsidRPr="00F45653" w:rsidRDefault="006505B2" w:rsidP="006505B2">
      <w:pPr>
        <w:ind w:firstLine="709"/>
        <w:rPr>
          <w:szCs w:val="28"/>
        </w:rPr>
      </w:pPr>
      <w:r w:rsidRPr="006505B2">
        <w:rPr>
          <w:szCs w:val="28"/>
        </w:rPr>
        <w:t>ПK 2.5. Осуществлять документирование программных модулей программного обеспечения.</w:t>
      </w:r>
    </w:p>
    <w:p w:rsidR="00D438CA" w:rsidRPr="006D326E" w:rsidRDefault="00D438CA" w:rsidP="00D438CA">
      <w:pPr>
        <w:pStyle w:val="a6"/>
        <w:spacing w:after="0" w:line="240" w:lineRule="auto"/>
        <w:ind w:left="0" w:firstLine="709"/>
        <w:jc w:val="both"/>
        <w:rPr>
          <w:rFonts w:ascii="Times New Roman" w:hAnsi="Times New Roman"/>
          <w:iCs/>
          <w:sz w:val="28"/>
          <w:szCs w:val="28"/>
        </w:rPr>
      </w:pPr>
    </w:p>
    <w:p w:rsidR="00811603" w:rsidRDefault="00811603" w:rsidP="00811603">
      <w:pPr>
        <w:ind w:firstLine="709"/>
        <w:jc w:val="both"/>
        <w:rPr>
          <w:b/>
          <w:sz w:val="28"/>
          <w:szCs w:val="28"/>
        </w:rPr>
      </w:pPr>
    </w:p>
    <w:p w:rsidR="00811603" w:rsidRDefault="00811603" w:rsidP="00811603">
      <w:pPr>
        <w:ind w:firstLine="709"/>
        <w:jc w:val="both"/>
        <w:rPr>
          <w:b/>
          <w:sz w:val="28"/>
          <w:szCs w:val="28"/>
        </w:rPr>
      </w:pPr>
      <w:r>
        <w:rPr>
          <w:b/>
          <w:sz w:val="28"/>
          <w:szCs w:val="28"/>
        </w:rPr>
        <w:lastRenderedPageBreak/>
        <w:t>Текст задания для письменной проверочной работы</w:t>
      </w:r>
    </w:p>
    <w:p w:rsidR="00811603" w:rsidRPr="00F25642" w:rsidRDefault="00811603" w:rsidP="00811603">
      <w:pPr>
        <w:ind w:firstLine="709"/>
        <w:jc w:val="both"/>
        <w:rPr>
          <w:b/>
          <w:sz w:val="28"/>
          <w:szCs w:val="28"/>
        </w:rPr>
      </w:pPr>
    </w:p>
    <w:p w:rsidR="00811603" w:rsidRDefault="00D601C6" w:rsidP="00811603">
      <w:pPr>
        <w:ind w:firstLine="709"/>
        <w:jc w:val="both"/>
        <w:rPr>
          <w:sz w:val="28"/>
          <w:szCs w:val="28"/>
        </w:rPr>
      </w:pPr>
      <w:r w:rsidRPr="00D601C6">
        <w:rPr>
          <w:b/>
          <w:sz w:val="28"/>
          <w:szCs w:val="28"/>
        </w:rPr>
        <w:t>ППР1</w:t>
      </w:r>
      <w:r>
        <w:rPr>
          <w:sz w:val="28"/>
          <w:szCs w:val="28"/>
        </w:rPr>
        <w:t xml:space="preserve"> – </w:t>
      </w:r>
      <w:r w:rsidR="00811603">
        <w:rPr>
          <w:sz w:val="28"/>
          <w:szCs w:val="28"/>
        </w:rPr>
        <w:t>Ответьте на вопросы.</w:t>
      </w:r>
    </w:p>
    <w:p w:rsidR="005506CB" w:rsidRPr="005506CB" w:rsidRDefault="005506CB" w:rsidP="005506CB">
      <w:pPr>
        <w:tabs>
          <w:tab w:val="left" w:pos="993"/>
        </w:tabs>
        <w:ind w:firstLine="709"/>
        <w:rPr>
          <w:b/>
          <w:sz w:val="28"/>
          <w:szCs w:val="28"/>
        </w:rPr>
      </w:pPr>
      <w:r w:rsidRPr="005506CB">
        <w:rPr>
          <w:b/>
          <w:sz w:val="28"/>
          <w:szCs w:val="28"/>
        </w:rPr>
        <w:t>Вариант 1</w:t>
      </w:r>
    </w:p>
    <w:p w:rsidR="005506CB" w:rsidRPr="005506CB" w:rsidRDefault="005506CB" w:rsidP="006E6785">
      <w:pPr>
        <w:numPr>
          <w:ilvl w:val="0"/>
          <w:numId w:val="77"/>
        </w:numPr>
        <w:tabs>
          <w:tab w:val="clear" w:pos="1620"/>
          <w:tab w:val="left" w:pos="993"/>
        </w:tabs>
        <w:ind w:left="0" w:firstLine="709"/>
        <w:jc w:val="both"/>
        <w:rPr>
          <w:color w:val="000000"/>
          <w:sz w:val="28"/>
          <w:szCs w:val="28"/>
        </w:rPr>
      </w:pPr>
      <w:r w:rsidRPr="005506CB">
        <w:rPr>
          <w:sz w:val="28"/>
          <w:szCs w:val="28"/>
        </w:rPr>
        <w:t xml:space="preserve">Что означает символ « / » в файловой системе </w:t>
      </w:r>
      <w:r w:rsidRPr="005506CB">
        <w:rPr>
          <w:sz w:val="28"/>
          <w:szCs w:val="28"/>
          <w:lang w:val="en-US"/>
        </w:rPr>
        <w:t>Linux</w:t>
      </w:r>
      <w:r w:rsidRPr="005506CB">
        <w:rPr>
          <w:sz w:val="28"/>
          <w:szCs w:val="28"/>
        </w:rPr>
        <w:t>?</w:t>
      </w:r>
    </w:p>
    <w:p w:rsidR="005506CB" w:rsidRPr="005506CB" w:rsidRDefault="005506CB" w:rsidP="006E6785">
      <w:pPr>
        <w:numPr>
          <w:ilvl w:val="0"/>
          <w:numId w:val="77"/>
        </w:numPr>
        <w:tabs>
          <w:tab w:val="clear" w:pos="1620"/>
          <w:tab w:val="left" w:pos="993"/>
          <w:tab w:val="num" w:pos="1140"/>
        </w:tabs>
        <w:ind w:left="0" w:firstLine="709"/>
        <w:jc w:val="both"/>
        <w:rPr>
          <w:sz w:val="28"/>
          <w:szCs w:val="28"/>
        </w:rPr>
      </w:pPr>
      <w:r w:rsidRPr="005506CB">
        <w:rPr>
          <w:sz w:val="28"/>
          <w:szCs w:val="28"/>
        </w:rPr>
        <w:t>Тип файла   d</w:t>
      </w:r>
    </w:p>
    <w:p w:rsidR="005506CB" w:rsidRPr="005506CB" w:rsidRDefault="005506CB" w:rsidP="006E6785">
      <w:pPr>
        <w:numPr>
          <w:ilvl w:val="0"/>
          <w:numId w:val="77"/>
        </w:numPr>
        <w:tabs>
          <w:tab w:val="clear" w:pos="1620"/>
          <w:tab w:val="left" w:pos="993"/>
          <w:tab w:val="num" w:pos="1140"/>
        </w:tabs>
        <w:ind w:left="0" w:firstLine="709"/>
        <w:jc w:val="both"/>
        <w:rPr>
          <w:sz w:val="28"/>
          <w:szCs w:val="28"/>
        </w:rPr>
      </w:pPr>
      <w:r w:rsidRPr="005506CB">
        <w:rPr>
          <w:sz w:val="28"/>
          <w:szCs w:val="28"/>
        </w:rPr>
        <w:t xml:space="preserve">Тип файла   </w:t>
      </w:r>
      <w:r w:rsidRPr="005506CB">
        <w:rPr>
          <w:sz w:val="28"/>
          <w:szCs w:val="28"/>
          <w:lang w:val="en-US"/>
        </w:rPr>
        <w:t>b</w:t>
      </w:r>
    </w:p>
    <w:p w:rsidR="005506CB" w:rsidRPr="005506CB" w:rsidRDefault="005506CB" w:rsidP="006E6785">
      <w:pPr>
        <w:numPr>
          <w:ilvl w:val="0"/>
          <w:numId w:val="77"/>
        </w:numPr>
        <w:tabs>
          <w:tab w:val="clear" w:pos="1620"/>
          <w:tab w:val="left" w:pos="993"/>
          <w:tab w:val="num" w:pos="1140"/>
        </w:tabs>
        <w:ind w:left="0" w:firstLine="709"/>
        <w:jc w:val="both"/>
      </w:pPr>
      <w:r w:rsidRPr="005506CB">
        <w:rPr>
          <w:sz w:val="28"/>
          <w:szCs w:val="28"/>
        </w:rPr>
        <w:t xml:space="preserve">Тип файла   </w:t>
      </w:r>
      <w:r w:rsidRPr="005506CB">
        <w:rPr>
          <w:sz w:val="28"/>
          <w:szCs w:val="28"/>
          <w:lang w:val="en-US"/>
        </w:rPr>
        <w:t>s</w:t>
      </w:r>
    </w:p>
    <w:p w:rsidR="005506CB" w:rsidRPr="005506CB" w:rsidRDefault="005506CB" w:rsidP="006E6785">
      <w:pPr>
        <w:numPr>
          <w:ilvl w:val="0"/>
          <w:numId w:val="77"/>
        </w:numPr>
        <w:tabs>
          <w:tab w:val="clear" w:pos="1620"/>
          <w:tab w:val="left" w:pos="993"/>
        </w:tabs>
        <w:ind w:left="0" w:firstLine="709"/>
        <w:jc w:val="both"/>
        <w:rPr>
          <w:sz w:val="28"/>
          <w:szCs w:val="28"/>
        </w:rPr>
      </w:pPr>
      <w:r w:rsidRPr="005506CB">
        <w:rPr>
          <w:sz w:val="28"/>
          <w:szCs w:val="28"/>
        </w:rPr>
        <w:t>Что такое монтирование и в чем его назначение?</w:t>
      </w:r>
    </w:p>
    <w:p w:rsidR="005506CB" w:rsidRPr="005506CB" w:rsidRDefault="005506CB" w:rsidP="005506CB">
      <w:pPr>
        <w:tabs>
          <w:tab w:val="left" w:pos="993"/>
        </w:tabs>
        <w:ind w:firstLine="709"/>
        <w:rPr>
          <w:b/>
          <w:sz w:val="28"/>
          <w:szCs w:val="28"/>
        </w:rPr>
      </w:pPr>
      <w:r w:rsidRPr="005506CB">
        <w:rPr>
          <w:b/>
          <w:sz w:val="28"/>
          <w:szCs w:val="28"/>
        </w:rPr>
        <w:t>Вариант 2</w:t>
      </w:r>
    </w:p>
    <w:p w:rsidR="005506CB" w:rsidRPr="005506CB" w:rsidRDefault="005506CB" w:rsidP="006E6785">
      <w:pPr>
        <w:numPr>
          <w:ilvl w:val="0"/>
          <w:numId w:val="78"/>
        </w:numPr>
        <w:tabs>
          <w:tab w:val="clear" w:pos="1620"/>
          <w:tab w:val="left" w:pos="993"/>
        </w:tabs>
        <w:ind w:left="0" w:firstLine="709"/>
        <w:jc w:val="both"/>
        <w:rPr>
          <w:color w:val="000000"/>
          <w:sz w:val="28"/>
          <w:szCs w:val="28"/>
        </w:rPr>
      </w:pPr>
      <w:r w:rsidRPr="005506CB">
        <w:rPr>
          <w:sz w:val="28"/>
          <w:szCs w:val="28"/>
        </w:rPr>
        <w:t xml:space="preserve">Как обозначаются конфигурационные файлы в </w:t>
      </w:r>
      <w:r w:rsidRPr="005506CB">
        <w:rPr>
          <w:color w:val="000000"/>
          <w:sz w:val="28"/>
          <w:szCs w:val="28"/>
        </w:rPr>
        <w:t>Linux?</w:t>
      </w:r>
    </w:p>
    <w:p w:rsidR="005506CB" w:rsidRPr="005506CB" w:rsidRDefault="005506CB" w:rsidP="006E6785">
      <w:pPr>
        <w:numPr>
          <w:ilvl w:val="0"/>
          <w:numId w:val="78"/>
        </w:numPr>
        <w:tabs>
          <w:tab w:val="clear" w:pos="1620"/>
          <w:tab w:val="left" w:pos="993"/>
        </w:tabs>
        <w:ind w:left="0" w:firstLine="709"/>
        <w:jc w:val="both"/>
        <w:rPr>
          <w:sz w:val="28"/>
          <w:szCs w:val="28"/>
        </w:rPr>
      </w:pPr>
      <w:r w:rsidRPr="005506CB">
        <w:rPr>
          <w:sz w:val="28"/>
          <w:szCs w:val="28"/>
        </w:rPr>
        <w:t>Тип файла   –</w:t>
      </w:r>
    </w:p>
    <w:p w:rsidR="005506CB" w:rsidRPr="005506CB" w:rsidRDefault="005506CB" w:rsidP="006E6785">
      <w:pPr>
        <w:numPr>
          <w:ilvl w:val="0"/>
          <w:numId w:val="78"/>
        </w:numPr>
        <w:tabs>
          <w:tab w:val="clear" w:pos="1620"/>
          <w:tab w:val="left" w:pos="993"/>
        </w:tabs>
        <w:ind w:left="0" w:firstLine="709"/>
        <w:jc w:val="both"/>
        <w:rPr>
          <w:sz w:val="28"/>
          <w:szCs w:val="28"/>
        </w:rPr>
      </w:pPr>
      <w:r w:rsidRPr="005506CB">
        <w:rPr>
          <w:sz w:val="28"/>
          <w:szCs w:val="28"/>
        </w:rPr>
        <w:t>Тип файла   c</w:t>
      </w:r>
    </w:p>
    <w:p w:rsidR="005506CB" w:rsidRPr="005506CB" w:rsidRDefault="005506CB" w:rsidP="006E6785">
      <w:pPr>
        <w:numPr>
          <w:ilvl w:val="0"/>
          <w:numId w:val="78"/>
        </w:numPr>
        <w:tabs>
          <w:tab w:val="clear" w:pos="1620"/>
          <w:tab w:val="left" w:pos="993"/>
        </w:tabs>
        <w:ind w:left="0" w:firstLine="709"/>
        <w:jc w:val="both"/>
      </w:pPr>
      <w:r w:rsidRPr="005506CB">
        <w:rPr>
          <w:sz w:val="28"/>
          <w:szCs w:val="28"/>
        </w:rPr>
        <w:t>В чем назначение связывания файлов с разными именами и каким образом оно реализуется?</w:t>
      </w:r>
    </w:p>
    <w:p w:rsidR="005506CB" w:rsidRPr="005506CB" w:rsidRDefault="005506CB" w:rsidP="006E6785">
      <w:pPr>
        <w:numPr>
          <w:ilvl w:val="0"/>
          <w:numId w:val="78"/>
        </w:numPr>
        <w:tabs>
          <w:tab w:val="clear" w:pos="1620"/>
          <w:tab w:val="left" w:pos="993"/>
        </w:tabs>
        <w:ind w:left="0" w:firstLine="709"/>
        <w:jc w:val="both"/>
        <w:rPr>
          <w:sz w:val="28"/>
          <w:szCs w:val="28"/>
        </w:rPr>
      </w:pPr>
      <w:r w:rsidRPr="005506CB">
        <w:rPr>
          <w:sz w:val="28"/>
          <w:szCs w:val="28"/>
        </w:rPr>
        <w:t>Каким образом реализуется монтирование и демонтирование?</w:t>
      </w:r>
    </w:p>
    <w:p w:rsidR="005506CB" w:rsidRPr="005506CB" w:rsidRDefault="005506CB" w:rsidP="005506CB">
      <w:pPr>
        <w:tabs>
          <w:tab w:val="left" w:pos="993"/>
        </w:tabs>
        <w:ind w:firstLine="709"/>
        <w:rPr>
          <w:b/>
          <w:sz w:val="28"/>
          <w:szCs w:val="28"/>
        </w:rPr>
      </w:pPr>
      <w:r w:rsidRPr="005506CB">
        <w:rPr>
          <w:b/>
          <w:sz w:val="28"/>
          <w:szCs w:val="28"/>
        </w:rPr>
        <w:t>Вариант 3</w:t>
      </w:r>
    </w:p>
    <w:p w:rsidR="005506CB" w:rsidRPr="005506CB" w:rsidRDefault="005506CB" w:rsidP="006E6785">
      <w:pPr>
        <w:pStyle w:val="a6"/>
        <w:numPr>
          <w:ilvl w:val="0"/>
          <w:numId w:val="79"/>
        </w:numPr>
        <w:tabs>
          <w:tab w:val="left" w:pos="993"/>
        </w:tabs>
        <w:spacing w:after="0" w:line="240" w:lineRule="auto"/>
        <w:ind w:left="0" w:firstLine="709"/>
        <w:jc w:val="both"/>
        <w:rPr>
          <w:rFonts w:ascii="Times New Roman" w:hAnsi="Times New Roman"/>
          <w:color w:val="000000"/>
          <w:sz w:val="28"/>
          <w:szCs w:val="28"/>
        </w:rPr>
      </w:pPr>
      <w:r w:rsidRPr="005506CB">
        <w:rPr>
          <w:rFonts w:ascii="Times New Roman" w:hAnsi="Times New Roman"/>
          <w:sz w:val="28"/>
          <w:szCs w:val="28"/>
        </w:rPr>
        <w:t xml:space="preserve">Как обозначаются </w:t>
      </w:r>
      <w:r w:rsidRPr="005506CB">
        <w:rPr>
          <w:rFonts w:ascii="Times New Roman" w:hAnsi="Times New Roman"/>
          <w:color w:val="000000"/>
          <w:sz w:val="28"/>
          <w:szCs w:val="28"/>
        </w:rPr>
        <w:t xml:space="preserve">все стартовые файлы </w:t>
      </w:r>
      <w:r w:rsidRPr="005506CB">
        <w:rPr>
          <w:rFonts w:ascii="Times New Roman" w:hAnsi="Times New Roman"/>
          <w:sz w:val="28"/>
          <w:szCs w:val="28"/>
        </w:rPr>
        <w:t xml:space="preserve">в </w:t>
      </w:r>
      <w:r w:rsidRPr="005506CB">
        <w:rPr>
          <w:rFonts w:ascii="Times New Roman" w:hAnsi="Times New Roman"/>
          <w:color w:val="000000"/>
          <w:sz w:val="28"/>
          <w:szCs w:val="28"/>
        </w:rPr>
        <w:t>Linux?</w:t>
      </w:r>
    </w:p>
    <w:p w:rsidR="005506CB" w:rsidRPr="005506CB" w:rsidRDefault="005506CB" w:rsidP="006E6785">
      <w:pPr>
        <w:pStyle w:val="a6"/>
        <w:numPr>
          <w:ilvl w:val="0"/>
          <w:numId w:val="79"/>
        </w:numPr>
        <w:tabs>
          <w:tab w:val="left" w:pos="993"/>
          <w:tab w:val="num" w:pos="1620"/>
        </w:tabs>
        <w:spacing w:after="0" w:line="240" w:lineRule="auto"/>
        <w:ind w:left="0" w:firstLine="709"/>
        <w:jc w:val="both"/>
        <w:rPr>
          <w:rFonts w:ascii="Times New Roman" w:hAnsi="Times New Roman"/>
          <w:sz w:val="28"/>
          <w:szCs w:val="28"/>
        </w:rPr>
      </w:pPr>
      <w:r w:rsidRPr="005506CB">
        <w:rPr>
          <w:rFonts w:ascii="Times New Roman" w:hAnsi="Times New Roman"/>
          <w:sz w:val="28"/>
          <w:szCs w:val="28"/>
        </w:rPr>
        <w:t>Тип файла   l</w:t>
      </w:r>
    </w:p>
    <w:p w:rsidR="005506CB" w:rsidRPr="005506CB" w:rsidRDefault="005506CB" w:rsidP="006E6785">
      <w:pPr>
        <w:pStyle w:val="a6"/>
        <w:numPr>
          <w:ilvl w:val="0"/>
          <w:numId w:val="79"/>
        </w:numPr>
        <w:tabs>
          <w:tab w:val="left" w:pos="993"/>
          <w:tab w:val="num" w:pos="1620"/>
        </w:tabs>
        <w:spacing w:after="0" w:line="240" w:lineRule="auto"/>
        <w:ind w:left="0" w:firstLine="709"/>
        <w:jc w:val="both"/>
        <w:rPr>
          <w:rFonts w:ascii="Times New Roman" w:hAnsi="Times New Roman"/>
          <w:sz w:val="28"/>
          <w:szCs w:val="28"/>
        </w:rPr>
      </w:pPr>
      <w:r w:rsidRPr="005506CB">
        <w:rPr>
          <w:rFonts w:ascii="Times New Roman" w:hAnsi="Times New Roman"/>
          <w:sz w:val="28"/>
          <w:szCs w:val="28"/>
        </w:rPr>
        <w:t xml:space="preserve">Тип файла   </w:t>
      </w:r>
      <w:r w:rsidRPr="005506CB">
        <w:rPr>
          <w:rFonts w:ascii="Times New Roman" w:hAnsi="Times New Roman"/>
          <w:sz w:val="28"/>
          <w:szCs w:val="28"/>
          <w:lang w:val="en-US"/>
        </w:rPr>
        <w:t>p</w:t>
      </w:r>
    </w:p>
    <w:p w:rsidR="005506CB" w:rsidRPr="005506CB" w:rsidRDefault="005506CB" w:rsidP="006E6785">
      <w:pPr>
        <w:pStyle w:val="a6"/>
        <w:numPr>
          <w:ilvl w:val="0"/>
          <w:numId w:val="79"/>
        </w:numPr>
        <w:tabs>
          <w:tab w:val="left" w:pos="993"/>
          <w:tab w:val="num" w:pos="1140"/>
        </w:tabs>
        <w:spacing w:after="0" w:line="240" w:lineRule="auto"/>
        <w:ind w:left="0" w:firstLine="709"/>
        <w:jc w:val="both"/>
        <w:rPr>
          <w:rFonts w:ascii="Times New Roman" w:hAnsi="Times New Roman"/>
        </w:rPr>
      </w:pPr>
      <w:r w:rsidRPr="005506CB">
        <w:rPr>
          <w:rFonts w:ascii="Times New Roman" w:hAnsi="Times New Roman"/>
          <w:sz w:val="28"/>
          <w:szCs w:val="28"/>
        </w:rPr>
        <w:t>В чем отличие жесткой связи от символической?</w:t>
      </w:r>
    </w:p>
    <w:p w:rsidR="005506CB" w:rsidRPr="005506CB" w:rsidRDefault="005506CB" w:rsidP="006E6785">
      <w:pPr>
        <w:pStyle w:val="a6"/>
        <w:numPr>
          <w:ilvl w:val="0"/>
          <w:numId w:val="79"/>
        </w:numPr>
        <w:tabs>
          <w:tab w:val="left" w:pos="993"/>
        </w:tabs>
        <w:spacing w:after="0" w:line="240" w:lineRule="auto"/>
        <w:ind w:left="0" w:firstLine="709"/>
        <w:jc w:val="both"/>
        <w:rPr>
          <w:rFonts w:ascii="Times New Roman" w:hAnsi="Times New Roman"/>
          <w:sz w:val="28"/>
          <w:szCs w:val="28"/>
        </w:rPr>
      </w:pPr>
      <w:r w:rsidRPr="005506CB">
        <w:rPr>
          <w:rFonts w:ascii="Times New Roman" w:hAnsi="Times New Roman"/>
          <w:sz w:val="28"/>
          <w:szCs w:val="28"/>
        </w:rPr>
        <w:t>Что такое файл-дырка? В чём его принцип?</w:t>
      </w:r>
    </w:p>
    <w:p w:rsidR="005506CB" w:rsidRDefault="005506CB" w:rsidP="00811603">
      <w:pPr>
        <w:ind w:firstLine="709"/>
        <w:jc w:val="both"/>
        <w:rPr>
          <w:sz w:val="28"/>
          <w:szCs w:val="28"/>
        </w:rPr>
      </w:pPr>
    </w:p>
    <w:p w:rsidR="00D601C6" w:rsidRDefault="00D601C6" w:rsidP="00811603">
      <w:pPr>
        <w:ind w:firstLine="709"/>
        <w:jc w:val="both"/>
        <w:rPr>
          <w:sz w:val="28"/>
          <w:szCs w:val="28"/>
        </w:rPr>
      </w:pPr>
      <w:r w:rsidRPr="00D601C6">
        <w:rPr>
          <w:b/>
          <w:sz w:val="28"/>
          <w:szCs w:val="28"/>
        </w:rPr>
        <w:t>ППР2</w:t>
      </w:r>
      <w:r>
        <w:rPr>
          <w:sz w:val="28"/>
          <w:szCs w:val="28"/>
        </w:rPr>
        <w:t xml:space="preserve"> – Ответьте на вопросы</w:t>
      </w:r>
    </w:p>
    <w:p w:rsidR="008431F8" w:rsidRPr="008431F8" w:rsidRDefault="008431F8" w:rsidP="00811603">
      <w:pPr>
        <w:ind w:firstLine="709"/>
        <w:jc w:val="both"/>
        <w:rPr>
          <w:b/>
          <w:sz w:val="28"/>
          <w:szCs w:val="28"/>
        </w:rPr>
      </w:pPr>
      <w:r w:rsidRPr="008431F8">
        <w:rPr>
          <w:b/>
          <w:sz w:val="28"/>
          <w:szCs w:val="28"/>
        </w:rPr>
        <w:t>Вариант 1</w:t>
      </w:r>
    </w:p>
    <w:p w:rsidR="008431F8" w:rsidRPr="008431F8" w:rsidRDefault="008431F8" w:rsidP="006E6785">
      <w:pPr>
        <w:numPr>
          <w:ilvl w:val="0"/>
          <w:numId w:val="80"/>
        </w:numPr>
        <w:tabs>
          <w:tab w:val="left" w:pos="993"/>
        </w:tabs>
        <w:ind w:left="0" w:firstLine="709"/>
        <w:jc w:val="both"/>
        <w:rPr>
          <w:sz w:val="28"/>
          <w:szCs w:val="28"/>
        </w:rPr>
      </w:pPr>
      <w:r w:rsidRPr="008431F8">
        <w:rPr>
          <w:sz w:val="28"/>
          <w:szCs w:val="28"/>
        </w:rPr>
        <w:t xml:space="preserve">Что подразумевает статическая и динамическая схема именования устройств в </w:t>
      </w:r>
      <w:r w:rsidRPr="008431F8">
        <w:rPr>
          <w:sz w:val="28"/>
          <w:szCs w:val="28"/>
          <w:lang w:val="en-US"/>
        </w:rPr>
        <w:t>Linux</w:t>
      </w:r>
      <w:r w:rsidRPr="008431F8">
        <w:rPr>
          <w:sz w:val="28"/>
          <w:szCs w:val="28"/>
        </w:rPr>
        <w:t>?</w:t>
      </w:r>
    </w:p>
    <w:p w:rsidR="008431F8" w:rsidRPr="008431F8" w:rsidRDefault="008431F8" w:rsidP="006E6785">
      <w:pPr>
        <w:numPr>
          <w:ilvl w:val="0"/>
          <w:numId w:val="80"/>
        </w:numPr>
        <w:tabs>
          <w:tab w:val="left" w:pos="993"/>
        </w:tabs>
        <w:ind w:left="0" w:firstLine="709"/>
        <w:jc w:val="both"/>
        <w:rPr>
          <w:sz w:val="28"/>
          <w:szCs w:val="28"/>
        </w:rPr>
      </w:pPr>
      <w:r w:rsidRPr="008431F8">
        <w:rPr>
          <w:sz w:val="28"/>
          <w:szCs w:val="28"/>
        </w:rPr>
        <w:t xml:space="preserve">Информацию о чём содержит файл </w:t>
      </w:r>
      <w:r w:rsidRPr="008431F8">
        <w:rPr>
          <w:i/>
          <w:sz w:val="28"/>
          <w:szCs w:val="28"/>
        </w:rPr>
        <w:t>modules.conf</w:t>
      </w:r>
      <w:r w:rsidRPr="008431F8">
        <w:rPr>
          <w:sz w:val="28"/>
          <w:szCs w:val="28"/>
        </w:rPr>
        <w:t>?</w:t>
      </w:r>
    </w:p>
    <w:p w:rsidR="008431F8" w:rsidRPr="008431F8" w:rsidRDefault="008431F8" w:rsidP="006E6785">
      <w:pPr>
        <w:numPr>
          <w:ilvl w:val="0"/>
          <w:numId w:val="80"/>
        </w:numPr>
        <w:tabs>
          <w:tab w:val="left" w:pos="993"/>
        </w:tabs>
        <w:ind w:left="0" w:firstLine="709"/>
        <w:jc w:val="both"/>
        <w:rPr>
          <w:sz w:val="28"/>
          <w:szCs w:val="28"/>
        </w:rPr>
      </w:pPr>
      <w:r w:rsidRPr="008431F8">
        <w:rPr>
          <w:sz w:val="28"/>
          <w:szCs w:val="28"/>
        </w:rPr>
        <w:t xml:space="preserve">Напишите назначение утилиты </w:t>
      </w:r>
      <w:r w:rsidRPr="008431F8">
        <w:rPr>
          <w:i/>
          <w:sz w:val="28"/>
          <w:szCs w:val="28"/>
        </w:rPr>
        <w:t>lspci</w:t>
      </w:r>
    </w:p>
    <w:p w:rsidR="008431F8" w:rsidRPr="008431F8" w:rsidRDefault="008431F8" w:rsidP="006E6785">
      <w:pPr>
        <w:numPr>
          <w:ilvl w:val="0"/>
          <w:numId w:val="80"/>
        </w:numPr>
        <w:tabs>
          <w:tab w:val="left" w:pos="993"/>
        </w:tabs>
        <w:ind w:left="0" w:firstLine="709"/>
        <w:jc w:val="both"/>
        <w:rPr>
          <w:sz w:val="28"/>
          <w:szCs w:val="28"/>
        </w:rPr>
      </w:pPr>
      <w:r w:rsidRPr="008431F8">
        <w:rPr>
          <w:sz w:val="28"/>
          <w:szCs w:val="28"/>
        </w:rPr>
        <w:t xml:space="preserve">Напишите назначение утилиты </w:t>
      </w:r>
      <w:r w:rsidRPr="008431F8">
        <w:rPr>
          <w:i/>
          <w:sz w:val="28"/>
          <w:szCs w:val="28"/>
        </w:rPr>
        <w:t>lsblk -f</w:t>
      </w:r>
    </w:p>
    <w:p w:rsidR="008431F8" w:rsidRDefault="008431F8" w:rsidP="006E6785">
      <w:pPr>
        <w:numPr>
          <w:ilvl w:val="0"/>
          <w:numId w:val="80"/>
        </w:numPr>
        <w:tabs>
          <w:tab w:val="left" w:pos="993"/>
        </w:tabs>
        <w:ind w:left="0" w:firstLine="709"/>
        <w:jc w:val="both"/>
        <w:rPr>
          <w:sz w:val="28"/>
          <w:szCs w:val="28"/>
        </w:rPr>
      </w:pPr>
      <w:r w:rsidRPr="008431F8">
        <w:rPr>
          <w:sz w:val="28"/>
          <w:szCs w:val="28"/>
        </w:rPr>
        <w:t>Опишите способы включения драйвера в состав ядра ОС</w:t>
      </w:r>
    </w:p>
    <w:p w:rsidR="008431F8" w:rsidRPr="008431F8" w:rsidRDefault="008431F8" w:rsidP="008431F8">
      <w:pPr>
        <w:ind w:left="720"/>
        <w:jc w:val="both"/>
        <w:rPr>
          <w:b/>
          <w:sz w:val="28"/>
          <w:szCs w:val="28"/>
        </w:rPr>
      </w:pPr>
      <w:r w:rsidRPr="008431F8">
        <w:rPr>
          <w:b/>
          <w:sz w:val="28"/>
          <w:szCs w:val="28"/>
        </w:rPr>
        <w:t>Вариант 2</w:t>
      </w:r>
    </w:p>
    <w:p w:rsidR="008431F8" w:rsidRPr="008431F8" w:rsidRDefault="008431F8" w:rsidP="008431F8">
      <w:pPr>
        <w:ind w:firstLine="720"/>
        <w:jc w:val="both"/>
        <w:rPr>
          <w:sz w:val="28"/>
          <w:szCs w:val="28"/>
        </w:rPr>
      </w:pPr>
      <w:r>
        <w:rPr>
          <w:iCs/>
          <w:sz w:val="28"/>
          <w:szCs w:val="28"/>
        </w:rPr>
        <w:t xml:space="preserve">1) </w:t>
      </w:r>
      <w:r w:rsidRPr="008431F8">
        <w:rPr>
          <w:iCs/>
          <w:sz w:val="28"/>
          <w:szCs w:val="28"/>
        </w:rPr>
        <w:t>Что представляет собой потоковый драйвер и для чего они предназначены?</w:t>
      </w:r>
    </w:p>
    <w:p w:rsidR="008431F8" w:rsidRPr="008431F8" w:rsidRDefault="008431F8" w:rsidP="008431F8">
      <w:pPr>
        <w:ind w:firstLine="720"/>
        <w:jc w:val="both"/>
        <w:rPr>
          <w:sz w:val="28"/>
          <w:szCs w:val="28"/>
        </w:rPr>
      </w:pPr>
      <w:r>
        <w:rPr>
          <w:sz w:val="28"/>
          <w:szCs w:val="28"/>
        </w:rPr>
        <w:t xml:space="preserve">2) </w:t>
      </w:r>
      <w:r w:rsidRPr="008431F8">
        <w:rPr>
          <w:sz w:val="28"/>
          <w:szCs w:val="28"/>
        </w:rPr>
        <w:t xml:space="preserve">Что подразумевается под сетевыми интерфейсами в </w:t>
      </w:r>
      <w:r w:rsidRPr="008431F8">
        <w:rPr>
          <w:sz w:val="28"/>
          <w:szCs w:val="28"/>
          <w:lang w:val="en-US"/>
        </w:rPr>
        <w:t>Linux</w:t>
      </w:r>
      <w:r w:rsidRPr="008431F8">
        <w:rPr>
          <w:sz w:val="28"/>
          <w:szCs w:val="28"/>
        </w:rPr>
        <w:t>?</w:t>
      </w:r>
    </w:p>
    <w:p w:rsidR="008431F8" w:rsidRPr="008431F8" w:rsidRDefault="008431F8" w:rsidP="008431F8">
      <w:pPr>
        <w:ind w:firstLine="720"/>
        <w:jc w:val="both"/>
        <w:rPr>
          <w:sz w:val="28"/>
          <w:szCs w:val="28"/>
        </w:rPr>
      </w:pPr>
      <w:r>
        <w:rPr>
          <w:sz w:val="28"/>
          <w:szCs w:val="28"/>
        </w:rPr>
        <w:t xml:space="preserve">3) </w:t>
      </w:r>
      <w:r w:rsidRPr="008431F8">
        <w:rPr>
          <w:sz w:val="28"/>
          <w:szCs w:val="28"/>
        </w:rPr>
        <w:t>Что такое раздел диска и для чего необходимо разбивать диск на разделы?</w:t>
      </w:r>
    </w:p>
    <w:p w:rsidR="008431F8" w:rsidRPr="008431F8" w:rsidRDefault="008431F8" w:rsidP="008431F8">
      <w:pPr>
        <w:ind w:firstLine="720"/>
        <w:jc w:val="both"/>
        <w:rPr>
          <w:sz w:val="28"/>
          <w:szCs w:val="28"/>
        </w:rPr>
      </w:pPr>
      <w:r>
        <w:rPr>
          <w:sz w:val="28"/>
          <w:szCs w:val="28"/>
        </w:rPr>
        <w:t xml:space="preserve">4) </w:t>
      </w:r>
      <w:r w:rsidRPr="008431F8">
        <w:rPr>
          <w:sz w:val="28"/>
          <w:szCs w:val="28"/>
        </w:rPr>
        <w:t>С помощью какой команды можно просмотреть список разделов жесткого диска?</w:t>
      </w:r>
    </w:p>
    <w:p w:rsidR="008431F8" w:rsidRPr="008431F8" w:rsidRDefault="008431F8" w:rsidP="008431F8">
      <w:pPr>
        <w:ind w:firstLine="720"/>
        <w:jc w:val="both"/>
        <w:rPr>
          <w:sz w:val="28"/>
          <w:szCs w:val="28"/>
        </w:rPr>
      </w:pPr>
      <w:r>
        <w:rPr>
          <w:sz w:val="28"/>
          <w:szCs w:val="28"/>
        </w:rPr>
        <w:t xml:space="preserve">5) </w:t>
      </w:r>
      <w:r w:rsidRPr="008431F8">
        <w:rPr>
          <w:sz w:val="28"/>
          <w:szCs w:val="28"/>
        </w:rPr>
        <w:t>В чем отличие основного раздела диска от расширенного? Для чего необходим расширенный раздел?</w:t>
      </w:r>
    </w:p>
    <w:p w:rsidR="008431F8" w:rsidRDefault="008431F8" w:rsidP="00811603">
      <w:pPr>
        <w:ind w:firstLine="709"/>
        <w:jc w:val="both"/>
        <w:rPr>
          <w:sz w:val="28"/>
          <w:szCs w:val="28"/>
        </w:rPr>
      </w:pPr>
    </w:p>
    <w:p w:rsidR="00D601C6" w:rsidRDefault="00D601C6" w:rsidP="00811603">
      <w:pPr>
        <w:ind w:firstLine="709"/>
        <w:jc w:val="both"/>
        <w:rPr>
          <w:sz w:val="28"/>
          <w:szCs w:val="28"/>
        </w:rPr>
      </w:pPr>
      <w:r w:rsidRPr="00D601C6">
        <w:rPr>
          <w:b/>
          <w:sz w:val="28"/>
          <w:szCs w:val="28"/>
        </w:rPr>
        <w:t>ППР3</w:t>
      </w:r>
      <w:r>
        <w:rPr>
          <w:sz w:val="28"/>
          <w:szCs w:val="28"/>
        </w:rPr>
        <w:t xml:space="preserve"> – </w:t>
      </w:r>
      <w:r w:rsidRPr="00D052B2">
        <w:rPr>
          <w:bCs/>
          <w:sz w:val="28"/>
          <w:szCs w:val="28"/>
        </w:rPr>
        <w:t>Дайте определение каждому каталогу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0"/>
        <w:gridCol w:w="5210"/>
      </w:tblGrid>
      <w:tr w:rsidR="00D601C6" w:rsidRPr="00D052B2" w:rsidTr="00BD7DD8">
        <w:tc>
          <w:tcPr>
            <w:tcW w:w="5210" w:type="dxa"/>
            <w:vAlign w:val="center"/>
          </w:tcPr>
          <w:p w:rsidR="00D601C6" w:rsidRPr="00D052B2" w:rsidRDefault="00D601C6" w:rsidP="00BD7DD8">
            <w:pPr>
              <w:tabs>
                <w:tab w:val="left" w:pos="426"/>
              </w:tabs>
              <w:jc w:val="center"/>
              <w:rPr>
                <w:sz w:val="28"/>
                <w:szCs w:val="28"/>
              </w:rPr>
            </w:pPr>
            <w:r w:rsidRPr="00D052B2">
              <w:rPr>
                <w:b/>
                <w:bCs/>
                <w:sz w:val="28"/>
                <w:szCs w:val="28"/>
              </w:rPr>
              <w:t>1 Вариант</w:t>
            </w:r>
          </w:p>
        </w:tc>
        <w:tc>
          <w:tcPr>
            <w:tcW w:w="5210" w:type="dxa"/>
            <w:vAlign w:val="center"/>
          </w:tcPr>
          <w:p w:rsidR="00D601C6" w:rsidRPr="00D052B2" w:rsidRDefault="00D601C6" w:rsidP="00BD7DD8">
            <w:pPr>
              <w:tabs>
                <w:tab w:val="left" w:pos="426"/>
              </w:tabs>
              <w:jc w:val="center"/>
              <w:rPr>
                <w:sz w:val="28"/>
                <w:szCs w:val="28"/>
              </w:rPr>
            </w:pPr>
            <w:r w:rsidRPr="00D052B2">
              <w:rPr>
                <w:b/>
                <w:bCs/>
                <w:sz w:val="28"/>
                <w:szCs w:val="28"/>
              </w:rPr>
              <w:t>2 Вариант</w:t>
            </w:r>
          </w:p>
        </w:tc>
      </w:tr>
      <w:tr w:rsidR="00D601C6" w:rsidRPr="00D052B2" w:rsidTr="00BD7DD8">
        <w:tc>
          <w:tcPr>
            <w:tcW w:w="5210" w:type="dxa"/>
          </w:tcPr>
          <w:p w:rsidR="00D601C6" w:rsidRPr="00D052B2" w:rsidRDefault="00D601C6" w:rsidP="006E6785">
            <w:pPr>
              <w:widowControl w:val="0"/>
              <w:numPr>
                <w:ilvl w:val="0"/>
                <w:numId w:val="11"/>
              </w:numPr>
              <w:suppressAutoHyphens/>
              <w:jc w:val="both"/>
              <w:rPr>
                <w:color w:val="222222"/>
                <w:sz w:val="28"/>
                <w:szCs w:val="28"/>
              </w:rPr>
            </w:pPr>
            <w:r w:rsidRPr="00D052B2">
              <w:rPr>
                <w:color w:val="222222"/>
                <w:sz w:val="28"/>
                <w:szCs w:val="28"/>
              </w:rPr>
              <w:t>/bin</w:t>
            </w:r>
          </w:p>
          <w:p w:rsidR="00D601C6" w:rsidRPr="00D052B2" w:rsidRDefault="00D601C6" w:rsidP="006E6785">
            <w:pPr>
              <w:widowControl w:val="0"/>
              <w:numPr>
                <w:ilvl w:val="0"/>
                <w:numId w:val="11"/>
              </w:numPr>
              <w:suppressAutoHyphens/>
              <w:jc w:val="both"/>
              <w:rPr>
                <w:color w:val="222222"/>
                <w:sz w:val="28"/>
                <w:szCs w:val="28"/>
              </w:rPr>
            </w:pPr>
            <w:r w:rsidRPr="00D052B2">
              <w:rPr>
                <w:color w:val="222222"/>
                <w:sz w:val="28"/>
                <w:szCs w:val="28"/>
              </w:rPr>
              <w:t>/boot</w:t>
            </w:r>
          </w:p>
          <w:p w:rsidR="00D601C6" w:rsidRPr="00D052B2" w:rsidRDefault="00D601C6" w:rsidP="006E6785">
            <w:pPr>
              <w:widowControl w:val="0"/>
              <w:numPr>
                <w:ilvl w:val="0"/>
                <w:numId w:val="11"/>
              </w:numPr>
              <w:suppressAutoHyphens/>
              <w:jc w:val="both"/>
              <w:rPr>
                <w:color w:val="222222"/>
                <w:sz w:val="28"/>
                <w:szCs w:val="28"/>
              </w:rPr>
            </w:pPr>
            <w:r w:rsidRPr="00D052B2">
              <w:rPr>
                <w:color w:val="222222"/>
                <w:sz w:val="28"/>
                <w:szCs w:val="28"/>
              </w:rPr>
              <w:t>/dev</w:t>
            </w:r>
          </w:p>
          <w:p w:rsidR="00D601C6" w:rsidRPr="00D052B2" w:rsidRDefault="00D601C6" w:rsidP="006E6785">
            <w:pPr>
              <w:widowControl w:val="0"/>
              <w:numPr>
                <w:ilvl w:val="0"/>
                <w:numId w:val="11"/>
              </w:numPr>
              <w:suppressAutoHyphens/>
              <w:jc w:val="both"/>
              <w:rPr>
                <w:color w:val="222222"/>
                <w:sz w:val="28"/>
                <w:szCs w:val="28"/>
              </w:rPr>
            </w:pPr>
            <w:r w:rsidRPr="00D052B2">
              <w:rPr>
                <w:color w:val="222222"/>
                <w:sz w:val="28"/>
                <w:szCs w:val="28"/>
              </w:rPr>
              <w:t>/etc</w:t>
            </w:r>
          </w:p>
          <w:p w:rsidR="00D601C6" w:rsidRPr="00D052B2" w:rsidRDefault="00D601C6" w:rsidP="006E6785">
            <w:pPr>
              <w:widowControl w:val="0"/>
              <w:numPr>
                <w:ilvl w:val="0"/>
                <w:numId w:val="11"/>
              </w:numPr>
              <w:suppressAutoHyphens/>
              <w:jc w:val="both"/>
              <w:rPr>
                <w:sz w:val="28"/>
                <w:szCs w:val="28"/>
              </w:rPr>
            </w:pPr>
            <w:r w:rsidRPr="00D052B2">
              <w:rPr>
                <w:color w:val="222222"/>
                <w:sz w:val="28"/>
                <w:szCs w:val="28"/>
              </w:rPr>
              <w:lastRenderedPageBreak/>
              <w:t>/home</w:t>
            </w:r>
          </w:p>
        </w:tc>
        <w:tc>
          <w:tcPr>
            <w:tcW w:w="5210" w:type="dxa"/>
          </w:tcPr>
          <w:p w:rsidR="00D601C6" w:rsidRPr="00D052B2" w:rsidRDefault="00D601C6" w:rsidP="006E6785">
            <w:pPr>
              <w:widowControl w:val="0"/>
              <w:numPr>
                <w:ilvl w:val="0"/>
                <w:numId w:val="12"/>
              </w:numPr>
              <w:suppressAutoHyphens/>
              <w:jc w:val="both"/>
              <w:rPr>
                <w:color w:val="222222"/>
                <w:sz w:val="28"/>
                <w:szCs w:val="28"/>
              </w:rPr>
            </w:pPr>
            <w:r w:rsidRPr="00D052B2">
              <w:rPr>
                <w:color w:val="222222"/>
                <w:sz w:val="28"/>
                <w:szCs w:val="28"/>
              </w:rPr>
              <w:lastRenderedPageBreak/>
              <w:t>/lib</w:t>
            </w:r>
          </w:p>
          <w:p w:rsidR="00D601C6" w:rsidRPr="00D052B2" w:rsidRDefault="00D601C6" w:rsidP="006E6785">
            <w:pPr>
              <w:widowControl w:val="0"/>
              <w:numPr>
                <w:ilvl w:val="0"/>
                <w:numId w:val="12"/>
              </w:numPr>
              <w:suppressAutoHyphens/>
              <w:jc w:val="both"/>
              <w:rPr>
                <w:color w:val="222222"/>
                <w:sz w:val="28"/>
                <w:szCs w:val="28"/>
              </w:rPr>
            </w:pPr>
            <w:r w:rsidRPr="00D052B2">
              <w:rPr>
                <w:color w:val="222222"/>
                <w:sz w:val="28"/>
                <w:szCs w:val="28"/>
              </w:rPr>
              <w:t>/mnt</w:t>
            </w:r>
          </w:p>
          <w:p w:rsidR="00D601C6" w:rsidRPr="00D052B2" w:rsidRDefault="00D601C6" w:rsidP="006E6785">
            <w:pPr>
              <w:widowControl w:val="0"/>
              <w:numPr>
                <w:ilvl w:val="0"/>
                <w:numId w:val="12"/>
              </w:numPr>
              <w:suppressAutoHyphens/>
              <w:jc w:val="both"/>
              <w:rPr>
                <w:color w:val="222222"/>
                <w:sz w:val="28"/>
                <w:szCs w:val="28"/>
              </w:rPr>
            </w:pPr>
            <w:r w:rsidRPr="00D052B2">
              <w:rPr>
                <w:color w:val="222222"/>
                <w:sz w:val="28"/>
                <w:szCs w:val="28"/>
              </w:rPr>
              <w:t>/root</w:t>
            </w:r>
          </w:p>
          <w:p w:rsidR="00D601C6" w:rsidRPr="00D052B2" w:rsidRDefault="00D601C6" w:rsidP="006E6785">
            <w:pPr>
              <w:widowControl w:val="0"/>
              <w:numPr>
                <w:ilvl w:val="0"/>
                <w:numId w:val="12"/>
              </w:numPr>
              <w:suppressAutoHyphens/>
              <w:jc w:val="both"/>
              <w:rPr>
                <w:color w:val="222222"/>
                <w:sz w:val="28"/>
                <w:szCs w:val="28"/>
              </w:rPr>
            </w:pPr>
            <w:r w:rsidRPr="00D052B2">
              <w:rPr>
                <w:color w:val="222222"/>
                <w:sz w:val="28"/>
                <w:szCs w:val="28"/>
              </w:rPr>
              <w:t>/sbin</w:t>
            </w:r>
          </w:p>
          <w:p w:rsidR="00D601C6" w:rsidRPr="00D052B2" w:rsidRDefault="00D601C6" w:rsidP="006E6785">
            <w:pPr>
              <w:widowControl w:val="0"/>
              <w:numPr>
                <w:ilvl w:val="0"/>
                <w:numId w:val="12"/>
              </w:numPr>
              <w:suppressAutoHyphens/>
              <w:jc w:val="both"/>
              <w:rPr>
                <w:sz w:val="28"/>
                <w:szCs w:val="28"/>
              </w:rPr>
            </w:pPr>
            <w:r w:rsidRPr="00D052B2">
              <w:rPr>
                <w:color w:val="222222"/>
                <w:sz w:val="28"/>
                <w:szCs w:val="28"/>
              </w:rPr>
              <w:lastRenderedPageBreak/>
              <w:t>/var</w:t>
            </w:r>
          </w:p>
        </w:tc>
      </w:tr>
    </w:tbl>
    <w:p w:rsidR="00D601C6" w:rsidRDefault="00D601C6" w:rsidP="00811603">
      <w:pPr>
        <w:ind w:firstLine="709"/>
        <w:jc w:val="both"/>
        <w:rPr>
          <w:sz w:val="28"/>
          <w:szCs w:val="28"/>
        </w:rPr>
      </w:pPr>
    </w:p>
    <w:p w:rsidR="00D601C6" w:rsidRDefault="00D601C6" w:rsidP="00811603">
      <w:pPr>
        <w:ind w:firstLine="709"/>
        <w:jc w:val="both"/>
        <w:rPr>
          <w:sz w:val="28"/>
          <w:szCs w:val="28"/>
        </w:rPr>
      </w:pPr>
    </w:p>
    <w:p w:rsidR="008431F8" w:rsidRPr="00B53ABE" w:rsidRDefault="008431F8" w:rsidP="008431F8">
      <w:pPr>
        <w:ind w:firstLine="709"/>
        <w:jc w:val="both"/>
        <w:rPr>
          <w:b/>
          <w:bCs/>
          <w:sz w:val="28"/>
          <w:szCs w:val="28"/>
        </w:rPr>
      </w:pPr>
      <w:r>
        <w:rPr>
          <w:b/>
          <w:bCs/>
          <w:sz w:val="28"/>
          <w:szCs w:val="28"/>
        </w:rPr>
        <w:t xml:space="preserve">Критерий оценки </w:t>
      </w:r>
      <w:r>
        <w:rPr>
          <w:b/>
          <w:sz w:val="28"/>
          <w:szCs w:val="28"/>
        </w:rPr>
        <w:t>письменной проверочной работы</w:t>
      </w:r>
    </w:p>
    <w:p w:rsidR="008431F8" w:rsidRPr="00B53ABE" w:rsidRDefault="008431F8" w:rsidP="008431F8">
      <w:pPr>
        <w:ind w:firstLine="709"/>
        <w:jc w:val="both"/>
        <w:rPr>
          <w:b/>
          <w:bCs/>
          <w:sz w:val="28"/>
          <w:szCs w:val="28"/>
        </w:rPr>
      </w:pPr>
    </w:p>
    <w:p w:rsidR="008431F8" w:rsidRPr="00144D5B" w:rsidRDefault="008431F8" w:rsidP="008431F8">
      <w:pPr>
        <w:ind w:firstLine="709"/>
        <w:jc w:val="both"/>
        <w:rPr>
          <w:sz w:val="28"/>
          <w:szCs w:val="28"/>
        </w:rPr>
      </w:pPr>
      <w:r w:rsidRPr="00144D5B">
        <w:rPr>
          <w:sz w:val="28"/>
          <w:szCs w:val="28"/>
        </w:rPr>
        <w:t xml:space="preserve">Каждый полный правильный ответ оценивается 1 баллом. </w:t>
      </w:r>
    </w:p>
    <w:p w:rsidR="008431F8" w:rsidRPr="00144D5B" w:rsidRDefault="008431F8" w:rsidP="008431F8">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8431F8" w:rsidRPr="00144D5B" w:rsidRDefault="008431F8" w:rsidP="008431F8">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8431F8" w:rsidRPr="00144D5B" w:rsidRDefault="008431F8" w:rsidP="008431F8">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8431F8" w:rsidRPr="00144D5B" w:rsidRDefault="008431F8" w:rsidP="008431F8">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8431F8" w:rsidRDefault="008431F8" w:rsidP="00811603">
      <w:pPr>
        <w:ind w:firstLine="709"/>
        <w:jc w:val="both"/>
        <w:rPr>
          <w:sz w:val="28"/>
          <w:szCs w:val="28"/>
        </w:rPr>
      </w:pPr>
    </w:p>
    <w:p w:rsidR="008431F8" w:rsidRDefault="008431F8" w:rsidP="008431F8">
      <w:pPr>
        <w:ind w:firstLine="709"/>
        <w:jc w:val="both"/>
        <w:rPr>
          <w:b/>
          <w:sz w:val="28"/>
          <w:szCs w:val="28"/>
        </w:rPr>
      </w:pPr>
      <w:r>
        <w:rPr>
          <w:b/>
          <w:sz w:val="28"/>
          <w:szCs w:val="28"/>
        </w:rPr>
        <w:t>Текст задания для практической части</w:t>
      </w:r>
    </w:p>
    <w:p w:rsidR="008431F8" w:rsidRDefault="008431F8" w:rsidP="008431F8">
      <w:pPr>
        <w:pStyle w:val="aff1"/>
        <w:jc w:val="center"/>
        <w:rPr>
          <w:iCs/>
          <w:sz w:val="28"/>
          <w:szCs w:val="28"/>
        </w:rPr>
      </w:pPr>
    </w:p>
    <w:p w:rsidR="00523062" w:rsidRDefault="008431F8" w:rsidP="008431F8">
      <w:pPr>
        <w:pStyle w:val="aff1"/>
        <w:jc w:val="center"/>
        <w:rPr>
          <w:rFonts w:ascii="Times New Roman CYR" w:hAnsi="Times New Roman CYR" w:cs="Times New Roman CYR"/>
          <w:sz w:val="28"/>
          <w:szCs w:val="28"/>
        </w:rPr>
      </w:pPr>
      <w:r w:rsidRPr="00130114">
        <w:rPr>
          <w:rFonts w:ascii="Times New Roman CYR" w:hAnsi="Times New Roman CYR" w:cs="Times New Roman CYR"/>
          <w:b/>
          <w:sz w:val="28"/>
          <w:szCs w:val="28"/>
        </w:rPr>
        <w:t>Практическое занятие №</w:t>
      </w:r>
      <w:r w:rsidR="00523062" w:rsidRPr="00523062">
        <w:rPr>
          <w:rFonts w:ascii="Times New Roman CYR" w:hAnsi="Times New Roman CYR" w:cs="Times New Roman CYR"/>
          <w:b/>
          <w:bCs/>
          <w:iCs/>
          <w:sz w:val="28"/>
          <w:szCs w:val="28"/>
        </w:rPr>
        <w:t xml:space="preserve">11 </w:t>
      </w:r>
      <w:r w:rsidR="00523062" w:rsidRPr="00523062">
        <w:rPr>
          <w:rFonts w:ascii="Times New Roman CYR" w:hAnsi="Times New Roman CYR" w:cs="Times New Roman CYR"/>
          <w:sz w:val="28"/>
          <w:szCs w:val="28"/>
        </w:rPr>
        <w:t xml:space="preserve">Конфигурация операционной системы </w:t>
      </w:r>
      <w:r w:rsidR="00523062" w:rsidRPr="00523062">
        <w:rPr>
          <w:rFonts w:ascii="Times New Roman CYR" w:hAnsi="Times New Roman CYR" w:cs="Times New Roman CYR"/>
          <w:sz w:val="28"/>
          <w:szCs w:val="28"/>
          <w:lang w:val="en-US"/>
        </w:rPr>
        <w:t>Linux</w:t>
      </w:r>
      <w:r w:rsidR="00523062" w:rsidRPr="00523062">
        <w:rPr>
          <w:rFonts w:ascii="Times New Roman CYR" w:hAnsi="Times New Roman CYR" w:cs="Times New Roman CYR"/>
          <w:sz w:val="28"/>
          <w:szCs w:val="28"/>
        </w:rPr>
        <w:t>.</w:t>
      </w:r>
    </w:p>
    <w:p w:rsidR="008431F8" w:rsidRDefault="00523062" w:rsidP="008431F8">
      <w:pPr>
        <w:pStyle w:val="aff1"/>
        <w:jc w:val="center"/>
        <w:rPr>
          <w:rFonts w:ascii="Times New Roman CYR" w:hAnsi="Times New Roman CYR" w:cs="Times New Roman CYR"/>
          <w:bCs/>
          <w:sz w:val="28"/>
          <w:szCs w:val="28"/>
        </w:rPr>
      </w:pPr>
      <w:r w:rsidRPr="00523062">
        <w:rPr>
          <w:rFonts w:ascii="Times New Roman CYR" w:hAnsi="Times New Roman CYR" w:cs="Times New Roman CYR"/>
          <w:sz w:val="28"/>
          <w:szCs w:val="28"/>
        </w:rPr>
        <w:t>Работа со справкой</w:t>
      </w:r>
    </w:p>
    <w:p w:rsidR="008431F8" w:rsidRDefault="008431F8" w:rsidP="008431F8">
      <w:pPr>
        <w:pStyle w:val="aff1"/>
        <w:jc w:val="center"/>
        <w:rPr>
          <w:rFonts w:ascii="Times New Roman CYR" w:hAnsi="Times New Roman CYR" w:cs="Times New Roman CYR"/>
          <w:bCs/>
          <w:sz w:val="28"/>
          <w:szCs w:val="28"/>
        </w:rPr>
      </w:pPr>
    </w:p>
    <w:p w:rsidR="00523062" w:rsidRDefault="00523062" w:rsidP="00523062">
      <w:pPr>
        <w:shd w:val="clear" w:color="auto" w:fill="FFFFFF"/>
        <w:ind w:left="24"/>
        <w:jc w:val="both"/>
      </w:pPr>
      <w:r>
        <w:rPr>
          <w:b/>
          <w:bCs/>
          <w:color w:val="2A2A2A"/>
          <w:spacing w:val="-4"/>
        </w:rPr>
        <w:t xml:space="preserve">Цель работы: </w:t>
      </w:r>
      <w:r>
        <w:rPr>
          <w:bCs/>
          <w:color w:val="2A2A2A"/>
          <w:spacing w:val="-4"/>
        </w:rPr>
        <w:t xml:space="preserve">проработать общесистемные команды </w:t>
      </w:r>
      <w:r w:rsidRPr="00E02544">
        <w:rPr>
          <w:lang w:val="en-US"/>
        </w:rPr>
        <w:t>Linux</w:t>
      </w:r>
      <w:r>
        <w:t>, просмотреть содержимое некоторых системных файлов</w:t>
      </w:r>
      <w:r>
        <w:rPr>
          <w:bCs/>
          <w:color w:val="2A2A2A"/>
          <w:spacing w:val="-4"/>
        </w:rPr>
        <w:t xml:space="preserve"> и научиться пользоваться справкой</w:t>
      </w:r>
      <w:r>
        <w:t>.</w:t>
      </w:r>
    </w:p>
    <w:p w:rsidR="00523062" w:rsidRPr="00092322" w:rsidRDefault="00523062" w:rsidP="00523062">
      <w:pPr>
        <w:shd w:val="clear" w:color="auto" w:fill="FFFFFF"/>
        <w:ind w:left="24"/>
        <w:jc w:val="both"/>
        <w:rPr>
          <w:bCs/>
          <w:color w:val="2A2A2A"/>
          <w:spacing w:val="-4"/>
        </w:rPr>
      </w:pPr>
    </w:p>
    <w:p w:rsidR="00523062" w:rsidRDefault="00523062" w:rsidP="00523062">
      <w:pPr>
        <w:shd w:val="clear" w:color="auto" w:fill="FFFFFF"/>
        <w:ind w:left="24"/>
        <w:rPr>
          <w:b/>
          <w:bCs/>
          <w:color w:val="2A2A2A"/>
          <w:spacing w:val="-4"/>
        </w:rPr>
      </w:pPr>
      <w:r w:rsidRPr="002406B5">
        <w:rPr>
          <w:b/>
          <w:bCs/>
          <w:color w:val="2A2A2A"/>
          <w:spacing w:val="-4"/>
        </w:rPr>
        <w:t>Краткие теоретические сведения</w:t>
      </w:r>
    </w:p>
    <w:p w:rsidR="00523062" w:rsidRDefault="00523062" w:rsidP="00523062">
      <w:pPr>
        <w:shd w:val="clear" w:color="auto" w:fill="FFFFFF"/>
        <w:ind w:left="24"/>
        <w:rPr>
          <w:b/>
          <w:bCs/>
          <w:color w:val="2A2A2A"/>
          <w:spacing w:val="-4"/>
        </w:rPr>
      </w:pPr>
    </w:p>
    <w:p w:rsidR="00523062" w:rsidRDefault="00523062" w:rsidP="00523062">
      <w:pPr>
        <w:shd w:val="clear" w:color="auto" w:fill="FFFFFF"/>
        <w:ind w:left="24" w:firstLine="546"/>
        <w:jc w:val="both"/>
      </w:pPr>
      <w:r w:rsidRPr="006B1EA5">
        <w:rPr>
          <w:b/>
          <w:lang w:val="en-US"/>
        </w:rPr>
        <w:t>Manpage</w:t>
      </w:r>
      <w:r w:rsidRPr="006B1EA5">
        <w:t xml:space="preserve"> (</w:t>
      </w:r>
      <w:r w:rsidRPr="006B1EA5">
        <w:rPr>
          <w:lang w:val="en-US"/>
        </w:rPr>
        <w:t>manualpage</w:t>
      </w:r>
      <w:r w:rsidRPr="006B1EA5">
        <w:t xml:space="preserve"> – страница руководства) содержит сведения обо всех командах и отдельных компонентах. Каждая страница посвящена какому-нибудь одному объекту системы. Для того чтобы посмотреть страницу руководства для конкретной команде, нужно набрать команду </w:t>
      </w:r>
      <w:r w:rsidRPr="006B1EA5">
        <w:rPr>
          <w:b/>
          <w:i/>
        </w:rPr>
        <w:t>man &lt;команда&gt;</w:t>
      </w:r>
      <w:r w:rsidRPr="006B1EA5">
        <w:t xml:space="preserve">. Страница руководства занимает, как правило, больше одной страницы экрана. Для того чтобы читать было удобнее, man запускает программу постраничного просмотра текстов – </w:t>
      </w:r>
      <w:r w:rsidRPr="006B1EA5">
        <w:rPr>
          <w:b/>
          <w:i/>
          <w:color w:val="222222"/>
        </w:rPr>
        <w:t>less</w:t>
      </w:r>
      <w:r w:rsidRPr="006B1EA5">
        <w:t xml:space="preserve">. Управлять программой </w:t>
      </w:r>
      <w:r w:rsidRPr="006B1EA5">
        <w:rPr>
          <w:color w:val="222222"/>
        </w:rPr>
        <w:t xml:space="preserve">less </w:t>
      </w:r>
      <w:r w:rsidRPr="006B1EA5">
        <w:t>просто: страницы перелистываются пробелом, а по окончанию чтения нужно нажать "</w:t>
      </w:r>
      <w:r w:rsidRPr="006B1EA5">
        <w:rPr>
          <w:b/>
          <w:i/>
          <w:color w:val="222222"/>
        </w:rPr>
        <w:t>q</w:t>
      </w:r>
      <w:r w:rsidRPr="006B1EA5">
        <w:t>" (Quit).</w:t>
      </w:r>
    </w:p>
    <w:p w:rsidR="00523062" w:rsidRDefault="00523062" w:rsidP="00523062">
      <w:pPr>
        <w:shd w:val="clear" w:color="auto" w:fill="FFFFFF"/>
        <w:ind w:left="24" w:firstLine="546"/>
        <w:jc w:val="both"/>
      </w:pPr>
      <w:r>
        <w:rPr>
          <w:bCs/>
          <w:color w:val="2A2A2A"/>
          <w:spacing w:val="-4"/>
        </w:rPr>
        <w:t xml:space="preserve">Общесистемные команды </w:t>
      </w:r>
      <w:r w:rsidRPr="00E02544">
        <w:rPr>
          <w:lang w:val="en-US"/>
        </w:rPr>
        <w:t>Linux</w:t>
      </w:r>
      <w:r>
        <w:t>:</w:t>
      </w:r>
    </w:p>
    <w:p w:rsidR="00523062" w:rsidRDefault="00523062" w:rsidP="00523062">
      <w:pPr>
        <w:shd w:val="clear" w:color="auto" w:fill="FFFFFF"/>
        <w:ind w:left="24" w:firstLine="546"/>
        <w:jc w:val="both"/>
        <w:rPr>
          <w:bCs/>
          <w:color w:val="2A2A2A"/>
          <w:spacing w:val="-4"/>
        </w:rPr>
      </w:pPr>
      <w:r w:rsidRPr="00F37EFB">
        <w:rPr>
          <w:b/>
          <w:bCs/>
          <w:color w:val="2A2A2A"/>
          <w:spacing w:val="-4"/>
          <w:lang w:val="en-US"/>
        </w:rPr>
        <w:t>WhoamI</w:t>
      </w:r>
      <w:r>
        <w:rPr>
          <w:bCs/>
          <w:color w:val="2A2A2A"/>
          <w:spacing w:val="-4"/>
        </w:rPr>
        <w:t xml:space="preserve"> – выдает имя пользователя работающего в системе.</w:t>
      </w:r>
    </w:p>
    <w:p w:rsidR="00523062" w:rsidRPr="00F37EFB" w:rsidRDefault="00523062" w:rsidP="00523062">
      <w:pPr>
        <w:shd w:val="clear" w:color="auto" w:fill="FFFFFF"/>
        <w:ind w:left="24" w:firstLine="546"/>
        <w:jc w:val="both"/>
        <w:rPr>
          <w:bCs/>
          <w:color w:val="2A2A2A"/>
          <w:spacing w:val="-4"/>
        </w:rPr>
      </w:pPr>
      <w:r>
        <w:rPr>
          <w:b/>
          <w:bCs/>
          <w:color w:val="2A2A2A"/>
          <w:spacing w:val="-4"/>
          <w:lang w:val="en-US"/>
        </w:rPr>
        <w:t>finger</w:t>
      </w:r>
      <w:r w:rsidRPr="00F37EFB">
        <w:rPr>
          <w:bCs/>
          <w:color w:val="2A2A2A"/>
          <w:spacing w:val="-4"/>
        </w:rPr>
        <w:t xml:space="preserve">– </w:t>
      </w:r>
      <w:r>
        <w:rPr>
          <w:bCs/>
          <w:color w:val="2A2A2A"/>
          <w:spacing w:val="-4"/>
        </w:rPr>
        <w:t xml:space="preserve">выдает информацию о пользователях. Команда </w:t>
      </w:r>
      <w:r w:rsidRPr="00F37EFB">
        <w:rPr>
          <w:bCs/>
          <w:color w:val="2A2A2A"/>
          <w:spacing w:val="-4"/>
          <w:lang w:val="en-US"/>
        </w:rPr>
        <w:t>finger</w:t>
      </w:r>
      <w:r>
        <w:rPr>
          <w:bCs/>
          <w:color w:val="2A2A2A"/>
          <w:spacing w:val="-4"/>
        </w:rPr>
        <w:t xml:space="preserve"> без параметров выдаст информацию о всех пользователях в кратком формате. Команда </w:t>
      </w:r>
      <w:r w:rsidRPr="00F37EFB">
        <w:rPr>
          <w:bCs/>
          <w:color w:val="2A2A2A"/>
          <w:spacing w:val="-4"/>
          <w:lang w:val="en-US"/>
        </w:rPr>
        <w:t>finger</w:t>
      </w:r>
      <w:r>
        <w:rPr>
          <w:bCs/>
          <w:color w:val="2A2A2A"/>
          <w:spacing w:val="-4"/>
        </w:rPr>
        <w:t xml:space="preserve"> с именем пользователя – информацию о этом пользователи (имя пользователя, основной каталог, оболочка, время пребывания в системе и т.д.). </w:t>
      </w:r>
    </w:p>
    <w:p w:rsidR="00523062" w:rsidRPr="002A2A51" w:rsidRDefault="00523062" w:rsidP="00523062">
      <w:pPr>
        <w:shd w:val="clear" w:color="auto" w:fill="FFFFFF"/>
        <w:ind w:left="24" w:firstLine="546"/>
        <w:jc w:val="both"/>
        <w:rPr>
          <w:bCs/>
          <w:color w:val="2A2A2A"/>
          <w:spacing w:val="-4"/>
        </w:rPr>
      </w:pPr>
      <w:r w:rsidRPr="00F37EFB">
        <w:rPr>
          <w:b/>
          <w:bCs/>
          <w:color w:val="2A2A2A"/>
          <w:spacing w:val="-4"/>
          <w:lang w:val="en-US"/>
        </w:rPr>
        <w:t>pkg</w:t>
      </w:r>
      <w:r w:rsidRPr="00F37EFB">
        <w:rPr>
          <w:b/>
          <w:bCs/>
          <w:color w:val="2A2A2A"/>
          <w:spacing w:val="-4"/>
        </w:rPr>
        <w:t>_</w:t>
      </w:r>
      <w:r w:rsidRPr="00F37EFB">
        <w:rPr>
          <w:b/>
          <w:bCs/>
          <w:color w:val="2A2A2A"/>
          <w:spacing w:val="-4"/>
          <w:lang w:val="en-US"/>
        </w:rPr>
        <w:t>info</w:t>
      </w:r>
      <w:r w:rsidRPr="002A2A51">
        <w:rPr>
          <w:bCs/>
          <w:color w:val="2A2A2A"/>
          <w:spacing w:val="-4"/>
        </w:rPr>
        <w:t xml:space="preserve"> – </w:t>
      </w:r>
      <w:r>
        <w:rPr>
          <w:bCs/>
          <w:color w:val="2A2A2A"/>
          <w:spacing w:val="-4"/>
        </w:rPr>
        <w:t>выдает пакеты установленные в системе.</w:t>
      </w:r>
    </w:p>
    <w:p w:rsidR="00523062" w:rsidRPr="002A2A51" w:rsidRDefault="00523062" w:rsidP="00523062">
      <w:pPr>
        <w:shd w:val="clear" w:color="auto" w:fill="FFFFFF"/>
        <w:ind w:left="24" w:firstLine="546"/>
        <w:jc w:val="both"/>
        <w:rPr>
          <w:bCs/>
          <w:color w:val="2A2A2A"/>
          <w:spacing w:val="-4"/>
        </w:rPr>
      </w:pPr>
      <w:r w:rsidRPr="00F37EFB">
        <w:rPr>
          <w:b/>
          <w:bCs/>
          <w:color w:val="2A2A2A"/>
          <w:spacing w:val="-4"/>
          <w:lang w:val="en-US"/>
        </w:rPr>
        <w:t>hostname</w:t>
      </w:r>
      <w:r>
        <w:rPr>
          <w:bCs/>
          <w:color w:val="2A2A2A"/>
          <w:spacing w:val="-4"/>
        </w:rPr>
        <w:t xml:space="preserve"> – определяет имя хоста (компьютеры </w:t>
      </w:r>
      <w:r>
        <w:rPr>
          <w:bCs/>
          <w:color w:val="2A2A2A"/>
          <w:spacing w:val="-4"/>
          <w:lang w:val="en-US"/>
        </w:rPr>
        <w:t>Unix</w:t>
      </w:r>
      <w:r>
        <w:rPr>
          <w:bCs/>
          <w:color w:val="2A2A2A"/>
          <w:spacing w:val="-4"/>
        </w:rPr>
        <w:t>-систем называются хостами).</w:t>
      </w:r>
    </w:p>
    <w:p w:rsidR="00523062" w:rsidRPr="00F37EFB" w:rsidRDefault="00523062" w:rsidP="00523062">
      <w:pPr>
        <w:shd w:val="clear" w:color="auto" w:fill="FFFFFF"/>
        <w:ind w:left="24" w:firstLine="546"/>
        <w:jc w:val="both"/>
        <w:rPr>
          <w:bCs/>
          <w:color w:val="2A2A2A"/>
          <w:spacing w:val="-4"/>
        </w:rPr>
      </w:pPr>
      <w:r w:rsidRPr="00F37EFB">
        <w:rPr>
          <w:b/>
          <w:bCs/>
          <w:color w:val="2A2A2A"/>
          <w:spacing w:val="-4"/>
          <w:lang w:val="en-US"/>
        </w:rPr>
        <w:t>uname</w:t>
      </w:r>
      <w:r>
        <w:rPr>
          <w:bCs/>
          <w:color w:val="2A2A2A"/>
          <w:spacing w:val="-4"/>
        </w:rPr>
        <w:t xml:space="preserve"> – выводит информацию о Вашей машине, включая тип операционной системы, ее версию, архитектуру, количество </w:t>
      </w:r>
      <w:r>
        <w:rPr>
          <w:bCs/>
          <w:color w:val="2A2A2A"/>
          <w:spacing w:val="-4"/>
          <w:lang w:val="en-US"/>
        </w:rPr>
        <w:t>CPU</w:t>
      </w:r>
      <w:r>
        <w:rPr>
          <w:bCs/>
          <w:color w:val="2A2A2A"/>
          <w:spacing w:val="-4"/>
        </w:rPr>
        <w:t xml:space="preserve">, имя, версия ядра. Команда </w:t>
      </w:r>
      <w:r w:rsidRPr="00145C1F">
        <w:rPr>
          <w:b/>
          <w:bCs/>
          <w:i/>
          <w:color w:val="2A2A2A"/>
          <w:spacing w:val="-4"/>
          <w:lang w:val="en-US"/>
        </w:rPr>
        <w:t>uname</w:t>
      </w:r>
      <w:r>
        <w:rPr>
          <w:bCs/>
          <w:color w:val="2A2A2A"/>
          <w:spacing w:val="-4"/>
        </w:rPr>
        <w:t xml:space="preserve"> без параметров выдаст просто тип операционной системы. Опция </w:t>
      </w:r>
      <w:r w:rsidRPr="00F37EFB">
        <w:rPr>
          <w:b/>
          <w:bCs/>
          <w:i/>
          <w:color w:val="2A2A2A"/>
          <w:spacing w:val="-4"/>
          <w:lang w:val="en-US"/>
        </w:rPr>
        <w:t>a</w:t>
      </w:r>
      <w:r w:rsidRPr="00F37EFB">
        <w:rPr>
          <w:bCs/>
          <w:color w:val="2A2A2A"/>
          <w:spacing w:val="-4"/>
        </w:rPr>
        <w:t xml:space="preserve">– </w:t>
      </w:r>
      <w:r>
        <w:rPr>
          <w:bCs/>
          <w:color w:val="2A2A2A"/>
          <w:spacing w:val="-4"/>
        </w:rPr>
        <w:t xml:space="preserve">выдает полную информацию. Опция </w:t>
      </w:r>
      <w:r w:rsidRPr="00F37EFB">
        <w:rPr>
          <w:b/>
          <w:bCs/>
          <w:i/>
          <w:color w:val="2A2A2A"/>
          <w:spacing w:val="-4"/>
          <w:lang w:val="en-US"/>
        </w:rPr>
        <w:t>i</w:t>
      </w:r>
      <w:r>
        <w:rPr>
          <w:bCs/>
          <w:color w:val="2A2A2A"/>
          <w:spacing w:val="-4"/>
        </w:rPr>
        <w:t xml:space="preserve">– выдает платформу. Опция </w:t>
      </w:r>
      <w:r w:rsidRPr="00F37EFB">
        <w:rPr>
          <w:b/>
          <w:bCs/>
          <w:i/>
          <w:color w:val="2A2A2A"/>
          <w:spacing w:val="-4"/>
          <w:lang w:val="en-US"/>
        </w:rPr>
        <w:t>n</w:t>
      </w:r>
      <w:r w:rsidRPr="00F37EFB">
        <w:rPr>
          <w:bCs/>
          <w:color w:val="2A2A2A"/>
          <w:spacing w:val="-4"/>
        </w:rPr>
        <w:t xml:space="preserve"> – </w:t>
      </w:r>
      <w:r>
        <w:rPr>
          <w:bCs/>
          <w:color w:val="2A2A2A"/>
          <w:spacing w:val="-4"/>
        </w:rPr>
        <w:t xml:space="preserve">выдает имя машины. Опция </w:t>
      </w:r>
      <w:r w:rsidRPr="00F37EFB">
        <w:rPr>
          <w:b/>
          <w:bCs/>
          <w:i/>
          <w:color w:val="2A2A2A"/>
          <w:spacing w:val="-4"/>
          <w:lang w:val="en-US"/>
        </w:rPr>
        <w:t>p</w:t>
      </w:r>
      <w:r>
        <w:rPr>
          <w:bCs/>
          <w:color w:val="2A2A2A"/>
          <w:spacing w:val="-4"/>
        </w:rPr>
        <w:t xml:space="preserve"> – выдает тип </w:t>
      </w:r>
      <w:r>
        <w:rPr>
          <w:bCs/>
          <w:color w:val="2A2A2A"/>
          <w:spacing w:val="-4"/>
          <w:lang w:val="en-US"/>
        </w:rPr>
        <w:t>CPU</w:t>
      </w:r>
      <w:r>
        <w:rPr>
          <w:bCs/>
          <w:color w:val="2A2A2A"/>
          <w:spacing w:val="-4"/>
        </w:rPr>
        <w:t xml:space="preserve">.Опция </w:t>
      </w:r>
      <w:r w:rsidRPr="00F37EFB">
        <w:rPr>
          <w:b/>
          <w:bCs/>
          <w:i/>
          <w:color w:val="2A2A2A"/>
          <w:spacing w:val="-4"/>
          <w:lang w:val="en-US"/>
        </w:rPr>
        <w:t>r</w:t>
      </w:r>
      <w:r>
        <w:rPr>
          <w:bCs/>
          <w:color w:val="2A2A2A"/>
          <w:spacing w:val="-4"/>
        </w:rPr>
        <w:t>– выдает номер релиза операционной системы.</w:t>
      </w:r>
      <w:r w:rsidR="00E11728">
        <w:rPr>
          <w:bCs/>
          <w:color w:val="2A2A2A"/>
          <w:spacing w:val="-4"/>
        </w:rPr>
        <w:t xml:space="preserve"> </w:t>
      </w:r>
      <w:r>
        <w:rPr>
          <w:bCs/>
          <w:color w:val="2A2A2A"/>
          <w:spacing w:val="-4"/>
        </w:rPr>
        <w:t xml:space="preserve">Опция </w:t>
      </w:r>
      <w:r w:rsidRPr="00F37EFB">
        <w:rPr>
          <w:b/>
          <w:bCs/>
          <w:i/>
          <w:color w:val="2A2A2A"/>
          <w:spacing w:val="-4"/>
          <w:lang w:val="en-US"/>
        </w:rPr>
        <w:t>s</w:t>
      </w:r>
      <w:r>
        <w:rPr>
          <w:bCs/>
          <w:color w:val="2A2A2A"/>
          <w:spacing w:val="-4"/>
        </w:rPr>
        <w:t xml:space="preserve"> – выдает название операционной системы.</w:t>
      </w:r>
    </w:p>
    <w:p w:rsidR="00523062" w:rsidRDefault="00523062" w:rsidP="00523062">
      <w:pPr>
        <w:shd w:val="clear" w:color="auto" w:fill="FFFFFF"/>
        <w:ind w:left="24" w:firstLine="546"/>
        <w:jc w:val="both"/>
        <w:rPr>
          <w:bCs/>
          <w:color w:val="2A2A2A"/>
          <w:spacing w:val="-4"/>
        </w:rPr>
      </w:pPr>
      <w:r w:rsidRPr="00145C1F">
        <w:rPr>
          <w:b/>
          <w:bCs/>
          <w:color w:val="2A2A2A"/>
          <w:spacing w:val="-4"/>
          <w:lang w:val="en-US"/>
        </w:rPr>
        <w:t>df</w:t>
      </w:r>
      <w:r>
        <w:rPr>
          <w:bCs/>
          <w:color w:val="2A2A2A"/>
          <w:spacing w:val="-4"/>
        </w:rPr>
        <w:t xml:space="preserve"> – показывает состояние файловой системы.</w:t>
      </w:r>
    </w:p>
    <w:p w:rsidR="00523062" w:rsidRPr="00145C1F" w:rsidRDefault="00523062" w:rsidP="00523062">
      <w:pPr>
        <w:shd w:val="clear" w:color="auto" w:fill="FFFFFF"/>
        <w:ind w:left="24" w:firstLine="546"/>
        <w:jc w:val="both"/>
        <w:rPr>
          <w:bCs/>
          <w:color w:val="2A2A2A"/>
          <w:spacing w:val="-4"/>
        </w:rPr>
      </w:pPr>
      <w:r w:rsidRPr="00145C1F">
        <w:rPr>
          <w:b/>
          <w:bCs/>
          <w:color w:val="2A2A2A"/>
          <w:spacing w:val="-4"/>
          <w:lang w:val="en-US"/>
        </w:rPr>
        <w:t>lsmod</w:t>
      </w:r>
      <w:r>
        <w:rPr>
          <w:bCs/>
          <w:color w:val="2A2A2A"/>
          <w:spacing w:val="-4"/>
        </w:rPr>
        <w:t xml:space="preserve"> – показывает список активных модулей в ядре.</w:t>
      </w:r>
    </w:p>
    <w:p w:rsidR="00523062" w:rsidRPr="00145C1F" w:rsidRDefault="00523062" w:rsidP="00523062">
      <w:pPr>
        <w:shd w:val="clear" w:color="auto" w:fill="FFFFFF"/>
        <w:ind w:left="24" w:firstLine="546"/>
        <w:jc w:val="both"/>
        <w:rPr>
          <w:bCs/>
          <w:color w:val="2A2A2A"/>
          <w:spacing w:val="-4"/>
        </w:rPr>
      </w:pPr>
      <w:r w:rsidRPr="00145C1F">
        <w:rPr>
          <w:b/>
          <w:bCs/>
          <w:color w:val="2A2A2A"/>
          <w:spacing w:val="-4"/>
          <w:lang w:val="en-US"/>
        </w:rPr>
        <w:t>ps</w:t>
      </w:r>
      <w:r>
        <w:rPr>
          <w:bCs/>
          <w:color w:val="2A2A2A"/>
          <w:spacing w:val="-4"/>
        </w:rPr>
        <w:t xml:space="preserve"> – выдает список запущенных процессов. Команда </w:t>
      </w:r>
      <w:r w:rsidRPr="00145C1F">
        <w:rPr>
          <w:b/>
          <w:bCs/>
          <w:i/>
          <w:color w:val="2A2A2A"/>
          <w:spacing w:val="-4"/>
          <w:lang w:val="en-US"/>
        </w:rPr>
        <w:t>ps</w:t>
      </w:r>
      <w:r>
        <w:rPr>
          <w:bCs/>
          <w:color w:val="2A2A2A"/>
          <w:spacing w:val="-4"/>
        </w:rPr>
        <w:t xml:space="preserve"> без параметров выдаетвсе процессы, принадлежащие запустившему их пользователю. Опция </w:t>
      </w:r>
      <w:r w:rsidRPr="00145C1F">
        <w:rPr>
          <w:b/>
          <w:bCs/>
          <w:i/>
          <w:color w:val="2A2A2A"/>
          <w:spacing w:val="-4"/>
        </w:rPr>
        <w:t>а</w:t>
      </w:r>
      <w:r>
        <w:rPr>
          <w:bCs/>
          <w:color w:val="2A2A2A"/>
          <w:spacing w:val="-4"/>
        </w:rPr>
        <w:t xml:space="preserve"> – выдает процессы всех пользователей системы. Опция </w:t>
      </w:r>
      <w:r w:rsidRPr="00145C1F">
        <w:rPr>
          <w:b/>
          <w:bCs/>
          <w:i/>
          <w:color w:val="2A2A2A"/>
          <w:spacing w:val="-4"/>
          <w:lang w:val="en-US"/>
        </w:rPr>
        <w:t>u</w:t>
      </w:r>
      <w:r>
        <w:rPr>
          <w:bCs/>
          <w:color w:val="2A2A2A"/>
          <w:spacing w:val="-4"/>
        </w:rPr>
        <w:t xml:space="preserve">– выдает полную информацию о каждом процессе. </w:t>
      </w:r>
    </w:p>
    <w:p w:rsidR="00523062" w:rsidRDefault="00523062" w:rsidP="00523062">
      <w:pPr>
        <w:shd w:val="clear" w:color="auto" w:fill="FFFFFF"/>
        <w:ind w:left="24" w:firstLine="546"/>
        <w:jc w:val="both"/>
        <w:rPr>
          <w:bCs/>
          <w:color w:val="2A2A2A"/>
          <w:spacing w:val="-4"/>
        </w:rPr>
      </w:pPr>
      <w:r w:rsidRPr="00145C1F">
        <w:rPr>
          <w:b/>
          <w:bCs/>
          <w:color w:val="2A2A2A"/>
          <w:spacing w:val="-4"/>
          <w:lang w:val="en-US"/>
        </w:rPr>
        <w:t>top</w:t>
      </w:r>
      <w:r>
        <w:rPr>
          <w:bCs/>
          <w:color w:val="2A2A2A"/>
          <w:spacing w:val="-4"/>
        </w:rPr>
        <w:t xml:space="preserve"> – показывает какие процессы запущены и сколько они потребляют процессорного времени</w:t>
      </w:r>
    </w:p>
    <w:p w:rsidR="00523062" w:rsidRPr="00EB1BE3" w:rsidRDefault="00523062" w:rsidP="00523062">
      <w:pPr>
        <w:shd w:val="clear" w:color="auto" w:fill="FFFFFF"/>
        <w:ind w:left="24" w:firstLine="546"/>
        <w:jc w:val="both"/>
        <w:rPr>
          <w:bCs/>
          <w:color w:val="2A2A2A"/>
          <w:spacing w:val="-4"/>
        </w:rPr>
      </w:pPr>
      <w:r>
        <w:rPr>
          <w:bCs/>
          <w:color w:val="2A2A2A"/>
          <w:spacing w:val="-4"/>
        </w:rPr>
        <w:t>(</w:t>
      </w:r>
      <w:r w:rsidRPr="00EB1BE3">
        <w:rPr>
          <w:bCs/>
          <w:color w:val="2A2A2A"/>
          <w:spacing w:val="-4"/>
        </w:rPr>
        <w:t>https://wiki.dieg.info/top</w:t>
      </w:r>
      <w:r>
        <w:rPr>
          <w:bCs/>
          <w:color w:val="2A2A2A"/>
          <w:spacing w:val="-4"/>
        </w:rPr>
        <w:t>)</w:t>
      </w:r>
    </w:p>
    <w:p w:rsidR="00523062" w:rsidRDefault="00523062" w:rsidP="00523062">
      <w:pPr>
        <w:shd w:val="clear" w:color="auto" w:fill="FFFFFF"/>
        <w:ind w:left="24" w:firstLine="546"/>
        <w:jc w:val="both"/>
        <w:rPr>
          <w:bCs/>
          <w:color w:val="2A2A2A"/>
          <w:spacing w:val="-4"/>
        </w:rPr>
      </w:pPr>
      <w:r w:rsidRPr="00145C1F">
        <w:rPr>
          <w:b/>
          <w:bCs/>
          <w:color w:val="2A2A2A"/>
          <w:spacing w:val="-4"/>
          <w:lang w:val="en-US"/>
        </w:rPr>
        <w:t>fsck</w:t>
      </w:r>
      <w:r w:rsidRPr="002A2A51">
        <w:rPr>
          <w:bCs/>
          <w:color w:val="2A2A2A"/>
          <w:spacing w:val="-4"/>
        </w:rPr>
        <w:t xml:space="preserve"> (</w:t>
      </w:r>
      <w:r>
        <w:rPr>
          <w:bCs/>
          <w:color w:val="2A2A2A"/>
          <w:spacing w:val="-4"/>
        </w:rPr>
        <w:t>или</w:t>
      </w:r>
      <w:r w:rsidRPr="00145C1F">
        <w:rPr>
          <w:b/>
          <w:bCs/>
          <w:color w:val="2A2A2A"/>
          <w:spacing w:val="-4"/>
          <w:lang w:val="en-US"/>
        </w:rPr>
        <w:t>e</w:t>
      </w:r>
      <w:r w:rsidRPr="00145C1F">
        <w:rPr>
          <w:b/>
          <w:bCs/>
          <w:color w:val="2A2A2A"/>
          <w:spacing w:val="-4"/>
        </w:rPr>
        <w:t>2</w:t>
      </w:r>
      <w:r w:rsidRPr="00145C1F">
        <w:rPr>
          <w:b/>
          <w:bCs/>
          <w:color w:val="2A2A2A"/>
          <w:spacing w:val="-4"/>
          <w:lang w:val="en-US"/>
        </w:rPr>
        <w:t>fsck</w:t>
      </w:r>
      <w:r w:rsidRPr="002A2A51">
        <w:rPr>
          <w:bCs/>
          <w:color w:val="2A2A2A"/>
          <w:spacing w:val="-4"/>
        </w:rPr>
        <w:t xml:space="preserve">) – </w:t>
      </w:r>
      <w:r>
        <w:rPr>
          <w:bCs/>
          <w:color w:val="2A2A2A"/>
          <w:spacing w:val="-4"/>
        </w:rPr>
        <w:t>проверяет целостность и работоспособность файловой системы.</w:t>
      </w:r>
    </w:p>
    <w:p w:rsidR="00523062" w:rsidRDefault="00523062" w:rsidP="00523062">
      <w:pPr>
        <w:shd w:val="clear" w:color="auto" w:fill="FFFFFF"/>
        <w:ind w:left="24" w:firstLine="546"/>
        <w:jc w:val="both"/>
      </w:pPr>
      <w:r w:rsidRPr="004924E2">
        <w:rPr>
          <w:b/>
          <w:color w:val="222222"/>
        </w:rPr>
        <w:t>id</w:t>
      </w:r>
      <w:r w:rsidRPr="004924E2">
        <w:t xml:space="preserve"> – выводит входное имя пользователя и соответствующий ему UID, а также </w:t>
      </w:r>
      <w:r w:rsidRPr="004924E2">
        <w:rPr>
          <w:lang w:val="en-US"/>
        </w:rPr>
        <w:t>GID</w:t>
      </w:r>
      <w:r w:rsidRPr="004924E2">
        <w:t xml:space="preserve"> группы по умолчанию и полный список групп, членом которых он является.</w:t>
      </w:r>
    </w:p>
    <w:p w:rsidR="00523062" w:rsidRPr="004924E2" w:rsidRDefault="00523062" w:rsidP="00523062">
      <w:pPr>
        <w:shd w:val="clear" w:color="auto" w:fill="FFFFFF"/>
        <w:ind w:left="24" w:firstLine="546"/>
        <w:jc w:val="both"/>
        <w:rPr>
          <w:bCs/>
          <w:color w:val="2A2A2A"/>
          <w:spacing w:val="-4"/>
        </w:rPr>
      </w:pPr>
      <w:r>
        <w:rPr>
          <w:b/>
          <w:color w:val="222222"/>
          <w:lang w:val="en-US"/>
        </w:rPr>
        <w:lastRenderedPageBreak/>
        <w:t>date</w:t>
      </w:r>
      <w:r w:rsidRPr="00523062">
        <w:rPr>
          <w:bCs/>
          <w:color w:val="2A2A2A"/>
          <w:spacing w:val="-4"/>
        </w:rPr>
        <w:t xml:space="preserve">– </w:t>
      </w:r>
      <w:r>
        <w:rPr>
          <w:bCs/>
          <w:color w:val="2A2A2A"/>
          <w:spacing w:val="-4"/>
        </w:rPr>
        <w:t>выводит системную дату.</w:t>
      </w:r>
    </w:p>
    <w:p w:rsidR="00523062" w:rsidRDefault="00523062" w:rsidP="00523062">
      <w:pPr>
        <w:shd w:val="clear" w:color="auto" w:fill="FFFFFF"/>
        <w:ind w:left="24" w:firstLine="546"/>
        <w:jc w:val="both"/>
        <w:rPr>
          <w:bCs/>
          <w:color w:val="2A2A2A"/>
          <w:spacing w:val="-4"/>
        </w:rPr>
      </w:pPr>
      <w:r>
        <w:rPr>
          <w:b/>
          <w:color w:val="222222"/>
          <w:lang w:val="en-US"/>
        </w:rPr>
        <w:t>cal</w:t>
      </w:r>
      <w:r w:rsidRPr="004924E2">
        <w:rPr>
          <w:bCs/>
          <w:color w:val="2A2A2A"/>
          <w:spacing w:val="-4"/>
        </w:rPr>
        <w:t xml:space="preserve">– </w:t>
      </w:r>
      <w:r>
        <w:rPr>
          <w:bCs/>
          <w:color w:val="2A2A2A"/>
          <w:spacing w:val="-4"/>
        </w:rPr>
        <w:t>показывает календарь с указанием текущей даты.</w:t>
      </w:r>
    </w:p>
    <w:p w:rsidR="00523062" w:rsidRDefault="00523062" w:rsidP="00523062">
      <w:pPr>
        <w:shd w:val="clear" w:color="auto" w:fill="FFFFFF"/>
        <w:ind w:left="24" w:firstLine="546"/>
        <w:jc w:val="both"/>
        <w:rPr>
          <w:bCs/>
          <w:color w:val="2A2A2A"/>
          <w:spacing w:val="-4"/>
        </w:rPr>
      </w:pPr>
      <w:r w:rsidRPr="00754553">
        <w:rPr>
          <w:b/>
          <w:color w:val="222222"/>
        </w:rPr>
        <w:t>/</w:t>
      </w:r>
      <w:r w:rsidRPr="00754553">
        <w:rPr>
          <w:b/>
          <w:color w:val="222222"/>
          <w:lang w:val="en-US"/>
        </w:rPr>
        <w:t>etc</w:t>
      </w:r>
      <w:r w:rsidRPr="00754553">
        <w:rPr>
          <w:b/>
          <w:color w:val="222222"/>
        </w:rPr>
        <w:t>/</w:t>
      </w:r>
      <w:r w:rsidRPr="00754553">
        <w:rPr>
          <w:b/>
          <w:color w:val="222222"/>
          <w:lang w:val="en-US"/>
        </w:rPr>
        <w:t>X</w:t>
      </w:r>
      <w:r w:rsidRPr="00754553">
        <w:rPr>
          <w:b/>
          <w:color w:val="222222"/>
        </w:rPr>
        <w:t>11/</w:t>
      </w:r>
      <w:r w:rsidRPr="00754553">
        <w:rPr>
          <w:b/>
          <w:color w:val="222222"/>
          <w:lang w:val="en-US"/>
        </w:rPr>
        <w:t>xorg</w:t>
      </w:r>
      <w:r w:rsidRPr="00754553">
        <w:rPr>
          <w:b/>
          <w:bCs/>
          <w:color w:val="2A2A2A"/>
          <w:spacing w:val="-4"/>
        </w:rPr>
        <w:t>.</w:t>
      </w:r>
      <w:r w:rsidRPr="00754553">
        <w:rPr>
          <w:b/>
          <w:bCs/>
          <w:color w:val="2A2A2A"/>
          <w:spacing w:val="-4"/>
          <w:lang w:val="en-US"/>
        </w:rPr>
        <w:t>conf</w:t>
      </w:r>
      <w:r w:rsidRPr="00754553">
        <w:rPr>
          <w:bCs/>
          <w:color w:val="2A2A2A"/>
          <w:spacing w:val="-4"/>
        </w:rPr>
        <w:t xml:space="preserve"> – файл настройки (мышь, клавиатура и т.д.).</w:t>
      </w:r>
    </w:p>
    <w:p w:rsidR="00523062" w:rsidRDefault="00523062" w:rsidP="00523062">
      <w:pPr>
        <w:shd w:val="clear" w:color="auto" w:fill="FFFFFF"/>
        <w:ind w:left="24" w:firstLine="546"/>
        <w:jc w:val="both"/>
        <w:rPr>
          <w:color w:val="222222"/>
        </w:rPr>
      </w:pPr>
      <w:r>
        <w:rPr>
          <w:b/>
          <w:color w:val="222222"/>
        </w:rPr>
        <w:t>/</w:t>
      </w:r>
      <w:r>
        <w:rPr>
          <w:b/>
          <w:color w:val="222222"/>
          <w:lang w:val="en-US"/>
        </w:rPr>
        <w:t>etc</w:t>
      </w:r>
      <w:r w:rsidRPr="00EC73E5">
        <w:rPr>
          <w:b/>
          <w:color w:val="222222"/>
        </w:rPr>
        <w:t>/</w:t>
      </w:r>
      <w:r>
        <w:rPr>
          <w:b/>
          <w:color w:val="222222"/>
          <w:lang w:val="en-US"/>
        </w:rPr>
        <w:t>inittab</w:t>
      </w:r>
      <w:r w:rsidRPr="00EC73E5">
        <w:rPr>
          <w:color w:val="222222"/>
        </w:rPr>
        <w:t xml:space="preserve">– </w:t>
      </w:r>
      <w:r>
        <w:rPr>
          <w:color w:val="222222"/>
        </w:rPr>
        <w:t>отвечает за запуск графики, Х-ов.</w:t>
      </w:r>
    </w:p>
    <w:p w:rsidR="00523062" w:rsidRPr="004C3BA0" w:rsidRDefault="00523062" w:rsidP="00523062">
      <w:pPr>
        <w:shd w:val="clear" w:color="auto" w:fill="FFFFFF"/>
        <w:ind w:left="24" w:firstLine="546"/>
        <w:jc w:val="both"/>
        <w:rPr>
          <w:bCs/>
          <w:color w:val="2A2A2A"/>
          <w:spacing w:val="-4"/>
        </w:rPr>
      </w:pPr>
      <w:r>
        <w:rPr>
          <w:b/>
          <w:color w:val="222222"/>
        </w:rPr>
        <w:t>/</w:t>
      </w:r>
      <w:r>
        <w:rPr>
          <w:b/>
          <w:color w:val="222222"/>
          <w:lang w:val="en-US"/>
        </w:rPr>
        <w:t>etc</w:t>
      </w:r>
      <w:r w:rsidRPr="00EC73E5">
        <w:rPr>
          <w:b/>
          <w:color w:val="222222"/>
        </w:rPr>
        <w:t>/</w:t>
      </w:r>
      <w:r>
        <w:rPr>
          <w:b/>
          <w:color w:val="222222"/>
          <w:lang w:val="en-US"/>
        </w:rPr>
        <w:t>X</w:t>
      </w:r>
      <w:r w:rsidRPr="00EC73E5">
        <w:rPr>
          <w:b/>
          <w:color w:val="222222"/>
        </w:rPr>
        <w:t>11/</w:t>
      </w:r>
      <w:r>
        <w:rPr>
          <w:b/>
          <w:color w:val="222222"/>
          <w:lang w:val="en-US"/>
        </w:rPr>
        <w:t>xinitrc</w:t>
      </w:r>
      <w:r w:rsidRPr="004C3BA0">
        <w:rPr>
          <w:b/>
          <w:color w:val="222222"/>
        </w:rPr>
        <w:t xml:space="preserve"> – </w:t>
      </w:r>
      <w:r w:rsidRPr="004C3BA0">
        <w:rPr>
          <w:color w:val="222222"/>
        </w:rPr>
        <w:t>содержит команды оболочки, которые выполняются в сеансе Х при регистрации.</w:t>
      </w:r>
    </w:p>
    <w:p w:rsidR="00523062" w:rsidRPr="00B0671B" w:rsidRDefault="00523062" w:rsidP="00523062">
      <w:pPr>
        <w:shd w:val="clear" w:color="auto" w:fill="FFFFFF"/>
        <w:ind w:left="24" w:firstLine="546"/>
        <w:jc w:val="both"/>
        <w:rPr>
          <w:bCs/>
          <w:color w:val="2A2A2A"/>
          <w:spacing w:val="-4"/>
        </w:rPr>
      </w:pPr>
      <w:r>
        <w:rPr>
          <w:b/>
          <w:color w:val="222222"/>
        </w:rPr>
        <w:t>/</w:t>
      </w:r>
      <w:r>
        <w:rPr>
          <w:b/>
          <w:color w:val="222222"/>
          <w:lang w:val="en-US"/>
        </w:rPr>
        <w:t>etc</w:t>
      </w:r>
      <w:r w:rsidRPr="00EC73E5">
        <w:rPr>
          <w:b/>
          <w:color w:val="222222"/>
        </w:rPr>
        <w:t>/</w:t>
      </w:r>
      <w:r>
        <w:rPr>
          <w:b/>
          <w:bCs/>
          <w:color w:val="2A2A2A"/>
          <w:spacing w:val="-4"/>
          <w:lang w:val="en-US"/>
        </w:rPr>
        <w:t>fstab</w:t>
      </w:r>
      <w:r w:rsidRPr="00EC4FBB">
        <w:rPr>
          <w:bCs/>
          <w:color w:val="2A2A2A"/>
          <w:spacing w:val="-4"/>
        </w:rPr>
        <w:t>–</w:t>
      </w:r>
      <w:r>
        <w:rPr>
          <w:bCs/>
          <w:color w:val="2A2A2A"/>
          <w:spacing w:val="-4"/>
        </w:rPr>
        <w:t xml:space="preserve"> содержит файловые системы, которые автоматически монтируются при загрузке системы. Параметры файла: </w:t>
      </w:r>
      <w:r w:rsidRPr="00EC4FBB">
        <w:rPr>
          <w:b/>
          <w:bCs/>
          <w:color w:val="2A2A2A"/>
          <w:spacing w:val="-4"/>
          <w:lang w:val="en-US"/>
        </w:rPr>
        <w:t>device</w:t>
      </w:r>
      <w:r>
        <w:rPr>
          <w:bCs/>
          <w:color w:val="2A2A2A"/>
          <w:spacing w:val="-4"/>
        </w:rPr>
        <w:t xml:space="preserve">– имя устройства раздела (т.е. монтируемой файловой системы – </w:t>
      </w:r>
      <w:r>
        <w:rPr>
          <w:bCs/>
          <w:color w:val="2A2A2A"/>
          <w:spacing w:val="-4"/>
          <w:lang w:val="en-US"/>
        </w:rPr>
        <w:t>filesystem</w:t>
      </w:r>
      <w:r>
        <w:rPr>
          <w:bCs/>
          <w:color w:val="2A2A2A"/>
          <w:spacing w:val="-4"/>
        </w:rPr>
        <w:t xml:space="preserve">), </w:t>
      </w:r>
      <w:r w:rsidRPr="00EC4FBB">
        <w:rPr>
          <w:b/>
          <w:bCs/>
          <w:color w:val="2A2A2A"/>
          <w:spacing w:val="-4"/>
          <w:lang w:val="en-US"/>
        </w:rPr>
        <w:t>directory</w:t>
      </w:r>
      <w:r>
        <w:rPr>
          <w:bCs/>
          <w:color w:val="2A2A2A"/>
          <w:spacing w:val="-4"/>
        </w:rPr>
        <w:t xml:space="preserve">– точка монтирования (т.е. каталог, в который монтируется файловая система ), </w:t>
      </w:r>
      <w:r w:rsidRPr="00EC4FBB">
        <w:rPr>
          <w:b/>
          <w:bCs/>
          <w:color w:val="2A2A2A"/>
          <w:spacing w:val="-4"/>
          <w:lang w:val="en-US"/>
        </w:rPr>
        <w:t>type</w:t>
      </w:r>
      <w:r>
        <w:rPr>
          <w:bCs/>
          <w:color w:val="2A2A2A"/>
          <w:spacing w:val="-4"/>
        </w:rPr>
        <w:t>– тип файловой системы (</w:t>
      </w:r>
      <w:r>
        <w:rPr>
          <w:bCs/>
          <w:color w:val="2A2A2A"/>
          <w:spacing w:val="-4"/>
          <w:lang w:val="en-US"/>
        </w:rPr>
        <w:t>Linux</w:t>
      </w:r>
      <w:r w:rsidRPr="00EC4FBB">
        <w:rPr>
          <w:bCs/>
          <w:color w:val="2A2A2A"/>
          <w:spacing w:val="-4"/>
        </w:rPr>
        <w:t xml:space="preserve"> – </w:t>
      </w:r>
      <w:r>
        <w:rPr>
          <w:bCs/>
          <w:color w:val="2A2A2A"/>
          <w:spacing w:val="-4"/>
          <w:lang w:val="en-US"/>
        </w:rPr>
        <w:t>ext</w:t>
      </w:r>
      <w:r w:rsidRPr="00EC4FBB">
        <w:rPr>
          <w:bCs/>
          <w:color w:val="2A2A2A"/>
          <w:spacing w:val="-4"/>
        </w:rPr>
        <w:t xml:space="preserve">2, </w:t>
      </w:r>
      <w:r>
        <w:rPr>
          <w:bCs/>
          <w:color w:val="2A2A2A"/>
          <w:spacing w:val="-4"/>
          <w:lang w:val="en-US"/>
        </w:rPr>
        <w:t>ubuntu</w:t>
      </w:r>
      <w:r w:rsidRPr="00EC4FBB">
        <w:rPr>
          <w:bCs/>
          <w:color w:val="2A2A2A"/>
          <w:spacing w:val="-4"/>
        </w:rPr>
        <w:t xml:space="preserve"> – </w:t>
      </w:r>
      <w:r>
        <w:rPr>
          <w:bCs/>
          <w:color w:val="2A2A2A"/>
          <w:spacing w:val="-4"/>
          <w:lang w:val="en-US"/>
        </w:rPr>
        <w:t>ext</w:t>
      </w:r>
      <w:r w:rsidRPr="00EC4FBB">
        <w:rPr>
          <w:bCs/>
          <w:color w:val="2A2A2A"/>
          <w:spacing w:val="-4"/>
        </w:rPr>
        <w:t>3</w:t>
      </w:r>
      <w:r>
        <w:rPr>
          <w:bCs/>
          <w:color w:val="2A2A2A"/>
          <w:spacing w:val="-4"/>
        </w:rPr>
        <w:t xml:space="preserve">, раздел свопинга – </w:t>
      </w:r>
      <w:r>
        <w:rPr>
          <w:bCs/>
          <w:color w:val="2A2A2A"/>
          <w:spacing w:val="-4"/>
          <w:lang w:val="en-US"/>
        </w:rPr>
        <w:t>swap</w:t>
      </w:r>
      <w:r>
        <w:rPr>
          <w:bCs/>
          <w:color w:val="2A2A2A"/>
          <w:spacing w:val="-4"/>
        </w:rPr>
        <w:t xml:space="preserve">), </w:t>
      </w:r>
      <w:r w:rsidRPr="00EC4FBB">
        <w:rPr>
          <w:b/>
          <w:bCs/>
          <w:color w:val="2A2A2A"/>
          <w:spacing w:val="-4"/>
          <w:lang w:val="en-US"/>
        </w:rPr>
        <w:t>options</w:t>
      </w:r>
      <w:r>
        <w:rPr>
          <w:bCs/>
          <w:color w:val="2A2A2A"/>
          <w:spacing w:val="-4"/>
        </w:rPr>
        <w:t xml:space="preserve">– параметры монтирования (для файловых систем – </w:t>
      </w:r>
      <w:r>
        <w:rPr>
          <w:bCs/>
          <w:color w:val="2A2A2A"/>
          <w:spacing w:val="-4"/>
          <w:lang w:val="en-US"/>
        </w:rPr>
        <w:t>defaults</w:t>
      </w:r>
      <w:r w:rsidRPr="00EC4FBB">
        <w:rPr>
          <w:bCs/>
          <w:color w:val="2A2A2A"/>
          <w:spacing w:val="-4"/>
        </w:rPr>
        <w:t xml:space="preserve">, </w:t>
      </w:r>
      <w:r>
        <w:rPr>
          <w:bCs/>
          <w:color w:val="2A2A2A"/>
          <w:spacing w:val="-4"/>
        </w:rPr>
        <w:t xml:space="preserve">для свопа – </w:t>
      </w:r>
      <w:r>
        <w:rPr>
          <w:bCs/>
          <w:color w:val="2A2A2A"/>
          <w:spacing w:val="-4"/>
          <w:lang w:val="en-US"/>
        </w:rPr>
        <w:t>sw</w:t>
      </w:r>
      <w:r>
        <w:rPr>
          <w:bCs/>
          <w:color w:val="2A2A2A"/>
          <w:spacing w:val="-4"/>
        </w:rPr>
        <w:t xml:space="preserve">), </w:t>
      </w:r>
      <w:r>
        <w:rPr>
          <w:bCs/>
          <w:color w:val="2A2A2A"/>
          <w:spacing w:val="-4"/>
          <w:lang w:val="en-US"/>
        </w:rPr>
        <w:t>remount</w:t>
      </w:r>
      <w:r>
        <w:rPr>
          <w:bCs/>
          <w:color w:val="2A2A2A"/>
          <w:spacing w:val="-4"/>
        </w:rPr>
        <w:t xml:space="preserve">– перемонтирование уже смонтированной файловой системы, </w:t>
      </w:r>
      <w:r>
        <w:rPr>
          <w:bCs/>
          <w:color w:val="2A2A2A"/>
          <w:spacing w:val="-4"/>
          <w:lang w:val="en-US"/>
        </w:rPr>
        <w:t>ro</w:t>
      </w:r>
      <w:r>
        <w:rPr>
          <w:bCs/>
          <w:color w:val="2A2A2A"/>
          <w:spacing w:val="-4"/>
        </w:rPr>
        <w:t xml:space="preserve">– файлы этого устройства предоставлены только для чтения, </w:t>
      </w:r>
      <w:r>
        <w:rPr>
          <w:bCs/>
          <w:color w:val="2A2A2A"/>
          <w:spacing w:val="-4"/>
          <w:lang w:val="en-US"/>
        </w:rPr>
        <w:t>rw</w:t>
      </w:r>
      <w:r>
        <w:rPr>
          <w:bCs/>
          <w:color w:val="2A2A2A"/>
          <w:spacing w:val="-4"/>
        </w:rPr>
        <w:t xml:space="preserve">– файлы этого устройства предоставлены для чтения и записи, </w:t>
      </w:r>
      <w:r>
        <w:rPr>
          <w:bCs/>
          <w:color w:val="2A2A2A"/>
          <w:spacing w:val="-4"/>
          <w:lang w:val="en-US"/>
        </w:rPr>
        <w:t>noauto</w:t>
      </w:r>
      <w:r>
        <w:rPr>
          <w:bCs/>
          <w:color w:val="2A2A2A"/>
          <w:spacing w:val="-4"/>
        </w:rPr>
        <w:t xml:space="preserve">– не монтируется автоматически, </w:t>
      </w:r>
      <w:r>
        <w:rPr>
          <w:bCs/>
          <w:color w:val="2A2A2A"/>
          <w:spacing w:val="-4"/>
          <w:lang w:val="en-US"/>
        </w:rPr>
        <w:t>user</w:t>
      </w:r>
      <w:r>
        <w:rPr>
          <w:bCs/>
          <w:color w:val="2A2A2A"/>
          <w:spacing w:val="-4"/>
        </w:rPr>
        <w:t xml:space="preserve"> – любой пользователь может монтировать эту файловую систему, </w:t>
      </w:r>
      <w:r>
        <w:rPr>
          <w:bCs/>
          <w:color w:val="2A2A2A"/>
          <w:spacing w:val="-4"/>
          <w:lang w:val="en-US"/>
        </w:rPr>
        <w:t>proc</w:t>
      </w:r>
      <w:r>
        <w:rPr>
          <w:bCs/>
          <w:color w:val="2A2A2A"/>
          <w:spacing w:val="-4"/>
        </w:rPr>
        <w:t xml:space="preserve"> – виртуальная файловая система, используемая </w:t>
      </w:r>
      <w:r>
        <w:rPr>
          <w:bCs/>
          <w:color w:val="2A2A2A"/>
          <w:spacing w:val="-4"/>
          <w:lang w:val="en-US"/>
        </w:rPr>
        <w:t>Linux</w:t>
      </w:r>
      <w:r>
        <w:rPr>
          <w:bCs/>
          <w:color w:val="2A2A2A"/>
          <w:spacing w:val="-4"/>
        </w:rPr>
        <w:t xml:space="preserve"> для управления системными процессами, никакому реальному устройству она не соответствует.</w:t>
      </w:r>
    </w:p>
    <w:p w:rsidR="00523062" w:rsidRDefault="00523062" w:rsidP="00523062">
      <w:pPr>
        <w:shd w:val="clear" w:color="auto" w:fill="FFFFFF"/>
        <w:ind w:left="24" w:firstLine="546"/>
        <w:jc w:val="both"/>
      </w:pPr>
      <w:r w:rsidRPr="00F912C8">
        <w:rPr>
          <w:b/>
        </w:rPr>
        <w:t>/</w:t>
      </w:r>
      <w:r w:rsidRPr="00F912C8">
        <w:rPr>
          <w:b/>
          <w:lang w:val="en-US"/>
        </w:rPr>
        <w:t>etc</w:t>
      </w:r>
      <w:r w:rsidRPr="00F912C8">
        <w:rPr>
          <w:b/>
        </w:rPr>
        <w:t>/</w:t>
      </w:r>
      <w:r w:rsidRPr="00F912C8">
        <w:rPr>
          <w:b/>
          <w:lang w:val="en-US"/>
        </w:rPr>
        <w:t>group</w:t>
      </w:r>
      <w:r w:rsidRPr="00F912C8">
        <w:t xml:space="preserve"> – содержит полную информацию о группах (имя группы, пароль, идентификатор группы, список пользователей данной группы).</w:t>
      </w:r>
    </w:p>
    <w:p w:rsidR="00523062" w:rsidRDefault="00523062" w:rsidP="00523062">
      <w:pPr>
        <w:shd w:val="clear" w:color="auto" w:fill="FFFFFF"/>
        <w:ind w:left="24" w:firstLine="546"/>
        <w:jc w:val="both"/>
        <w:rPr>
          <w:color w:val="222222"/>
        </w:rPr>
      </w:pPr>
      <w:r w:rsidRPr="00F912C8">
        <w:rPr>
          <w:b/>
        </w:rPr>
        <w:t>/</w:t>
      </w:r>
      <w:r w:rsidRPr="00F912C8">
        <w:rPr>
          <w:b/>
          <w:lang w:val="en-US"/>
        </w:rPr>
        <w:t>etc</w:t>
      </w:r>
      <w:r w:rsidRPr="00F912C8">
        <w:rPr>
          <w:b/>
        </w:rPr>
        <w:t>/</w:t>
      </w:r>
      <w:r w:rsidRPr="00F912C8">
        <w:rPr>
          <w:b/>
          <w:color w:val="222222"/>
        </w:rPr>
        <w:t>passwd</w:t>
      </w:r>
      <w:r>
        <w:rPr>
          <w:b/>
          <w:color w:val="222222"/>
        </w:rPr>
        <w:t xml:space="preserve"> – </w:t>
      </w:r>
      <w:r>
        <w:rPr>
          <w:color w:val="222222"/>
        </w:rPr>
        <w:t xml:space="preserve">это файл паролей, который содержит (регистрационное имя пользователя, зашифрованный пароль, идентификатор пользователя, идентификатор группы, информацию об пользователи, начальный каталог, регистрационный </w:t>
      </w:r>
      <w:r>
        <w:rPr>
          <w:color w:val="222222"/>
          <w:lang w:val="en-US"/>
        </w:rPr>
        <w:t>shell</w:t>
      </w:r>
      <w:r>
        <w:rPr>
          <w:color w:val="222222"/>
        </w:rPr>
        <w:t xml:space="preserve"> по умолчанию).</w:t>
      </w:r>
    </w:p>
    <w:p w:rsidR="00523062" w:rsidRPr="00AC5CCB" w:rsidRDefault="00523062" w:rsidP="00523062">
      <w:pPr>
        <w:jc w:val="both"/>
      </w:pPr>
      <w:r w:rsidRPr="00AC5CCB">
        <w:rPr>
          <w:b/>
        </w:rPr>
        <w:t>Примечание:</w:t>
      </w:r>
      <w:r w:rsidR="00E11728">
        <w:rPr>
          <w:b/>
        </w:rPr>
        <w:t xml:space="preserve"> </w:t>
      </w:r>
      <w:r w:rsidRPr="00AC5CCB">
        <w:t xml:space="preserve">В Linux пользовательские пароли </w:t>
      </w:r>
      <w:r w:rsidRPr="00AC5CCB">
        <w:rPr>
          <w:b/>
          <w:bCs/>
        </w:rPr>
        <w:t xml:space="preserve">нигде </w:t>
      </w:r>
      <w:r w:rsidRPr="00AC5CCB">
        <w:t>не</w:t>
      </w:r>
      <w:r w:rsidR="00E11728">
        <w:t xml:space="preserve"> </w:t>
      </w:r>
      <w:r w:rsidRPr="00AC5CCB">
        <w:t xml:space="preserve">хранятся– ни в явном виде, ни в зашифрованном. Вместо этого хранится ключ (hash) пароля –комбинация символов, </w:t>
      </w:r>
      <w:r w:rsidRPr="00AC5CCB">
        <w:rPr>
          <w:b/>
          <w:bCs/>
        </w:rPr>
        <w:t xml:space="preserve">однозначно </w:t>
      </w:r>
      <w:r w:rsidRPr="00AC5CCB">
        <w:t>соответствующая паролю, из которой, однако, сам пароль получить</w:t>
      </w:r>
      <w:r w:rsidR="00E11728">
        <w:t xml:space="preserve"> </w:t>
      </w:r>
      <w:r w:rsidRPr="00AC5CCB">
        <w:t>нельзя. Иными словами, существует алгоритм превращения пароля в ключ, а алгоритма превращения ключа</w:t>
      </w:r>
      <w:r w:rsidR="00E11728">
        <w:t xml:space="preserve"> </w:t>
      </w:r>
      <w:r w:rsidRPr="00AC5CCB">
        <w:t>в пароль нет. Когда пользователь регистрируется в системе, из введенного им пароля изготавливается еще</w:t>
      </w:r>
      <w:r w:rsidR="00E11728">
        <w:t xml:space="preserve"> </w:t>
      </w:r>
      <w:r w:rsidRPr="00AC5CCB">
        <w:t>один ключ. Если он совпадает с тем, что хранится в учетной записи, значит, пароль правильный.ключ вместе с другими полями учетной записи, о которых всем</w:t>
      </w:r>
      <w:r w:rsidR="00E11728">
        <w:t xml:space="preserve"> </w:t>
      </w:r>
      <w:r w:rsidRPr="00AC5CCB">
        <w:t xml:space="preserve">знать не обязательно, из </w:t>
      </w:r>
      <w:r w:rsidRPr="00AC5CCB">
        <w:rPr>
          <w:i/>
          <w:color w:val="222222"/>
        </w:rPr>
        <w:t>/etc/passwd</w:t>
      </w:r>
      <w:r w:rsidRPr="00AC5CCB">
        <w:t xml:space="preserve">перенесли в «теневой» файл учетных записей – </w:t>
      </w:r>
      <w:r w:rsidRPr="00AC5CCB">
        <w:rPr>
          <w:i/>
          <w:color w:val="222222"/>
        </w:rPr>
        <w:t>/etc/shadow</w:t>
      </w:r>
      <w:r w:rsidRPr="00AC5CCB">
        <w:t>. На</w:t>
      </w:r>
      <w:r w:rsidR="00E11728">
        <w:t xml:space="preserve"> </w:t>
      </w:r>
      <w:r w:rsidRPr="00AC5CCB">
        <w:t>месте ключа в Linux должна быть буква "</w:t>
      </w:r>
      <w:r w:rsidRPr="00AC5CCB">
        <w:rPr>
          <w:color w:val="222222"/>
        </w:rPr>
        <w:t>x</w:t>
      </w:r>
      <w:r w:rsidRPr="00AC5CCB">
        <w:t>"; если там стоит что-то другое, идентификация пользователя не</w:t>
      </w:r>
      <w:r w:rsidR="00E11728">
        <w:t xml:space="preserve"> </w:t>
      </w:r>
      <w:r w:rsidRPr="00AC5CCB">
        <w:t>сработает, и он не сможет войти в систему.</w:t>
      </w:r>
    </w:p>
    <w:p w:rsidR="00523062" w:rsidRDefault="00523062" w:rsidP="00523062">
      <w:pPr>
        <w:shd w:val="clear" w:color="auto" w:fill="FFFFFF"/>
        <w:rPr>
          <w:b/>
        </w:rPr>
      </w:pPr>
    </w:p>
    <w:p w:rsidR="00523062" w:rsidRDefault="00523062" w:rsidP="00523062">
      <w:pPr>
        <w:shd w:val="clear" w:color="auto" w:fill="FFFFFF"/>
        <w:rPr>
          <w:b/>
        </w:rPr>
      </w:pPr>
      <w:r w:rsidRPr="00374F1A">
        <w:rPr>
          <w:b/>
        </w:rPr>
        <w:t>Задание</w:t>
      </w:r>
    </w:p>
    <w:p w:rsidR="00523062" w:rsidRDefault="00523062" w:rsidP="00523062">
      <w:pPr>
        <w:shd w:val="clear" w:color="auto" w:fill="FFFFFF"/>
        <w:rPr>
          <w:b/>
        </w:rPr>
      </w:pPr>
    </w:p>
    <w:p w:rsidR="00523062" w:rsidRPr="00374F1A" w:rsidRDefault="00523062" w:rsidP="006E6785">
      <w:pPr>
        <w:numPr>
          <w:ilvl w:val="0"/>
          <w:numId w:val="81"/>
        </w:numPr>
        <w:shd w:val="clear" w:color="auto" w:fill="FFFFFF"/>
        <w:tabs>
          <w:tab w:val="clear" w:pos="3880"/>
          <w:tab w:val="num" w:pos="570"/>
        </w:tabs>
        <w:ind w:left="0" w:firstLine="0"/>
        <w:rPr>
          <w:bCs/>
          <w:color w:val="2A2A2A"/>
          <w:spacing w:val="-4"/>
        </w:rPr>
      </w:pPr>
      <w:r>
        <w:t xml:space="preserve">Загрузите консоль (терминал ) </w:t>
      </w:r>
      <w:r w:rsidRPr="00E02544">
        <w:rPr>
          <w:lang w:val="en-US"/>
        </w:rPr>
        <w:t>Linux</w:t>
      </w:r>
      <w:r>
        <w:t>.</w:t>
      </w:r>
    </w:p>
    <w:p w:rsidR="00523062" w:rsidRDefault="00523062" w:rsidP="006E6785">
      <w:pPr>
        <w:numPr>
          <w:ilvl w:val="0"/>
          <w:numId w:val="81"/>
        </w:numPr>
        <w:shd w:val="clear" w:color="auto" w:fill="FFFFFF"/>
        <w:tabs>
          <w:tab w:val="clear" w:pos="3880"/>
          <w:tab w:val="num" w:pos="570"/>
        </w:tabs>
        <w:ind w:left="0" w:firstLine="0"/>
        <w:rPr>
          <w:bCs/>
          <w:color w:val="2A2A2A"/>
          <w:spacing w:val="-4"/>
        </w:rPr>
      </w:pPr>
      <w:r>
        <w:rPr>
          <w:bCs/>
          <w:color w:val="2A2A2A"/>
          <w:spacing w:val="-4"/>
        </w:rPr>
        <w:t>Посмотрите имя пользователя работающего в системе.</w:t>
      </w:r>
    </w:p>
    <w:p w:rsidR="00523062" w:rsidRDefault="00523062" w:rsidP="006E6785">
      <w:pPr>
        <w:numPr>
          <w:ilvl w:val="0"/>
          <w:numId w:val="81"/>
        </w:numPr>
        <w:shd w:val="clear" w:color="auto" w:fill="FFFFFF"/>
        <w:tabs>
          <w:tab w:val="clear" w:pos="3880"/>
          <w:tab w:val="num" w:pos="570"/>
        </w:tabs>
        <w:ind w:left="0" w:firstLine="0"/>
        <w:rPr>
          <w:bCs/>
          <w:color w:val="2A2A2A"/>
          <w:spacing w:val="-4"/>
        </w:rPr>
      </w:pPr>
      <w:r>
        <w:rPr>
          <w:bCs/>
          <w:color w:val="2A2A2A"/>
          <w:spacing w:val="-4"/>
        </w:rPr>
        <w:t>Посмотрите информацию о пользователях.</w:t>
      </w:r>
    </w:p>
    <w:p w:rsidR="00523062" w:rsidRDefault="00523062" w:rsidP="006E6785">
      <w:pPr>
        <w:numPr>
          <w:ilvl w:val="0"/>
          <w:numId w:val="81"/>
        </w:numPr>
        <w:shd w:val="clear" w:color="auto" w:fill="FFFFFF"/>
        <w:tabs>
          <w:tab w:val="clear" w:pos="3880"/>
          <w:tab w:val="num" w:pos="570"/>
        </w:tabs>
        <w:ind w:left="0" w:firstLine="0"/>
        <w:rPr>
          <w:bCs/>
          <w:color w:val="2A2A2A"/>
          <w:spacing w:val="-4"/>
        </w:rPr>
      </w:pPr>
      <w:r>
        <w:rPr>
          <w:bCs/>
          <w:color w:val="2A2A2A"/>
          <w:spacing w:val="-4"/>
        </w:rPr>
        <w:t>Посмотрите пакеты установленные в системе.</w:t>
      </w:r>
    </w:p>
    <w:p w:rsidR="00523062" w:rsidRDefault="00523062" w:rsidP="006E6785">
      <w:pPr>
        <w:numPr>
          <w:ilvl w:val="0"/>
          <w:numId w:val="81"/>
        </w:numPr>
        <w:shd w:val="clear" w:color="auto" w:fill="FFFFFF"/>
        <w:tabs>
          <w:tab w:val="clear" w:pos="3880"/>
          <w:tab w:val="num" w:pos="570"/>
        </w:tabs>
        <w:ind w:left="0" w:firstLine="0"/>
        <w:rPr>
          <w:bCs/>
          <w:color w:val="2A2A2A"/>
          <w:spacing w:val="-4"/>
        </w:rPr>
      </w:pPr>
      <w:r>
        <w:rPr>
          <w:bCs/>
          <w:color w:val="2A2A2A"/>
          <w:spacing w:val="-4"/>
        </w:rPr>
        <w:t>Узнайте имя хоста.</w:t>
      </w:r>
    </w:p>
    <w:p w:rsidR="00523062"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 xml:space="preserve">Узнайте полную информацию о Вашей машине, включая тип операционной системы, ее версию, архитектуру, количество </w:t>
      </w:r>
      <w:r>
        <w:rPr>
          <w:bCs/>
          <w:color w:val="2A2A2A"/>
          <w:spacing w:val="-4"/>
          <w:lang w:val="en-US"/>
        </w:rPr>
        <w:t>CPU</w:t>
      </w:r>
      <w:r>
        <w:rPr>
          <w:bCs/>
          <w:color w:val="2A2A2A"/>
          <w:spacing w:val="-4"/>
        </w:rPr>
        <w:t>, имя, версия ядра.</w:t>
      </w:r>
    </w:p>
    <w:p w:rsidR="00523062"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Посмотрите состояние файловой системы.</w:t>
      </w:r>
    </w:p>
    <w:p w:rsidR="00523062"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Посмотрите список активных модулей в ядре.</w:t>
      </w:r>
    </w:p>
    <w:p w:rsidR="00523062"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Посмотрите список запущенных процессов и полную информацию о каждом процессе.</w:t>
      </w:r>
    </w:p>
    <w:p w:rsidR="00523062"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Посмотрите, какие процессы запущены и сколько они потребляют процессорного времени.</w:t>
      </w:r>
    </w:p>
    <w:p w:rsidR="00523062" w:rsidRPr="007F4072" w:rsidRDefault="00523062" w:rsidP="006E6785">
      <w:pPr>
        <w:numPr>
          <w:ilvl w:val="0"/>
          <w:numId w:val="81"/>
        </w:numPr>
        <w:shd w:val="clear" w:color="auto" w:fill="FFFFFF"/>
        <w:tabs>
          <w:tab w:val="clear" w:pos="3880"/>
          <w:tab w:val="num" w:pos="570"/>
        </w:tabs>
        <w:ind w:left="0" w:firstLine="0"/>
        <w:jc w:val="both"/>
      </w:pPr>
      <w:r>
        <w:rPr>
          <w:bCs/>
          <w:color w:val="2A2A2A"/>
          <w:spacing w:val="-4"/>
        </w:rPr>
        <w:t>Проверьте целостность и работоспособность файловой системы.</w:t>
      </w:r>
    </w:p>
    <w:p w:rsidR="00523062" w:rsidRPr="007F4072"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Посмотрите</w:t>
      </w:r>
      <w:r w:rsidR="00E11728">
        <w:rPr>
          <w:bCs/>
          <w:color w:val="2A2A2A"/>
          <w:spacing w:val="-4"/>
        </w:rPr>
        <w:t xml:space="preserve"> </w:t>
      </w:r>
      <w:r w:rsidRPr="004924E2">
        <w:t xml:space="preserve">входное имя пользователя и соответствующий ему UID, а также </w:t>
      </w:r>
      <w:r w:rsidRPr="004924E2">
        <w:rPr>
          <w:lang w:val="en-US"/>
        </w:rPr>
        <w:t>GID</w:t>
      </w:r>
      <w:r w:rsidRPr="004924E2">
        <w:t xml:space="preserve"> группы по умолчанию и полный список групп, членом которых он является.</w:t>
      </w:r>
    </w:p>
    <w:p w:rsidR="00523062"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Выведите системную дату.</w:t>
      </w:r>
    </w:p>
    <w:p w:rsidR="00523062" w:rsidRPr="00754553" w:rsidRDefault="00523062" w:rsidP="006E6785">
      <w:pPr>
        <w:numPr>
          <w:ilvl w:val="0"/>
          <w:numId w:val="81"/>
        </w:numPr>
        <w:shd w:val="clear" w:color="auto" w:fill="FFFFFF"/>
        <w:tabs>
          <w:tab w:val="clear" w:pos="3880"/>
          <w:tab w:val="num" w:pos="570"/>
        </w:tabs>
        <w:ind w:left="0" w:firstLine="0"/>
        <w:jc w:val="both"/>
      </w:pPr>
      <w:r>
        <w:rPr>
          <w:bCs/>
          <w:color w:val="2A2A2A"/>
          <w:spacing w:val="-4"/>
        </w:rPr>
        <w:t>Посмотрите</w:t>
      </w:r>
      <w:r w:rsidR="00E11728">
        <w:rPr>
          <w:bCs/>
          <w:color w:val="2A2A2A"/>
          <w:spacing w:val="-4"/>
        </w:rPr>
        <w:t xml:space="preserve"> </w:t>
      </w:r>
      <w:r w:rsidRPr="007F4072">
        <w:rPr>
          <w:color w:val="222222"/>
        </w:rPr>
        <w:t>текущую дату</w:t>
      </w:r>
      <w:r>
        <w:rPr>
          <w:bCs/>
          <w:color w:val="2A2A2A"/>
          <w:spacing w:val="-4"/>
        </w:rPr>
        <w:t>в календаре.</w:t>
      </w:r>
    </w:p>
    <w:p w:rsidR="00523062" w:rsidRPr="004C3BA0"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 xml:space="preserve">Просмотрите файлы, отвечающие: за </w:t>
      </w:r>
      <w:r w:rsidRPr="00754553">
        <w:rPr>
          <w:bCs/>
          <w:color w:val="2A2A2A"/>
          <w:spacing w:val="-4"/>
        </w:rPr>
        <w:t>настройки</w:t>
      </w:r>
      <w:r>
        <w:rPr>
          <w:bCs/>
          <w:color w:val="2A2A2A"/>
          <w:spacing w:val="-4"/>
        </w:rPr>
        <w:t>;</w:t>
      </w:r>
      <w:r w:rsidR="00E11728">
        <w:rPr>
          <w:bCs/>
          <w:color w:val="2A2A2A"/>
          <w:spacing w:val="-4"/>
        </w:rPr>
        <w:t xml:space="preserve"> </w:t>
      </w:r>
      <w:r>
        <w:rPr>
          <w:color w:val="222222"/>
        </w:rPr>
        <w:t xml:space="preserve">за запуск графики (Х-ов); за </w:t>
      </w:r>
      <w:r w:rsidRPr="004C3BA0">
        <w:rPr>
          <w:color w:val="222222"/>
        </w:rPr>
        <w:t>команды оболочки, которые выполняются в сеансе Х при регистрации.</w:t>
      </w:r>
    </w:p>
    <w:p w:rsidR="00523062"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Просмотрите файловые системы, которые автоматически монтируются при загрузке системы.</w:t>
      </w:r>
    </w:p>
    <w:p w:rsidR="00523062" w:rsidRPr="00763195"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t xml:space="preserve">Просмотрите </w:t>
      </w:r>
      <w:r w:rsidRPr="00F912C8">
        <w:t>полную информацию о группах</w:t>
      </w:r>
      <w:r>
        <w:t xml:space="preserve"> пользователей.</w:t>
      </w:r>
    </w:p>
    <w:p w:rsidR="00523062" w:rsidRPr="00763195" w:rsidRDefault="00523062" w:rsidP="006E6785">
      <w:pPr>
        <w:numPr>
          <w:ilvl w:val="0"/>
          <w:numId w:val="81"/>
        </w:numPr>
        <w:shd w:val="clear" w:color="auto" w:fill="FFFFFF"/>
        <w:tabs>
          <w:tab w:val="clear" w:pos="3880"/>
          <w:tab w:val="num" w:pos="570"/>
        </w:tabs>
        <w:ind w:left="0" w:firstLine="0"/>
        <w:jc w:val="both"/>
        <w:rPr>
          <w:bCs/>
          <w:color w:val="2A2A2A"/>
          <w:spacing w:val="-4"/>
        </w:rPr>
      </w:pPr>
      <w:r>
        <w:rPr>
          <w:bCs/>
          <w:color w:val="2A2A2A"/>
          <w:spacing w:val="-4"/>
        </w:rPr>
        <w:lastRenderedPageBreak/>
        <w:t xml:space="preserve">Просмотрите </w:t>
      </w:r>
      <w:r>
        <w:rPr>
          <w:color w:val="222222"/>
        </w:rPr>
        <w:t>файл паролей.</w:t>
      </w:r>
    </w:p>
    <w:p w:rsidR="00523062" w:rsidRPr="004924E2" w:rsidRDefault="00523062" w:rsidP="006E6785">
      <w:pPr>
        <w:numPr>
          <w:ilvl w:val="0"/>
          <w:numId w:val="81"/>
        </w:numPr>
        <w:shd w:val="clear" w:color="auto" w:fill="FFFFFF"/>
        <w:tabs>
          <w:tab w:val="clear" w:pos="3880"/>
          <w:tab w:val="num" w:pos="570"/>
        </w:tabs>
        <w:ind w:left="0" w:firstLine="0"/>
        <w:jc w:val="both"/>
        <w:rPr>
          <w:bCs/>
          <w:color w:val="2A2A2A"/>
          <w:spacing w:val="-4"/>
        </w:rPr>
      </w:pPr>
      <w:r>
        <w:rPr>
          <w:color w:val="222222"/>
        </w:rPr>
        <w:t xml:space="preserve">Если какая то команда осталась не понятой обратитесь к справке </w:t>
      </w:r>
      <w:r w:rsidRPr="00763195">
        <w:t>man</w:t>
      </w:r>
      <w:r>
        <w:t>.</w:t>
      </w:r>
    </w:p>
    <w:p w:rsidR="00523062" w:rsidRDefault="00523062" w:rsidP="006E6785">
      <w:pPr>
        <w:numPr>
          <w:ilvl w:val="0"/>
          <w:numId w:val="81"/>
        </w:numPr>
        <w:shd w:val="clear" w:color="auto" w:fill="FFFFFF"/>
        <w:tabs>
          <w:tab w:val="clear" w:pos="3880"/>
          <w:tab w:val="num" w:pos="570"/>
        </w:tabs>
        <w:ind w:left="0" w:firstLine="0"/>
        <w:rPr>
          <w:bCs/>
          <w:color w:val="2A2A2A"/>
          <w:spacing w:val="-4"/>
        </w:rPr>
      </w:pPr>
      <w:r>
        <w:rPr>
          <w:bCs/>
          <w:color w:val="2A2A2A"/>
          <w:spacing w:val="-4"/>
        </w:rPr>
        <w:t>Покажите хронологию выполнения команд преподавателю.</w:t>
      </w:r>
    </w:p>
    <w:p w:rsidR="00523062" w:rsidRDefault="00523062" w:rsidP="00523062">
      <w:pPr>
        <w:shd w:val="clear" w:color="auto" w:fill="FFFFFF"/>
        <w:rPr>
          <w:bCs/>
          <w:color w:val="2A2A2A"/>
          <w:spacing w:val="-4"/>
        </w:rPr>
      </w:pPr>
    </w:p>
    <w:p w:rsidR="00523062" w:rsidRDefault="00523062" w:rsidP="00523062">
      <w:pPr>
        <w:shd w:val="clear" w:color="auto" w:fill="FFFFFF"/>
        <w:rPr>
          <w:b/>
          <w:bCs/>
          <w:color w:val="2A2A2A"/>
          <w:spacing w:val="-4"/>
        </w:rPr>
      </w:pPr>
      <w:r w:rsidRPr="007F4072">
        <w:rPr>
          <w:b/>
          <w:bCs/>
          <w:color w:val="2A2A2A"/>
          <w:spacing w:val="-4"/>
        </w:rPr>
        <w:t xml:space="preserve">Порядок </w:t>
      </w:r>
      <w:r>
        <w:rPr>
          <w:b/>
          <w:bCs/>
          <w:color w:val="2A2A2A"/>
          <w:spacing w:val="-4"/>
        </w:rPr>
        <w:t>выполнения</w:t>
      </w:r>
    </w:p>
    <w:p w:rsidR="00523062" w:rsidRDefault="00523062" w:rsidP="00523062">
      <w:pPr>
        <w:shd w:val="clear" w:color="auto" w:fill="FFFFFF"/>
        <w:rPr>
          <w:b/>
          <w:bCs/>
          <w:color w:val="2A2A2A"/>
          <w:spacing w:val="-4"/>
        </w:rPr>
      </w:pPr>
    </w:p>
    <w:p w:rsidR="00523062" w:rsidRPr="007F4072" w:rsidRDefault="00523062" w:rsidP="006E6785">
      <w:pPr>
        <w:numPr>
          <w:ilvl w:val="0"/>
          <w:numId w:val="82"/>
        </w:numPr>
        <w:shd w:val="clear" w:color="auto" w:fill="FFFFFF"/>
        <w:tabs>
          <w:tab w:val="clear" w:pos="3880"/>
          <w:tab w:val="num" w:pos="570"/>
        </w:tabs>
        <w:ind w:left="0" w:firstLine="0"/>
        <w:jc w:val="both"/>
        <w:rPr>
          <w:bCs/>
          <w:color w:val="2A2A2A"/>
          <w:spacing w:val="-4"/>
        </w:rPr>
      </w:pPr>
      <w:r w:rsidRPr="007F4072">
        <w:t xml:space="preserve">Для загрузки терминала в среде </w:t>
      </w:r>
      <w:r w:rsidRPr="007F4072">
        <w:rPr>
          <w:lang w:val="en-US"/>
        </w:rPr>
        <w:t>Gnome</w:t>
      </w:r>
      <w:r w:rsidRPr="007F4072">
        <w:t xml:space="preserve"> выберите в </w:t>
      </w:r>
      <w:r w:rsidRPr="007F4072">
        <w:rPr>
          <w:b/>
        </w:rPr>
        <w:t>панели меню</w:t>
      </w:r>
      <w:r w:rsidRPr="007F4072">
        <w:t xml:space="preserve">, которая находиться вверху рабочего стола, </w:t>
      </w:r>
      <w:r w:rsidRPr="007F4072">
        <w:rPr>
          <w:b/>
        </w:rPr>
        <w:t>иконку</w:t>
      </w:r>
      <w:r w:rsidR="00E11728">
        <w:rPr>
          <w:b/>
        </w:rPr>
        <w:t xml:space="preserve"> </w:t>
      </w:r>
      <w:r w:rsidRPr="007F4072">
        <w:rPr>
          <w:b/>
        </w:rPr>
        <w:t>монитора</w:t>
      </w:r>
      <w:r w:rsidRPr="007F4072">
        <w:t>. Она и отвечает за запуск терминала.</w:t>
      </w:r>
    </w:p>
    <w:p w:rsidR="00523062" w:rsidRPr="00E52B95" w:rsidRDefault="00523062" w:rsidP="006E6785">
      <w:pPr>
        <w:numPr>
          <w:ilvl w:val="0"/>
          <w:numId w:val="82"/>
        </w:numPr>
        <w:shd w:val="clear" w:color="auto" w:fill="FFFFFF"/>
        <w:tabs>
          <w:tab w:val="clear" w:pos="3880"/>
          <w:tab w:val="num" w:pos="570"/>
        </w:tabs>
        <w:ind w:left="0" w:firstLine="0"/>
        <w:rPr>
          <w:bCs/>
          <w:color w:val="2A2A2A"/>
          <w:spacing w:val="-4"/>
        </w:rPr>
      </w:pPr>
      <w:r w:rsidRPr="00E52B95">
        <w:rPr>
          <w:bCs/>
          <w:color w:val="2A2A2A"/>
          <w:spacing w:val="-4"/>
        </w:rPr>
        <w:t xml:space="preserve">Для просмотра имени пользователя работающего в системе наберите команду – </w:t>
      </w:r>
      <w:r w:rsidRPr="00E52B95">
        <w:rPr>
          <w:b/>
          <w:bCs/>
          <w:color w:val="2A2A2A"/>
          <w:spacing w:val="-4"/>
          <w:lang w:val="en-US"/>
        </w:rPr>
        <w:t>WhoamI</w:t>
      </w:r>
    </w:p>
    <w:p w:rsidR="00523062" w:rsidRPr="00E52B95" w:rsidRDefault="00523062" w:rsidP="006E6785">
      <w:pPr>
        <w:numPr>
          <w:ilvl w:val="0"/>
          <w:numId w:val="82"/>
        </w:numPr>
        <w:shd w:val="clear" w:color="auto" w:fill="FFFFFF"/>
        <w:tabs>
          <w:tab w:val="clear" w:pos="3880"/>
          <w:tab w:val="num" w:pos="570"/>
        </w:tabs>
        <w:ind w:left="0" w:firstLine="0"/>
        <w:rPr>
          <w:bCs/>
          <w:color w:val="2A2A2A"/>
          <w:spacing w:val="-4"/>
        </w:rPr>
      </w:pPr>
      <w:r w:rsidRPr="00E52B95">
        <w:rPr>
          <w:bCs/>
          <w:color w:val="2A2A2A"/>
          <w:spacing w:val="-4"/>
        </w:rPr>
        <w:t xml:space="preserve">Для просмотра информации о пользователях наберите команду – </w:t>
      </w:r>
      <w:r w:rsidRPr="00E52B95">
        <w:rPr>
          <w:b/>
          <w:bCs/>
          <w:color w:val="2A2A2A"/>
          <w:spacing w:val="-4"/>
          <w:lang w:val="en-US"/>
        </w:rPr>
        <w:t>finger</w:t>
      </w:r>
    </w:p>
    <w:p w:rsidR="00523062" w:rsidRPr="00E52B95" w:rsidRDefault="00523062" w:rsidP="006E6785">
      <w:pPr>
        <w:numPr>
          <w:ilvl w:val="0"/>
          <w:numId w:val="82"/>
        </w:numPr>
        <w:shd w:val="clear" w:color="auto" w:fill="FFFFFF"/>
        <w:tabs>
          <w:tab w:val="clear" w:pos="3880"/>
          <w:tab w:val="num" w:pos="570"/>
        </w:tabs>
        <w:ind w:left="0" w:firstLine="0"/>
        <w:rPr>
          <w:bCs/>
          <w:color w:val="2A2A2A"/>
          <w:spacing w:val="-4"/>
        </w:rPr>
      </w:pPr>
      <w:r w:rsidRPr="00E52B95">
        <w:rPr>
          <w:bCs/>
          <w:color w:val="2A2A2A"/>
          <w:spacing w:val="-4"/>
        </w:rPr>
        <w:t xml:space="preserve">Для просмотра пакетов установленных в системе наберите команду – </w:t>
      </w:r>
      <w:r w:rsidRPr="00E52B95">
        <w:rPr>
          <w:b/>
          <w:bCs/>
          <w:color w:val="2A2A2A"/>
          <w:spacing w:val="-4"/>
          <w:lang w:val="en-US"/>
        </w:rPr>
        <w:t>pkg</w:t>
      </w:r>
      <w:r w:rsidRPr="00E52B95">
        <w:rPr>
          <w:b/>
          <w:bCs/>
          <w:color w:val="2A2A2A"/>
          <w:spacing w:val="-4"/>
        </w:rPr>
        <w:t>_</w:t>
      </w:r>
      <w:r w:rsidRPr="00E52B95">
        <w:rPr>
          <w:b/>
          <w:bCs/>
          <w:color w:val="2A2A2A"/>
          <w:spacing w:val="-4"/>
          <w:lang w:val="en-US"/>
        </w:rPr>
        <w:t>info</w:t>
      </w:r>
    </w:p>
    <w:p w:rsidR="00523062" w:rsidRPr="00E52B95" w:rsidRDefault="00523062" w:rsidP="006E6785">
      <w:pPr>
        <w:numPr>
          <w:ilvl w:val="0"/>
          <w:numId w:val="82"/>
        </w:numPr>
        <w:shd w:val="clear" w:color="auto" w:fill="FFFFFF"/>
        <w:tabs>
          <w:tab w:val="clear" w:pos="3880"/>
          <w:tab w:val="num" w:pos="570"/>
        </w:tabs>
        <w:ind w:left="0" w:firstLine="0"/>
      </w:pPr>
      <w:r w:rsidRPr="00E52B95">
        <w:rPr>
          <w:bCs/>
          <w:color w:val="2A2A2A"/>
          <w:spacing w:val="-4"/>
        </w:rPr>
        <w:t xml:space="preserve">Для того чтобы узнать имя хоста наберите команду – </w:t>
      </w:r>
      <w:r w:rsidRPr="00E52B95">
        <w:rPr>
          <w:b/>
          <w:bCs/>
          <w:color w:val="2A2A2A"/>
          <w:spacing w:val="-4"/>
          <w:lang w:val="en-US"/>
        </w:rPr>
        <w:t>hostname</w:t>
      </w:r>
    </w:p>
    <w:p w:rsidR="00523062" w:rsidRPr="00E52B95" w:rsidRDefault="00523062" w:rsidP="006E6785">
      <w:pPr>
        <w:numPr>
          <w:ilvl w:val="0"/>
          <w:numId w:val="82"/>
        </w:numPr>
        <w:shd w:val="clear" w:color="auto" w:fill="FFFFFF"/>
        <w:tabs>
          <w:tab w:val="clear" w:pos="3880"/>
          <w:tab w:val="num" w:pos="570"/>
        </w:tabs>
        <w:ind w:left="0" w:firstLine="0"/>
      </w:pPr>
      <w:r w:rsidRPr="00E52B95">
        <w:rPr>
          <w:bCs/>
          <w:color w:val="2A2A2A"/>
          <w:spacing w:val="-4"/>
        </w:rPr>
        <w:t xml:space="preserve">Для того чтобы узнать полную информацию о Вашей машине наберите команду – </w:t>
      </w:r>
      <w:r w:rsidRPr="00E52B95">
        <w:rPr>
          <w:b/>
          <w:bCs/>
          <w:color w:val="2A2A2A"/>
          <w:spacing w:val="-4"/>
          <w:lang w:val="en-US"/>
        </w:rPr>
        <w:t>uname</w:t>
      </w:r>
      <w:r w:rsidRPr="00E52B95">
        <w:rPr>
          <w:bCs/>
          <w:color w:val="2A2A2A"/>
          <w:spacing w:val="-4"/>
        </w:rPr>
        <w:t xml:space="preserve"> –</w:t>
      </w:r>
      <w:r w:rsidRPr="00E52B95">
        <w:rPr>
          <w:b/>
          <w:bCs/>
          <w:i/>
          <w:color w:val="2A2A2A"/>
          <w:spacing w:val="-4"/>
          <w:lang w:val="en-US"/>
        </w:rPr>
        <w:t>a</w:t>
      </w:r>
    </w:p>
    <w:p w:rsidR="00523062" w:rsidRPr="00E52B95" w:rsidRDefault="00523062" w:rsidP="006E6785">
      <w:pPr>
        <w:numPr>
          <w:ilvl w:val="0"/>
          <w:numId w:val="82"/>
        </w:numPr>
        <w:shd w:val="clear" w:color="auto" w:fill="FFFFFF"/>
        <w:tabs>
          <w:tab w:val="clear" w:pos="3880"/>
          <w:tab w:val="num" w:pos="570"/>
        </w:tabs>
        <w:ind w:left="0" w:firstLine="0"/>
        <w:jc w:val="both"/>
        <w:rPr>
          <w:bCs/>
          <w:color w:val="2A2A2A"/>
          <w:spacing w:val="-4"/>
        </w:rPr>
      </w:pPr>
      <w:r w:rsidRPr="00E52B95">
        <w:rPr>
          <w:bCs/>
          <w:color w:val="2A2A2A"/>
          <w:spacing w:val="-4"/>
        </w:rPr>
        <w:t xml:space="preserve">Для просмотра состояния файловой системы наберите команду – </w:t>
      </w:r>
      <w:r w:rsidRPr="00E52B95">
        <w:rPr>
          <w:b/>
          <w:bCs/>
          <w:color w:val="2A2A2A"/>
          <w:spacing w:val="-4"/>
          <w:lang w:val="en-US"/>
        </w:rPr>
        <w:t>df</w:t>
      </w:r>
    </w:p>
    <w:p w:rsidR="00523062" w:rsidRPr="00E52B95" w:rsidRDefault="00523062" w:rsidP="006E6785">
      <w:pPr>
        <w:numPr>
          <w:ilvl w:val="0"/>
          <w:numId w:val="82"/>
        </w:numPr>
        <w:shd w:val="clear" w:color="auto" w:fill="FFFFFF"/>
        <w:tabs>
          <w:tab w:val="clear" w:pos="3880"/>
          <w:tab w:val="num" w:pos="570"/>
        </w:tabs>
        <w:ind w:left="0" w:firstLine="0"/>
        <w:jc w:val="both"/>
      </w:pPr>
      <w:r w:rsidRPr="00E52B95">
        <w:rPr>
          <w:bCs/>
          <w:color w:val="2A2A2A"/>
          <w:spacing w:val="-4"/>
        </w:rPr>
        <w:t xml:space="preserve">Для просмотра списка активных модулей в ядре наберите команду – </w:t>
      </w:r>
      <w:r w:rsidRPr="00E52B95">
        <w:rPr>
          <w:b/>
          <w:bCs/>
          <w:color w:val="2A2A2A"/>
          <w:spacing w:val="-4"/>
          <w:lang w:val="en-US"/>
        </w:rPr>
        <w:t>lsmod</w:t>
      </w:r>
    </w:p>
    <w:p w:rsidR="00523062" w:rsidRPr="00E52B95" w:rsidRDefault="00523062" w:rsidP="006E6785">
      <w:pPr>
        <w:numPr>
          <w:ilvl w:val="0"/>
          <w:numId w:val="82"/>
        </w:numPr>
        <w:shd w:val="clear" w:color="auto" w:fill="FFFFFF"/>
        <w:tabs>
          <w:tab w:val="clear" w:pos="3880"/>
          <w:tab w:val="num" w:pos="570"/>
        </w:tabs>
        <w:ind w:left="0" w:firstLine="0"/>
        <w:jc w:val="both"/>
      </w:pPr>
      <w:r w:rsidRPr="00E52B95">
        <w:rPr>
          <w:bCs/>
          <w:color w:val="2A2A2A"/>
          <w:spacing w:val="-4"/>
        </w:rPr>
        <w:t xml:space="preserve">Для просмотра списка запущенных процессов и полную информацию о каждом процессе наберите команду – </w:t>
      </w:r>
      <w:r w:rsidRPr="00E52B95">
        <w:rPr>
          <w:b/>
          <w:bCs/>
          <w:color w:val="2A2A2A"/>
          <w:spacing w:val="-4"/>
          <w:lang w:val="en-US"/>
        </w:rPr>
        <w:t>ps</w:t>
      </w:r>
      <w:r w:rsidRPr="00E52B95">
        <w:rPr>
          <w:bCs/>
          <w:color w:val="2A2A2A"/>
          <w:spacing w:val="-4"/>
        </w:rPr>
        <w:t xml:space="preserve">, а затем </w:t>
      </w:r>
      <w:r w:rsidRPr="00E52B95">
        <w:rPr>
          <w:b/>
          <w:bCs/>
          <w:color w:val="2A2A2A"/>
          <w:spacing w:val="-4"/>
          <w:lang w:val="en-US"/>
        </w:rPr>
        <w:t>ps</w:t>
      </w:r>
      <w:r w:rsidRPr="00E52B95">
        <w:rPr>
          <w:b/>
          <w:bCs/>
          <w:i/>
          <w:color w:val="2A2A2A"/>
          <w:spacing w:val="-4"/>
        </w:rPr>
        <w:t xml:space="preserve"> –</w:t>
      </w:r>
      <w:r w:rsidRPr="00E52B95">
        <w:rPr>
          <w:b/>
          <w:bCs/>
          <w:i/>
          <w:color w:val="2A2A2A"/>
          <w:spacing w:val="-4"/>
          <w:lang w:val="en-US"/>
        </w:rPr>
        <w:t>u</w:t>
      </w:r>
    </w:p>
    <w:p w:rsidR="00523062" w:rsidRPr="00E52B95" w:rsidRDefault="00523062" w:rsidP="006E6785">
      <w:pPr>
        <w:numPr>
          <w:ilvl w:val="0"/>
          <w:numId w:val="82"/>
        </w:numPr>
        <w:shd w:val="clear" w:color="auto" w:fill="FFFFFF"/>
        <w:tabs>
          <w:tab w:val="clear" w:pos="3880"/>
          <w:tab w:val="num" w:pos="570"/>
        </w:tabs>
        <w:ind w:left="0" w:firstLine="0"/>
        <w:jc w:val="both"/>
        <w:rPr>
          <w:bCs/>
          <w:color w:val="2A2A2A"/>
          <w:spacing w:val="-4"/>
        </w:rPr>
      </w:pPr>
      <w:r w:rsidRPr="00E52B95">
        <w:rPr>
          <w:bCs/>
          <w:color w:val="2A2A2A"/>
          <w:spacing w:val="-4"/>
        </w:rPr>
        <w:t xml:space="preserve">Для просмотра информации о запущенных процессах наберите команду – </w:t>
      </w:r>
      <w:r w:rsidRPr="00E52B95">
        <w:rPr>
          <w:b/>
          <w:bCs/>
          <w:color w:val="2A2A2A"/>
          <w:spacing w:val="-4"/>
          <w:lang w:val="en-US"/>
        </w:rPr>
        <w:t>top</w:t>
      </w:r>
    </w:p>
    <w:p w:rsidR="00523062" w:rsidRPr="00E52B95" w:rsidRDefault="00523062" w:rsidP="006E6785">
      <w:pPr>
        <w:numPr>
          <w:ilvl w:val="0"/>
          <w:numId w:val="82"/>
        </w:numPr>
        <w:shd w:val="clear" w:color="auto" w:fill="FFFFFF"/>
        <w:tabs>
          <w:tab w:val="clear" w:pos="3880"/>
          <w:tab w:val="num" w:pos="570"/>
        </w:tabs>
        <w:ind w:left="0" w:firstLine="0"/>
        <w:jc w:val="both"/>
      </w:pPr>
      <w:r w:rsidRPr="00E52B95">
        <w:rPr>
          <w:bCs/>
          <w:color w:val="2A2A2A"/>
          <w:spacing w:val="-4"/>
        </w:rPr>
        <w:t xml:space="preserve">Для просмотра целостности и работоспособности файловой системы наберите команду – </w:t>
      </w:r>
      <w:r w:rsidRPr="00E52B95">
        <w:rPr>
          <w:b/>
          <w:bCs/>
          <w:color w:val="2A2A2A"/>
          <w:spacing w:val="-4"/>
          <w:lang w:val="en-US"/>
        </w:rPr>
        <w:t>fsck</w:t>
      </w:r>
      <w:r w:rsidRPr="00E52B95">
        <w:rPr>
          <w:bCs/>
          <w:color w:val="2A2A2A"/>
          <w:spacing w:val="-4"/>
        </w:rPr>
        <w:t xml:space="preserve"> (или </w:t>
      </w:r>
      <w:r w:rsidRPr="00E52B95">
        <w:rPr>
          <w:b/>
          <w:bCs/>
          <w:color w:val="2A2A2A"/>
          <w:spacing w:val="-4"/>
          <w:lang w:val="en-US"/>
        </w:rPr>
        <w:t>e</w:t>
      </w:r>
      <w:r w:rsidRPr="00E52B95">
        <w:rPr>
          <w:b/>
          <w:bCs/>
          <w:color w:val="2A2A2A"/>
          <w:spacing w:val="-4"/>
        </w:rPr>
        <w:t>2</w:t>
      </w:r>
      <w:r w:rsidRPr="00E52B95">
        <w:rPr>
          <w:b/>
          <w:bCs/>
          <w:color w:val="2A2A2A"/>
          <w:spacing w:val="-4"/>
          <w:lang w:val="en-US"/>
        </w:rPr>
        <w:t>fsck</w:t>
      </w:r>
      <w:r w:rsidRPr="00E52B95">
        <w:rPr>
          <w:bCs/>
          <w:color w:val="2A2A2A"/>
          <w:spacing w:val="-4"/>
        </w:rPr>
        <w:t>)</w:t>
      </w:r>
    </w:p>
    <w:p w:rsidR="00523062" w:rsidRPr="00E52B95" w:rsidRDefault="00523062" w:rsidP="006E6785">
      <w:pPr>
        <w:numPr>
          <w:ilvl w:val="0"/>
          <w:numId w:val="82"/>
        </w:numPr>
        <w:shd w:val="clear" w:color="auto" w:fill="FFFFFF"/>
        <w:tabs>
          <w:tab w:val="clear" w:pos="3880"/>
          <w:tab w:val="num" w:pos="570"/>
        </w:tabs>
        <w:ind w:left="0" w:firstLine="0"/>
        <w:jc w:val="both"/>
        <w:rPr>
          <w:bCs/>
          <w:color w:val="2A2A2A"/>
          <w:spacing w:val="-4"/>
        </w:rPr>
      </w:pPr>
      <w:r w:rsidRPr="00E52B95">
        <w:rPr>
          <w:bCs/>
          <w:color w:val="2A2A2A"/>
          <w:spacing w:val="-4"/>
        </w:rPr>
        <w:t xml:space="preserve">Для просмотра </w:t>
      </w:r>
      <w:r w:rsidRPr="00E52B95">
        <w:t xml:space="preserve">входного имени пользователя, его UID и </w:t>
      </w:r>
      <w:r w:rsidRPr="00E52B95">
        <w:rPr>
          <w:lang w:val="en-US"/>
        </w:rPr>
        <w:t>GID</w:t>
      </w:r>
      <w:r w:rsidRPr="00E52B95">
        <w:rPr>
          <w:bCs/>
          <w:color w:val="2A2A2A"/>
          <w:spacing w:val="-4"/>
        </w:rPr>
        <w:t xml:space="preserve">наберите команду – </w:t>
      </w:r>
      <w:r w:rsidRPr="00E52B95">
        <w:rPr>
          <w:b/>
          <w:color w:val="222222"/>
        </w:rPr>
        <w:t>id</w:t>
      </w:r>
    </w:p>
    <w:p w:rsidR="00523062" w:rsidRPr="00E52B95" w:rsidRDefault="00523062" w:rsidP="006E6785">
      <w:pPr>
        <w:numPr>
          <w:ilvl w:val="0"/>
          <w:numId w:val="82"/>
        </w:numPr>
        <w:shd w:val="clear" w:color="auto" w:fill="FFFFFF"/>
        <w:tabs>
          <w:tab w:val="clear" w:pos="3880"/>
          <w:tab w:val="num" w:pos="570"/>
        </w:tabs>
        <w:ind w:left="0" w:firstLine="0"/>
        <w:jc w:val="both"/>
        <w:rPr>
          <w:bCs/>
          <w:color w:val="2A2A2A"/>
          <w:spacing w:val="-4"/>
        </w:rPr>
      </w:pPr>
      <w:r w:rsidRPr="00E52B95">
        <w:rPr>
          <w:bCs/>
          <w:color w:val="2A2A2A"/>
          <w:spacing w:val="-4"/>
        </w:rPr>
        <w:t xml:space="preserve">Для вывода системной даты наберите команду – </w:t>
      </w:r>
      <w:r w:rsidRPr="00E52B95">
        <w:rPr>
          <w:b/>
          <w:color w:val="222222"/>
          <w:lang w:val="en-US"/>
        </w:rPr>
        <w:t>date</w:t>
      </w:r>
    </w:p>
    <w:p w:rsidR="00523062" w:rsidRPr="00E52B95" w:rsidRDefault="00523062" w:rsidP="006E6785">
      <w:pPr>
        <w:numPr>
          <w:ilvl w:val="0"/>
          <w:numId w:val="82"/>
        </w:numPr>
        <w:shd w:val="clear" w:color="auto" w:fill="FFFFFF"/>
        <w:tabs>
          <w:tab w:val="clear" w:pos="3880"/>
          <w:tab w:val="num" w:pos="570"/>
        </w:tabs>
        <w:ind w:left="0" w:firstLine="0"/>
        <w:jc w:val="both"/>
      </w:pPr>
      <w:r w:rsidRPr="00E52B95">
        <w:rPr>
          <w:bCs/>
          <w:color w:val="2A2A2A"/>
          <w:spacing w:val="-4"/>
        </w:rPr>
        <w:t xml:space="preserve">Для просмотра </w:t>
      </w:r>
      <w:r w:rsidRPr="00E52B95">
        <w:rPr>
          <w:color w:val="222222"/>
        </w:rPr>
        <w:t>текущей даты</w:t>
      </w:r>
      <w:r w:rsidRPr="00E52B95">
        <w:rPr>
          <w:bCs/>
          <w:color w:val="2A2A2A"/>
          <w:spacing w:val="-4"/>
        </w:rPr>
        <w:t xml:space="preserve"> в календаре наберите команду – </w:t>
      </w:r>
      <w:r w:rsidRPr="00E52B95">
        <w:rPr>
          <w:b/>
          <w:color w:val="222222"/>
          <w:lang w:val="en-US"/>
        </w:rPr>
        <w:t>cal</w:t>
      </w:r>
    </w:p>
    <w:p w:rsidR="00523062" w:rsidRPr="00763195" w:rsidRDefault="00523062" w:rsidP="006E6785">
      <w:pPr>
        <w:numPr>
          <w:ilvl w:val="0"/>
          <w:numId w:val="82"/>
        </w:numPr>
        <w:shd w:val="clear" w:color="auto" w:fill="FFFFFF"/>
        <w:tabs>
          <w:tab w:val="clear" w:pos="3880"/>
          <w:tab w:val="num" w:pos="570"/>
        </w:tabs>
        <w:ind w:left="0" w:firstLine="0"/>
        <w:jc w:val="both"/>
      </w:pPr>
      <w:r>
        <w:rPr>
          <w:bCs/>
          <w:color w:val="2A2A2A"/>
          <w:spacing w:val="-4"/>
        </w:rPr>
        <w:t>Для просмотра файлов, указанных в задании наберите команды:</w:t>
      </w:r>
    </w:p>
    <w:p w:rsidR="00523062" w:rsidRPr="00754553" w:rsidRDefault="00523062" w:rsidP="006E6785">
      <w:pPr>
        <w:numPr>
          <w:ilvl w:val="1"/>
          <w:numId w:val="82"/>
        </w:numPr>
        <w:shd w:val="clear" w:color="auto" w:fill="FFFFFF"/>
        <w:tabs>
          <w:tab w:val="clear" w:pos="1440"/>
          <w:tab w:val="num" w:pos="1140"/>
        </w:tabs>
        <w:ind w:left="0" w:firstLine="570"/>
        <w:jc w:val="both"/>
      </w:pPr>
      <w:r>
        <w:rPr>
          <w:b/>
          <w:bCs/>
          <w:color w:val="2A2A2A"/>
          <w:spacing w:val="-4"/>
        </w:rPr>
        <w:t>с</w:t>
      </w:r>
      <w:r w:rsidRPr="00754553">
        <w:rPr>
          <w:b/>
          <w:bCs/>
          <w:color w:val="2A2A2A"/>
          <w:spacing w:val="-4"/>
          <w:lang w:val="en-US"/>
        </w:rPr>
        <w:t>at</w:t>
      </w:r>
      <w:r w:rsidRPr="00754553">
        <w:rPr>
          <w:b/>
          <w:color w:val="222222"/>
        </w:rPr>
        <w:t>/</w:t>
      </w:r>
      <w:r w:rsidRPr="00754553">
        <w:rPr>
          <w:b/>
          <w:color w:val="222222"/>
          <w:lang w:val="en-US"/>
        </w:rPr>
        <w:t>etc</w:t>
      </w:r>
      <w:r w:rsidRPr="00754553">
        <w:rPr>
          <w:b/>
          <w:color w:val="222222"/>
        </w:rPr>
        <w:t>/</w:t>
      </w:r>
      <w:r w:rsidRPr="00754553">
        <w:rPr>
          <w:b/>
          <w:color w:val="222222"/>
          <w:lang w:val="en-US"/>
        </w:rPr>
        <w:t>X</w:t>
      </w:r>
      <w:r w:rsidRPr="00754553">
        <w:rPr>
          <w:b/>
          <w:color w:val="222222"/>
        </w:rPr>
        <w:t>11/</w:t>
      </w:r>
      <w:r w:rsidRPr="00754553">
        <w:rPr>
          <w:b/>
          <w:color w:val="222222"/>
          <w:lang w:val="en-US"/>
        </w:rPr>
        <w:t>xorg</w:t>
      </w:r>
      <w:r w:rsidRPr="00754553">
        <w:rPr>
          <w:b/>
          <w:bCs/>
          <w:color w:val="2A2A2A"/>
          <w:spacing w:val="-4"/>
        </w:rPr>
        <w:t>.</w:t>
      </w:r>
      <w:r w:rsidRPr="00754553">
        <w:rPr>
          <w:b/>
          <w:bCs/>
          <w:color w:val="2A2A2A"/>
          <w:spacing w:val="-4"/>
          <w:lang w:val="en-US"/>
        </w:rPr>
        <w:t>conf</w:t>
      </w:r>
      <w:r w:rsidRPr="00754553">
        <w:rPr>
          <w:b/>
          <w:bCs/>
          <w:color w:val="2A2A2A"/>
          <w:spacing w:val="-4"/>
        </w:rPr>
        <w:t xml:space="preserve">, </w:t>
      </w:r>
      <w:r>
        <w:rPr>
          <w:bCs/>
          <w:color w:val="2A2A2A"/>
          <w:spacing w:val="-4"/>
        </w:rPr>
        <w:t>для просмотра настроек периферии;</w:t>
      </w:r>
    </w:p>
    <w:p w:rsidR="00523062" w:rsidRPr="00763195" w:rsidRDefault="00523062" w:rsidP="006E6785">
      <w:pPr>
        <w:numPr>
          <w:ilvl w:val="1"/>
          <w:numId w:val="82"/>
        </w:numPr>
        <w:shd w:val="clear" w:color="auto" w:fill="FFFFFF"/>
        <w:tabs>
          <w:tab w:val="clear" w:pos="1440"/>
          <w:tab w:val="num" w:pos="1140"/>
        </w:tabs>
        <w:ind w:left="0" w:firstLine="570"/>
        <w:jc w:val="both"/>
      </w:pPr>
      <w:r>
        <w:rPr>
          <w:b/>
          <w:bCs/>
          <w:color w:val="2A2A2A"/>
          <w:spacing w:val="-4"/>
        </w:rPr>
        <w:t>с</w:t>
      </w:r>
      <w:r w:rsidRPr="00754553">
        <w:rPr>
          <w:b/>
          <w:bCs/>
          <w:color w:val="2A2A2A"/>
          <w:spacing w:val="-4"/>
          <w:lang w:val="en-US"/>
        </w:rPr>
        <w:t>at</w:t>
      </w:r>
      <w:r w:rsidRPr="00754553">
        <w:rPr>
          <w:b/>
          <w:color w:val="222222"/>
        </w:rPr>
        <w:t>/</w:t>
      </w:r>
      <w:r>
        <w:rPr>
          <w:b/>
          <w:color w:val="222222"/>
          <w:lang w:val="en-US"/>
        </w:rPr>
        <w:t>etc</w:t>
      </w:r>
      <w:r w:rsidRPr="00754553">
        <w:rPr>
          <w:b/>
          <w:color w:val="222222"/>
        </w:rPr>
        <w:t>/</w:t>
      </w:r>
      <w:r>
        <w:rPr>
          <w:b/>
          <w:color w:val="222222"/>
          <w:lang w:val="en-US"/>
        </w:rPr>
        <w:t>inittab</w:t>
      </w:r>
      <w:r w:rsidRPr="00754553">
        <w:rPr>
          <w:b/>
          <w:color w:val="222222"/>
        </w:rPr>
        <w:t>,</w:t>
      </w:r>
      <w:r>
        <w:rPr>
          <w:bCs/>
          <w:color w:val="2A2A2A"/>
          <w:spacing w:val="-4"/>
        </w:rPr>
        <w:t xml:space="preserve">для просмотра параметров запуска </w:t>
      </w:r>
      <w:r>
        <w:rPr>
          <w:color w:val="222222"/>
        </w:rPr>
        <w:t>графики (Х-ов);</w:t>
      </w:r>
    </w:p>
    <w:p w:rsidR="00523062" w:rsidRPr="00763195" w:rsidRDefault="00523062" w:rsidP="006E6785">
      <w:pPr>
        <w:numPr>
          <w:ilvl w:val="1"/>
          <w:numId w:val="82"/>
        </w:numPr>
        <w:shd w:val="clear" w:color="auto" w:fill="FFFFFF"/>
        <w:tabs>
          <w:tab w:val="clear" w:pos="1440"/>
          <w:tab w:val="num" w:pos="1140"/>
        </w:tabs>
        <w:ind w:left="0" w:firstLine="570"/>
        <w:jc w:val="both"/>
      </w:pPr>
      <w:r>
        <w:rPr>
          <w:b/>
          <w:bCs/>
          <w:color w:val="2A2A2A"/>
          <w:spacing w:val="-4"/>
        </w:rPr>
        <w:t>с</w:t>
      </w:r>
      <w:r w:rsidRPr="00754553">
        <w:rPr>
          <w:b/>
          <w:bCs/>
          <w:color w:val="2A2A2A"/>
          <w:spacing w:val="-4"/>
          <w:lang w:val="en-US"/>
        </w:rPr>
        <w:t>at</w:t>
      </w:r>
      <w:r w:rsidRPr="00754553">
        <w:rPr>
          <w:b/>
          <w:color w:val="222222"/>
        </w:rPr>
        <w:t>/</w:t>
      </w:r>
      <w:r>
        <w:rPr>
          <w:b/>
          <w:color w:val="222222"/>
          <w:lang w:val="en-US"/>
        </w:rPr>
        <w:t>etc</w:t>
      </w:r>
      <w:r w:rsidRPr="00754553">
        <w:rPr>
          <w:b/>
          <w:color w:val="222222"/>
        </w:rPr>
        <w:t>/</w:t>
      </w:r>
      <w:r>
        <w:rPr>
          <w:b/>
          <w:color w:val="222222"/>
          <w:lang w:val="en-US"/>
        </w:rPr>
        <w:t>X</w:t>
      </w:r>
      <w:r w:rsidRPr="00754553">
        <w:rPr>
          <w:b/>
          <w:color w:val="222222"/>
        </w:rPr>
        <w:t>11/</w:t>
      </w:r>
      <w:r>
        <w:rPr>
          <w:b/>
          <w:color w:val="222222"/>
          <w:lang w:val="en-US"/>
        </w:rPr>
        <w:t>xinitrc</w:t>
      </w:r>
      <w:r>
        <w:rPr>
          <w:b/>
          <w:color w:val="222222"/>
        </w:rPr>
        <w:t xml:space="preserve">, </w:t>
      </w:r>
      <w:r>
        <w:rPr>
          <w:bCs/>
          <w:color w:val="2A2A2A"/>
          <w:spacing w:val="-4"/>
        </w:rPr>
        <w:t>для просмотра</w:t>
      </w:r>
      <w:r w:rsidR="00E11728">
        <w:rPr>
          <w:bCs/>
          <w:color w:val="2A2A2A"/>
          <w:spacing w:val="-4"/>
        </w:rPr>
        <w:t xml:space="preserve"> </w:t>
      </w:r>
      <w:r w:rsidRPr="004C3BA0">
        <w:rPr>
          <w:color w:val="222222"/>
        </w:rPr>
        <w:t>команд оболочки, которые выполняются в сеансе Х при</w:t>
      </w:r>
      <w:r w:rsidR="00E11728">
        <w:rPr>
          <w:color w:val="222222"/>
        </w:rPr>
        <w:t xml:space="preserve"> </w:t>
      </w:r>
      <w:r w:rsidRPr="004C3BA0">
        <w:rPr>
          <w:color w:val="222222"/>
        </w:rPr>
        <w:t>регистрации.</w:t>
      </w:r>
    </w:p>
    <w:p w:rsidR="00523062" w:rsidRPr="00763195" w:rsidRDefault="00523062" w:rsidP="006E6785">
      <w:pPr>
        <w:numPr>
          <w:ilvl w:val="0"/>
          <w:numId w:val="82"/>
        </w:numPr>
        <w:shd w:val="clear" w:color="auto" w:fill="FFFFFF"/>
        <w:tabs>
          <w:tab w:val="clear" w:pos="3880"/>
          <w:tab w:val="num" w:pos="570"/>
        </w:tabs>
        <w:ind w:left="0" w:firstLine="0"/>
        <w:jc w:val="both"/>
      </w:pPr>
      <w:r>
        <w:rPr>
          <w:bCs/>
          <w:color w:val="2A2A2A"/>
          <w:spacing w:val="-4"/>
        </w:rPr>
        <w:t xml:space="preserve">Для просмотра файловых систем, которые автоматически монтируются при загрузке системы необходимо набрать команду – </w:t>
      </w:r>
      <w:r w:rsidRPr="00754553">
        <w:rPr>
          <w:b/>
          <w:bCs/>
          <w:color w:val="2A2A2A"/>
          <w:spacing w:val="-4"/>
          <w:lang w:val="en-US"/>
        </w:rPr>
        <w:t>cat</w:t>
      </w:r>
      <w:r>
        <w:rPr>
          <w:b/>
          <w:color w:val="222222"/>
        </w:rPr>
        <w:t>/</w:t>
      </w:r>
      <w:r>
        <w:rPr>
          <w:b/>
          <w:color w:val="222222"/>
          <w:lang w:val="en-US"/>
        </w:rPr>
        <w:t>etc</w:t>
      </w:r>
      <w:r w:rsidRPr="00EC73E5">
        <w:rPr>
          <w:b/>
          <w:color w:val="222222"/>
        </w:rPr>
        <w:t>/</w:t>
      </w:r>
      <w:r>
        <w:rPr>
          <w:b/>
          <w:bCs/>
          <w:color w:val="2A2A2A"/>
          <w:spacing w:val="-4"/>
          <w:lang w:val="en-US"/>
        </w:rPr>
        <w:t>fstab</w:t>
      </w:r>
      <w:r w:rsidRPr="00763195">
        <w:rPr>
          <w:b/>
          <w:bCs/>
          <w:color w:val="2A2A2A"/>
          <w:spacing w:val="-4"/>
        </w:rPr>
        <w:t xml:space="preserve">/ </w:t>
      </w:r>
      <w:r>
        <w:rPr>
          <w:bCs/>
          <w:color w:val="2A2A2A"/>
          <w:spacing w:val="-4"/>
        </w:rPr>
        <w:t>Проанализируйте находящиеся в этом файле файловые системы.</w:t>
      </w:r>
    </w:p>
    <w:p w:rsidR="00523062" w:rsidRPr="00763195" w:rsidRDefault="00523062" w:rsidP="006E6785">
      <w:pPr>
        <w:numPr>
          <w:ilvl w:val="0"/>
          <w:numId w:val="82"/>
        </w:numPr>
        <w:shd w:val="clear" w:color="auto" w:fill="FFFFFF"/>
        <w:tabs>
          <w:tab w:val="clear" w:pos="3880"/>
          <w:tab w:val="num" w:pos="570"/>
        </w:tabs>
        <w:ind w:left="0" w:firstLine="0"/>
        <w:jc w:val="both"/>
      </w:pPr>
      <w:r>
        <w:rPr>
          <w:bCs/>
          <w:color w:val="2A2A2A"/>
          <w:spacing w:val="-4"/>
        </w:rPr>
        <w:t xml:space="preserve">Для просмотра </w:t>
      </w:r>
      <w:r w:rsidRPr="00F912C8">
        <w:t>полн</w:t>
      </w:r>
      <w:r>
        <w:t>ой</w:t>
      </w:r>
      <w:r w:rsidRPr="00F912C8">
        <w:t xml:space="preserve"> информаци</w:t>
      </w:r>
      <w:r>
        <w:t>и</w:t>
      </w:r>
      <w:r w:rsidRPr="00F912C8">
        <w:t xml:space="preserve"> о группах</w:t>
      </w:r>
      <w:r>
        <w:t xml:space="preserve"> пользователей </w:t>
      </w:r>
      <w:r>
        <w:rPr>
          <w:bCs/>
          <w:color w:val="2A2A2A"/>
          <w:spacing w:val="-4"/>
        </w:rPr>
        <w:t xml:space="preserve">наберите команду – </w:t>
      </w:r>
      <w:r>
        <w:rPr>
          <w:b/>
          <w:bCs/>
          <w:color w:val="2A2A2A"/>
          <w:spacing w:val="-4"/>
        </w:rPr>
        <w:t>с</w:t>
      </w:r>
      <w:r w:rsidRPr="00754553">
        <w:rPr>
          <w:b/>
          <w:bCs/>
          <w:color w:val="2A2A2A"/>
          <w:spacing w:val="-4"/>
          <w:lang w:val="en-US"/>
        </w:rPr>
        <w:t>at</w:t>
      </w:r>
      <w:r w:rsidRPr="00F912C8">
        <w:rPr>
          <w:b/>
        </w:rPr>
        <w:t>/</w:t>
      </w:r>
      <w:r w:rsidRPr="00F912C8">
        <w:rPr>
          <w:b/>
          <w:lang w:val="en-US"/>
        </w:rPr>
        <w:t>etc</w:t>
      </w:r>
      <w:r w:rsidRPr="00F912C8">
        <w:rPr>
          <w:b/>
        </w:rPr>
        <w:t>/</w:t>
      </w:r>
      <w:r w:rsidRPr="00F912C8">
        <w:rPr>
          <w:b/>
          <w:lang w:val="en-US"/>
        </w:rPr>
        <w:t>group</w:t>
      </w:r>
      <w:r>
        <w:rPr>
          <w:b/>
        </w:rPr>
        <w:t>.</w:t>
      </w:r>
    </w:p>
    <w:p w:rsidR="00523062" w:rsidRPr="00763195" w:rsidRDefault="00523062" w:rsidP="006E6785">
      <w:pPr>
        <w:numPr>
          <w:ilvl w:val="0"/>
          <w:numId w:val="82"/>
        </w:numPr>
        <w:shd w:val="clear" w:color="auto" w:fill="FFFFFF"/>
        <w:tabs>
          <w:tab w:val="clear" w:pos="3880"/>
          <w:tab w:val="num" w:pos="570"/>
        </w:tabs>
        <w:ind w:left="0" w:firstLine="0"/>
        <w:jc w:val="both"/>
      </w:pPr>
      <w:r>
        <w:rPr>
          <w:bCs/>
          <w:color w:val="2A2A2A"/>
          <w:spacing w:val="-4"/>
        </w:rPr>
        <w:t>Для просмотра</w:t>
      </w:r>
      <w:r>
        <w:rPr>
          <w:color w:val="222222"/>
        </w:rPr>
        <w:t xml:space="preserve"> файла паролей</w:t>
      </w:r>
      <w:r w:rsidR="00E11728">
        <w:rPr>
          <w:color w:val="222222"/>
        </w:rPr>
        <w:t xml:space="preserve"> </w:t>
      </w:r>
      <w:r>
        <w:rPr>
          <w:bCs/>
          <w:color w:val="2A2A2A"/>
          <w:spacing w:val="-4"/>
        </w:rPr>
        <w:t xml:space="preserve">наберите команду – </w:t>
      </w:r>
      <w:r>
        <w:rPr>
          <w:b/>
          <w:bCs/>
          <w:color w:val="2A2A2A"/>
          <w:spacing w:val="-4"/>
        </w:rPr>
        <w:t>с</w:t>
      </w:r>
      <w:r w:rsidRPr="00754553">
        <w:rPr>
          <w:b/>
          <w:bCs/>
          <w:color w:val="2A2A2A"/>
          <w:spacing w:val="-4"/>
          <w:lang w:val="en-US"/>
        </w:rPr>
        <w:t>at</w:t>
      </w:r>
      <w:r w:rsidRPr="00F912C8">
        <w:rPr>
          <w:b/>
        </w:rPr>
        <w:t>/</w:t>
      </w:r>
      <w:r w:rsidRPr="00F912C8">
        <w:rPr>
          <w:b/>
          <w:lang w:val="en-US"/>
        </w:rPr>
        <w:t>etc</w:t>
      </w:r>
      <w:r w:rsidRPr="00F912C8">
        <w:rPr>
          <w:b/>
        </w:rPr>
        <w:t>/</w:t>
      </w:r>
      <w:r w:rsidRPr="00F912C8">
        <w:rPr>
          <w:b/>
          <w:color w:val="222222"/>
        </w:rPr>
        <w:t>passwd</w:t>
      </w:r>
    </w:p>
    <w:p w:rsidR="00523062" w:rsidRPr="00754553" w:rsidRDefault="00523062" w:rsidP="006E6785">
      <w:pPr>
        <w:numPr>
          <w:ilvl w:val="0"/>
          <w:numId w:val="82"/>
        </w:numPr>
        <w:shd w:val="clear" w:color="auto" w:fill="FFFFFF"/>
        <w:tabs>
          <w:tab w:val="clear" w:pos="3880"/>
          <w:tab w:val="num" w:pos="570"/>
        </w:tabs>
        <w:ind w:left="0" w:firstLine="0"/>
        <w:jc w:val="both"/>
      </w:pPr>
      <w:r w:rsidRPr="006B1EA5">
        <w:t xml:space="preserve">Для того чтобы посмотреть страницу руководства для конкретной команде, нужно набрать команду </w:t>
      </w:r>
      <w:r w:rsidRPr="006B1EA5">
        <w:rPr>
          <w:b/>
          <w:i/>
        </w:rPr>
        <w:t>man &lt;команда&gt;</w:t>
      </w:r>
      <w:r w:rsidRPr="006B1EA5">
        <w:t xml:space="preserve">. </w:t>
      </w:r>
      <w:r>
        <w:t xml:space="preserve">Для выхода из справки используйте – </w:t>
      </w:r>
      <w:r w:rsidRPr="006B1EA5">
        <w:rPr>
          <w:b/>
          <w:i/>
          <w:color w:val="222222"/>
        </w:rPr>
        <w:t>q</w:t>
      </w:r>
    </w:p>
    <w:p w:rsidR="00523062" w:rsidRDefault="00523062" w:rsidP="006E6785">
      <w:pPr>
        <w:numPr>
          <w:ilvl w:val="0"/>
          <w:numId w:val="82"/>
        </w:numPr>
        <w:shd w:val="clear" w:color="auto" w:fill="FFFFFF"/>
        <w:tabs>
          <w:tab w:val="clear" w:pos="3880"/>
          <w:tab w:val="num" w:pos="570"/>
        </w:tabs>
        <w:ind w:left="0" w:firstLine="0"/>
        <w:rPr>
          <w:bCs/>
          <w:color w:val="2A2A2A"/>
          <w:spacing w:val="-4"/>
        </w:rPr>
      </w:pPr>
      <w:r>
        <w:rPr>
          <w:bCs/>
          <w:color w:val="2A2A2A"/>
          <w:spacing w:val="-4"/>
        </w:rPr>
        <w:t>Покажите хронологию выполнения команд преподавателю.</w:t>
      </w:r>
    </w:p>
    <w:p w:rsidR="00523062" w:rsidRDefault="00523062" w:rsidP="00523062">
      <w:pPr>
        <w:shd w:val="clear" w:color="auto" w:fill="FFFFFF"/>
        <w:rPr>
          <w:bCs/>
          <w:color w:val="2A2A2A"/>
          <w:spacing w:val="-4"/>
        </w:rPr>
      </w:pPr>
    </w:p>
    <w:p w:rsidR="00523062" w:rsidRPr="00523062" w:rsidRDefault="00523062" w:rsidP="00523062">
      <w:pPr>
        <w:pStyle w:val="aff"/>
        <w:jc w:val="both"/>
        <w:rPr>
          <w:b/>
          <w:bCs/>
          <w:sz w:val="24"/>
          <w:szCs w:val="24"/>
        </w:rPr>
      </w:pPr>
      <w:r w:rsidRPr="00523062">
        <w:rPr>
          <w:b/>
          <w:bCs/>
          <w:sz w:val="24"/>
          <w:szCs w:val="24"/>
        </w:rPr>
        <w:t>Содержание отчета</w:t>
      </w:r>
    </w:p>
    <w:p w:rsidR="00523062" w:rsidRPr="00523062" w:rsidRDefault="00523062" w:rsidP="00523062">
      <w:pPr>
        <w:pStyle w:val="aff"/>
        <w:jc w:val="both"/>
        <w:rPr>
          <w:b/>
          <w:bCs/>
          <w:sz w:val="24"/>
          <w:szCs w:val="24"/>
        </w:rPr>
      </w:pPr>
    </w:p>
    <w:p w:rsidR="00523062" w:rsidRPr="00523062" w:rsidRDefault="00523062" w:rsidP="00523062">
      <w:pPr>
        <w:pStyle w:val="aff"/>
        <w:ind w:firstLine="570"/>
        <w:jc w:val="both"/>
        <w:rPr>
          <w:b/>
          <w:bCs/>
          <w:sz w:val="24"/>
          <w:szCs w:val="24"/>
        </w:rPr>
      </w:pPr>
      <w:r w:rsidRPr="00523062">
        <w:rPr>
          <w:bCs/>
          <w:sz w:val="24"/>
          <w:szCs w:val="24"/>
        </w:rPr>
        <w:t xml:space="preserve">В результате выполнения работы Вы должны </w:t>
      </w:r>
      <w:r w:rsidRPr="00523062">
        <w:rPr>
          <w:bCs/>
          <w:color w:val="2A2A2A"/>
          <w:spacing w:val="-4"/>
          <w:sz w:val="24"/>
          <w:szCs w:val="24"/>
        </w:rPr>
        <w:t xml:space="preserve">проработать общесистемные команды </w:t>
      </w:r>
      <w:r w:rsidRPr="00523062">
        <w:rPr>
          <w:sz w:val="24"/>
          <w:szCs w:val="24"/>
          <w:lang w:val="en-US"/>
        </w:rPr>
        <w:t>Linux</w:t>
      </w:r>
      <w:r w:rsidRPr="00523062">
        <w:rPr>
          <w:sz w:val="24"/>
          <w:szCs w:val="24"/>
        </w:rPr>
        <w:t>, просмотреть содержимое некоторых системных файлов</w:t>
      </w:r>
      <w:r w:rsidRPr="00523062">
        <w:rPr>
          <w:bCs/>
          <w:color w:val="2A2A2A"/>
          <w:spacing w:val="-4"/>
          <w:sz w:val="24"/>
          <w:szCs w:val="24"/>
        </w:rPr>
        <w:t xml:space="preserve"> и научиться пользоваться справкой</w:t>
      </w:r>
      <w:r w:rsidRPr="00523062">
        <w:rPr>
          <w:sz w:val="24"/>
          <w:szCs w:val="24"/>
        </w:rPr>
        <w:t>.</w:t>
      </w:r>
    </w:p>
    <w:p w:rsidR="00523062" w:rsidRDefault="00523062" w:rsidP="00523062">
      <w:pPr>
        <w:pStyle w:val="aff1"/>
        <w:ind w:firstLine="709"/>
        <w:jc w:val="both"/>
        <w:rPr>
          <w:rFonts w:ascii="Times New Roman CYR" w:hAnsi="Times New Roman CYR" w:cs="Times New Roman CYR"/>
          <w:bCs/>
          <w:sz w:val="28"/>
          <w:szCs w:val="28"/>
        </w:rPr>
      </w:pPr>
    </w:p>
    <w:p w:rsidR="008431F8" w:rsidRPr="005962C5" w:rsidRDefault="000D71B5" w:rsidP="008431F8">
      <w:pPr>
        <w:pStyle w:val="aff1"/>
        <w:jc w:val="center"/>
        <w:rPr>
          <w:b/>
          <w:bCs/>
          <w:iCs/>
          <w:sz w:val="28"/>
          <w:szCs w:val="28"/>
        </w:rPr>
      </w:pPr>
      <w:r w:rsidRPr="005962C5">
        <w:rPr>
          <w:b/>
          <w:bCs/>
          <w:iCs/>
          <w:sz w:val="28"/>
          <w:szCs w:val="28"/>
        </w:rPr>
        <w:t>Практическое занятие</w:t>
      </w:r>
      <w:r w:rsidR="007F4CF9" w:rsidRPr="005962C5">
        <w:rPr>
          <w:b/>
          <w:bCs/>
          <w:iCs/>
          <w:sz w:val="28"/>
          <w:szCs w:val="28"/>
        </w:rPr>
        <w:t xml:space="preserve"> №12 Работа с </w:t>
      </w:r>
      <w:r w:rsidR="007F4CF9" w:rsidRPr="005962C5">
        <w:rPr>
          <w:b/>
          <w:bCs/>
          <w:iCs/>
          <w:sz w:val="28"/>
          <w:szCs w:val="28"/>
          <w:lang w:val="en-US"/>
        </w:rPr>
        <w:t>EXT</w:t>
      </w:r>
    </w:p>
    <w:p w:rsidR="00C2142B" w:rsidRPr="005962C5" w:rsidRDefault="00C2142B" w:rsidP="00C2142B">
      <w:pPr>
        <w:pStyle w:val="aff1"/>
        <w:jc w:val="center"/>
        <w:rPr>
          <w:b/>
          <w:kern w:val="36"/>
          <w:sz w:val="28"/>
          <w:szCs w:val="28"/>
        </w:rPr>
      </w:pPr>
      <w:r w:rsidRPr="005962C5">
        <w:rPr>
          <w:b/>
          <w:kern w:val="36"/>
          <w:sz w:val="28"/>
          <w:szCs w:val="28"/>
        </w:rPr>
        <w:t>Команда mkfs в Linux</w:t>
      </w:r>
    </w:p>
    <w:p w:rsidR="00C2142B" w:rsidRPr="00C2142B" w:rsidRDefault="00C2142B" w:rsidP="00C2142B">
      <w:pPr>
        <w:pStyle w:val="aff1"/>
        <w:rPr>
          <w:sz w:val="28"/>
          <w:szCs w:val="28"/>
        </w:rPr>
      </w:pPr>
    </w:p>
    <w:p w:rsidR="00C2142B" w:rsidRPr="007C1DF2" w:rsidRDefault="00C2142B" w:rsidP="00C2142B">
      <w:pPr>
        <w:pStyle w:val="aff1"/>
        <w:ind w:firstLine="709"/>
        <w:jc w:val="both"/>
        <w:rPr>
          <w:sz w:val="28"/>
          <w:szCs w:val="28"/>
        </w:rPr>
      </w:pPr>
      <w:r w:rsidRPr="007C1DF2">
        <w:rPr>
          <w:sz w:val="28"/>
          <w:szCs w:val="28"/>
        </w:rPr>
        <w:t xml:space="preserve">Команда </w:t>
      </w:r>
      <w:r w:rsidRPr="007C1DF2">
        <w:rPr>
          <w:b/>
          <w:sz w:val="28"/>
          <w:szCs w:val="28"/>
        </w:rPr>
        <w:t>mkfs</w:t>
      </w:r>
      <w:r w:rsidRPr="007C1DF2">
        <w:rPr>
          <w:sz w:val="28"/>
          <w:szCs w:val="28"/>
        </w:rPr>
        <w:t xml:space="preserve"> (Make file system) используется в Linux чаще всего для создания файловой системы в разделе жёсткого диска.</w:t>
      </w:r>
    </w:p>
    <w:p w:rsidR="00C2142B" w:rsidRPr="005D679E" w:rsidRDefault="00C2142B" w:rsidP="00C2142B">
      <w:pPr>
        <w:pStyle w:val="aff1"/>
        <w:ind w:firstLine="709"/>
        <w:rPr>
          <w:sz w:val="28"/>
          <w:szCs w:val="28"/>
        </w:rPr>
      </w:pPr>
    </w:p>
    <w:p w:rsidR="00C2142B" w:rsidRPr="007C1DF2" w:rsidRDefault="00C2142B" w:rsidP="00C2142B">
      <w:pPr>
        <w:pStyle w:val="aff1"/>
        <w:ind w:firstLine="709"/>
        <w:rPr>
          <w:bCs/>
          <w:sz w:val="28"/>
          <w:szCs w:val="28"/>
        </w:rPr>
      </w:pPr>
      <w:r w:rsidRPr="007C1DF2">
        <w:rPr>
          <w:bCs/>
          <w:sz w:val="28"/>
          <w:szCs w:val="28"/>
        </w:rPr>
        <w:t>Синтаксис</w:t>
      </w:r>
    </w:p>
    <w:p w:rsidR="00C2142B" w:rsidRPr="007C1DF2" w:rsidRDefault="00C2142B" w:rsidP="00C2142B">
      <w:pPr>
        <w:pStyle w:val="aff1"/>
        <w:jc w:val="center"/>
        <w:rPr>
          <w:b/>
          <w:sz w:val="28"/>
          <w:szCs w:val="28"/>
        </w:rPr>
      </w:pPr>
      <w:r w:rsidRPr="007C1DF2">
        <w:rPr>
          <w:b/>
          <w:sz w:val="28"/>
          <w:szCs w:val="28"/>
        </w:rPr>
        <w:t>mkfs [параметры] [-t &lt;тип&gt;] [параметры ФС] &lt;устройство&gt; [&lt;размер&gt;]</w:t>
      </w:r>
    </w:p>
    <w:p w:rsidR="00C2142B" w:rsidRPr="007C1DF2" w:rsidRDefault="00C2142B" w:rsidP="00C2142B">
      <w:pPr>
        <w:pStyle w:val="aff1"/>
        <w:rPr>
          <w:b/>
          <w:bCs/>
          <w:sz w:val="28"/>
          <w:szCs w:val="28"/>
        </w:rPr>
      </w:pPr>
      <w:bookmarkStart w:id="5" w:name="2"/>
      <w:bookmarkEnd w:id="5"/>
    </w:p>
    <w:p w:rsidR="00C2142B" w:rsidRPr="007C1DF2" w:rsidRDefault="00C2142B" w:rsidP="00C2142B">
      <w:pPr>
        <w:pStyle w:val="aff1"/>
        <w:ind w:firstLine="709"/>
        <w:rPr>
          <w:bCs/>
          <w:sz w:val="28"/>
          <w:szCs w:val="28"/>
        </w:rPr>
      </w:pPr>
      <w:r w:rsidRPr="007C1DF2">
        <w:rPr>
          <w:bCs/>
          <w:sz w:val="28"/>
          <w:szCs w:val="28"/>
        </w:rPr>
        <w:lastRenderedPageBreak/>
        <w:t>Опции</w:t>
      </w:r>
    </w:p>
    <w:p w:rsidR="00C2142B" w:rsidRPr="007C1DF2" w:rsidRDefault="00C2142B" w:rsidP="00C2142B">
      <w:pPr>
        <w:pStyle w:val="aff1"/>
        <w:ind w:firstLine="709"/>
        <w:rPr>
          <w:sz w:val="28"/>
          <w:szCs w:val="28"/>
        </w:rPr>
      </w:pPr>
      <w:r w:rsidRPr="007C1DF2">
        <w:rPr>
          <w:b/>
          <w:bCs/>
          <w:sz w:val="28"/>
          <w:szCs w:val="28"/>
        </w:rPr>
        <w:t>-t, --type=&lt;тип&gt;</w:t>
      </w:r>
      <w:r w:rsidRPr="007C1DF2">
        <w:rPr>
          <w:bCs/>
          <w:sz w:val="28"/>
          <w:szCs w:val="28"/>
        </w:rPr>
        <w:t xml:space="preserve">– </w:t>
      </w:r>
      <w:r w:rsidRPr="007C1DF2">
        <w:rPr>
          <w:sz w:val="28"/>
          <w:szCs w:val="28"/>
        </w:rPr>
        <w:t>тип файловой системы; ext2, если ничего не указано</w:t>
      </w:r>
    </w:p>
    <w:p w:rsidR="00C2142B" w:rsidRPr="007C1DF2" w:rsidRDefault="00C2142B" w:rsidP="00C2142B">
      <w:pPr>
        <w:pStyle w:val="aff1"/>
        <w:ind w:firstLine="709"/>
        <w:rPr>
          <w:sz w:val="28"/>
          <w:szCs w:val="28"/>
        </w:rPr>
      </w:pPr>
      <w:r w:rsidRPr="007C1DF2">
        <w:rPr>
          <w:b/>
          <w:bCs/>
          <w:sz w:val="28"/>
          <w:szCs w:val="28"/>
        </w:rPr>
        <w:t xml:space="preserve">fs-options </w:t>
      </w:r>
      <w:r w:rsidRPr="007C1DF2">
        <w:rPr>
          <w:bCs/>
          <w:sz w:val="28"/>
          <w:szCs w:val="28"/>
        </w:rPr>
        <w:t xml:space="preserve">– </w:t>
      </w:r>
      <w:r w:rsidRPr="007C1DF2">
        <w:rPr>
          <w:sz w:val="28"/>
          <w:szCs w:val="28"/>
        </w:rPr>
        <w:t>параметры для программы создания реальной файловой системы</w:t>
      </w:r>
    </w:p>
    <w:p w:rsidR="00C2142B" w:rsidRPr="007C1DF2" w:rsidRDefault="00C2142B" w:rsidP="00C2142B">
      <w:pPr>
        <w:pStyle w:val="aff1"/>
        <w:ind w:firstLine="709"/>
        <w:rPr>
          <w:sz w:val="28"/>
          <w:szCs w:val="28"/>
        </w:rPr>
      </w:pPr>
      <w:r w:rsidRPr="007C1DF2">
        <w:rPr>
          <w:b/>
          <w:bCs/>
          <w:sz w:val="28"/>
          <w:szCs w:val="28"/>
        </w:rPr>
        <w:t>&lt;устройство&gt;</w:t>
      </w:r>
      <w:r w:rsidRPr="007C1DF2">
        <w:rPr>
          <w:bCs/>
          <w:sz w:val="28"/>
          <w:szCs w:val="28"/>
        </w:rPr>
        <w:t xml:space="preserve">– </w:t>
      </w:r>
      <w:r w:rsidRPr="007C1DF2">
        <w:rPr>
          <w:sz w:val="28"/>
          <w:szCs w:val="28"/>
        </w:rPr>
        <w:t>путь к используемому устройству</w:t>
      </w:r>
    </w:p>
    <w:p w:rsidR="00C2142B" w:rsidRPr="007C1DF2" w:rsidRDefault="00C2142B" w:rsidP="00C2142B">
      <w:pPr>
        <w:pStyle w:val="aff1"/>
        <w:ind w:firstLine="709"/>
        <w:rPr>
          <w:sz w:val="28"/>
          <w:szCs w:val="28"/>
        </w:rPr>
      </w:pPr>
      <w:r w:rsidRPr="007C1DF2">
        <w:rPr>
          <w:b/>
          <w:bCs/>
          <w:sz w:val="28"/>
          <w:szCs w:val="28"/>
        </w:rPr>
        <w:t>&lt;size&gt;</w:t>
      </w:r>
      <w:r w:rsidRPr="007C1DF2">
        <w:rPr>
          <w:bCs/>
          <w:sz w:val="28"/>
          <w:szCs w:val="28"/>
        </w:rPr>
        <w:t xml:space="preserve">– </w:t>
      </w:r>
      <w:r w:rsidRPr="007C1DF2">
        <w:rPr>
          <w:sz w:val="28"/>
          <w:szCs w:val="28"/>
        </w:rPr>
        <w:t>число используемых блоков устройства</w:t>
      </w:r>
    </w:p>
    <w:p w:rsidR="00C2142B" w:rsidRPr="007C1DF2" w:rsidRDefault="00C2142B" w:rsidP="00C2142B">
      <w:pPr>
        <w:pStyle w:val="aff1"/>
        <w:ind w:firstLine="709"/>
        <w:jc w:val="both"/>
        <w:rPr>
          <w:sz w:val="28"/>
          <w:szCs w:val="28"/>
        </w:rPr>
      </w:pPr>
      <w:r w:rsidRPr="007C1DF2">
        <w:rPr>
          <w:b/>
          <w:bCs/>
          <w:sz w:val="28"/>
          <w:szCs w:val="28"/>
        </w:rPr>
        <w:t xml:space="preserve">-V, --verbose </w:t>
      </w:r>
      <w:r w:rsidRPr="007C1DF2">
        <w:rPr>
          <w:bCs/>
          <w:sz w:val="28"/>
          <w:szCs w:val="28"/>
        </w:rPr>
        <w:t xml:space="preserve">– </w:t>
      </w:r>
      <w:r w:rsidRPr="007C1DF2">
        <w:rPr>
          <w:sz w:val="28"/>
          <w:szCs w:val="28"/>
        </w:rPr>
        <w:t>подробная информация о выполняемых действиях; указание параметра -V более одного раза приведет к тестовому запуску</w:t>
      </w:r>
    </w:p>
    <w:p w:rsidR="00C2142B" w:rsidRPr="00C2142B" w:rsidRDefault="00C2142B" w:rsidP="00C2142B">
      <w:pPr>
        <w:pStyle w:val="aff1"/>
        <w:ind w:firstLine="709"/>
        <w:rPr>
          <w:sz w:val="28"/>
          <w:szCs w:val="28"/>
        </w:rPr>
      </w:pPr>
    </w:p>
    <w:p w:rsidR="00C2142B" w:rsidRPr="007C1DF2" w:rsidRDefault="00C2142B" w:rsidP="00C2142B">
      <w:pPr>
        <w:pStyle w:val="aff1"/>
        <w:ind w:firstLine="709"/>
        <w:rPr>
          <w:b/>
          <w:bCs/>
          <w:sz w:val="28"/>
          <w:szCs w:val="28"/>
        </w:rPr>
      </w:pPr>
      <w:r w:rsidRPr="007C1DF2">
        <w:rPr>
          <w:b/>
          <w:bCs/>
          <w:sz w:val="28"/>
          <w:szCs w:val="28"/>
        </w:rPr>
        <w:t>Типы файловых систем</w:t>
      </w:r>
    </w:p>
    <w:p w:rsidR="00C2142B" w:rsidRPr="007C1DF2" w:rsidRDefault="00C2142B" w:rsidP="00C2142B">
      <w:pPr>
        <w:pStyle w:val="aff1"/>
        <w:ind w:firstLine="709"/>
        <w:jc w:val="both"/>
        <w:rPr>
          <w:sz w:val="28"/>
          <w:szCs w:val="28"/>
        </w:rPr>
      </w:pPr>
      <w:r w:rsidRPr="007C1DF2">
        <w:rPr>
          <w:sz w:val="28"/>
          <w:szCs w:val="28"/>
        </w:rPr>
        <w:t xml:space="preserve">Вы можете увидеть список файловых систем, доступных для создания вашим дистрибутивом Linux. Для этого следует набрать в терминале команду </w:t>
      </w:r>
      <w:r w:rsidRPr="007C1DF2">
        <w:rPr>
          <w:b/>
          <w:sz w:val="28"/>
          <w:szCs w:val="28"/>
        </w:rPr>
        <w:t xml:space="preserve">mkfs </w:t>
      </w:r>
      <w:r w:rsidRPr="007C1DF2">
        <w:rPr>
          <w:sz w:val="28"/>
          <w:szCs w:val="28"/>
        </w:rPr>
        <w:t xml:space="preserve">и дважды нажать клавишу </w:t>
      </w:r>
      <w:r w:rsidRPr="007C1DF2">
        <w:rPr>
          <w:b/>
          <w:bCs/>
          <w:sz w:val="28"/>
          <w:szCs w:val="28"/>
        </w:rPr>
        <w:t>Tab</w:t>
      </w:r>
      <w:r w:rsidRPr="007C1DF2">
        <w:rPr>
          <w:sz w:val="28"/>
          <w:szCs w:val="28"/>
        </w:rPr>
        <w:t>.</w:t>
      </w:r>
    </w:p>
    <w:p w:rsidR="00C2142B" w:rsidRPr="007C1DF2" w:rsidRDefault="00C2142B" w:rsidP="00C2142B">
      <w:pPr>
        <w:pStyle w:val="aff1"/>
        <w:ind w:firstLine="709"/>
        <w:rPr>
          <w:b/>
          <w:bCs/>
          <w:sz w:val="28"/>
          <w:szCs w:val="28"/>
        </w:rPr>
      </w:pPr>
      <w:r w:rsidRPr="007C1DF2">
        <w:rPr>
          <w:b/>
          <w:bCs/>
          <w:sz w:val="28"/>
          <w:szCs w:val="28"/>
        </w:rPr>
        <w:t>Создание файловой системы</w:t>
      </w:r>
    </w:p>
    <w:p w:rsidR="00C2142B" w:rsidRPr="005D679E" w:rsidRDefault="00C2142B" w:rsidP="00C2142B">
      <w:pPr>
        <w:pStyle w:val="aff1"/>
        <w:ind w:firstLine="709"/>
        <w:jc w:val="both"/>
        <w:rPr>
          <w:bCs/>
          <w:i/>
          <w:iCs/>
          <w:sz w:val="28"/>
          <w:szCs w:val="28"/>
        </w:rPr>
      </w:pPr>
      <w:r w:rsidRPr="005D679E">
        <w:rPr>
          <w:bCs/>
          <w:i/>
          <w:iCs/>
          <w:sz w:val="28"/>
          <w:szCs w:val="28"/>
        </w:rPr>
        <w:t>Помните! Все данные, находившиеся ранее на разделах будут безвозвратно утеряны!</w:t>
      </w:r>
    </w:p>
    <w:p w:rsidR="00C2142B" w:rsidRPr="00C2142B" w:rsidRDefault="00C2142B" w:rsidP="00C2142B">
      <w:pPr>
        <w:pStyle w:val="aff1"/>
        <w:ind w:firstLine="709"/>
        <w:rPr>
          <w:sz w:val="28"/>
          <w:szCs w:val="28"/>
        </w:rPr>
      </w:pPr>
    </w:p>
    <w:p w:rsidR="00C2142B" w:rsidRPr="007C1DF2" w:rsidRDefault="00C2142B" w:rsidP="00C2142B">
      <w:pPr>
        <w:pStyle w:val="aff1"/>
        <w:ind w:firstLine="709"/>
        <w:rPr>
          <w:sz w:val="28"/>
          <w:szCs w:val="28"/>
        </w:rPr>
      </w:pPr>
      <w:r w:rsidRPr="007C1DF2">
        <w:rPr>
          <w:sz w:val="28"/>
          <w:szCs w:val="28"/>
        </w:rPr>
        <w:t>Создаём файловую систему ext2 на /dev/sdb1:</w:t>
      </w:r>
    </w:p>
    <w:p w:rsidR="00C2142B" w:rsidRPr="00BD0960" w:rsidRDefault="00C2142B" w:rsidP="00C2142B">
      <w:pPr>
        <w:pStyle w:val="aff1"/>
        <w:jc w:val="center"/>
        <w:rPr>
          <w:rFonts w:ascii="Courier New" w:hAnsi="Courier New" w:cs="Courier New"/>
          <w:color w:val="000000"/>
          <w:sz w:val="28"/>
          <w:szCs w:val="28"/>
          <w:shd w:val="clear" w:color="auto" w:fill="F0F0F0"/>
          <w:lang w:val="en-US"/>
        </w:rPr>
      </w:pPr>
      <w:r w:rsidRPr="00BD0960">
        <w:rPr>
          <w:rFonts w:ascii="Courier New" w:hAnsi="Courier New" w:cs="Courier New"/>
          <w:color w:val="000000"/>
          <w:sz w:val="28"/>
          <w:szCs w:val="28"/>
          <w:shd w:val="clear" w:color="auto" w:fill="F0F0F0"/>
          <w:lang w:val="en-US"/>
        </w:rPr>
        <w:t>$ sudo mkfs -t ext2 /dev/sdb1</w:t>
      </w:r>
    </w:p>
    <w:p w:rsidR="00C2142B" w:rsidRPr="00C2142B" w:rsidRDefault="00C2142B" w:rsidP="00C2142B">
      <w:pPr>
        <w:pStyle w:val="aff1"/>
        <w:rPr>
          <w:sz w:val="28"/>
          <w:szCs w:val="28"/>
          <w:shd w:val="clear" w:color="auto" w:fill="FFFFFF"/>
          <w:lang w:val="en-US"/>
        </w:rPr>
      </w:pPr>
    </w:p>
    <w:p w:rsidR="00C2142B" w:rsidRPr="00BD0960" w:rsidRDefault="00C2142B" w:rsidP="00C2142B">
      <w:pPr>
        <w:pStyle w:val="aff1"/>
        <w:ind w:firstLine="709"/>
        <w:jc w:val="both"/>
        <w:rPr>
          <w:sz w:val="28"/>
          <w:szCs w:val="28"/>
          <w:shd w:val="clear" w:color="auto" w:fill="F0F0F0"/>
        </w:rPr>
      </w:pPr>
      <w:r w:rsidRPr="00BD0960">
        <w:rPr>
          <w:sz w:val="28"/>
          <w:szCs w:val="28"/>
          <w:shd w:val="clear" w:color="auto" w:fill="FFFFFF"/>
        </w:rPr>
        <w:t>При создании файловой системы</w:t>
      </w:r>
      <w:r>
        <w:rPr>
          <w:sz w:val="28"/>
          <w:szCs w:val="28"/>
          <w:shd w:val="clear" w:color="auto" w:fill="FFFFFF"/>
          <w:lang w:val="en-US"/>
        </w:rPr>
        <w:t>ext</w:t>
      </w:r>
      <w:r w:rsidRPr="005D679E">
        <w:rPr>
          <w:sz w:val="28"/>
          <w:szCs w:val="28"/>
          <w:shd w:val="clear" w:color="auto" w:fill="FFFFFF"/>
        </w:rPr>
        <w:t xml:space="preserve">2 </w:t>
      </w:r>
      <w:r w:rsidRPr="00BD0960">
        <w:rPr>
          <w:sz w:val="28"/>
          <w:szCs w:val="28"/>
          <w:shd w:val="clear" w:color="auto" w:fill="FFFFFF"/>
        </w:rPr>
        <w:t>можно использовать команду</w:t>
      </w:r>
      <w:r w:rsidRPr="005D679E">
        <w:rPr>
          <w:sz w:val="28"/>
          <w:szCs w:val="28"/>
        </w:rPr>
        <w:t>mkfs</w:t>
      </w:r>
      <w:r w:rsidRPr="00BD0960">
        <w:rPr>
          <w:sz w:val="28"/>
          <w:szCs w:val="28"/>
          <w:shd w:val="clear" w:color="auto" w:fill="FFFFFF"/>
        </w:rPr>
        <w:t xml:space="preserve"> и так:</w:t>
      </w:r>
    </w:p>
    <w:p w:rsidR="00C2142B" w:rsidRDefault="00C2142B" w:rsidP="00C2142B">
      <w:pPr>
        <w:pStyle w:val="aff1"/>
        <w:jc w:val="center"/>
        <w:rPr>
          <w:rFonts w:ascii="Courier New" w:hAnsi="Courier New" w:cs="Courier New"/>
          <w:color w:val="000000"/>
          <w:sz w:val="28"/>
          <w:szCs w:val="28"/>
          <w:shd w:val="clear" w:color="auto" w:fill="F0F0F0"/>
        </w:rPr>
      </w:pPr>
      <w:r w:rsidRPr="00BD0960">
        <w:rPr>
          <w:rFonts w:ascii="Courier New" w:hAnsi="Courier New" w:cs="Courier New"/>
          <w:color w:val="000000"/>
          <w:sz w:val="28"/>
          <w:szCs w:val="28"/>
          <w:shd w:val="clear" w:color="auto" w:fill="F0F0F0"/>
        </w:rPr>
        <w:t>$ sudo mkfs /dev/sdb1</w:t>
      </w:r>
    </w:p>
    <w:p w:rsidR="00C2142B" w:rsidRDefault="00C2142B" w:rsidP="00C2142B">
      <w:pPr>
        <w:pStyle w:val="aff1"/>
        <w:jc w:val="center"/>
        <w:rPr>
          <w:rFonts w:ascii="Courier New" w:hAnsi="Courier New" w:cs="Courier New"/>
          <w:color w:val="000000"/>
          <w:sz w:val="28"/>
          <w:szCs w:val="28"/>
          <w:shd w:val="clear" w:color="auto" w:fill="F0F0F0"/>
        </w:rPr>
      </w:pPr>
    </w:p>
    <w:p w:rsidR="00C2142B" w:rsidRDefault="00C2142B" w:rsidP="00C2142B">
      <w:pPr>
        <w:pStyle w:val="aff1"/>
        <w:ind w:firstLine="709"/>
        <w:jc w:val="both"/>
        <w:rPr>
          <w:bCs/>
          <w:iCs/>
          <w:sz w:val="28"/>
          <w:szCs w:val="28"/>
        </w:rPr>
      </w:pPr>
      <w:r w:rsidRPr="005D679E">
        <w:rPr>
          <w:bCs/>
          <w:iCs/>
          <w:sz w:val="28"/>
          <w:szCs w:val="28"/>
        </w:rPr>
        <w:t>При создании других файловых систем необходимо указывать их тип.</w:t>
      </w:r>
    </w:p>
    <w:p w:rsidR="00C2142B" w:rsidRPr="005D679E" w:rsidRDefault="00C2142B" w:rsidP="00C2142B">
      <w:pPr>
        <w:pStyle w:val="aff1"/>
        <w:jc w:val="center"/>
        <w:rPr>
          <w:bCs/>
          <w:iCs/>
          <w:sz w:val="28"/>
          <w:szCs w:val="28"/>
          <w:lang w:val="en-US"/>
        </w:rPr>
      </w:pPr>
      <w:r w:rsidRPr="005D679E">
        <w:rPr>
          <w:rFonts w:ascii="Courier New" w:hAnsi="Courier New" w:cs="Courier New"/>
          <w:color w:val="000000"/>
          <w:sz w:val="28"/>
          <w:szCs w:val="28"/>
          <w:shd w:val="clear" w:color="auto" w:fill="F0F0F0"/>
          <w:lang w:val="en-US"/>
        </w:rPr>
        <w:t>$ sudo mkfs -t ext4 /dev/sdb1</w:t>
      </w:r>
    </w:p>
    <w:p w:rsidR="00C2142B" w:rsidRPr="005D679E" w:rsidRDefault="00C2142B" w:rsidP="00C2142B">
      <w:pPr>
        <w:pStyle w:val="aff1"/>
        <w:jc w:val="center"/>
        <w:rPr>
          <w:bCs/>
          <w:iCs/>
          <w:sz w:val="28"/>
          <w:szCs w:val="28"/>
          <w:lang w:val="en-US"/>
        </w:rPr>
      </w:pPr>
      <w:r>
        <w:rPr>
          <w:bCs/>
          <w:iCs/>
          <w:sz w:val="28"/>
          <w:szCs w:val="28"/>
        </w:rPr>
        <w:t>или</w:t>
      </w:r>
    </w:p>
    <w:p w:rsidR="00C2142B" w:rsidRPr="005D679E" w:rsidRDefault="00C2142B" w:rsidP="00C2142B">
      <w:pPr>
        <w:pStyle w:val="aff1"/>
        <w:jc w:val="center"/>
        <w:rPr>
          <w:sz w:val="28"/>
          <w:szCs w:val="28"/>
          <w:lang w:val="en-US"/>
        </w:rPr>
      </w:pPr>
      <w:r w:rsidRPr="005D679E">
        <w:rPr>
          <w:rFonts w:ascii="Courier New" w:hAnsi="Courier New" w:cs="Courier New"/>
          <w:color w:val="000000"/>
          <w:sz w:val="28"/>
          <w:szCs w:val="28"/>
          <w:shd w:val="clear" w:color="auto" w:fill="F0F0F0"/>
          <w:lang w:val="en-US"/>
        </w:rPr>
        <w:t>$ sudo mkfs.ext4 /dev/sdb1</w:t>
      </w:r>
    </w:p>
    <w:p w:rsidR="00C2142B" w:rsidRPr="00C2142B" w:rsidRDefault="00C2142B" w:rsidP="00C2142B">
      <w:pPr>
        <w:pStyle w:val="aff1"/>
        <w:jc w:val="both"/>
        <w:rPr>
          <w:sz w:val="28"/>
          <w:szCs w:val="28"/>
          <w:lang w:val="en-US"/>
        </w:rPr>
      </w:pPr>
    </w:p>
    <w:p w:rsidR="00C2142B" w:rsidRDefault="00C2142B" w:rsidP="00C2142B">
      <w:pPr>
        <w:pStyle w:val="aff1"/>
        <w:ind w:firstLine="709"/>
        <w:jc w:val="both"/>
        <w:rPr>
          <w:sz w:val="28"/>
          <w:szCs w:val="28"/>
        </w:rPr>
      </w:pPr>
      <w:r w:rsidRPr="00BD0960">
        <w:rPr>
          <w:sz w:val="28"/>
          <w:szCs w:val="28"/>
        </w:rPr>
        <w:t>Проверка</w:t>
      </w:r>
      <w:r>
        <w:rPr>
          <w:sz w:val="28"/>
          <w:szCs w:val="28"/>
        </w:rPr>
        <w:t xml:space="preserve"> типа файловой системы носителя</w:t>
      </w:r>
    </w:p>
    <w:p w:rsidR="00C2142B" w:rsidRPr="00C2142B" w:rsidRDefault="00C2142B" w:rsidP="00C2142B">
      <w:pPr>
        <w:pStyle w:val="aff1"/>
        <w:jc w:val="center"/>
        <w:rPr>
          <w:sz w:val="28"/>
          <w:szCs w:val="28"/>
        </w:rPr>
      </w:pPr>
      <w:r w:rsidRPr="005D679E">
        <w:rPr>
          <w:rFonts w:ascii="Courier New" w:hAnsi="Courier New" w:cs="Courier New"/>
          <w:color w:val="000000"/>
          <w:sz w:val="28"/>
          <w:szCs w:val="28"/>
          <w:shd w:val="clear" w:color="auto" w:fill="F0F0F0"/>
          <w:lang w:val="en-US"/>
        </w:rPr>
        <w:t>sudofile</w:t>
      </w:r>
      <w:r w:rsidRPr="00C2142B">
        <w:rPr>
          <w:rFonts w:ascii="Courier New" w:hAnsi="Courier New" w:cs="Courier New"/>
          <w:color w:val="000000"/>
          <w:sz w:val="28"/>
          <w:szCs w:val="28"/>
          <w:shd w:val="clear" w:color="auto" w:fill="F0F0F0"/>
        </w:rPr>
        <w:t xml:space="preserve"> -</w:t>
      </w:r>
      <w:r w:rsidRPr="005D679E">
        <w:rPr>
          <w:rFonts w:ascii="Courier New" w:hAnsi="Courier New" w:cs="Courier New"/>
          <w:color w:val="000000"/>
          <w:sz w:val="28"/>
          <w:szCs w:val="28"/>
          <w:shd w:val="clear" w:color="auto" w:fill="F0F0F0"/>
          <w:lang w:val="en-US"/>
        </w:rPr>
        <w:t>sL</w:t>
      </w:r>
      <w:r w:rsidRPr="00C2142B">
        <w:rPr>
          <w:rFonts w:ascii="Courier New" w:hAnsi="Courier New" w:cs="Courier New"/>
          <w:color w:val="000000"/>
          <w:sz w:val="28"/>
          <w:szCs w:val="28"/>
          <w:shd w:val="clear" w:color="auto" w:fill="F0F0F0"/>
        </w:rPr>
        <w:t xml:space="preserve"> /</w:t>
      </w:r>
      <w:r w:rsidRPr="005D679E">
        <w:rPr>
          <w:rFonts w:ascii="Courier New" w:hAnsi="Courier New" w:cs="Courier New"/>
          <w:color w:val="000000"/>
          <w:sz w:val="28"/>
          <w:szCs w:val="28"/>
          <w:shd w:val="clear" w:color="auto" w:fill="F0F0F0"/>
          <w:lang w:val="en-US"/>
        </w:rPr>
        <w:t>dev</w:t>
      </w:r>
      <w:r w:rsidRPr="00C2142B">
        <w:rPr>
          <w:rFonts w:ascii="Courier New" w:hAnsi="Courier New" w:cs="Courier New"/>
          <w:color w:val="000000"/>
          <w:sz w:val="28"/>
          <w:szCs w:val="28"/>
          <w:shd w:val="clear" w:color="auto" w:fill="F0F0F0"/>
        </w:rPr>
        <w:t>/</w:t>
      </w:r>
      <w:r w:rsidRPr="005D679E">
        <w:rPr>
          <w:rFonts w:ascii="Courier New" w:hAnsi="Courier New" w:cs="Courier New"/>
          <w:color w:val="000000"/>
          <w:sz w:val="28"/>
          <w:szCs w:val="28"/>
          <w:shd w:val="clear" w:color="auto" w:fill="F0F0F0"/>
          <w:lang w:val="en-US"/>
        </w:rPr>
        <w:t>sd</w:t>
      </w:r>
      <w:r w:rsidRPr="00C2142B">
        <w:rPr>
          <w:rFonts w:ascii="Courier New" w:hAnsi="Courier New" w:cs="Courier New"/>
          <w:color w:val="000000"/>
          <w:sz w:val="28"/>
          <w:szCs w:val="28"/>
          <w:shd w:val="clear" w:color="auto" w:fill="F0F0F0"/>
        </w:rPr>
        <w:t>??</w:t>
      </w:r>
    </w:p>
    <w:p w:rsidR="00C2142B" w:rsidRDefault="00C2142B" w:rsidP="008431F8">
      <w:pPr>
        <w:pStyle w:val="aff1"/>
        <w:jc w:val="center"/>
        <w:rPr>
          <w:rFonts w:ascii="Times New Roman CYR" w:hAnsi="Times New Roman CYR" w:cs="Times New Roman CYR"/>
          <w:bCs/>
          <w:sz w:val="28"/>
          <w:szCs w:val="28"/>
        </w:rPr>
      </w:pPr>
    </w:p>
    <w:p w:rsidR="008431F8" w:rsidRPr="00635A5E" w:rsidRDefault="008431F8" w:rsidP="008431F8">
      <w:pPr>
        <w:pStyle w:val="aff1"/>
        <w:ind w:firstLine="709"/>
        <w:jc w:val="both"/>
        <w:rPr>
          <w:b/>
          <w:iCs/>
          <w:sz w:val="28"/>
          <w:szCs w:val="28"/>
        </w:rPr>
      </w:pPr>
      <w:r w:rsidRPr="00635A5E">
        <w:rPr>
          <w:b/>
          <w:iCs/>
          <w:sz w:val="28"/>
          <w:szCs w:val="28"/>
        </w:rPr>
        <w:t>Критерии оценки выполнения практической работы</w:t>
      </w:r>
    </w:p>
    <w:p w:rsidR="008431F8" w:rsidRDefault="008431F8" w:rsidP="008431F8">
      <w:pPr>
        <w:pStyle w:val="aff1"/>
        <w:ind w:firstLine="709"/>
        <w:jc w:val="both"/>
        <w:rPr>
          <w:iCs/>
          <w:sz w:val="28"/>
          <w:szCs w:val="28"/>
        </w:rPr>
      </w:pPr>
    </w:p>
    <w:p w:rsidR="008431F8" w:rsidRDefault="008431F8" w:rsidP="008431F8">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8431F8" w:rsidRPr="005962C5" w:rsidRDefault="008431F8" w:rsidP="00811603">
      <w:pPr>
        <w:ind w:firstLine="709"/>
        <w:jc w:val="both"/>
        <w:rPr>
          <w:b/>
          <w:sz w:val="28"/>
          <w:szCs w:val="28"/>
        </w:rPr>
      </w:pPr>
    </w:p>
    <w:p w:rsidR="005962C5" w:rsidRPr="005962C5" w:rsidRDefault="005962C5" w:rsidP="005962C5">
      <w:pPr>
        <w:pStyle w:val="aff1"/>
        <w:jc w:val="center"/>
        <w:rPr>
          <w:b/>
          <w:sz w:val="28"/>
          <w:szCs w:val="28"/>
        </w:rPr>
      </w:pPr>
      <w:r w:rsidRPr="005962C5">
        <w:rPr>
          <w:b/>
          <w:bCs/>
          <w:iCs/>
          <w:sz w:val="28"/>
          <w:szCs w:val="28"/>
        </w:rPr>
        <w:t>Практическое занятие №13 Файлы устройств каталога /</w:t>
      </w:r>
      <w:r w:rsidRPr="005962C5">
        <w:rPr>
          <w:b/>
          <w:bCs/>
          <w:iCs/>
          <w:sz w:val="28"/>
          <w:szCs w:val="28"/>
          <w:lang w:val="en-US"/>
        </w:rPr>
        <w:t>dev</w:t>
      </w:r>
    </w:p>
    <w:p w:rsidR="005962C5" w:rsidRDefault="005962C5" w:rsidP="00811603">
      <w:pPr>
        <w:ind w:firstLine="709"/>
        <w:jc w:val="both"/>
        <w:rPr>
          <w:sz w:val="28"/>
          <w:szCs w:val="28"/>
        </w:rPr>
      </w:pPr>
    </w:p>
    <w:p w:rsidR="005962C5" w:rsidRPr="005962C5" w:rsidRDefault="005962C5" w:rsidP="005962C5">
      <w:pPr>
        <w:ind w:firstLine="709"/>
        <w:jc w:val="both"/>
        <w:rPr>
          <w:sz w:val="28"/>
          <w:szCs w:val="28"/>
        </w:rPr>
      </w:pPr>
      <w:r w:rsidRPr="005962C5">
        <w:rPr>
          <w:sz w:val="28"/>
          <w:szCs w:val="28"/>
        </w:rPr>
        <w:t>Цель работы:</w:t>
      </w:r>
    </w:p>
    <w:p w:rsidR="005962C5" w:rsidRPr="005962C5" w:rsidRDefault="005962C5" w:rsidP="005962C5">
      <w:pPr>
        <w:ind w:firstLine="709"/>
        <w:jc w:val="both"/>
        <w:rPr>
          <w:sz w:val="28"/>
          <w:szCs w:val="28"/>
        </w:rPr>
      </w:pPr>
      <w:r w:rsidRPr="005962C5">
        <w:rPr>
          <w:sz w:val="28"/>
          <w:szCs w:val="28"/>
        </w:rPr>
        <w:t>Целью работы является изучение с мо</w:t>
      </w:r>
      <w:r w:rsidR="00E11728">
        <w:rPr>
          <w:sz w:val="28"/>
          <w:szCs w:val="28"/>
        </w:rPr>
        <w:t>нтируемыми файловыми систе</w:t>
      </w:r>
      <w:r w:rsidRPr="005962C5">
        <w:rPr>
          <w:sz w:val="28"/>
          <w:szCs w:val="28"/>
        </w:rPr>
        <w:t>мами ОС Linux и</w:t>
      </w:r>
    </w:p>
    <w:p w:rsidR="005962C5" w:rsidRPr="005962C5" w:rsidRDefault="005962C5" w:rsidP="005962C5">
      <w:pPr>
        <w:ind w:firstLine="709"/>
        <w:jc w:val="both"/>
        <w:rPr>
          <w:sz w:val="28"/>
          <w:szCs w:val="28"/>
        </w:rPr>
      </w:pPr>
      <w:r w:rsidRPr="005962C5">
        <w:rPr>
          <w:sz w:val="28"/>
          <w:szCs w:val="28"/>
        </w:rPr>
        <w:t>приобретение практических навыков применения команд для анализа файловой системы,</w:t>
      </w:r>
    </w:p>
    <w:p w:rsidR="005962C5" w:rsidRPr="005962C5" w:rsidRDefault="005962C5" w:rsidP="005962C5">
      <w:pPr>
        <w:ind w:firstLine="709"/>
        <w:jc w:val="both"/>
        <w:rPr>
          <w:sz w:val="28"/>
          <w:szCs w:val="28"/>
        </w:rPr>
      </w:pPr>
      <w:r w:rsidRPr="005962C5">
        <w:rPr>
          <w:sz w:val="28"/>
          <w:szCs w:val="28"/>
        </w:rPr>
        <w:t>управления файлами и процессами.</w:t>
      </w:r>
    </w:p>
    <w:p w:rsidR="005962C5" w:rsidRPr="005962C5" w:rsidRDefault="005962C5" w:rsidP="005962C5">
      <w:pPr>
        <w:ind w:firstLine="709"/>
        <w:jc w:val="both"/>
        <w:rPr>
          <w:sz w:val="28"/>
          <w:szCs w:val="28"/>
        </w:rPr>
      </w:pPr>
      <w:r w:rsidRPr="005962C5">
        <w:rPr>
          <w:sz w:val="28"/>
          <w:szCs w:val="28"/>
        </w:rPr>
        <w:t>Краткие теоретические сведения</w:t>
      </w:r>
    </w:p>
    <w:p w:rsidR="005962C5" w:rsidRPr="005962C5" w:rsidRDefault="005962C5" w:rsidP="005962C5">
      <w:pPr>
        <w:ind w:firstLine="709"/>
        <w:jc w:val="both"/>
        <w:rPr>
          <w:sz w:val="28"/>
          <w:szCs w:val="28"/>
        </w:rPr>
      </w:pPr>
      <w:r w:rsidRPr="005962C5">
        <w:rPr>
          <w:sz w:val="28"/>
          <w:szCs w:val="28"/>
        </w:rPr>
        <w:t>Устройства внешней памяти современных компьютеров очень разнообразны. К ним относятся</w:t>
      </w:r>
    </w:p>
    <w:p w:rsidR="005962C5" w:rsidRPr="005962C5" w:rsidRDefault="005962C5" w:rsidP="005962C5">
      <w:pPr>
        <w:ind w:firstLine="709"/>
        <w:jc w:val="both"/>
        <w:rPr>
          <w:sz w:val="28"/>
          <w:szCs w:val="28"/>
        </w:rPr>
      </w:pPr>
      <w:r w:rsidRPr="005962C5">
        <w:rPr>
          <w:sz w:val="28"/>
          <w:szCs w:val="28"/>
        </w:rPr>
        <w:lastRenderedPageBreak/>
        <w:t>различные типы дисков (магнитные, оптические, магнито-оптические), USB флэш-накопители,</w:t>
      </w:r>
    </w:p>
    <w:p w:rsidR="005962C5" w:rsidRPr="005962C5" w:rsidRDefault="005962C5" w:rsidP="005962C5">
      <w:pPr>
        <w:ind w:firstLine="709"/>
        <w:jc w:val="both"/>
        <w:rPr>
          <w:sz w:val="28"/>
          <w:szCs w:val="28"/>
        </w:rPr>
      </w:pPr>
      <w:r w:rsidRPr="005962C5">
        <w:rPr>
          <w:sz w:val="28"/>
          <w:szCs w:val="28"/>
        </w:rPr>
        <w:t>карты памяти и т.д. Наиболее широко применяются магнитные диски, поэтому в данной работе</w:t>
      </w:r>
    </w:p>
    <w:p w:rsidR="005962C5" w:rsidRPr="005962C5" w:rsidRDefault="005962C5" w:rsidP="005962C5">
      <w:pPr>
        <w:ind w:firstLine="709"/>
        <w:jc w:val="both"/>
        <w:rPr>
          <w:sz w:val="28"/>
          <w:szCs w:val="28"/>
        </w:rPr>
      </w:pPr>
      <w:r w:rsidRPr="005962C5">
        <w:rPr>
          <w:sz w:val="28"/>
          <w:szCs w:val="28"/>
        </w:rPr>
        <w:t>будет изучаться именно этот класс устройств.</w:t>
      </w:r>
    </w:p>
    <w:p w:rsidR="005962C5" w:rsidRPr="005962C5" w:rsidRDefault="005962C5" w:rsidP="005962C5">
      <w:pPr>
        <w:ind w:firstLine="709"/>
        <w:jc w:val="both"/>
        <w:rPr>
          <w:sz w:val="28"/>
          <w:szCs w:val="28"/>
        </w:rPr>
      </w:pPr>
      <w:r w:rsidRPr="005962C5">
        <w:rPr>
          <w:sz w:val="28"/>
          <w:szCs w:val="28"/>
        </w:rPr>
        <w:t>Модель внешней памяти</w:t>
      </w:r>
    </w:p>
    <w:p w:rsidR="005962C5" w:rsidRPr="005962C5" w:rsidRDefault="005962C5" w:rsidP="005962C5">
      <w:pPr>
        <w:ind w:firstLine="709"/>
        <w:jc w:val="both"/>
        <w:rPr>
          <w:sz w:val="28"/>
          <w:szCs w:val="28"/>
        </w:rPr>
      </w:pPr>
      <w:r w:rsidRPr="005962C5">
        <w:rPr>
          <w:sz w:val="28"/>
          <w:szCs w:val="28"/>
        </w:rPr>
        <w:t>Физическая модель диска</w:t>
      </w:r>
    </w:p>
    <w:p w:rsidR="005962C5" w:rsidRPr="005962C5" w:rsidRDefault="005962C5" w:rsidP="005962C5">
      <w:pPr>
        <w:ind w:firstLine="709"/>
        <w:jc w:val="both"/>
        <w:rPr>
          <w:sz w:val="28"/>
          <w:szCs w:val="28"/>
        </w:rPr>
      </w:pPr>
      <w:r w:rsidRPr="005962C5">
        <w:rPr>
          <w:sz w:val="28"/>
          <w:szCs w:val="28"/>
        </w:rPr>
        <w:t>Информация на диске размещается вдоль концентрических окружностей, называемых дорожками</w:t>
      </w:r>
    </w:p>
    <w:p w:rsidR="005962C5" w:rsidRPr="005962C5" w:rsidRDefault="005962C5" w:rsidP="005962C5">
      <w:pPr>
        <w:ind w:firstLine="709"/>
        <w:jc w:val="both"/>
        <w:rPr>
          <w:sz w:val="28"/>
          <w:szCs w:val="28"/>
        </w:rPr>
      </w:pPr>
      <w:r w:rsidRPr="005962C5">
        <w:rPr>
          <w:sz w:val="28"/>
          <w:szCs w:val="28"/>
        </w:rPr>
        <w:t>(tracks). Дорожки с одинаковыми номерами на различных поверхностях диска образуют цилиндр,</w:t>
      </w:r>
    </w:p>
    <w:p w:rsidR="005962C5" w:rsidRPr="005962C5" w:rsidRDefault="005962C5" w:rsidP="005962C5">
      <w:pPr>
        <w:ind w:firstLine="709"/>
        <w:jc w:val="both"/>
        <w:rPr>
          <w:sz w:val="28"/>
          <w:szCs w:val="28"/>
        </w:rPr>
      </w:pPr>
      <w:r w:rsidRPr="005962C5">
        <w:rPr>
          <w:sz w:val="28"/>
          <w:szCs w:val="28"/>
        </w:rPr>
        <w:t>для записи-чтения дорожек на каждой поверхности диска выделяется отдельная</w:t>
      </w:r>
    </w:p>
    <w:p w:rsidR="005962C5" w:rsidRPr="005962C5" w:rsidRDefault="005962C5" w:rsidP="005962C5">
      <w:pPr>
        <w:ind w:firstLine="709"/>
        <w:jc w:val="both"/>
        <w:rPr>
          <w:sz w:val="28"/>
          <w:szCs w:val="28"/>
        </w:rPr>
      </w:pPr>
      <w:r w:rsidRPr="005962C5">
        <w:rPr>
          <w:sz w:val="28"/>
          <w:szCs w:val="28"/>
        </w:rPr>
        <w:t>магнитная головка. Дорожка содержит определенное количество секторов – это участок дорожки,</w:t>
      </w:r>
    </w:p>
    <w:p w:rsidR="005962C5" w:rsidRPr="005962C5" w:rsidRDefault="005962C5" w:rsidP="005962C5">
      <w:pPr>
        <w:ind w:firstLine="709"/>
        <w:jc w:val="both"/>
        <w:rPr>
          <w:sz w:val="28"/>
          <w:szCs w:val="28"/>
        </w:rPr>
      </w:pPr>
      <w:r w:rsidRPr="005962C5">
        <w:rPr>
          <w:sz w:val="28"/>
          <w:szCs w:val="28"/>
        </w:rPr>
        <w:t>хранящий минимальную порцию информации (обычно 512 байтов), которая может быть считана</w:t>
      </w:r>
    </w:p>
    <w:p w:rsidR="005962C5" w:rsidRPr="005962C5" w:rsidRDefault="005962C5" w:rsidP="005962C5">
      <w:pPr>
        <w:ind w:firstLine="709"/>
        <w:jc w:val="both"/>
        <w:rPr>
          <w:sz w:val="28"/>
          <w:szCs w:val="28"/>
        </w:rPr>
      </w:pPr>
      <w:r w:rsidRPr="005962C5">
        <w:rPr>
          <w:sz w:val="28"/>
          <w:szCs w:val="28"/>
        </w:rPr>
        <w:t>или записана за одно обращение к диску. Дорожки нумеруются в пределах поверхности, а сектора</w:t>
      </w:r>
    </w:p>
    <w:p w:rsidR="005962C5" w:rsidRPr="005962C5" w:rsidRDefault="005962C5" w:rsidP="005962C5">
      <w:pPr>
        <w:ind w:firstLine="709"/>
        <w:jc w:val="both"/>
        <w:rPr>
          <w:sz w:val="28"/>
          <w:szCs w:val="28"/>
        </w:rPr>
      </w:pPr>
      <w:r w:rsidRPr="005962C5">
        <w:rPr>
          <w:sz w:val="28"/>
          <w:szCs w:val="28"/>
        </w:rPr>
        <w:t>– в пределах дорожки.</w:t>
      </w:r>
    </w:p>
    <w:p w:rsidR="005962C5" w:rsidRPr="005962C5" w:rsidRDefault="005962C5" w:rsidP="005962C5">
      <w:pPr>
        <w:ind w:firstLine="709"/>
        <w:jc w:val="both"/>
        <w:rPr>
          <w:sz w:val="28"/>
          <w:szCs w:val="28"/>
        </w:rPr>
      </w:pPr>
      <w:r w:rsidRPr="005962C5">
        <w:rPr>
          <w:sz w:val="28"/>
          <w:szCs w:val="28"/>
        </w:rPr>
        <w:t>Постоянство размера сектора при изменении номера дорожки обеспечивается изменением</w:t>
      </w:r>
    </w:p>
    <w:p w:rsidR="005962C5" w:rsidRPr="005962C5" w:rsidRDefault="005962C5" w:rsidP="005962C5">
      <w:pPr>
        <w:ind w:firstLine="709"/>
        <w:jc w:val="both"/>
        <w:rPr>
          <w:sz w:val="28"/>
          <w:szCs w:val="28"/>
        </w:rPr>
      </w:pPr>
      <w:r w:rsidRPr="005962C5">
        <w:rPr>
          <w:sz w:val="28"/>
          <w:szCs w:val="28"/>
        </w:rPr>
        <w:t>плотности записи, максимальная плотность записи используется на дорожках с минимальным</w:t>
      </w:r>
    </w:p>
    <w:p w:rsidR="005962C5" w:rsidRPr="005962C5" w:rsidRDefault="005962C5" w:rsidP="005962C5">
      <w:pPr>
        <w:ind w:firstLine="709"/>
        <w:jc w:val="both"/>
        <w:rPr>
          <w:sz w:val="28"/>
          <w:szCs w:val="28"/>
        </w:rPr>
      </w:pPr>
      <w:r w:rsidRPr="005962C5">
        <w:rPr>
          <w:sz w:val="28"/>
          <w:szCs w:val="28"/>
        </w:rPr>
        <w:t>радиусом. Для получения доступа к информации, хранящейся на диске, необходимо</w:t>
      </w:r>
    </w:p>
    <w:p w:rsidR="005962C5" w:rsidRPr="005962C5" w:rsidRDefault="005962C5" w:rsidP="005962C5">
      <w:pPr>
        <w:ind w:firstLine="709"/>
        <w:jc w:val="both"/>
        <w:rPr>
          <w:sz w:val="28"/>
          <w:szCs w:val="28"/>
        </w:rPr>
      </w:pPr>
      <w:r w:rsidRPr="005962C5">
        <w:rPr>
          <w:sz w:val="28"/>
          <w:szCs w:val="28"/>
        </w:rPr>
        <w:t>указать физический адрес, который включает номер цилиндра, номер головки и номер</w:t>
      </w:r>
    </w:p>
    <w:p w:rsidR="005962C5" w:rsidRPr="005962C5" w:rsidRDefault="005962C5" w:rsidP="005962C5">
      <w:pPr>
        <w:ind w:firstLine="709"/>
        <w:jc w:val="both"/>
        <w:rPr>
          <w:sz w:val="28"/>
          <w:szCs w:val="28"/>
        </w:rPr>
      </w:pPr>
      <w:r w:rsidRPr="005962C5">
        <w:rPr>
          <w:sz w:val="28"/>
          <w:szCs w:val="28"/>
        </w:rPr>
        <w:t>сектора (CHS).</w:t>
      </w:r>
    </w:p>
    <w:p w:rsidR="005962C5" w:rsidRPr="005962C5" w:rsidRDefault="005962C5" w:rsidP="005962C5">
      <w:pPr>
        <w:ind w:firstLine="709"/>
        <w:jc w:val="both"/>
        <w:rPr>
          <w:sz w:val="28"/>
          <w:szCs w:val="28"/>
        </w:rPr>
      </w:pPr>
      <w:r w:rsidRPr="005962C5">
        <w:rPr>
          <w:sz w:val="28"/>
          <w:szCs w:val="28"/>
        </w:rPr>
        <w:t>Таким образом, физическая модель диска включает следующие понятия: дорожка, цилиндр,</w:t>
      </w:r>
    </w:p>
    <w:p w:rsidR="005962C5" w:rsidRPr="005962C5" w:rsidRDefault="005962C5" w:rsidP="005962C5">
      <w:pPr>
        <w:ind w:firstLine="709"/>
        <w:jc w:val="both"/>
        <w:rPr>
          <w:sz w:val="28"/>
          <w:szCs w:val="28"/>
        </w:rPr>
      </w:pPr>
      <w:r w:rsidRPr="005962C5">
        <w:rPr>
          <w:sz w:val="28"/>
          <w:szCs w:val="28"/>
        </w:rPr>
        <w:t>поверхность и сектор. Все диски отличаются друг от друга по набору этих параметров.</w:t>
      </w:r>
    </w:p>
    <w:p w:rsidR="005962C5" w:rsidRPr="005962C5" w:rsidRDefault="005962C5" w:rsidP="005962C5">
      <w:pPr>
        <w:ind w:firstLine="709"/>
        <w:jc w:val="both"/>
        <w:rPr>
          <w:sz w:val="28"/>
          <w:szCs w:val="28"/>
        </w:rPr>
      </w:pPr>
      <w:r w:rsidRPr="005962C5">
        <w:rPr>
          <w:sz w:val="28"/>
          <w:szCs w:val="28"/>
        </w:rPr>
        <w:t>Физическая модель диска используется его контроллером.</w:t>
      </w:r>
    </w:p>
    <w:p w:rsidR="005962C5" w:rsidRPr="005962C5" w:rsidRDefault="005962C5" w:rsidP="005962C5">
      <w:pPr>
        <w:ind w:firstLine="709"/>
        <w:jc w:val="both"/>
        <w:rPr>
          <w:sz w:val="28"/>
          <w:szCs w:val="28"/>
        </w:rPr>
      </w:pPr>
      <w:r w:rsidRPr="005962C5">
        <w:rPr>
          <w:sz w:val="28"/>
          <w:szCs w:val="28"/>
        </w:rPr>
        <w:t>Синонимом термина «физический диск» является термин «физический том».</w:t>
      </w:r>
    </w:p>
    <w:p w:rsidR="005962C5" w:rsidRPr="005962C5" w:rsidRDefault="005962C5" w:rsidP="005962C5">
      <w:pPr>
        <w:ind w:firstLine="709"/>
        <w:jc w:val="both"/>
        <w:rPr>
          <w:sz w:val="28"/>
          <w:szCs w:val="28"/>
        </w:rPr>
      </w:pPr>
      <w:r w:rsidRPr="005962C5">
        <w:rPr>
          <w:sz w:val="28"/>
          <w:szCs w:val="28"/>
        </w:rPr>
        <w:t>Логическая модель диска</w:t>
      </w:r>
    </w:p>
    <w:p w:rsidR="005962C5" w:rsidRPr="005962C5" w:rsidRDefault="005962C5" w:rsidP="005962C5">
      <w:pPr>
        <w:ind w:firstLine="709"/>
        <w:jc w:val="both"/>
        <w:rPr>
          <w:sz w:val="28"/>
          <w:szCs w:val="28"/>
        </w:rPr>
      </w:pPr>
      <w:r w:rsidRPr="005962C5">
        <w:rPr>
          <w:sz w:val="28"/>
          <w:szCs w:val="28"/>
        </w:rPr>
        <w:t>С логической точки зрения все адресное пространство диска представляет собой набор</w:t>
      </w:r>
    </w:p>
    <w:p w:rsidR="005962C5" w:rsidRPr="005962C5" w:rsidRDefault="005962C5" w:rsidP="005962C5">
      <w:pPr>
        <w:ind w:firstLine="709"/>
        <w:jc w:val="both"/>
        <w:rPr>
          <w:sz w:val="28"/>
          <w:szCs w:val="28"/>
        </w:rPr>
      </w:pPr>
      <w:r w:rsidRPr="005962C5">
        <w:rPr>
          <w:sz w:val="28"/>
          <w:szCs w:val="28"/>
        </w:rPr>
        <w:t>последовательно пронумерованных секторов. Небольшая часть этих секторов выделяется для</w:t>
      </w:r>
    </w:p>
    <w:p w:rsidR="005962C5" w:rsidRPr="005962C5" w:rsidRDefault="005962C5" w:rsidP="005962C5">
      <w:pPr>
        <w:ind w:firstLine="709"/>
        <w:jc w:val="both"/>
        <w:rPr>
          <w:sz w:val="28"/>
          <w:szCs w:val="28"/>
        </w:rPr>
      </w:pPr>
      <w:r w:rsidRPr="005962C5">
        <w:rPr>
          <w:sz w:val="28"/>
          <w:szCs w:val="28"/>
        </w:rPr>
        <w:t>хранения служебной информации и называется системной областью диска (областью</w:t>
      </w:r>
    </w:p>
    <w:p w:rsidR="005962C5" w:rsidRPr="005962C5" w:rsidRDefault="005962C5" w:rsidP="005962C5">
      <w:pPr>
        <w:ind w:firstLine="709"/>
        <w:jc w:val="both"/>
        <w:rPr>
          <w:sz w:val="28"/>
          <w:szCs w:val="28"/>
        </w:rPr>
      </w:pPr>
      <w:r w:rsidRPr="005962C5">
        <w:rPr>
          <w:sz w:val="28"/>
          <w:szCs w:val="28"/>
        </w:rPr>
        <w:t>метаданных), остальные сектора предназначены для хранения файлов и каталогов и образуют</w:t>
      </w:r>
    </w:p>
    <w:p w:rsidR="005962C5" w:rsidRPr="005962C5" w:rsidRDefault="005962C5" w:rsidP="005962C5">
      <w:pPr>
        <w:ind w:firstLine="709"/>
        <w:jc w:val="both"/>
        <w:rPr>
          <w:sz w:val="28"/>
          <w:szCs w:val="28"/>
        </w:rPr>
      </w:pPr>
      <w:r w:rsidRPr="005962C5">
        <w:rPr>
          <w:sz w:val="28"/>
          <w:szCs w:val="28"/>
        </w:rPr>
        <w:t>область данных. С логической моделью диска работает операционная система.</w:t>
      </w:r>
    </w:p>
    <w:p w:rsidR="005962C5" w:rsidRPr="005962C5" w:rsidRDefault="005962C5" w:rsidP="005962C5">
      <w:pPr>
        <w:ind w:firstLine="709"/>
        <w:jc w:val="both"/>
        <w:rPr>
          <w:sz w:val="28"/>
          <w:szCs w:val="28"/>
        </w:rPr>
      </w:pPr>
      <w:r w:rsidRPr="005962C5">
        <w:rPr>
          <w:sz w:val="28"/>
          <w:szCs w:val="28"/>
        </w:rPr>
        <w:lastRenderedPageBreak/>
        <w:t>Единица размещения дисковой памяти называется блоком (в ОС Windows –кластером), который</w:t>
      </w:r>
    </w:p>
    <w:p w:rsidR="005962C5" w:rsidRPr="005962C5" w:rsidRDefault="005962C5" w:rsidP="005962C5">
      <w:pPr>
        <w:ind w:firstLine="709"/>
        <w:jc w:val="both"/>
        <w:rPr>
          <w:sz w:val="28"/>
          <w:szCs w:val="28"/>
        </w:rPr>
      </w:pPr>
      <w:r w:rsidRPr="005962C5">
        <w:rPr>
          <w:sz w:val="28"/>
          <w:szCs w:val="28"/>
        </w:rPr>
        <w:t>состоит из одного или нескольких секторов. Например, в ОС Linux обычно размер блока по</w:t>
      </w:r>
    </w:p>
    <w:p w:rsidR="005962C5" w:rsidRPr="005962C5" w:rsidRDefault="005962C5" w:rsidP="005962C5">
      <w:pPr>
        <w:ind w:firstLine="709"/>
        <w:jc w:val="both"/>
        <w:rPr>
          <w:sz w:val="28"/>
          <w:szCs w:val="28"/>
        </w:rPr>
      </w:pPr>
      <w:r w:rsidRPr="005962C5">
        <w:rPr>
          <w:sz w:val="28"/>
          <w:szCs w:val="28"/>
        </w:rPr>
        <w:t>умолчанию равен 1Кбайт, то есть блок включает два сектора.</w:t>
      </w:r>
    </w:p>
    <w:p w:rsidR="005962C5" w:rsidRPr="005962C5" w:rsidRDefault="005962C5" w:rsidP="005962C5">
      <w:pPr>
        <w:ind w:firstLine="709"/>
        <w:jc w:val="both"/>
        <w:rPr>
          <w:sz w:val="28"/>
          <w:szCs w:val="28"/>
        </w:rPr>
      </w:pPr>
      <w:r w:rsidRPr="005962C5">
        <w:rPr>
          <w:sz w:val="28"/>
          <w:szCs w:val="28"/>
        </w:rPr>
        <w:t>Все линейное дисковое пространство обычно делится на несколько частей – разделов(partitions). В</w:t>
      </w:r>
    </w:p>
    <w:p w:rsidR="005962C5" w:rsidRPr="005962C5" w:rsidRDefault="005962C5" w:rsidP="005962C5">
      <w:pPr>
        <w:ind w:firstLine="709"/>
        <w:jc w:val="both"/>
        <w:rPr>
          <w:sz w:val="28"/>
          <w:szCs w:val="28"/>
        </w:rPr>
      </w:pPr>
      <w:r w:rsidRPr="005962C5">
        <w:rPr>
          <w:sz w:val="28"/>
          <w:szCs w:val="28"/>
        </w:rPr>
        <w:t>один раздел объединяется группа смежных цилиндров, для каждого раздела следует хранить</w:t>
      </w:r>
    </w:p>
    <w:p w:rsidR="005962C5" w:rsidRPr="005962C5" w:rsidRDefault="005962C5" w:rsidP="005962C5">
      <w:pPr>
        <w:ind w:firstLine="709"/>
        <w:jc w:val="both"/>
        <w:rPr>
          <w:sz w:val="28"/>
          <w:szCs w:val="28"/>
        </w:rPr>
      </w:pPr>
      <w:r w:rsidRPr="005962C5">
        <w:rPr>
          <w:sz w:val="28"/>
          <w:szCs w:val="28"/>
        </w:rPr>
        <w:t>информацию о его начале и конце, т.е. номера первого и последнего из задействованных в нем</w:t>
      </w:r>
    </w:p>
    <w:p w:rsidR="005962C5" w:rsidRPr="005962C5" w:rsidRDefault="005962C5" w:rsidP="005962C5">
      <w:pPr>
        <w:ind w:firstLine="709"/>
        <w:jc w:val="both"/>
        <w:rPr>
          <w:sz w:val="28"/>
          <w:szCs w:val="28"/>
        </w:rPr>
      </w:pPr>
      <w:r w:rsidRPr="005962C5">
        <w:rPr>
          <w:sz w:val="28"/>
          <w:szCs w:val="28"/>
        </w:rPr>
        <w:t>цилиндров. Разделение всего дискового пространства на разделы полезно по нескольким</w:t>
      </w:r>
    </w:p>
    <w:p w:rsidR="005962C5" w:rsidRPr="005962C5" w:rsidRDefault="005962C5" w:rsidP="005962C5">
      <w:pPr>
        <w:ind w:firstLine="709"/>
        <w:jc w:val="both"/>
        <w:rPr>
          <w:sz w:val="28"/>
          <w:szCs w:val="28"/>
        </w:rPr>
      </w:pPr>
      <w:r w:rsidRPr="005962C5">
        <w:rPr>
          <w:sz w:val="28"/>
          <w:szCs w:val="28"/>
        </w:rPr>
        <w:t>причинам:</w:t>
      </w:r>
    </w:p>
    <w:p w:rsidR="005962C5" w:rsidRPr="005962C5" w:rsidRDefault="005962C5" w:rsidP="005962C5">
      <w:pPr>
        <w:ind w:firstLine="709"/>
        <w:jc w:val="both"/>
        <w:rPr>
          <w:sz w:val="28"/>
          <w:szCs w:val="28"/>
        </w:rPr>
      </w:pPr>
      <w:r w:rsidRPr="005962C5">
        <w:rPr>
          <w:sz w:val="28"/>
          <w:szCs w:val="28"/>
        </w:rPr>
        <w:t>· уменьшаются «дальние перемещения» головок чтения/записи и увеличивается скорость</w:t>
      </w:r>
    </w:p>
    <w:p w:rsidR="005962C5" w:rsidRPr="005962C5" w:rsidRDefault="005962C5" w:rsidP="005962C5">
      <w:pPr>
        <w:ind w:firstLine="709"/>
        <w:jc w:val="both"/>
        <w:rPr>
          <w:sz w:val="28"/>
          <w:szCs w:val="28"/>
        </w:rPr>
      </w:pPr>
      <w:r w:rsidRPr="005962C5">
        <w:rPr>
          <w:sz w:val="28"/>
          <w:szCs w:val="28"/>
        </w:rPr>
        <w:t>выполнения операций чтения и записи;</w:t>
      </w:r>
    </w:p>
    <w:p w:rsidR="005962C5" w:rsidRPr="005962C5" w:rsidRDefault="005962C5" w:rsidP="005962C5">
      <w:pPr>
        <w:ind w:firstLine="709"/>
        <w:jc w:val="both"/>
        <w:rPr>
          <w:sz w:val="28"/>
          <w:szCs w:val="28"/>
        </w:rPr>
      </w:pPr>
      <w:r w:rsidRPr="005962C5">
        <w:rPr>
          <w:sz w:val="28"/>
          <w:szCs w:val="28"/>
        </w:rPr>
        <w:t>· появляется возможность структурирования данных (например, можно отделить файлы</w:t>
      </w:r>
    </w:p>
    <w:p w:rsidR="005962C5" w:rsidRPr="005962C5" w:rsidRDefault="005962C5" w:rsidP="005962C5">
      <w:pPr>
        <w:ind w:firstLine="709"/>
        <w:jc w:val="both"/>
        <w:rPr>
          <w:sz w:val="28"/>
          <w:szCs w:val="28"/>
        </w:rPr>
      </w:pPr>
      <w:r w:rsidRPr="005962C5">
        <w:rPr>
          <w:sz w:val="28"/>
          <w:szCs w:val="28"/>
        </w:rPr>
        <w:t>пользователя от файлов ОС);</w:t>
      </w:r>
    </w:p>
    <w:p w:rsidR="005962C5" w:rsidRPr="005962C5" w:rsidRDefault="005962C5" w:rsidP="005962C5">
      <w:pPr>
        <w:ind w:firstLine="709"/>
        <w:jc w:val="both"/>
        <w:rPr>
          <w:sz w:val="28"/>
          <w:szCs w:val="28"/>
        </w:rPr>
      </w:pPr>
      <w:r w:rsidRPr="005962C5">
        <w:rPr>
          <w:sz w:val="28"/>
          <w:szCs w:val="28"/>
        </w:rPr>
        <w:t>· на одном диске можно установить несколько операционных систем;</w:t>
      </w:r>
    </w:p>
    <w:p w:rsidR="005962C5" w:rsidRPr="005962C5" w:rsidRDefault="005962C5" w:rsidP="005962C5">
      <w:pPr>
        <w:ind w:firstLine="709"/>
        <w:jc w:val="both"/>
        <w:rPr>
          <w:sz w:val="28"/>
          <w:szCs w:val="28"/>
        </w:rPr>
      </w:pPr>
      <w:r w:rsidRPr="005962C5">
        <w:rPr>
          <w:sz w:val="28"/>
          <w:szCs w:val="28"/>
        </w:rPr>
        <w:t>· на одном диске можно хранить информацию в разных файловых системах, или в одинаковых</w:t>
      </w:r>
    </w:p>
    <w:p w:rsidR="005962C5" w:rsidRPr="005962C5" w:rsidRDefault="005962C5" w:rsidP="005962C5">
      <w:pPr>
        <w:ind w:firstLine="709"/>
        <w:jc w:val="both"/>
        <w:rPr>
          <w:sz w:val="28"/>
          <w:szCs w:val="28"/>
        </w:rPr>
      </w:pPr>
      <w:r w:rsidRPr="005962C5">
        <w:rPr>
          <w:sz w:val="28"/>
          <w:szCs w:val="28"/>
        </w:rPr>
        <w:t>файловых системах, но с разным размером кластера.</w:t>
      </w:r>
    </w:p>
    <w:p w:rsidR="005962C5" w:rsidRPr="005962C5" w:rsidRDefault="005962C5" w:rsidP="005962C5">
      <w:pPr>
        <w:ind w:firstLine="709"/>
        <w:jc w:val="both"/>
        <w:rPr>
          <w:sz w:val="28"/>
          <w:szCs w:val="28"/>
        </w:rPr>
      </w:pPr>
      <w:r w:rsidRPr="005962C5">
        <w:rPr>
          <w:sz w:val="28"/>
          <w:szCs w:val="28"/>
        </w:rPr>
        <w:t>Структура данных, хранящая информацию о логической организации диска вместе с небольшой</w:t>
      </w:r>
    </w:p>
    <w:p w:rsidR="005962C5" w:rsidRPr="005962C5" w:rsidRDefault="005962C5" w:rsidP="005962C5">
      <w:pPr>
        <w:ind w:firstLine="709"/>
        <w:jc w:val="both"/>
        <w:rPr>
          <w:sz w:val="28"/>
          <w:szCs w:val="28"/>
        </w:rPr>
      </w:pPr>
      <w:r w:rsidRPr="005962C5">
        <w:rPr>
          <w:sz w:val="28"/>
          <w:szCs w:val="28"/>
        </w:rPr>
        <w:t>программой, с помощью которой можно найти и загрузить в ОЗУ программу загрузки ОС,</w:t>
      </w:r>
    </w:p>
    <w:p w:rsidR="005962C5" w:rsidRPr="005962C5" w:rsidRDefault="005962C5" w:rsidP="005962C5">
      <w:pPr>
        <w:ind w:firstLine="709"/>
        <w:jc w:val="both"/>
        <w:rPr>
          <w:sz w:val="28"/>
          <w:szCs w:val="28"/>
        </w:rPr>
      </w:pPr>
      <w:r w:rsidRPr="005962C5">
        <w:rPr>
          <w:sz w:val="28"/>
          <w:szCs w:val="28"/>
        </w:rPr>
        <w:t>называется главной загрузочной записью(Master Boot Record, MBR), и располагается в самом</w:t>
      </w:r>
    </w:p>
    <w:p w:rsidR="005962C5" w:rsidRPr="005962C5" w:rsidRDefault="005962C5" w:rsidP="005962C5">
      <w:pPr>
        <w:ind w:firstLine="709"/>
        <w:jc w:val="both"/>
        <w:rPr>
          <w:sz w:val="28"/>
          <w:szCs w:val="28"/>
        </w:rPr>
      </w:pPr>
      <w:r w:rsidRPr="005962C5">
        <w:rPr>
          <w:sz w:val="28"/>
          <w:szCs w:val="28"/>
        </w:rPr>
        <w:t>первом секторе, т.е. в секторе с физическим адресом 0-0-1.</w:t>
      </w:r>
    </w:p>
    <w:p w:rsidR="005962C5" w:rsidRPr="005962C5" w:rsidRDefault="005962C5" w:rsidP="005962C5">
      <w:pPr>
        <w:ind w:firstLine="709"/>
        <w:jc w:val="both"/>
        <w:rPr>
          <w:sz w:val="28"/>
          <w:szCs w:val="28"/>
        </w:rPr>
      </w:pPr>
      <w:r w:rsidRPr="005962C5">
        <w:rPr>
          <w:sz w:val="28"/>
          <w:szCs w:val="28"/>
        </w:rPr>
        <w:t>В MBR расположена также таблица разбиения диска на разделы (partition table), которая</w:t>
      </w:r>
    </w:p>
    <w:p w:rsidR="005962C5" w:rsidRPr="005962C5" w:rsidRDefault="005962C5" w:rsidP="005962C5">
      <w:pPr>
        <w:ind w:firstLine="709"/>
        <w:jc w:val="both"/>
        <w:rPr>
          <w:sz w:val="28"/>
          <w:szCs w:val="28"/>
        </w:rPr>
      </w:pPr>
      <w:r w:rsidRPr="005962C5">
        <w:rPr>
          <w:sz w:val="28"/>
          <w:szCs w:val="28"/>
        </w:rPr>
        <w:t>содержит четыре записи по 16 байтов. Каждая запись может хранить информацию по одному</w:t>
      </w:r>
    </w:p>
    <w:p w:rsidR="005962C5" w:rsidRPr="005962C5" w:rsidRDefault="005962C5" w:rsidP="005962C5">
      <w:pPr>
        <w:ind w:firstLine="709"/>
        <w:jc w:val="both"/>
        <w:rPr>
          <w:sz w:val="28"/>
          <w:szCs w:val="28"/>
        </w:rPr>
      </w:pPr>
      <w:r w:rsidRPr="005962C5">
        <w:rPr>
          <w:sz w:val="28"/>
          <w:szCs w:val="28"/>
        </w:rPr>
        <w:t>разделу, который называется первичным. Таким образом число первичных разделов на диске</w:t>
      </w:r>
    </w:p>
    <w:p w:rsidR="005962C5" w:rsidRPr="005962C5" w:rsidRDefault="005962C5" w:rsidP="005962C5">
      <w:pPr>
        <w:ind w:firstLine="709"/>
        <w:jc w:val="both"/>
        <w:rPr>
          <w:sz w:val="28"/>
          <w:szCs w:val="28"/>
        </w:rPr>
      </w:pPr>
      <w:r w:rsidRPr="005962C5">
        <w:rPr>
          <w:sz w:val="28"/>
          <w:szCs w:val="28"/>
        </w:rPr>
        <w:t>ограничено, их не может быть более четырех. По мере увеличения объемов дисковой памяти</w:t>
      </w:r>
    </w:p>
    <w:p w:rsidR="005962C5" w:rsidRPr="005962C5" w:rsidRDefault="005962C5" w:rsidP="005962C5">
      <w:pPr>
        <w:ind w:firstLine="709"/>
        <w:jc w:val="both"/>
        <w:rPr>
          <w:sz w:val="28"/>
          <w:szCs w:val="28"/>
        </w:rPr>
      </w:pPr>
      <w:r w:rsidRPr="005962C5">
        <w:rPr>
          <w:sz w:val="28"/>
          <w:szCs w:val="28"/>
        </w:rPr>
        <w:t>стало ясно, что четырех разделов мало, и были предложены логические разделы. Для этого один</w:t>
      </w:r>
    </w:p>
    <w:p w:rsidR="005962C5" w:rsidRPr="005962C5" w:rsidRDefault="005962C5" w:rsidP="005962C5">
      <w:pPr>
        <w:ind w:firstLine="709"/>
        <w:jc w:val="both"/>
        <w:rPr>
          <w:sz w:val="28"/>
          <w:szCs w:val="28"/>
        </w:rPr>
      </w:pPr>
      <w:r w:rsidRPr="005962C5">
        <w:rPr>
          <w:sz w:val="28"/>
          <w:szCs w:val="28"/>
        </w:rPr>
        <w:t>из первичных разделов объявляется расширенными, в нем создаются логические разделы.</w:t>
      </w:r>
    </w:p>
    <w:p w:rsidR="005962C5" w:rsidRPr="005962C5" w:rsidRDefault="005962C5" w:rsidP="005962C5">
      <w:pPr>
        <w:ind w:firstLine="709"/>
        <w:jc w:val="both"/>
        <w:rPr>
          <w:sz w:val="28"/>
          <w:szCs w:val="28"/>
        </w:rPr>
      </w:pPr>
      <w:r w:rsidRPr="005962C5">
        <w:rPr>
          <w:sz w:val="28"/>
          <w:szCs w:val="28"/>
        </w:rPr>
        <w:t>Расширенные разделы сами по себе не используются, они могут лишь хранить информацию о</w:t>
      </w:r>
    </w:p>
    <w:p w:rsidR="005962C5" w:rsidRPr="005962C5" w:rsidRDefault="005962C5" w:rsidP="005962C5">
      <w:pPr>
        <w:ind w:firstLine="709"/>
        <w:jc w:val="both"/>
        <w:rPr>
          <w:sz w:val="28"/>
          <w:szCs w:val="28"/>
        </w:rPr>
      </w:pPr>
      <w:r w:rsidRPr="005962C5">
        <w:rPr>
          <w:sz w:val="28"/>
          <w:szCs w:val="28"/>
        </w:rPr>
        <w:lastRenderedPageBreak/>
        <w:t>логических разделах. Первый сектор расширенного раздела хранит таблицу разделов с четырьмя</w:t>
      </w:r>
    </w:p>
    <w:p w:rsidR="005962C5" w:rsidRPr="005962C5" w:rsidRDefault="005962C5" w:rsidP="005962C5">
      <w:pPr>
        <w:ind w:firstLine="709"/>
        <w:jc w:val="both"/>
        <w:rPr>
          <w:sz w:val="28"/>
          <w:szCs w:val="28"/>
        </w:rPr>
      </w:pPr>
      <w:r w:rsidRPr="005962C5">
        <w:rPr>
          <w:sz w:val="28"/>
          <w:szCs w:val="28"/>
        </w:rPr>
        <w:t>записями: одна (первая) используется для логического раздела, другая (вторая) для еще одного</w:t>
      </w:r>
    </w:p>
    <w:p w:rsidR="005962C5" w:rsidRPr="005962C5" w:rsidRDefault="005962C5" w:rsidP="005962C5">
      <w:pPr>
        <w:ind w:firstLine="709"/>
        <w:jc w:val="both"/>
        <w:rPr>
          <w:sz w:val="28"/>
          <w:szCs w:val="28"/>
        </w:rPr>
      </w:pPr>
      <w:r w:rsidRPr="005962C5">
        <w:rPr>
          <w:sz w:val="28"/>
          <w:szCs w:val="28"/>
        </w:rPr>
        <w:t>расширенного раздела, а две другие не используются. Таким образом, каждый расширенный</w:t>
      </w:r>
    </w:p>
    <w:p w:rsidR="005962C5" w:rsidRPr="005962C5" w:rsidRDefault="005962C5" w:rsidP="005962C5">
      <w:pPr>
        <w:ind w:firstLine="709"/>
        <w:jc w:val="both"/>
        <w:rPr>
          <w:sz w:val="28"/>
          <w:szCs w:val="28"/>
        </w:rPr>
      </w:pPr>
      <w:r w:rsidRPr="005962C5">
        <w:rPr>
          <w:sz w:val="28"/>
          <w:szCs w:val="28"/>
        </w:rPr>
        <w:t>раздел имеет свою таблицу разбиения, в которой используются только две записи, задающие один</w:t>
      </w:r>
    </w:p>
    <w:p w:rsidR="005962C5" w:rsidRPr="005962C5" w:rsidRDefault="005962C5" w:rsidP="005962C5">
      <w:pPr>
        <w:ind w:firstLine="709"/>
        <w:jc w:val="both"/>
        <w:rPr>
          <w:sz w:val="28"/>
          <w:szCs w:val="28"/>
        </w:rPr>
      </w:pPr>
      <w:r w:rsidRPr="005962C5">
        <w:rPr>
          <w:sz w:val="28"/>
          <w:szCs w:val="28"/>
        </w:rPr>
        <w:t>логический и один расширенный, то есть получается цепочка из таблиц разделов. В последнем</w:t>
      </w:r>
    </w:p>
    <w:p w:rsidR="005962C5" w:rsidRPr="005962C5" w:rsidRDefault="005962C5" w:rsidP="005962C5">
      <w:pPr>
        <w:ind w:firstLine="709"/>
        <w:jc w:val="both"/>
        <w:rPr>
          <w:sz w:val="28"/>
          <w:szCs w:val="28"/>
        </w:rPr>
      </w:pPr>
      <w:r w:rsidRPr="005962C5">
        <w:rPr>
          <w:sz w:val="28"/>
          <w:szCs w:val="28"/>
        </w:rPr>
        <w:t>расширенном разделе из четырех записей таблицы разбиения используется только первая. В</w:t>
      </w:r>
    </w:p>
    <w:p w:rsidR="005962C5" w:rsidRPr="005962C5" w:rsidRDefault="005962C5" w:rsidP="005962C5">
      <w:pPr>
        <w:ind w:firstLine="709"/>
        <w:jc w:val="both"/>
        <w:rPr>
          <w:sz w:val="28"/>
          <w:szCs w:val="28"/>
        </w:rPr>
      </w:pPr>
      <w:r w:rsidRPr="005962C5">
        <w:rPr>
          <w:sz w:val="28"/>
          <w:szCs w:val="28"/>
        </w:rPr>
        <w:t>семействе ОС Unix диски и их разделы представляются пользователю в виде файлов устройств,</w:t>
      </w:r>
    </w:p>
    <w:p w:rsidR="005962C5" w:rsidRPr="005962C5" w:rsidRDefault="005962C5" w:rsidP="005962C5">
      <w:pPr>
        <w:ind w:firstLine="709"/>
        <w:jc w:val="both"/>
        <w:rPr>
          <w:sz w:val="28"/>
          <w:szCs w:val="28"/>
        </w:rPr>
      </w:pPr>
      <w:r w:rsidRPr="005962C5">
        <w:rPr>
          <w:sz w:val="28"/>
          <w:szCs w:val="28"/>
        </w:rPr>
        <w:t>зарегистрированных в каталоге /dev. Имена этих файлов формируются по определенным</w:t>
      </w:r>
    </w:p>
    <w:p w:rsidR="005962C5" w:rsidRPr="005962C5" w:rsidRDefault="005962C5" w:rsidP="005962C5">
      <w:pPr>
        <w:ind w:firstLine="709"/>
        <w:jc w:val="both"/>
        <w:rPr>
          <w:sz w:val="28"/>
          <w:szCs w:val="28"/>
        </w:rPr>
      </w:pPr>
      <w:r w:rsidRPr="005962C5">
        <w:rPr>
          <w:sz w:val="28"/>
          <w:szCs w:val="28"/>
        </w:rPr>
        <w:t>правилам. Так, до недавнего времени наиболее распространенные IDE – диски с интерфейсом</w:t>
      </w:r>
    </w:p>
    <w:p w:rsidR="005962C5" w:rsidRPr="005962C5" w:rsidRDefault="005962C5" w:rsidP="005962C5">
      <w:pPr>
        <w:ind w:firstLine="709"/>
        <w:jc w:val="both"/>
        <w:rPr>
          <w:sz w:val="28"/>
          <w:szCs w:val="28"/>
        </w:rPr>
      </w:pPr>
      <w:r w:rsidRPr="005962C5">
        <w:rPr>
          <w:sz w:val="28"/>
          <w:szCs w:val="28"/>
        </w:rPr>
        <w:t>Parallel ATA, PATA именуются hda, hdb и т.д. Современные диски с интерфейсом Serial ATA</w:t>
      </w:r>
    </w:p>
    <w:p w:rsidR="005962C5" w:rsidRPr="005962C5" w:rsidRDefault="005962C5" w:rsidP="005962C5">
      <w:pPr>
        <w:ind w:firstLine="709"/>
        <w:jc w:val="both"/>
        <w:rPr>
          <w:sz w:val="28"/>
          <w:szCs w:val="28"/>
        </w:rPr>
      </w:pPr>
      <w:r w:rsidRPr="005962C5">
        <w:rPr>
          <w:sz w:val="28"/>
          <w:szCs w:val="28"/>
        </w:rPr>
        <w:t>(SATA) предстают перед системой как SCSI – диски и именуются sda, sdb и т.д.</w:t>
      </w:r>
    </w:p>
    <w:p w:rsidR="005962C5" w:rsidRPr="005962C5" w:rsidRDefault="005962C5" w:rsidP="005962C5">
      <w:pPr>
        <w:ind w:firstLine="709"/>
        <w:jc w:val="both"/>
        <w:rPr>
          <w:sz w:val="28"/>
          <w:szCs w:val="28"/>
        </w:rPr>
      </w:pPr>
      <w:r w:rsidRPr="005962C5">
        <w:rPr>
          <w:sz w:val="28"/>
          <w:szCs w:val="28"/>
        </w:rPr>
        <w:t>Дисковые разделы идентифицируются порядковыми номерами. Цифры с 1 по 4 отведены под</w:t>
      </w:r>
    </w:p>
    <w:p w:rsidR="005962C5" w:rsidRPr="005962C5" w:rsidRDefault="005962C5" w:rsidP="005962C5">
      <w:pPr>
        <w:ind w:firstLine="709"/>
        <w:jc w:val="both"/>
        <w:rPr>
          <w:sz w:val="28"/>
          <w:szCs w:val="28"/>
        </w:rPr>
      </w:pPr>
      <w:r w:rsidRPr="005962C5">
        <w:rPr>
          <w:sz w:val="28"/>
          <w:szCs w:val="28"/>
        </w:rPr>
        <w:t>первичные разделы, а логические разделы нумеруются, начиная с цифры 5.</w:t>
      </w:r>
    </w:p>
    <w:p w:rsidR="005962C5" w:rsidRPr="005962C5" w:rsidRDefault="005962C5" w:rsidP="005962C5">
      <w:pPr>
        <w:ind w:firstLine="709"/>
        <w:jc w:val="both"/>
        <w:rPr>
          <w:sz w:val="28"/>
          <w:szCs w:val="28"/>
        </w:rPr>
      </w:pPr>
      <w:r w:rsidRPr="005962C5">
        <w:rPr>
          <w:sz w:val="28"/>
          <w:szCs w:val="28"/>
        </w:rPr>
        <w:t>Пример. Если на SATA– диске имеются два первичных раздела, второй из которых определен как</w:t>
      </w:r>
    </w:p>
    <w:p w:rsidR="005962C5" w:rsidRPr="005962C5" w:rsidRDefault="005962C5" w:rsidP="005962C5">
      <w:pPr>
        <w:ind w:firstLine="709"/>
        <w:jc w:val="both"/>
        <w:rPr>
          <w:sz w:val="28"/>
          <w:szCs w:val="28"/>
        </w:rPr>
      </w:pPr>
      <w:r w:rsidRPr="005962C5">
        <w:rPr>
          <w:sz w:val="28"/>
          <w:szCs w:val="28"/>
        </w:rPr>
        <w:t>расширенный и поделен на три логических раздела, то соответствующие им устройства будут</w:t>
      </w:r>
    </w:p>
    <w:p w:rsidR="005962C5" w:rsidRPr="005962C5" w:rsidRDefault="005962C5" w:rsidP="005962C5">
      <w:pPr>
        <w:ind w:firstLine="709"/>
        <w:jc w:val="both"/>
        <w:rPr>
          <w:sz w:val="28"/>
          <w:szCs w:val="28"/>
        </w:rPr>
      </w:pPr>
      <w:r w:rsidRPr="005962C5">
        <w:rPr>
          <w:sz w:val="28"/>
          <w:szCs w:val="28"/>
        </w:rPr>
        <w:t>именоваться так:</w:t>
      </w:r>
    </w:p>
    <w:p w:rsidR="005962C5" w:rsidRPr="005962C5" w:rsidRDefault="005962C5" w:rsidP="005962C5">
      <w:pPr>
        <w:ind w:firstLine="709"/>
        <w:jc w:val="both"/>
        <w:rPr>
          <w:sz w:val="28"/>
          <w:szCs w:val="28"/>
        </w:rPr>
      </w:pPr>
      <w:r w:rsidRPr="005962C5">
        <w:rPr>
          <w:sz w:val="28"/>
          <w:szCs w:val="28"/>
        </w:rPr>
        <w:t>/dev/sda1 – первичный раздел;</w:t>
      </w:r>
    </w:p>
    <w:p w:rsidR="005962C5" w:rsidRPr="005962C5" w:rsidRDefault="005962C5" w:rsidP="005962C5">
      <w:pPr>
        <w:ind w:firstLine="709"/>
        <w:jc w:val="both"/>
        <w:rPr>
          <w:sz w:val="28"/>
          <w:szCs w:val="28"/>
        </w:rPr>
      </w:pPr>
      <w:r w:rsidRPr="005962C5">
        <w:rPr>
          <w:sz w:val="28"/>
          <w:szCs w:val="28"/>
        </w:rPr>
        <w:t>/dev/sda2 – первичный раздел, определенный в качестве расширенного;</w:t>
      </w:r>
    </w:p>
    <w:p w:rsidR="005962C5" w:rsidRPr="005962C5" w:rsidRDefault="005962C5" w:rsidP="005962C5">
      <w:pPr>
        <w:ind w:firstLine="709"/>
        <w:jc w:val="both"/>
        <w:rPr>
          <w:sz w:val="28"/>
          <w:szCs w:val="28"/>
        </w:rPr>
      </w:pPr>
      <w:r w:rsidRPr="005962C5">
        <w:rPr>
          <w:sz w:val="28"/>
          <w:szCs w:val="28"/>
        </w:rPr>
        <w:t>/dev/sda5, /dev/sda6, /dev/sda7 – логические разделы.</w:t>
      </w:r>
    </w:p>
    <w:p w:rsidR="005962C5" w:rsidRPr="005962C5" w:rsidRDefault="005962C5" w:rsidP="005962C5">
      <w:pPr>
        <w:ind w:firstLine="709"/>
        <w:jc w:val="both"/>
        <w:rPr>
          <w:sz w:val="28"/>
          <w:szCs w:val="28"/>
        </w:rPr>
      </w:pPr>
      <w:r w:rsidRPr="005962C5">
        <w:rPr>
          <w:sz w:val="28"/>
          <w:szCs w:val="28"/>
        </w:rPr>
        <w:t>Дисковые разделы могут создаваться не только для разделения, но и для объединения, в</w:t>
      </w:r>
    </w:p>
    <w:p w:rsidR="005962C5" w:rsidRPr="005962C5" w:rsidRDefault="005962C5" w:rsidP="005962C5">
      <w:pPr>
        <w:ind w:firstLine="709"/>
        <w:jc w:val="both"/>
        <w:rPr>
          <w:sz w:val="28"/>
          <w:szCs w:val="28"/>
        </w:rPr>
      </w:pPr>
      <w:r w:rsidRPr="005962C5">
        <w:rPr>
          <w:sz w:val="28"/>
          <w:szCs w:val="28"/>
        </w:rPr>
        <w:t>результате которого физические диски или их отдельные части предстают перед системой в</w:t>
      </w:r>
    </w:p>
    <w:p w:rsidR="005962C5" w:rsidRPr="005962C5" w:rsidRDefault="005962C5" w:rsidP="005962C5">
      <w:pPr>
        <w:ind w:firstLine="709"/>
        <w:jc w:val="both"/>
        <w:rPr>
          <w:sz w:val="28"/>
          <w:szCs w:val="28"/>
        </w:rPr>
      </w:pPr>
      <w:r w:rsidRPr="005962C5">
        <w:rPr>
          <w:sz w:val="28"/>
          <w:szCs w:val="28"/>
        </w:rPr>
        <w:t>качестве непрерывного дискового пространства, на котором может быть создана единая файловая</w:t>
      </w:r>
    </w:p>
    <w:p w:rsidR="005962C5" w:rsidRPr="005962C5" w:rsidRDefault="005962C5" w:rsidP="005962C5">
      <w:pPr>
        <w:ind w:firstLine="709"/>
        <w:jc w:val="both"/>
        <w:rPr>
          <w:sz w:val="28"/>
          <w:szCs w:val="28"/>
        </w:rPr>
      </w:pPr>
      <w:r w:rsidRPr="005962C5">
        <w:rPr>
          <w:sz w:val="28"/>
          <w:szCs w:val="28"/>
        </w:rPr>
        <w:t>система. Существует два основных способа объединения – организация дисковых массивов и</w:t>
      </w:r>
    </w:p>
    <w:p w:rsidR="005962C5" w:rsidRPr="005962C5" w:rsidRDefault="005962C5" w:rsidP="005962C5">
      <w:pPr>
        <w:ind w:firstLine="709"/>
        <w:jc w:val="both"/>
        <w:rPr>
          <w:sz w:val="28"/>
          <w:szCs w:val="28"/>
        </w:rPr>
      </w:pPr>
      <w:r w:rsidRPr="005962C5">
        <w:rPr>
          <w:sz w:val="28"/>
          <w:szCs w:val="28"/>
        </w:rPr>
        <w:t>применение менеджера логических томов.</w:t>
      </w:r>
    </w:p>
    <w:p w:rsidR="005962C5" w:rsidRPr="005962C5" w:rsidRDefault="005962C5" w:rsidP="005962C5">
      <w:pPr>
        <w:ind w:firstLine="709"/>
        <w:jc w:val="both"/>
        <w:rPr>
          <w:sz w:val="28"/>
          <w:szCs w:val="28"/>
        </w:rPr>
      </w:pPr>
      <w:r w:rsidRPr="005962C5">
        <w:rPr>
          <w:sz w:val="28"/>
          <w:szCs w:val="28"/>
        </w:rPr>
        <w:t>Технология дисковых массивов (RAID) используется для объединения нескольких дисков в один</w:t>
      </w:r>
    </w:p>
    <w:p w:rsidR="005962C5" w:rsidRPr="005962C5" w:rsidRDefault="005962C5" w:rsidP="005962C5">
      <w:pPr>
        <w:ind w:firstLine="709"/>
        <w:jc w:val="both"/>
        <w:rPr>
          <w:sz w:val="28"/>
          <w:szCs w:val="28"/>
        </w:rPr>
      </w:pPr>
      <w:r w:rsidRPr="005962C5">
        <w:rPr>
          <w:sz w:val="28"/>
          <w:szCs w:val="28"/>
        </w:rPr>
        <w:t>логический объект для избыточности и повышения производительности. Существует более 10</w:t>
      </w:r>
    </w:p>
    <w:p w:rsidR="005962C5" w:rsidRPr="005962C5" w:rsidRDefault="005962C5" w:rsidP="005962C5">
      <w:pPr>
        <w:ind w:firstLine="709"/>
        <w:jc w:val="both"/>
        <w:rPr>
          <w:sz w:val="28"/>
          <w:szCs w:val="28"/>
        </w:rPr>
      </w:pPr>
      <w:r w:rsidRPr="005962C5">
        <w:rPr>
          <w:sz w:val="28"/>
          <w:szCs w:val="28"/>
        </w:rPr>
        <w:lastRenderedPageBreak/>
        <w:t>различных спецификаций RAID. Например, RAID уровня 1 предназначен для увеличения</w:t>
      </w:r>
    </w:p>
    <w:p w:rsidR="005962C5" w:rsidRPr="005962C5" w:rsidRDefault="005962C5" w:rsidP="005962C5">
      <w:pPr>
        <w:ind w:firstLine="709"/>
        <w:jc w:val="both"/>
        <w:rPr>
          <w:sz w:val="28"/>
          <w:szCs w:val="28"/>
        </w:rPr>
      </w:pPr>
      <w:r w:rsidRPr="005962C5">
        <w:rPr>
          <w:sz w:val="28"/>
          <w:szCs w:val="28"/>
        </w:rPr>
        <w:t>надежности хранения данных и реализуется путем зеркалирования (дублирования) дисков.</w:t>
      </w:r>
    </w:p>
    <w:p w:rsidR="005962C5" w:rsidRPr="005962C5" w:rsidRDefault="005962C5" w:rsidP="005962C5">
      <w:pPr>
        <w:ind w:firstLine="709"/>
        <w:jc w:val="both"/>
        <w:rPr>
          <w:sz w:val="28"/>
          <w:szCs w:val="28"/>
        </w:rPr>
      </w:pPr>
      <w:r w:rsidRPr="005962C5">
        <w:rPr>
          <w:sz w:val="28"/>
          <w:szCs w:val="28"/>
        </w:rPr>
        <w:t>Менеджер логических томов (LVM) – компонент Linux, реализованный с помощью подсистемы</w:t>
      </w:r>
    </w:p>
    <w:p w:rsidR="005962C5" w:rsidRPr="005962C5" w:rsidRDefault="005962C5" w:rsidP="005962C5">
      <w:pPr>
        <w:ind w:firstLine="709"/>
        <w:jc w:val="both"/>
        <w:rPr>
          <w:sz w:val="28"/>
          <w:szCs w:val="28"/>
        </w:rPr>
      </w:pPr>
      <w:r w:rsidRPr="005962C5">
        <w:rPr>
          <w:sz w:val="28"/>
          <w:szCs w:val="28"/>
        </w:rPr>
        <w:t>device mapper (dm), позволяющий использовать разные области одного жёсткого диска и области</w:t>
      </w:r>
    </w:p>
    <w:p w:rsidR="005962C5" w:rsidRPr="005962C5" w:rsidRDefault="005962C5" w:rsidP="005962C5">
      <w:pPr>
        <w:ind w:firstLine="709"/>
        <w:jc w:val="both"/>
        <w:rPr>
          <w:sz w:val="28"/>
          <w:szCs w:val="28"/>
        </w:rPr>
      </w:pPr>
      <w:r w:rsidRPr="005962C5">
        <w:rPr>
          <w:sz w:val="28"/>
          <w:szCs w:val="28"/>
        </w:rPr>
        <w:t>различных жёстких дисков как один логический том. LVM позволяет:</w:t>
      </w:r>
    </w:p>
    <w:p w:rsidR="005962C5" w:rsidRPr="005962C5" w:rsidRDefault="005962C5" w:rsidP="005962C5">
      <w:pPr>
        <w:ind w:firstLine="709"/>
        <w:jc w:val="both"/>
        <w:rPr>
          <w:sz w:val="28"/>
          <w:szCs w:val="28"/>
        </w:rPr>
      </w:pPr>
      <w:r w:rsidRPr="005962C5">
        <w:rPr>
          <w:sz w:val="28"/>
          <w:szCs w:val="28"/>
        </w:rPr>
        <w:t>− иметь файловую систему, которая превышает размер наибольшего диска;</w:t>
      </w:r>
    </w:p>
    <w:p w:rsidR="005962C5" w:rsidRPr="005962C5" w:rsidRDefault="005962C5" w:rsidP="005962C5">
      <w:pPr>
        <w:ind w:firstLine="709"/>
        <w:jc w:val="both"/>
        <w:rPr>
          <w:sz w:val="28"/>
          <w:szCs w:val="28"/>
        </w:rPr>
      </w:pPr>
      <w:r w:rsidRPr="005962C5">
        <w:rPr>
          <w:sz w:val="28"/>
          <w:szCs w:val="28"/>
        </w:rPr>
        <w:t>− добавлять диски или разделы в дисковую группу и расширять существующие файловые</w:t>
      </w:r>
    </w:p>
    <w:p w:rsidR="005962C5" w:rsidRPr="005962C5" w:rsidRDefault="005962C5" w:rsidP="005962C5">
      <w:pPr>
        <w:ind w:firstLine="709"/>
        <w:jc w:val="both"/>
        <w:rPr>
          <w:sz w:val="28"/>
          <w:szCs w:val="28"/>
        </w:rPr>
      </w:pPr>
      <w:r w:rsidRPr="005962C5">
        <w:rPr>
          <w:sz w:val="28"/>
          <w:szCs w:val="28"/>
        </w:rPr>
        <w:t>системы «на лету»;</w:t>
      </w:r>
    </w:p>
    <w:p w:rsidR="005962C5" w:rsidRPr="005962C5" w:rsidRDefault="005962C5" w:rsidP="005962C5">
      <w:pPr>
        <w:ind w:firstLine="709"/>
        <w:jc w:val="both"/>
        <w:rPr>
          <w:sz w:val="28"/>
          <w:szCs w:val="28"/>
        </w:rPr>
      </w:pPr>
      <w:r w:rsidRPr="005962C5">
        <w:rPr>
          <w:sz w:val="28"/>
          <w:szCs w:val="28"/>
        </w:rPr>
        <w:t>− заменить два жестких диска размером 100 ГБ одним диском на 200 ГБ без необходимости</w:t>
      </w:r>
    </w:p>
    <w:p w:rsidR="005962C5" w:rsidRPr="005962C5" w:rsidRDefault="005962C5" w:rsidP="005962C5">
      <w:pPr>
        <w:ind w:firstLine="709"/>
        <w:jc w:val="both"/>
        <w:rPr>
          <w:sz w:val="28"/>
          <w:szCs w:val="28"/>
        </w:rPr>
      </w:pPr>
      <w:r w:rsidRPr="005962C5">
        <w:rPr>
          <w:sz w:val="28"/>
          <w:szCs w:val="28"/>
        </w:rPr>
        <w:t>выключения компьютера для переноса системы или ручного перемещения данных между</w:t>
      </w:r>
    </w:p>
    <w:p w:rsidR="005962C5" w:rsidRPr="005962C5" w:rsidRDefault="005962C5" w:rsidP="005962C5">
      <w:pPr>
        <w:ind w:firstLine="709"/>
        <w:jc w:val="both"/>
        <w:rPr>
          <w:sz w:val="28"/>
          <w:szCs w:val="28"/>
        </w:rPr>
      </w:pPr>
      <w:r w:rsidRPr="005962C5">
        <w:rPr>
          <w:sz w:val="28"/>
          <w:szCs w:val="28"/>
        </w:rPr>
        <w:t>дисками</w:t>
      </w:r>
    </w:p>
    <w:p w:rsidR="005962C5" w:rsidRPr="005962C5" w:rsidRDefault="005962C5" w:rsidP="005962C5">
      <w:pPr>
        <w:ind w:firstLine="709"/>
        <w:jc w:val="both"/>
        <w:rPr>
          <w:sz w:val="28"/>
          <w:szCs w:val="28"/>
        </w:rPr>
      </w:pPr>
      <w:r w:rsidRPr="005962C5">
        <w:rPr>
          <w:sz w:val="28"/>
          <w:szCs w:val="28"/>
        </w:rPr>
        <w:t>− уменьшить размеры файловых систем и удалить диски из дисковой группы, когда их</w:t>
      </w:r>
    </w:p>
    <w:p w:rsidR="005962C5" w:rsidRPr="005962C5" w:rsidRDefault="005962C5" w:rsidP="005962C5">
      <w:pPr>
        <w:ind w:firstLine="709"/>
        <w:jc w:val="both"/>
        <w:rPr>
          <w:sz w:val="28"/>
          <w:szCs w:val="28"/>
        </w:rPr>
      </w:pPr>
      <w:r w:rsidRPr="005962C5">
        <w:rPr>
          <w:sz w:val="28"/>
          <w:szCs w:val="28"/>
        </w:rPr>
        <w:t>емкость больше не требуется</w:t>
      </w:r>
    </w:p>
    <w:p w:rsidR="005962C5" w:rsidRPr="005962C5" w:rsidRDefault="005962C5" w:rsidP="005962C5">
      <w:pPr>
        <w:ind w:firstLine="709"/>
        <w:jc w:val="both"/>
        <w:rPr>
          <w:sz w:val="28"/>
          <w:szCs w:val="28"/>
        </w:rPr>
      </w:pPr>
      <w:r w:rsidRPr="005962C5">
        <w:rPr>
          <w:sz w:val="28"/>
          <w:szCs w:val="28"/>
        </w:rPr>
        <w:t>− создавать резервные копии на основе мгновенных копий файловой системы.</w:t>
      </w:r>
    </w:p>
    <w:p w:rsidR="005962C5" w:rsidRPr="005962C5" w:rsidRDefault="005962C5" w:rsidP="005962C5">
      <w:pPr>
        <w:ind w:firstLine="709"/>
        <w:jc w:val="both"/>
        <w:rPr>
          <w:sz w:val="28"/>
          <w:szCs w:val="28"/>
        </w:rPr>
      </w:pPr>
      <w:r w:rsidRPr="005962C5">
        <w:rPr>
          <w:sz w:val="28"/>
          <w:szCs w:val="28"/>
        </w:rPr>
        <w:t>В LVM используются физические тома (physical volume – PV), группы томов (volume groups –</w:t>
      </w:r>
    </w:p>
    <w:p w:rsidR="005962C5" w:rsidRPr="005962C5" w:rsidRDefault="005962C5" w:rsidP="005962C5">
      <w:pPr>
        <w:ind w:firstLine="709"/>
        <w:jc w:val="both"/>
        <w:rPr>
          <w:sz w:val="28"/>
          <w:szCs w:val="28"/>
        </w:rPr>
      </w:pPr>
      <w:r w:rsidRPr="005962C5">
        <w:rPr>
          <w:sz w:val="28"/>
          <w:szCs w:val="28"/>
        </w:rPr>
        <w:t>VG) и логические тома (logical volume – LV). Физические тома являются физическими дисками</w:t>
      </w:r>
    </w:p>
    <w:p w:rsidR="005962C5" w:rsidRPr="005962C5" w:rsidRDefault="005962C5" w:rsidP="005962C5">
      <w:pPr>
        <w:ind w:firstLine="709"/>
        <w:jc w:val="both"/>
        <w:rPr>
          <w:sz w:val="28"/>
          <w:szCs w:val="28"/>
        </w:rPr>
      </w:pPr>
      <w:r w:rsidRPr="005962C5">
        <w:rPr>
          <w:sz w:val="28"/>
          <w:szCs w:val="28"/>
        </w:rPr>
        <w:t>или разделами физических дисков, группы томов объединяют физические тома. Группа</w:t>
      </w:r>
    </w:p>
    <w:p w:rsidR="005962C5" w:rsidRPr="005962C5" w:rsidRDefault="005962C5" w:rsidP="005962C5">
      <w:pPr>
        <w:ind w:firstLine="709"/>
        <w:jc w:val="both"/>
        <w:rPr>
          <w:sz w:val="28"/>
          <w:szCs w:val="28"/>
        </w:rPr>
      </w:pPr>
      <w:r w:rsidRPr="005962C5">
        <w:rPr>
          <w:sz w:val="28"/>
          <w:szCs w:val="28"/>
        </w:rPr>
        <w:t>томов может быть логически разделена на логические тома, которые для пользователей</w:t>
      </w:r>
    </w:p>
    <w:p w:rsidR="005962C5" w:rsidRPr="005962C5" w:rsidRDefault="005962C5" w:rsidP="005962C5">
      <w:pPr>
        <w:ind w:firstLine="709"/>
        <w:jc w:val="both"/>
        <w:rPr>
          <w:sz w:val="28"/>
          <w:szCs w:val="28"/>
        </w:rPr>
      </w:pPr>
      <w:r w:rsidRPr="005962C5">
        <w:rPr>
          <w:sz w:val="28"/>
          <w:szCs w:val="28"/>
        </w:rPr>
        <w:t>представляются физическими дисковыми разделами.</w:t>
      </w:r>
    </w:p>
    <w:p w:rsidR="005962C5" w:rsidRPr="005962C5" w:rsidRDefault="005962C5" w:rsidP="005962C5">
      <w:pPr>
        <w:ind w:firstLine="709"/>
        <w:jc w:val="both"/>
        <w:rPr>
          <w:sz w:val="28"/>
          <w:szCs w:val="28"/>
        </w:rPr>
      </w:pPr>
      <w:r w:rsidRPr="005962C5">
        <w:rPr>
          <w:sz w:val="28"/>
          <w:szCs w:val="28"/>
        </w:rPr>
        <w:t>Файлы блочных логических томов хранятся в каталоге /dev/mapper.</w:t>
      </w:r>
    </w:p>
    <w:p w:rsidR="005962C5" w:rsidRPr="005962C5" w:rsidRDefault="005962C5" w:rsidP="005962C5">
      <w:pPr>
        <w:ind w:firstLine="709"/>
        <w:jc w:val="both"/>
        <w:rPr>
          <w:sz w:val="28"/>
          <w:szCs w:val="28"/>
        </w:rPr>
      </w:pPr>
      <w:r w:rsidRPr="005962C5">
        <w:rPr>
          <w:sz w:val="28"/>
          <w:szCs w:val="28"/>
        </w:rPr>
        <w:t>Каждый раздел дисковой памяти, включая логические тома, имеет собственную файловую</w:t>
      </w:r>
    </w:p>
    <w:p w:rsidR="005962C5" w:rsidRPr="005962C5" w:rsidRDefault="005962C5" w:rsidP="005962C5">
      <w:pPr>
        <w:ind w:firstLine="709"/>
        <w:jc w:val="both"/>
        <w:rPr>
          <w:sz w:val="28"/>
          <w:szCs w:val="28"/>
        </w:rPr>
      </w:pPr>
      <w:r w:rsidRPr="005962C5">
        <w:rPr>
          <w:sz w:val="28"/>
          <w:szCs w:val="28"/>
        </w:rPr>
        <w:t>систему и характеризуется следующими основными параметрами:</w:t>
      </w:r>
    </w:p>
    <w:p w:rsidR="005962C5" w:rsidRPr="005962C5" w:rsidRDefault="005962C5" w:rsidP="005962C5">
      <w:pPr>
        <w:ind w:firstLine="709"/>
        <w:jc w:val="both"/>
        <w:rPr>
          <w:sz w:val="28"/>
          <w:szCs w:val="28"/>
        </w:rPr>
      </w:pPr>
      <w:r w:rsidRPr="005962C5">
        <w:rPr>
          <w:sz w:val="28"/>
          <w:szCs w:val="28"/>
        </w:rPr>
        <w:t>− имя, используемое ядром Linux, например dm-1;</w:t>
      </w:r>
    </w:p>
    <w:p w:rsidR="005962C5" w:rsidRPr="005962C5" w:rsidRDefault="005962C5" w:rsidP="005962C5">
      <w:pPr>
        <w:ind w:firstLine="709"/>
        <w:jc w:val="both"/>
        <w:rPr>
          <w:sz w:val="28"/>
          <w:szCs w:val="28"/>
        </w:rPr>
      </w:pPr>
      <w:r w:rsidRPr="005962C5">
        <w:rPr>
          <w:sz w:val="28"/>
          <w:szCs w:val="28"/>
        </w:rPr>
        <w:t>− тип (первичный, расширенный, логический);</w:t>
      </w:r>
    </w:p>
    <w:p w:rsidR="005962C5" w:rsidRPr="005962C5" w:rsidRDefault="005962C5" w:rsidP="005962C5">
      <w:pPr>
        <w:ind w:firstLine="709"/>
        <w:jc w:val="both"/>
        <w:rPr>
          <w:sz w:val="28"/>
          <w:szCs w:val="28"/>
        </w:rPr>
      </w:pPr>
      <w:r w:rsidRPr="005962C5">
        <w:rPr>
          <w:sz w:val="28"/>
          <w:szCs w:val="28"/>
        </w:rPr>
        <w:t>− тип установленной файловой системы;</w:t>
      </w:r>
    </w:p>
    <w:p w:rsidR="005962C5" w:rsidRPr="005962C5" w:rsidRDefault="005962C5" w:rsidP="005962C5">
      <w:pPr>
        <w:ind w:firstLine="709"/>
        <w:jc w:val="both"/>
        <w:rPr>
          <w:sz w:val="28"/>
          <w:szCs w:val="28"/>
        </w:rPr>
      </w:pPr>
      <w:r w:rsidRPr="005962C5">
        <w:rPr>
          <w:sz w:val="28"/>
          <w:szCs w:val="28"/>
        </w:rPr>
        <w:t>− точка монтирования – имя каталога, к которому подключается раздел;</w:t>
      </w:r>
    </w:p>
    <w:p w:rsidR="005962C5" w:rsidRPr="005962C5" w:rsidRDefault="005962C5" w:rsidP="005962C5">
      <w:pPr>
        <w:ind w:firstLine="709"/>
        <w:jc w:val="both"/>
        <w:rPr>
          <w:sz w:val="28"/>
          <w:szCs w:val="28"/>
        </w:rPr>
      </w:pPr>
      <w:r w:rsidRPr="005962C5">
        <w:rPr>
          <w:sz w:val="28"/>
          <w:szCs w:val="28"/>
        </w:rPr>
        <w:t>− имя устройства – имя, под которым раздел представлен пользователю, например centostmp;</w:t>
      </w:r>
    </w:p>
    <w:p w:rsidR="005962C5" w:rsidRPr="005962C5" w:rsidRDefault="005962C5" w:rsidP="005962C5">
      <w:pPr>
        <w:ind w:firstLine="709"/>
        <w:jc w:val="both"/>
        <w:rPr>
          <w:sz w:val="28"/>
          <w:szCs w:val="28"/>
        </w:rPr>
      </w:pPr>
      <w:r w:rsidRPr="005962C5">
        <w:rPr>
          <w:sz w:val="28"/>
          <w:szCs w:val="28"/>
        </w:rPr>
        <w:t>− номер устройства, состоящий из двух частей: старший номер (major) идентифицирует</w:t>
      </w:r>
    </w:p>
    <w:p w:rsidR="005962C5" w:rsidRPr="005962C5" w:rsidRDefault="005962C5" w:rsidP="005962C5">
      <w:pPr>
        <w:ind w:firstLine="709"/>
        <w:jc w:val="both"/>
        <w:rPr>
          <w:sz w:val="28"/>
          <w:szCs w:val="28"/>
        </w:rPr>
      </w:pPr>
      <w:r w:rsidRPr="005962C5">
        <w:rPr>
          <w:sz w:val="28"/>
          <w:szCs w:val="28"/>
        </w:rPr>
        <w:t>драйвер, ассоциированный с устройством, а младший номер (minor) указывает номер</w:t>
      </w:r>
    </w:p>
    <w:p w:rsidR="005962C5" w:rsidRPr="005962C5" w:rsidRDefault="005962C5" w:rsidP="005962C5">
      <w:pPr>
        <w:ind w:firstLine="709"/>
        <w:jc w:val="both"/>
        <w:rPr>
          <w:sz w:val="28"/>
          <w:szCs w:val="28"/>
        </w:rPr>
      </w:pPr>
      <w:r w:rsidRPr="005962C5">
        <w:rPr>
          <w:sz w:val="28"/>
          <w:szCs w:val="28"/>
        </w:rPr>
        <w:lastRenderedPageBreak/>
        <w:t>устройства. Например, диск sda может идентифицироваться парой номеров 8:0, а разделы</w:t>
      </w:r>
    </w:p>
    <w:p w:rsidR="005962C5" w:rsidRPr="005962C5" w:rsidRDefault="005962C5" w:rsidP="005962C5">
      <w:pPr>
        <w:ind w:firstLine="709"/>
        <w:jc w:val="both"/>
        <w:rPr>
          <w:sz w:val="28"/>
          <w:szCs w:val="28"/>
        </w:rPr>
      </w:pPr>
      <w:r w:rsidRPr="005962C5">
        <w:rPr>
          <w:sz w:val="28"/>
          <w:szCs w:val="28"/>
        </w:rPr>
        <w:t>sda1 и sda2 – номерами 8:1 и 8:2 соответственно;</w:t>
      </w:r>
    </w:p>
    <w:p w:rsidR="005962C5" w:rsidRPr="005962C5" w:rsidRDefault="005962C5" w:rsidP="005962C5">
      <w:pPr>
        <w:ind w:firstLine="709"/>
        <w:jc w:val="both"/>
        <w:rPr>
          <w:sz w:val="28"/>
          <w:szCs w:val="28"/>
        </w:rPr>
      </w:pPr>
      <w:r w:rsidRPr="005962C5">
        <w:rPr>
          <w:sz w:val="28"/>
          <w:szCs w:val="28"/>
        </w:rPr>
        <w:t>− тип устройства, например Virtual CD/ROM.</w:t>
      </w:r>
    </w:p>
    <w:p w:rsidR="005962C5" w:rsidRPr="005962C5" w:rsidRDefault="005962C5" w:rsidP="005962C5">
      <w:pPr>
        <w:ind w:firstLine="709"/>
        <w:jc w:val="both"/>
        <w:rPr>
          <w:sz w:val="28"/>
          <w:szCs w:val="28"/>
        </w:rPr>
      </w:pPr>
      <w:r w:rsidRPr="005962C5">
        <w:rPr>
          <w:sz w:val="28"/>
          <w:szCs w:val="28"/>
        </w:rPr>
        <w:t>Файловая система SYSTEM V</w:t>
      </w:r>
    </w:p>
    <w:p w:rsidR="005962C5" w:rsidRPr="005962C5" w:rsidRDefault="005962C5" w:rsidP="005962C5">
      <w:pPr>
        <w:ind w:firstLine="709"/>
        <w:jc w:val="both"/>
        <w:rPr>
          <w:sz w:val="28"/>
          <w:szCs w:val="28"/>
        </w:rPr>
      </w:pPr>
      <w:r w:rsidRPr="005962C5">
        <w:rPr>
          <w:sz w:val="28"/>
          <w:szCs w:val="28"/>
        </w:rPr>
        <w:t>Файловая система SYSTEM V (s5) была одной из первых файловых систем, используемых в</w:t>
      </w:r>
    </w:p>
    <w:p w:rsidR="005962C5" w:rsidRPr="005962C5" w:rsidRDefault="005962C5" w:rsidP="005962C5">
      <w:pPr>
        <w:ind w:firstLine="709"/>
        <w:jc w:val="both"/>
        <w:rPr>
          <w:sz w:val="28"/>
          <w:szCs w:val="28"/>
        </w:rPr>
      </w:pPr>
      <w:r w:rsidRPr="005962C5">
        <w:rPr>
          <w:sz w:val="28"/>
          <w:szCs w:val="28"/>
        </w:rPr>
        <w:t>семействе ОС Unix. Система управляет всеми блоками раздела, разделяя его на две области –</w:t>
      </w:r>
    </w:p>
    <w:p w:rsidR="005962C5" w:rsidRPr="005962C5" w:rsidRDefault="005962C5" w:rsidP="005962C5">
      <w:pPr>
        <w:ind w:firstLine="709"/>
        <w:jc w:val="both"/>
        <w:rPr>
          <w:sz w:val="28"/>
          <w:szCs w:val="28"/>
        </w:rPr>
      </w:pPr>
      <w:r w:rsidRPr="005962C5">
        <w:rPr>
          <w:sz w:val="28"/>
          <w:szCs w:val="28"/>
        </w:rPr>
        <w:t>область метаданных и область данных. В области метаданных расположены три объекта –</w:t>
      </w:r>
    </w:p>
    <w:p w:rsidR="005962C5" w:rsidRPr="005962C5" w:rsidRDefault="005962C5" w:rsidP="005962C5">
      <w:pPr>
        <w:ind w:firstLine="709"/>
        <w:jc w:val="both"/>
        <w:rPr>
          <w:sz w:val="28"/>
          <w:szCs w:val="28"/>
        </w:rPr>
      </w:pPr>
      <w:r w:rsidRPr="005962C5">
        <w:rPr>
          <w:sz w:val="28"/>
          <w:szCs w:val="28"/>
        </w:rPr>
        <w:t>загрузочный блок, супер</w:t>
      </w:r>
      <w:r w:rsidR="00E11728">
        <w:rPr>
          <w:sz w:val="28"/>
          <w:szCs w:val="28"/>
        </w:rPr>
        <w:t xml:space="preserve"> </w:t>
      </w:r>
      <w:r w:rsidRPr="005962C5">
        <w:rPr>
          <w:sz w:val="28"/>
          <w:szCs w:val="28"/>
        </w:rPr>
        <w:t>блок и индексные дескрипторы.</w:t>
      </w:r>
    </w:p>
    <w:p w:rsidR="005962C5" w:rsidRPr="005962C5" w:rsidRDefault="005962C5" w:rsidP="005962C5">
      <w:pPr>
        <w:ind w:firstLine="709"/>
        <w:jc w:val="both"/>
        <w:rPr>
          <w:sz w:val="28"/>
          <w:szCs w:val="28"/>
        </w:rPr>
      </w:pPr>
      <w:r w:rsidRPr="005962C5">
        <w:rPr>
          <w:sz w:val="28"/>
          <w:szCs w:val="28"/>
        </w:rPr>
        <w:t>Загрузочный блок используется для загрузки ОС и занимает первый блок файловой системы в</w:t>
      </w:r>
    </w:p>
    <w:p w:rsidR="005962C5" w:rsidRPr="005962C5" w:rsidRDefault="005962C5" w:rsidP="005962C5">
      <w:pPr>
        <w:ind w:firstLine="709"/>
        <w:jc w:val="both"/>
        <w:rPr>
          <w:sz w:val="28"/>
          <w:szCs w:val="28"/>
        </w:rPr>
      </w:pPr>
      <w:r w:rsidRPr="005962C5">
        <w:rPr>
          <w:sz w:val="28"/>
          <w:szCs w:val="28"/>
        </w:rPr>
        <w:t>каждом разделе. Однако активным является только один загрузочный блок, находящийся в</w:t>
      </w:r>
    </w:p>
    <w:p w:rsidR="005962C5" w:rsidRPr="005962C5" w:rsidRDefault="005962C5" w:rsidP="005962C5">
      <w:pPr>
        <w:ind w:firstLine="709"/>
        <w:jc w:val="both"/>
        <w:rPr>
          <w:sz w:val="28"/>
          <w:szCs w:val="28"/>
        </w:rPr>
      </w:pPr>
      <w:r w:rsidRPr="005962C5">
        <w:rPr>
          <w:sz w:val="28"/>
          <w:szCs w:val="28"/>
        </w:rPr>
        <w:t>корневой файловой системе.</w:t>
      </w:r>
    </w:p>
    <w:p w:rsidR="005962C5" w:rsidRPr="005962C5" w:rsidRDefault="005962C5" w:rsidP="005962C5">
      <w:pPr>
        <w:ind w:firstLine="709"/>
        <w:jc w:val="both"/>
        <w:rPr>
          <w:sz w:val="28"/>
          <w:szCs w:val="28"/>
        </w:rPr>
      </w:pPr>
      <w:r w:rsidRPr="005962C5">
        <w:rPr>
          <w:sz w:val="28"/>
          <w:szCs w:val="28"/>
        </w:rPr>
        <w:t>Супер</w:t>
      </w:r>
      <w:r w:rsidR="00E11728">
        <w:rPr>
          <w:sz w:val="28"/>
          <w:szCs w:val="28"/>
        </w:rPr>
        <w:t xml:space="preserve"> </w:t>
      </w:r>
      <w:r w:rsidRPr="005962C5">
        <w:rPr>
          <w:sz w:val="28"/>
          <w:szCs w:val="28"/>
        </w:rPr>
        <w:t>блок располагается непосредственно за загрузочным блоком и содержит самую общую</w:t>
      </w:r>
    </w:p>
    <w:p w:rsidR="005962C5" w:rsidRPr="005962C5" w:rsidRDefault="005962C5" w:rsidP="005962C5">
      <w:pPr>
        <w:ind w:firstLine="709"/>
        <w:jc w:val="both"/>
        <w:rPr>
          <w:sz w:val="28"/>
          <w:szCs w:val="28"/>
        </w:rPr>
      </w:pPr>
      <w:r w:rsidRPr="005962C5">
        <w:rPr>
          <w:sz w:val="28"/>
          <w:szCs w:val="28"/>
        </w:rPr>
        <w:t>информацию о файловой системе (общий размер, размер области индексных дескрипторов, их</w:t>
      </w:r>
    </w:p>
    <w:p w:rsidR="005962C5" w:rsidRPr="005962C5" w:rsidRDefault="005962C5" w:rsidP="005962C5">
      <w:pPr>
        <w:ind w:firstLine="709"/>
        <w:jc w:val="both"/>
        <w:rPr>
          <w:sz w:val="28"/>
          <w:szCs w:val="28"/>
        </w:rPr>
      </w:pPr>
      <w:r w:rsidRPr="005962C5">
        <w:rPr>
          <w:sz w:val="28"/>
          <w:szCs w:val="28"/>
        </w:rPr>
        <w:t>число, список свободных блоков и индексных дескрипторов и т. д.). При монтировании файловой</w:t>
      </w:r>
    </w:p>
    <w:p w:rsidR="005962C5" w:rsidRPr="005962C5" w:rsidRDefault="005962C5" w:rsidP="005962C5">
      <w:pPr>
        <w:ind w:firstLine="709"/>
        <w:jc w:val="both"/>
        <w:rPr>
          <w:sz w:val="28"/>
          <w:szCs w:val="28"/>
        </w:rPr>
      </w:pPr>
      <w:r w:rsidRPr="005962C5">
        <w:rPr>
          <w:sz w:val="28"/>
          <w:szCs w:val="28"/>
        </w:rPr>
        <w:t>системы в оперативной памяти создается копия ее супер</w:t>
      </w:r>
      <w:r w:rsidR="00E11728">
        <w:rPr>
          <w:sz w:val="28"/>
          <w:szCs w:val="28"/>
        </w:rPr>
        <w:t xml:space="preserve"> </w:t>
      </w:r>
      <w:r w:rsidRPr="005962C5">
        <w:rPr>
          <w:sz w:val="28"/>
          <w:szCs w:val="28"/>
        </w:rPr>
        <w:t>блока. Все последующие операции по</w:t>
      </w:r>
    </w:p>
    <w:p w:rsidR="005962C5" w:rsidRPr="005962C5" w:rsidRDefault="005962C5" w:rsidP="005962C5">
      <w:pPr>
        <w:ind w:firstLine="709"/>
        <w:jc w:val="both"/>
        <w:rPr>
          <w:sz w:val="28"/>
          <w:szCs w:val="28"/>
        </w:rPr>
      </w:pPr>
      <w:r w:rsidRPr="005962C5">
        <w:rPr>
          <w:sz w:val="28"/>
          <w:szCs w:val="28"/>
        </w:rPr>
        <w:t>созданию и удалению файлов влекут изменения копии супер</w:t>
      </w:r>
      <w:r w:rsidR="00E11728">
        <w:rPr>
          <w:sz w:val="28"/>
          <w:szCs w:val="28"/>
        </w:rPr>
        <w:t xml:space="preserve"> </w:t>
      </w:r>
      <w:r w:rsidRPr="005962C5">
        <w:rPr>
          <w:sz w:val="28"/>
          <w:szCs w:val="28"/>
        </w:rPr>
        <w:t>блока в оперативной памяти, эта</w:t>
      </w:r>
    </w:p>
    <w:p w:rsidR="005962C5" w:rsidRPr="005962C5" w:rsidRDefault="005962C5" w:rsidP="005962C5">
      <w:pPr>
        <w:ind w:firstLine="709"/>
        <w:jc w:val="both"/>
        <w:rPr>
          <w:sz w:val="28"/>
          <w:szCs w:val="28"/>
        </w:rPr>
      </w:pPr>
      <w:r w:rsidRPr="005962C5">
        <w:rPr>
          <w:sz w:val="28"/>
          <w:szCs w:val="28"/>
        </w:rPr>
        <w:t>копия периодически записывается на магнитный диск. Часто причиной повреждения файловой</w:t>
      </w:r>
    </w:p>
    <w:p w:rsidR="005962C5" w:rsidRPr="005962C5" w:rsidRDefault="005962C5" w:rsidP="005962C5">
      <w:pPr>
        <w:ind w:firstLine="709"/>
        <w:jc w:val="both"/>
        <w:rPr>
          <w:sz w:val="28"/>
          <w:szCs w:val="28"/>
        </w:rPr>
      </w:pPr>
      <w:r w:rsidRPr="005962C5">
        <w:rPr>
          <w:sz w:val="28"/>
          <w:szCs w:val="28"/>
        </w:rPr>
        <w:t>системы является отключение электропитания или зависание ОС в тот момент, когда система</w:t>
      </w:r>
    </w:p>
    <w:p w:rsidR="005962C5" w:rsidRPr="005962C5" w:rsidRDefault="005962C5" w:rsidP="005962C5">
      <w:pPr>
        <w:ind w:firstLine="709"/>
        <w:jc w:val="both"/>
        <w:rPr>
          <w:sz w:val="28"/>
          <w:szCs w:val="28"/>
        </w:rPr>
      </w:pPr>
      <w:r w:rsidRPr="005962C5">
        <w:rPr>
          <w:sz w:val="28"/>
          <w:szCs w:val="28"/>
        </w:rPr>
        <w:t>производит копирование супер</w:t>
      </w:r>
      <w:r w:rsidR="00E11728">
        <w:rPr>
          <w:sz w:val="28"/>
          <w:szCs w:val="28"/>
        </w:rPr>
        <w:t xml:space="preserve"> </w:t>
      </w:r>
      <w:r w:rsidRPr="005962C5">
        <w:rPr>
          <w:sz w:val="28"/>
          <w:szCs w:val="28"/>
        </w:rPr>
        <w:t>блока из оперативной памяти на магнитный диск.</w:t>
      </w:r>
    </w:p>
    <w:p w:rsidR="005962C5" w:rsidRPr="005962C5" w:rsidRDefault="005962C5" w:rsidP="005962C5">
      <w:pPr>
        <w:ind w:firstLine="709"/>
        <w:jc w:val="both"/>
        <w:rPr>
          <w:sz w:val="28"/>
          <w:szCs w:val="28"/>
        </w:rPr>
      </w:pPr>
      <w:r w:rsidRPr="005962C5">
        <w:rPr>
          <w:sz w:val="28"/>
          <w:szCs w:val="28"/>
        </w:rPr>
        <w:t>Область индексных дескрипторов содержит дескрипторы файлов (i - узлы), в англоязычной</w:t>
      </w:r>
    </w:p>
    <w:p w:rsidR="005962C5" w:rsidRPr="005962C5" w:rsidRDefault="005962C5" w:rsidP="005962C5">
      <w:pPr>
        <w:ind w:firstLine="709"/>
        <w:jc w:val="both"/>
        <w:rPr>
          <w:sz w:val="28"/>
          <w:szCs w:val="28"/>
        </w:rPr>
      </w:pPr>
      <w:r w:rsidRPr="005962C5">
        <w:rPr>
          <w:sz w:val="28"/>
          <w:szCs w:val="28"/>
        </w:rPr>
        <w:t>литературе называемые inode. С каждым файлом связан один i - узел, но одному i - узлу могут</w:t>
      </w:r>
    </w:p>
    <w:p w:rsidR="005962C5" w:rsidRPr="005962C5" w:rsidRDefault="005962C5" w:rsidP="005962C5">
      <w:pPr>
        <w:ind w:firstLine="709"/>
        <w:jc w:val="both"/>
        <w:rPr>
          <w:sz w:val="28"/>
          <w:szCs w:val="28"/>
        </w:rPr>
      </w:pPr>
      <w:r w:rsidRPr="005962C5">
        <w:rPr>
          <w:sz w:val="28"/>
          <w:szCs w:val="28"/>
        </w:rPr>
        <w:t>соответствовать несколько файлов. В i - узлe размером 64 байта хранится вся информация о</w:t>
      </w:r>
    </w:p>
    <w:p w:rsidR="005962C5" w:rsidRPr="005962C5" w:rsidRDefault="005962C5" w:rsidP="005962C5">
      <w:pPr>
        <w:ind w:firstLine="709"/>
        <w:jc w:val="both"/>
        <w:rPr>
          <w:sz w:val="28"/>
          <w:szCs w:val="28"/>
        </w:rPr>
      </w:pPr>
      <w:r w:rsidRPr="005962C5">
        <w:rPr>
          <w:sz w:val="28"/>
          <w:szCs w:val="28"/>
        </w:rPr>
        <w:t>файле, кроме его имени. Область индексных дескрипторов имеет фиксированный формат и</w:t>
      </w:r>
    </w:p>
    <w:p w:rsidR="005962C5" w:rsidRPr="005962C5" w:rsidRDefault="005962C5" w:rsidP="005962C5">
      <w:pPr>
        <w:ind w:firstLine="709"/>
        <w:jc w:val="both"/>
        <w:rPr>
          <w:sz w:val="28"/>
          <w:szCs w:val="28"/>
        </w:rPr>
      </w:pPr>
      <w:r w:rsidRPr="005962C5">
        <w:rPr>
          <w:sz w:val="28"/>
          <w:szCs w:val="28"/>
        </w:rPr>
        <w:t>располагается непосредственно за суперблоком. Общее число дескрипторов и, следовательно,</w:t>
      </w:r>
    </w:p>
    <w:p w:rsidR="005962C5" w:rsidRPr="005962C5" w:rsidRDefault="005962C5" w:rsidP="005962C5">
      <w:pPr>
        <w:ind w:firstLine="709"/>
        <w:jc w:val="both"/>
        <w:rPr>
          <w:sz w:val="28"/>
          <w:szCs w:val="28"/>
        </w:rPr>
      </w:pPr>
      <w:r w:rsidRPr="005962C5">
        <w:rPr>
          <w:sz w:val="28"/>
          <w:szCs w:val="28"/>
        </w:rPr>
        <w:t>максимальное число файлов раздела, задается в момент создания файловой системы.</w:t>
      </w:r>
    </w:p>
    <w:p w:rsidR="005962C5" w:rsidRPr="005962C5" w:rsidRDefault="005962C5" w:rsidP="005962C5">
      <w:pPr>
        <w:ind w:firstLine="709"/>
        <w:jc w:val="both"/>
        <w:rPr>
          <w:sz w:val="28"/>
          <w:szCs w:val="28"/>
        </w:rPr>
      </w:pPr>
      <w:r w:rsidRPr="005962C5">
        <w:rPr>
          <w:sz w:val="28"/>
          <w:szCs w:val="28"/>
        </w:rPr>
        <w:lastRenderedPageBreak/>
        <w:t>Дескрипторы нумеруются натуральными числами. Первый дескриптор используется ОС для</w:t>
      </w:r>
    </w:p>
    <w:p w:rsidR="005962C5" w:rsidRPr="005962C5" w:rsidRDefault="005962C5" w:rsidP="005962C5">
      <w:pPr>
        <w:ind w:firstLine="709"/>
        <w:jc w:val="both"/>
        <w:rPr>
          <w:sz w:val="28"/>
          <w:szCs w:val="28"/>
        </w:rPr>
      </w:pPr>
      <w:r w:rsidRPr="005962C5">
        <w:rPr>
          <w:sz w:val="28"/>
          <w:szCs w:val="28"/>
        </w:rPr>
        <w:t>описания специального файла, содержащего информацию о сбойных блоках раздела, которые</w:t>
      </w:r>
    </w:p>
    <w:p w:rsidR="005962C5" w:rsidRPr="005962C5" w:rsidRDefault="005962C5" w:rsidP="005962C5">
      <w:pPr>
        <w:ind w:firstLine="709"/>
        <w:jc w:val="both"/>
        <w:rPr>
          <w:sz w:val="28"/>
          <w:szCs w:val="28"/>
        </w:rPr>
      </w:pPr>
      <w:r w:rsidRPr="005962C5">
        <w:rPr>
          <w:sz w:val="28"/>
          <w:szCs w:val="28"/>
        </w:rPr>
        <w:t>рассматриваются ОС, как принадлежащие специальному файлу, и поэтому считаются занятыми.</w:t>
      </w:r>
    </w:p>
    <w:p w:rsidR="005962C5" w:rsidRPr="005962C5" w:rsidRDefault="005962C5" w:rsidP="005962C5">
      <w:pPr>
        <w:ind w:firstLine="709"/>
        <w:jc w:val="both"/>
        <w:rPr>
          <w:sz w:val="28"/>
          <w:szCs w:val="28"/>
        </w:rPr>
      </w:pPr>
      <w:r w:rsidRPr="005962C5">
        <w:rPr>
          <w:sz w:val="28"/>
          <w:szCs w:val="28"/>
        </w:rPr>
        <w:t>Второй дескриптор содержит описание корневого каталога файловой системы.</w:t>
      </w:r>
    </w:p>
    <w:p w:rsidR="005962C5" w:rsidRPr="005962C5" w:rsidRDefault="005962C5" w:rsidP="005962C5">
      <w:pPr>
        <w:ind w:firstLine="709"/>
        <w:jc w:val="both"/>
        <w:rPr>
          <w:sz w:val="28"/>
          <w:szCs w:val="28"/>
        </w:rPr>
      </w:pPr>
      <w:r w:rsidRPr="005962C5">
        <w:rPr>
          <w:sz w:val="28"/>
          <w:szCs w:val="28"/>
        </w:rPr>
        <w:t>В области данных расположены как обычные файлы, так и файлы каталогов (в том числе</w:t>
      </w:r>
    </w:p>
    <w:p w:rsidR="005962C5" w:rsidRPr="005962C5" w:rsidRDefault="005962C5" w:rsidP="005962C5">
      <w:pPr>
        <w:ind w:firstLine="709"/>
        <w:jc w:val="both"/>
        <w:rPr>
          <w:sz w:val="28"/>
          <w:szCs w:val="28"/>
        </w:rPr>
      </w:pPr>
      <w:r w:rsidRPr="005962C5">
        <w:rPr>
          <w:sz w:val="28"/>
          <w:szCs w:val="28"/>
        </w:rPr>
        <w:t>корневой каталог). Специальные файлы представлены в файловой системе только записями в</w:t>
      </w:r>
    </w:p>
    <w:p w:rsidR="005962C5" w:rsidRPr="005962C5" w:rsidRDefault="005962C5" w:rsidP="005962C5">
      <w:pPr>
        <w:ind w:firstLine="709"/>
        <w:jc w:val="both"/>
        <w:rPr>
          <w:sz w:val="28"/>
          <w:szCs w:val="28"/>
        </w:rPr>
      </w:pPr>
      <w:r w:rsidRPr="005962C5">
        <w:rPr>
          <w:sz w:val="28"/>
          <w:szCs w:val="28"/>
        </w:rPr>
        <w:t>соответствующих каталогах и индексными дескрипторами специального формата, т. е. места в</w:t>
      </w:r>
    </w:p>
    <w:p w:rsidR="005962C5" w:rsidRPr="005962C5" w:rsidRDefault="005962C5" w:rsidP="005962C5">
      <w:pPr>
        <w:ind w:firstLine="709"/>
        <w:jc w:val="both"/>
        <w:rPr>
          <w:sz w:val="28"/>
          <w:szCs w:val="28"/>
        </w:rPr>
      </w:pPr>
      <w:r w:rsidRPr="005962C5">
        <w:rPr>
          <w:sz w:val="28"/>
          <w:szCs w:val="28"/>
        </w:rPr>
        <w:t>области памяти не занимают.</w:t>
      </w:r>
    </w:p>
    <w:p w:rsidR="005962C5" w:rsidRPr="005962C5" w:rsidRDefault="005962C5" w:rsidP="005962C5">
      <w:pPr>
        <w:ind w:firstLine="709"/>
        <w:jc w:val="both"/>
        <w:rPr>
          <w:sz w:val="28"/>
          <w:szCs w:val="28"/>
        </w:rPr>
      </w:pPr>
      <w:r w:rsidRPr="005962C5">
        <w:rPr>
          <w:sz w:val="28"/>
          <w:szCs w:val="28"/>
        </w:rPr>
        <w:t>Повышение быстродействия файловых операций осуществлялось дроблением файловых систем</w:t>
      </w:r>
    </w:p>
    <w:p w:rsidR="005962C5" w:rsidRPr="005962C5" w:rsidRDefault="005962C5" w:rsidP="005962C5">
      <w:pPr>
        <w:ind w:firstLine="709"/>
        <w:jc w:val="both"/>
        <w:rPr>
          <w:sz w:val="28"/>
          <w:szCs w:val="28"/>
        </w:rPr>
      </w:pPr>
      <w:r w:rsidRPr="005962C5">
        <w:rPr>
          <w:sz w:val="28"/>
          <w:szCs w:val="28"/>
        </w:rPr>
        <w:t>на относительно независимые части, получившие название групп цилиндров (файловая система</w:t>
      </w:r>
    </w:p>
    <w:p w:rsidR="005962C5" w:rsidRPr="005962C5" w:rsidRDefault="005962C5" w:rsidP="005962C5">
      <w:pPr>
        <w:ind w:firstLine="709"/>
        <w:jc w:val="both"/>
        <w:rPr>
          <w:sz w:val="28"/>
          <w:szCs w:val="28"/>
        </w:rPr>
      </w:pPr>
      <w:r w:rsidRPr="005962C5">
        <w:rPr>
          <w:sz w:val="28"/>
          <w:szCs w:val="28"/>
        </w:rPr>
        <w:t>ufs в UNIX BSD) или групп блоков ( файловая система ext2 в Linux). В результате этого появилась</w:t>
      </w:r>
    </w:p>
    <w:p w:rsidR="005962C5" w:rsidRPr="005962C5" w:rsidRDefault="005962C5" w:rsidP="005962C5">
      <w:pPr>
        <w:ind w:firstLine="709"/>
        <w:jc w:val="both"/>
        <w:rPr>
          <w:sz w:val="28"/>
          <w:szCs w:val="28"/>
        </w:rPr>
      </w:pPr>
      <w:r w:rsidRPr="005962C5">
        <w:rPr>
          <w:sz w:val="28"/>
          <w:szCs w:val="28"/>
        </w:rPr>
        <w:t>возможность размещения логически связанной информации в физически смежных областях</w:t>
      </w:r>
    </w:p>
    <w:p w:rsidR="005962C5" w:rsidRPr="005962C5" w:rsidRDefault="005962C5" w:rsidP="005962C5">
      <w:pPr>
        <w:ind w:firstLine="709"/>
        <w:jc w:val="both"/>
        <w:rPr>
          <w:sz w:val="28"/>
          <w:szCs w:val="28"/>
        </w:rPr>
      </w:pPr>
      <w:r w:rsidRPr="005962C5">
        <w:rPr>
          <w:sz w:val="28"/>
          <w:szCs w:val="28"/>
        </w:rPr>
        <w:t>диска, что минимизировало перемещение дисковых головок, способствуя тем самым скорости</w:t>
      </w:r>
    </w:p>
    <w:p w:rsidR="005962C5" w:rsidRPr="005962C5" w:rsidRDefault="005962C5" w:rsidP="005962C5">
      <w:pPr>
        <w:ind w:firstLine="709"/>
        <w:jc w:val="both"/>
        <w:rPr>
          <w:sz w:val="28"/>
          <w:szCs w:val="28"/>
        </w:rPr>
      </w:pPr>
      <w:r w:rsidRPr="005962C5">
        <w:rPr>
          <w:sz w:val="28"/>
          <w:szCs w:val="28"/>
        </w:rPr>
        <w:t>доступа к данным.</w:t>
      </w:r>
    </w:p>
    <w:p w:rsidR="005962C5" w:rsidRPr="005962C5" w:rsidRDefault="005962C5" w:rsidP="005962C5">
      <w:pPr>
        <w:ind w:firstLine="709"/>
        <w:jc w:val="both"/>
        <w:rPr>
          <w:sz w:val="28"/>
          <w:szCs w:val="28"/>
        </w:rPr>
      </w:pPr>
      <w:r w:rsidRPr="005962C5">
        <w:rPr>
          <w:sz w:val="28"/>
          <w:szCs w:val="28"/>
        </w:rPr>
        <w:t>Расчленение файловых систем также способствовало росту их надежности, т.к. давало</w:t>
      </w:r>
    </w:p>
    <w:p w:rsidR="005962C5" w:rsidRPr="005962C5" w:rsidRDefault="005962C5" w:rsidP="005962C5">
      <w:pPr>
        <w:ind w:firstLine="709"/>
        <w:jc w:val="both"/>
        <w:rPr>
          <w:sz w:val="28"/>
          <w:szCs w:val="28"/>
        </w:rPr>
      </w:pPr>
      <w:r w:rsidRPr="005962C5">
        <w:rPr>
          <w:sz w:val="28"/>
          <w:szCs w:val="28"/>
        </w:rPr>
        <w:t>возможность в разных ее частях дублировать критически важную информацию – суперблок,</w:t>
      </w:r>
    </w:p>
    <w:p w:rsidR="005962C5" w:rsidRPr="005962C5" w:rsidRDefault="005962C5" w:rsidP="005962C5">
      <w:pPr>
        <w:ind w:firstLine="709"/>
        <w:jc w:val="both"/>
        <w:rPr>
          <w:sz w:val="28"/>
          <w:szCs w:val="28"/>
        </w:rPr>
      </w:pPr>
      <w:r w:rsidRPr="005962C5">
        <w:rPr>
          <w:sz w:val="28"/>
          <w:szCs w:val="28"/>
        </w:rPr>
        <w:t>утрата которого (например, из-за физического повреждения дисковой поверхности) ранее влекла</w:t>
      </w:r>
    </w:p>
    <w:p w:rsidR="005962C5" w:rsidRPr="005962C5" w:rsidRDefault="005962C5" w:rsidP="005962C5">
      <w:pPr>
        <w:ind w:firstLine="709"/>
        <w:jc w:val="both"/>
        <w:rPr>
          <w:sz w:val="28"/>
          <w:szCs w:val="28"/>
        </w:rPr>
      </w:pPr>
      <w:r w:rsidRPr="005962C5">
        <w:rPr>
          <w:sz w:val="28"/>
          <w:szCs w:val="28"/>
        </w:rPr>
        <w:t>за собой невозможность доступа к данным вообще.</w:t>
      </w:r>
    </w:p>
    <w:p w:rsidR="005962C5" w:rsidRPr="005962C5" w:rsidRDefault="005962C5" w:rsidP="005962C5">
      <w:pPr>
        <w:ind w:firstLine="709"/>
        <w:jc w:val="both"/>
        <w:rPr>
          <w:sz w:val="28"/>
          <w:szCs w:val="28"/>
        </w:rPr>
      </w:pPr>
      <w:r w:rsidRPr="005962C5">
        <w:rPr>
          <w:sz w:val="28"/>
          <w:szCs w:val="28"/>
        </w:rPr>
        <w:t>Файловые системы ОС Linux</w:t>
      </w:r>
    </w:p>
    <w:p w:rsidR="005962C5" w:rsidRPr="005962C5" w:rsidRDefault="005962C5" w:rsidP="005962C5">
      <w:pPr>
        <w:ind w:firstLine="709"/>
        <w:jc w:val="both"/>
        <w:rPr>
          <w:sz w:val="28"/>
          <w:szCs w:val="28"/>
        </w:rPr>
      </w:pPr>
      <w:r w:rsidRPr="005962C5">
        <w:rPr>
          <w:sz w:val="28"/>
          <w:szCs w:val="28"/>
        </w:rPr>
        <w:t>Файловые системы ОС Linux делятся на два типа – локальные и распределённые (сетевые).</w:t>
      </w:r>
    </w:p>
    <w:p w:rsidR="005962C5" w:rsidRPr="005962C5" w:rsidRDefault="005962C5" w:rsidP="005962C5">
      <w:pPr>
        <w:ind w:firstLine="709"/>
        <w:jc w:val="both"/>
        <w:rPr>
          <w:sz w:val="28"/>
          <w:szCs w:val="28"/>
        </w:rPr>
      </w:pPr>
      <w:r w:rsidRPr="005962C5">
        <w:rPr>
          <w:sz w:val="28"/>
          <w:szCs w:val="28"/>
        </w:rPr>
        <w:t>Локальные файловые системы могут располагаться во внешней памяти (ext2, ext3, ext4 и др.) или</w:t>
      </w:r>
    </w:p>
    <w:p w:rsidR="005962C5" w:rsidRPr="005962C5" w:rsidRDefault="005962C5" w:rsidP="005962C5">
      <w:pPr>
        <w:ind w:firstLine="709"/>
        <w:jc w:val="both"/>
        <w:rPr>
          <w:sz w:val="28"/>
          <w:szCs w:val="28"/>
        </w:rPr>
      </w:pPr>
      <w:r w:rsidRPr="005962C5">
        <w:rPr>
          <w:sz w:val="28"/>
          <w:szCs w:val="28"/>
        </w:rPr>
        <w:t>в оперативной памяти (псевдо-файловые системы). К последней группе относятся:</w:t>
      </w:r>
    </w:p>
    <w:p w:rsidR="005962C5" w:rsidRPr="005962C5" w:rsidRDefault="005962C5" w:rsidP="005962C5">
      <w:pPr>
        <w:ind w:firstLine="709"/>
        <w:jc w:val="both"/>
        <w:rPr>
          <w:sz w:val="28"/>
          <w:szCs w:val="28"/>
        </w:rPr>
      </w:pPr>
      <w:r w:rsidRPr="005962C5">
        <w:rPr>
          <w:sz w:val="28"/>
          <w:szCs w:val="28"/>
        </w:rPr>
        <w:t>− /proc – используется в качестве интерфейса к структурам данных в ядре; большинство</w:t>
      </w:r>
    </w:p>
    <w:p w:rsidR="005962C5" w:rsidRPr="005962C5" w:rsidRDefault="005962C5" w:rsidP="005962C5">
      <w:pPr>
        <w:ind w:firstLine="709"/>
        <w:jc w:val="both"/>
        <w:rPr>
          <w:sz w:val="28"/>
          <w:szCs w:val="28"/>
        </w:rPr>
      </w:pPr>
      <w:r w:rsidRPr="005962C5">
        <w:rPr>
          <w:sz w:val="28"/>
          <w:szCs w:val="28"/>
        </w:rPr>
        <w:t>расположенных в ней файлов доступны только для чтения, но в некоторые файлы можно</w:t>
      </w:r>
    </w:p>
    <w:p w:rsidR="005962C5" w:rsidRPr="005962C5" w:rsidRDefault="005962C5" w:rsidP="005962C5">
      <w:pPr>
        <w:ind w:firstLine="709"/>
        <w:jc w:val="both"/>
        <w:rPr>
          <w:sz w:val="28"/>
          <w:szCs w:val="28"/>
        </w:rPr>
      </w:pPr>
      <w:r w:rsidRPr="005962C5">
        <w:rPr>
          <w:sz w:val="28"/>
          <w:szCs w:val="28"/>
        </w:rPr>
        <w:t>записывать данные, что позволяет изменить переменные ядра;</w:t>
      </w:r>
    </w:p>
    <w:p w:rsidR="005962C5" w:rsidRPr="005962C5" w:rsidRDefault="005962C5" w:rsidP="005962C5">
      <w:pPr>
        <w:ind w:firstLine="709"/>
        <w:jc w:val="both"/>
        <w:rPr>
          <w:sz w:val="28"/>
          <w:szCs w:val="28"/>
        </w:rPr>
      </w:pPr>
      <w:r w:rsidRPr="005962C5">
        <w:rPr>
          <w:sz w:val="28"/>
          <w:szCs w:val="28"/>
        </w:rPr>
        <w:t>− /tmpfs – позволяет не записывать на физические диски временные файлы, которые</w:t>
      </w:r>
    </w:p>
    <w:p w:rsidR="005962C5" w:rsidRPr="005962C5" w:rsidRDefault="005962C5" w:rsidP="005962C5">
      <w:pPr>
        <w:ind w:firstLine="709"/>
        <w:jc w:val="both"/>
        <w:rPr>
          <w:sz w:val="28"/>
          <w:szCs w:val="28"/>
        </w:rPr>
      </w:pPr>
      <w:r w:rsidRPr="005962C5">
        <w:rPr>
          <w:sz w:val="28"/>
          <w:szCs w:val="28"/>
        </w:rPr>
        <w:lastRenderedPageBreak/>
        <w:t>формируются в оперативной памяти, а затем удаляются; поддерживает работу с виртуальной</w:t>
      </w:r>
    </w:p>
    <w:p w:rsidR="005962C5" w:rsidRPr="005962C5" w:rsidRDefault="005962C5" w:rsidP="005962C5">
      <w:pPr>
        <w:ind w:firstLine="709"/>
        <w:jc w:val="both"/>
        <w:rPr>
          <w:sz w:val="28"/>
          <w:szCs w:val="28"/>
        </w:rPr>
      </w:pPr>
      <w:r w:rsidRPr="005962C5">
        <w:rPr>
          <w:sz w:val="28"/>
          <w:szCs w:val="28"/>
        </w:rPr>
        <w:t>памятью;</w:t>
      </w:r>
    </w:p>
    <w:p w:rsidR="005962C5" w:rsidRPr="005962C5" w:rsidRDefault="005962C5" w:rsidP="005962C5">
      <w:pPr>
        <w:ind w:firstLine="709"/>
        <w:jc w:val="both"/>
        <w:rPr>
          <w:sz w:val="28"/>
          <w:szCs w:val="28"/>
        </w:rPr>
      </w:pPr>
      <w:r w:rsidRPr="005962C5">
        <w:rPr>
          <w:sz w:val="28"/>
          <w:szCs w:val="28"/>
        </w:rPr>
        <w:t>− /devfs – предназначена для управления устройствами;</w:t>
      </w:r>
    </w:p>
    <w:p w:rsidR="005962C5" w:rsidRPr="005962C5" w:rsidRDefault="005962C5" w:rsidP="005962C5">
      <w:pPr>
        <w:ind w:firstLine="709"/>
        <w:jc w:val="both"/>
        <w:rPr>
          <w:sz w:val="28"/>
          <w:szCs w:val="28"/>
        </w:rPr>
      </w:pPr>
      <w:r w:rsidRPr="005962C5">
        <w:rPr>
          <w:sz w:val="28"/>
          <w:szCs w:val="28"/>
        </w:rPr>
        <w:t>− /sysfs – используется для получения информации о всех устройствах и драйверах.</w:t>
      </w:r>
    </w:p>
    <w:p w:rsidR="005962C5" w:rsidRPr="005962C5" w:rsidRDefault="005962C5" w:rsidP="005962C5">
      <w:pPr>
        <w:ind w:firstLine="709"/>
        <w:jc w:val="both"/>
        <w:rPr>
          <w:sz w:val="28"/>
          <w:szCs w:val="28"/>
        </w:rPr>
      </w:pPr>
      <w:r w:rsidRPr="005962C5">
        <w:rPr>
          <w:sz w:val="28"/>
          <w:szCs w:val="28"/>
        </w:rPr>
        <w:t>Распределенные файловые системы предназначены для объединения на логическом уровне</w:t>
      </w:r>
    </w:p>
    <w:p w:rsidR="005962C5" w:rsidRPr="005962C5" w:rsidRDefault="005962C5" w:rsidP="005962C5">
      <w:pPr>
        <w:ind w:firstLine="709"/>
        <w:jc w:val="both"/>
        <w:rPr>
          <w:sz w:val="28"/>
          <w:szCs w:val="28"/>
        </w:rPr>
      </w:pPr>
      <w:r w:rsidRPr="005962C5">
        <w:rPr>
          <w:sz w:val="28"/>
          <w:szCs w:val="28"/>
        </w:rPr>
        <w:t>файловых систем отдельных компьютеров в единое целое. В Linux такой системой является nfs</w:t>
      </w:r>
    </w:p>
    <w:p w:rsidR="005962C5" w:rsidRPr="005962C5" w:rsidRDefault="005962C5" w:rsidP="005962C5">
      <w:pPr>
        <w:ind w:firstLine="709"/>
        <w:jc w:val="both"/>
        <w:rPr>
          <w:sz w:val="28"/>
          <w:szCs w:val="28"/>
        </w:rPr>
      </w:pPr>
      <w:r w:rsidRPr="005962C5">
        <w:rPr>
          <w:sz w:val="28"/>
          <w:szCs w:val="28"/>
        </w:rPr>
        <w:t>(Network File System).</w:t>
      </w:r>
    </w:p>
    <w:p w:rsidR="005962C5" w:rsidRPr="005962C5" w:rsidRDefault="005962C5" w:rsidP="005962C5">
      <w:pPr>
        <w:ind w:firstLine="709"/>
        <w:jc w:val="both"/>
        <w:rPr>
          <w:sz w:val="28"/>
          <w:szCs w:val="28"/>
        </w:rPr>
      </w:pPr>
      <w:r w:rsidRPr="005962C5">
        <w:rPr>
          <w:sz w:val="28"/>
          <w:szCs w:val="28"/>
        </w:rPr>
        <w:t>Основной файловой системой ОС Linux на начальном этапе была система ext2. Она позволяла</w:t>
      </w:r>
    </w:p>
    <w:p w:rsidR="005962C5" w:rsidRPr="005962C5" w:rsidRDefault="005962C5" w:rsidP="005962C5">
      <w:pPr>
        <w:ind w:firstLine="709"/>
        <w:jc w:val="both"/>
        <w:rPr>
          <w:sz w:val="28"/>
          <w:szCs w:val="28"/>
        </w:rPr>
      </w:pPr>
      <w:r w:rsidRPr="005962C5">
        <w:rPr>
          <w:sz w:val="28"/>
          <w:szCs w:val="28"/>
        </w:rPr>
        <w:t>хранить длинные имена файлов (до 255 символов) и обеспечить высокую производительность. В</w:t>
      </w:r>
    </w:p>
    <w:p w:rsidR="005962C5" w:rsidRPr="005962C5" w:rsidRDefault="005962C5" w:rsidP="005962C5">
      <w:pPr>
        <w:ind w:firstLine="709"/>
        <w:jc w:val="both"/>
        <w:rPr>
          <w:sz w:val="28"/>
          <w:szCs w:val="28"/>
        </w:rPr>
      </w:pPr>
      <w:r w:rsidRPr="005962C5">
        <w:rPr>
          <w:sz w:val="28"/>
          <w:szCs w:val="28"/>
        </w:rPr>
        <w:t>первом блоке файловой системы ext2 располагается загрузчик, а все остальное пространство</w:t>
      </w:r>
    </w:p>
    <w:p w:rsidR="005962C5" w:rsidRPr="005962C5" w:rsidRDefault="005962C5" w:rsidP="005962C5">
      <w:pPr>
        <w:ind w:firstLine="709"/>
        <w:jc w:val="both"/>
        <w:rPr>
          <w:sz w:val="28"/>
          <w:szCs w:val="28"/>
        </w:rPr>
      </w:pPr>
      <w:r w:rsidRPr="005962C5">
        <w:rPr>
          <w:sz w:val="28"/>
          <w:szCs w:val="28"/>
        </w:rPr>
        <w:t>делится на блоки равного размера (обычно 1 Кбайт). Блоки объединяются в группы, каждая из</w:t>
      </w:r>
    </w:p>
    <w:p w:rsidR="005962C5" w:rsidRPr="005962C5" w:rsidRDefault="005962C5" w:rsidP="005962C5">
      <w:pPr>
        <w:ind w:firstLine="709"/>
        <w:jc w:val="both"/>
        <w:rPr>
          <w:sz w:val="28"/>
          <w:szCs w:val="28"/>
        </w:rPr>
      </w:pPr>
      <w:r w:rsidRPr="005962C5">
        <w:rPr>
          <w:sz w:val="28"/>
          <w:szCs w:val="28"/>
        </w:rPr>
        <w:t>которых имеет суперблок, описатель группы, два битовых массива (для блоков и для i-узлов) и</w:t>
      </w:r>
    </w:p>
    <w:p w:rsidR="005962C5" w:rsidRPr="005962C5" w:rsidRDefault="005962C5" w:rsidP="005962C5">
      <w:pPr>
        <w:ind w:firstLine="709"/>
        <w:jc w:val="both"/>
        <w:rPr>
          <w:sz w:val="28"/>
          <w:szCs w:val="28"/>
        </w:rPr>
      </w:pPr>
      <w:r w:rsidRPr="005962C5">
        <w:rPr>
          <w:sz w:val="28"/>
          <w:szCs w:val="28"/>
        </w:rPr>
        <w:t>блоки для хранения данных.</w:t>
      </w:r>
    </w:p>
    <w:p w:rsidR="005962C5" w:rsidRPr="005962C5" w:rsidRDefault="005962C5" w:rsidP="005962C5">
      <w:pPr>
        <w:ind w:firstLine="709"/>
        <w:jc w:val="both"/>
        <w:rPr>
          <w:sz w:val="28"/>
          <w:szCs w:val="28"/>
        </w:rPr>
      </w:pPr>
      <w:r w:rsidRPr="005962C5">
        <w:rPr>
          <w:sz w:val="28"/>
          <w:szCs w:val="28"/>
        </w:rPr>
        <w:t>Суперблок хранит информацию о количестве i-узлов и блоков данных в группе, о размере группы</w:t>
      </w:r>
    </w:p>
    <w:p w:rsidR="005962C5" w:rsidRPr="005962C5" w:rsidRDefault="005962C5" w:rsidP="005962C5">
      <w:pPr>
        <w:ind w:firstLine="709"/>
        <w:jc w:val="both"/>
        <w:rPr>
          <w:sz w:val="28"/>
          <w:szCs w:val="28"/>
        </w:rPr>
      </w:pPr>
      <w:r w:rsidRPr="005962C5">
        <w:rPr>
          <w:sz w:val="28"/>
          <w:szCs w:val="28"/>
        </w:rPr>
        <w:t>и т.д. Описатель группы содержит информацию о расположении битовых массивов, количестве</w:t>
      </w:r>
    </w:p>
    <w:p w:rsidR="005962C5" w:rsidRPr="005962C5" w:rsidRDefault="005962C5" w:rsidP="005962C5">
      <w:pPr>
        <w:ind w:firstLine="709"/>
        <w:jc w:val="both"/>
        <w:rPr>
          <w:sz w:val="28"/>
          <w:szCs w:val="28"/>
        </w:rPr>
      </w:pPr>
      <w:r w:rsidRPr="005962C5">
        <w:rPr>
          <w:sz w:val="28"/>
          <w:szCs w:val="28"/>
        </w:rPr>
        <w:t>свободных блоков и i-узлов в группе, а также о количестве каталогов в группе. Битовые массивы</w:t>
      </w:r>
    </w:p>
    <w:p w:rsidR="005962C5" w:rsidRPr="005962C5" w:rsidRDefault="005962C5" w:rsidP="005962C5">
      <w:pPr>
        <w:ind w:firstLine="709"/>
        <w:jc w:val="both"/>
        <w:rPr>
          <w:sz w:val="28"/>
          <w:szCs w:val="28"/>
        </w:rPr>
      </w:pPr>
      <w:r w:rsidRPr="005962C5">
        <w:rPr>
          <w:sz w:val="28"/>
          <w:szCs w:val="28"/>
        </w:rPr>
        <w:t>предназначены для учета свободных блоков и i-узлов, для хранения каждого массива выделяется</w:t>
      </w:r>
    </w:p>
    <w:p w:rsidR="005962C5" w:rsidRPr="005962C5" w:rsidRDefault="005962C5" w:rsidP="005962C5">
      <w:pPr>
        <w:ind w:firstLine="709"/>
        <w:jc w:val="both"/>
        <w:rPr>
          <w:sz w:val="28"/>
          <w:szCs w:val="28"/>
        </w:rPr>
      </w:pPr>
      <w:r w:rsidRPr="005962C5">
        <w:rPr>
          <w:sz w:val="28"/>
          <w:szCs w:val="28"/>
        </w:rPr>
        <w:t>один блок. При размере блока 1Кбайт размер группы равен 8192 блока и количество i-узлов равно</w:t>
      </w:r>
    </w:p>
    <w:p w:rsidR="005962C5" w:rsidRPr="005962C5" w:rsidRDefault="005962C5" w:rsidP="005962C5">
      <w:pPr>
        <w:ind w:firstLine="709"/>
        <w:jc w:val="both"/>
        <w:rPr>
          <w:sz w:val="28"/>
          <w:szCs w:val="28"/>
        </w:rPr>
      </w:pPr>
      <w:r w:rsidRPr="005962C5">
        <w:rPr>
          <w:sz w:val="28"/>
          <w:szCs w:val="28"/>
        </w:rPr>
        <w:t>8192.</w:t>
      </w:r>
    </w:p>
    <w:p w:rsidR="005962C5" w:rsidRPr="005962C5" w:rsidRDefault="005962C5" w:rsidP="005962C5">
      <w:pPr>
        <w:ind w:firstLine="709"/>
        <w:jc w:val="both"/>
        <w:rPr>
          <w:sz w:val="28"/>
          <w:szCs w:val="28"/>
        </w:rPr>
      </w:pPr>
      <w:r w:rsidRPr="005962C5">
        <w:rPr>
          <w:sz w:val="28"/>
          <w:szCs w:val="28"/>
        </w:rPr>
        <w:t>Далее находятся i-узлы, структура которых показана в таблице структуры. Размер каждого узла</w:t>
      </w:r>
    </w:p>
    <w:p w:rsidR="005962C5" w:rsidRPr="005962C5" w:rsidRDefault="005962C5" w:rsidP="005962C5">
      <w:pPr>
        <w:ind w:firstLine="709"/>
        <w:jc w:val="both"/>
        <w:rPr>
          <w:sz w:val="28"/>
          <w:szCs w:val="28"/>
        </w:rPr>
      </w:pPr>
      <w:r w:rsidRPr="005962C5">
        <w:rPr>
          <w:sz w:val="28"/>
          <w:szCs w:val="28"/>
        </w:rPr>
        <w:t>составляет 128 байт.</w:t>
      </w:r>
    </w:p>
    <w:p w:rsidR="005962C5" w:rsidRPr="005962C5" w:rsidRDefault="005962C5" w:rsidP="005962C5">
      <w:pPr>
        <w:ind w:firstLine="709"/>
        <w:jc w:val="both"/>
        <w:rPr>
          <w:sz w:val="28"/>
          <w:szCs w:val="28"/>
        </w:rPr>
      </w:pPr>
      <w:r w:rsidRPr="005962C5">
        <w:rPr>
          <w:sz w:val="28"/>
          <w:szCs w:val="28"/>
        </w:rPr>
        <w:t>Таблица структуры</w:t>
      </w:r>
    </w:p>
    <w:p w:rsidR="005962C5" w:rsidRPr="005962C5" w:rsidRDefault="005962C5" w:rsidP="005962C5">
      <w:pPr>
        <w:ind w:firstLine="709"/>
        <w:jc w:val="both"/>
        <w:rPr>
          <w:sz w:val="28"/>
          <w:szCs w:val="28"/>
        </w:rPr>
      </w:pPr>
      <w:r w:rsidRPr="005962C5">
        <w:rPr>
          <w:sz w:val="28"/>
          <w:szCs w:val="28"/>
        </w:rPr>
        <w:t>Режим Счетчик</w:t>
      </w:r>
    </w:p>
    <w:p w:rsidR="005962C5" w:rsidRPr="005962C5" w:rsidRDefault="005962C5" w:rsidP="005962C5">
      <w:pPr>
        <w:ind w:firstLine="709"/>
        <w:jc w:val="both"/>
        <w:rPr>
          <w:sz w:val="28"/>
          <w:szCs w:val="28"/>
        </w:rPr>
      </w:pPr>
      <w:r w:rsidRPr="005962C5">
        <w:rPr>
          <w:sz w:val="28"/>
          <w:szCs w:val="28"/>
        </w:rPr>
        <w:t>связей UID GID Размер</w:t>
      </w:r>
    </w:p>
    <w:p w:rsidR="005962C5" w:rsidRPr="005962C5" w:rsidRDefault="005962C5" w:rsidP="005962C5">
      <w:pPr>
        <w:ind w:firstLine="709"/>
        <w:jc w:val="both"/>
        <w:rPr>
          <w:sz w:val="28"/>
          <w:szCs w:val="28"/>
        </w:rPr>
      </w:pPr>
      <w:r w:rsidRPr="005962C5">
        <w:rPr>
          <w:sz w:val="28"/>
          <w:szCs w:val="28"/>
        </w:rPr>
        <w:t>Метки</w:t>
      </w:r>
    </w:p>
    <w:p w:rsidR="005962C5" w:rsidRPr="005962C5" w:rsidRDefault="005962C5" w:rsidP="005962C5">
      <w:pPr>
        <w:ind w:firstLine="709"/>
        <w:jc w:val="both"/>
        <w:rPr>
          <w:sz w:val="28"/>
          <w:szCs w:val="28"/>
        </w:rPr>
      </w:pPr>
      <w:r w:rsidRPr="005962C5">
        <w:rPr>
          <w:sz w:val="28"/>
          <w:szCs w:val="28"/>
        </w:rPr>
        <w:t>времени</w:t>
      </w:r>
    </w:p>
    <w:p w:rsidR="005962C5" w:rsidRPr="005962C5" w:rsidRDefault="005962C5" w:rsidP="005962C5">
      <w:pPr>
        <w:ind w:firstLine="709"/>
        <w:jc w:val="both"/>
        <w:rPr>
          <w:sz w:val="28"/>
          <w:szCs w:val="28"/>
        </w:rPr>
      </w:pPr>
      <w:r w:rsidRPr="005962C5">
        <w:rPr>
          <w:sz w:val="28"/>
          <w:szCs w:val="28"/>
        </w:rPr>
        <w:t>Адреса</w:t>
      </w:r>
    </w:p>
    <w:p w:rsidR="005962C5" w:rsidRPr="005962C5" w:rsidRDefault="005962C5" w:rsidP="005962C5">
      <w:pPr>
        <w:ind w:firstLine="709"/>
        <w:jc w:val="both"/>
        <w:rPr>
          <w:sz w:val="28"/>
          <w:szCs w:val="28"/>
        </w:rPr>
      </w:pPr>
      <w:r w:rsidRPr="005962C5">
        <w:rPr>
          <w:sz w:val="28"/>
          <w:szCs w:val="28"/>
        </w:rPr>
        <w:t>блоков</w:t>
      </w:r>
    </w:p>
    <w:p w:rsidR="005962C5" w:rsidRPr="005962C5" w:rsidRDefault="005962C5" w:rsidP="005962C5">
      <w:pPr>
        <w:ind w:firstLine="709"/>
        <w:jc w:val="both"/>
        <w:rPr>
          <w:sz w:val="28"/>
          <w:szCs w:val="28"/>
        </w:rPr>
      </w:pPr>
      <w:r w:rsidRPr="005962C5">
        <w:rPr>
          <w:sz w:val="28"/>
          <w:szCs w:val="28"/>
        </w:rPr>
        <w:t>Однократный</w:t>
      </w:r>
    </w:p>
    <w:p w:rsidR="005962C5" w:rsidRPr="005962C5" w:rsidRDefault="005962C5" w:rsidP="005962C5">
      <w:pPr>
        <w:ind w:firstLine="709"/>
        <w:jc w:val="both"/>
        <w:rPr>
          <w:sz w:val="28"/>
          <w:szCs w:val="28"/>
        </w:rPr>
      </w:pPr>
      <w:r w:rsidRPr="005962C5">
        <w:rPr>
          <w:sz w:val="28"/>
          <w:szCs w:val="28"/>
        </w:rPr>
        <w:t>косвенный</w:t>
      </w:r>
    </w:p>
    <w:p w:rsidR="005962C5" w:rsidRPr="005962C5" w:rsidRDefault="005962C5" w:rsidP="005962C5">
      <w:pPr>
        <w:ind w:firstLine="709"/>
        <w:jc w:val="both"/>
        <w:rPr>
          <w:sz w:val="28"/>
          <w:szCs w:val="28"/>
        </w:rPr>
      </w:pPr>
      <w:r w:rsidRPr="005962C5">
        <w:rPr>
          <w:sz w:val="28"/>
          <w:szCs w:val="28"/>
        </w:rPr>
        <w:t>блок</w:t>
      </w:r>
    </w:p>
    <w:p w:rsidR="005962C5" w:rsidRPr="005962C5" w:rsidRDefault="005962C5" w:rsidP="005962C5">
      <w:pPr>
        <w:ind w:firstLine="709"/>
        <w:jc w:val="both"/>
        <w:rPr>
          <w:sz w:val="28"/>
          <w:szCs w:val="28"/>
        </w:rPr>
      </w:pPr>
      <w:r w:rsidRPr="005962C5">
        <w:rPr>
          <w:sz w:val="28"/>
          <w:szCs w:val="28"/>
        </w:rPr>
        <w:lastRenderedPageBreak/>
        <w:t>Двукратный</w:t>
      </w:r>
    </w:p>
    <w:p w:rsidR="005962C5" w:rsidRPr="005962C5" w:rsidRDefault="005962C5" w:rsidP="005962C5">
      <w:pPr>
        <w:ind w:firstLine="709"/>
        <w:jc w:val="both"/>
        <w:rPr>
          <w:sz w:val="28"/>
          <w:szCs w:val="28"/>
        </w:rPr>
      </w:pPr>
      <w:r w:rsidRPr="005962C5">
        <w:rPr>
          <w:sz w:val="28"/>
          <w:szCs w:val="28"/>
        </w:rPr>
        <w:t>косвенный</w:t>
      </w:r>
    </w:p>
    <w:p w:rsidR="005962C5" w:rsidRPr="005962C5" w:rsidRDefault="005962C5" w:rsidP="005962C5">
      <w:pPr>
        <w:ind w:firstLine="709"/>
        <w:jc w:val="both"/>
        <w:rPr>
          <w:sz w:val="28"/>
          <w:szCs w:val="28"/>
        </w:rPr>
      </w:pPr>
      <w:r w:rsidRPr="005962C5">
        <w:rPr>
          <w:sz w:val="28"/>
          <w:szCs w:val="28"/>
        </w:rPr>
        <w:t>блок</w:t>
      </w:r>
    </w:p>
    <w:p w:rsidR="005962C5" w:rsidRPr="005962C5" w:rsidRDefault="005962C5" w:rsidP="005962C5">
      <w:pPr>
        <w:ind w:firstLine="709"/>
        <w:jc w:val="both"/>
        <w:rPr>
          <w:sz w:val="28"/>
          <w:szCs w:val="28"/>
        </w:rPr>
      </w:pPr>
      <w:r w:rsidRPr="005962C5">
        <w:rPr>
          <w:sz w:val="28"/>
          <w:szCs w:val="28"/>
        </w:rPr>
        <w:t>Трехкратный</w:t>
      </w:r>
    </w:p>
    <w:p w:rsidR="005962C5" w:rsidRPr="005962C5" w:rsidRDefault="005962C5" w:rsidP="005962C5">
      <w:pPr>
        <w:ind w:firstLine="709"/>
        <w:jc w:val="both"/>
        <w:rPr>
          <w:sz w:val="28"/>
          <w:szCs w:val="28"/>
        </w:rPr>
      </w:pPr>
      <w:r w:rsidRPr="005962C5">
        <w:rPr>
          <w:sz w:val="28"/>
          <w:szCs w:val="28"/>
        </w:rPr>
        <w:t>косвенный</w:t>
      </w:r>
    </w:p>
    <w:p w:rsidR="005962C5" w:rsidRPr="005962C5" w:rsidRDefault="005962C5" w:rsidP="005962C5">
      <w:pPr>
        <w:ind w:firstLine="709"/>
        <w:jc w:val="both"/>
        <w:rPr>
          <w:sz w:val="28"/>
          <w:szCs w:val="28"/>
        </w:rPr>
      </w:pPr>
      <w:r w:rsidRPr="005962C5">
        <w:rPr>
          <w:sz w:val="28"/>
          <w:szCs w:val="28"/>
        </w:rPr>
        <w:t>блок</w:t>
      </w:r>
    </w:p>
    <w:p w:rsidR="005962C5" w:rsidRPr="005962C5" w:rsidRDefault="005962C5" w:rsidP="005962C5">
      <w:pPr>
        <w:ind w:firstLine="709"/>
        <w:jc w:val="both"/>
        <w:rPr>
          <w:sz w:val="28"/>
          <w:szCs w:val="28"/>
        </w:rPr>
      </w:pPr>
      <w:r w:rsidRPr="005962C5">
        <w:rPr>
          <w:sz w:val="28"/>
          <w:szCs w:val="28"/>
        </w:rPr>
        <w:t>Здесь обозначено:</w:t>
      </w:r>
    </w:p>
    <w:p w:rsidR="005962C5" w:rsidRPr="005962C5" w:rsidRDefault="005962C5" w:rsidP="005962C5">
      <w:pPr>
        <w:ind w:firstLine="709"/>
        <w:jc w:val="both"/>
        <w:rPr>
          <w:sz w:val="28"/>
          <w:szCs w:val="28"/>
        </w:rPr>
      </w:pPr>
      <w:r w:rsidRPr="005962C5">
        <w:rPr>
          <w:sz w:val="28"/>
          <w:szCs w:val="28"/>
        </w:rPr>
        <w:t>− режим – тип файла, биты защиты;</w:t>
      </w:r>
    </w:p>
    <w:p w:rsidR="005962C5" w:rsidRPr="005962C5" w:rsidRDefault="005962C5" w:rsidP="005962C5">
      <w:pPr>
        <w:ind w:firstLine="709"/>
        <w:jc w:val="both"/>
        <w:rPr>
          <w:sz w:val="28"/>
          <w:szCs w:val="28"/>
        </w:rPr>
      </w:pPr>
      <w:r w:rsidRPr="005962C5">
        <w:rPr>
          <w:sz w:val="28"/>
          <w:szCs w:val="28"/>
        </w:rPr>
        <w:t>− счетчик связей – число записей каталогов, указывающих на этот i-узел;</w:t>
      </w:r>
    </w:p>
    <w:p w:rsidR="005962C5" w:rsidRPr="005962C5" w:rsidRDefault="005962C5" w:rsidP="005962C5">
      <w:pPr>
        <w:ind w:firstLine="709"/>
        <w:jc w:val="both"/>
        <w:rPr>
          <w:sz w:val="28"/>
          <w:szCs w:val="28"/>
        </w:rPr>
      </w:pPr>
      <w:r w:rsidRPr="005962C5">
        <w:rPr>
          <w:sz w:val="28"/>
          <w:szCs w:val="28"/>
        </w:rPr>
        <w:t>− UID – идентификатор владельца файла;</w:t>
      </w:r>
    </w:p>
    <w:p w:rsidR="005962C5" w:rsidRPr="005962C5" w:rsidRDefault="005962C5" w:rsidP="005962C5">
      <w:pPr>
        <w:ind w:firstLine="709"/>
        <w:jc w:val="both"/>
        <w:rPr>
          <w:sz w:val="28"/>
          <w:szCs w:val="28"/>
        </w:rPr>
      </w:pPr>
      <w:r w:rsidRPr="005962C5">
        <w:rPr>
          <w:sz w:val="28"/>
          <w:szCs w:val="28"/>
        </w:rPr>
        <w:t>− GID – идентификатор группы владельца;</w:t>
      </w:r>
    </w:p>
    <w:p w:rsidR="005962C5" w:rsidRPr="005962C5" w:rsidRDefault="005962C5" w:rsidP="005962C5">
      <w:pPr>
        <w:ind w:firstLine="709"/>
        <w:jc w:val="both"/>
        <w:rPr>
          <w:sz w:val="28"/>
          <w:szCs w:val="28"/>
        </w:rPr>
      </w:pPr>
      <w:r w:rsidRPr="005962C5">
        <w:rPr>
          <w:sz w:val="28"/>
          <w:szCs w:val="28"/>
        </w:rPr>
        <w:t>− размер – размер файла в байтах;</w:t>
      </w:r>
    </w:p>
    <w:p w:rsidR="005962C5" w:rsidRPr="005962C5" w:rsidRDefault="005962C5" w:rsidP="005962C5">
      <w:pPr>
        <w:ind w:firstLine="709"/>
        <w:jc w:val="both"/>
        <w:rPr>
          <w:sz w:val="28"/>
          <w:szCs w:val="28"/>
        </w:rPr>
      </w:pPr>
      <w:r w:rsidRPr="005962C5">
        <w:rPr>
          <w:sz w:val="28"/>
          <w:szCs w:val="28"/>
        </w:rPr>
        <w:t>− метки времени – времена последнего доступа и последнего изменения файла, а также</w:t>
      </w:r>
    </w:p>
    <w:p w:rsidR="005962C5" w:rsidRPr="005962C5" w:rsidRDefault="005962C5" w:rsidP="005962C5">
      <w:pPr>
        <w:ind w:firstLine="709"/>
        <w:jc w:val="both"/>
        <w:rPr>
          <w:sz w:val="28"/>
          <w:szCs w:val="28"/>
        </w:rPr>
      </w:pPr>
      <w:r w:rsidRPr="005962C5">
        <w:rPr>
          <w:sz w:val="28"/>
          <w:szCs w:val="28"/>
        </w:rPr>
        <w:t>время последнего изменения i-узла;</w:t>
      </w:r>
    </w:p>
    <w:p w:rsidR="005962C5" w:rsidRPr="005962C5" w:rsidRDefault="005962C5" w:rsidP="005962C5">
      <w:pPr>
        <w:ind w:firstLine="709"/>
        <w:jc w:val="both"/>
        <w:rPr>
          <w:sz w:val="28"/>
          <w:szCs w:val="28"/>
        </w:rPr>
      </w:pPr>
      <w:r w:rsidRPr="005962C5">
        <w:rPr>
          <w:sz w:val="28"/>
          <w:szCs w:val="28"/>
        </w:rPr>
        <w:t>− адреса блоков – адреса первых 12 блоков файла, размер адреса – 4 байта;</w:t>
      </w:r>
    </w:p>
    <w:p w:rsidR="005962C5" w:rsidRPr="005962C5" w:rsidRDefault="005962C5" w:rsidP="005962C5">
      <w:pPr>
        <w:ind w:firstLine="709"/>
        <w:jc w:val="both"/>
        <w:rPr>
          <w:sz w:val="28"/>
          <w:szCs w:val="28"/>
        </w:rPr>
      </w:pPr>
      <w:r w:rsidRPr="005962C5">
        <w:rPr>
          <w:sz w:val="28"/>
          <w:szCs w:val="28"/>
        </w:rPr>
        <w:t>− однократный косвенный блок – адрес одинарного косвенного блока, который содержит</w:t>
      </w:r>
    </w:p>
    <w:p w:rsidR="005962C5" w:rsidRPr="005962C5" w:rsidRDefault="005962C5" w:rsidP="005962C5">
      <w:pPr>
        <w:ind w:firstLine="709"/>
        <w:jc w:val="both"/>
        <w:rPr>
          <w:sz w:val="28"/>
          <w:szCs w:val="28"/>
        </w:rPr>
      </w:pPr>
      <w:r w:rsidRPr="005962C5">
        <w:rPr>
          <w:sz w:val="28"/>
          <w:szCs w:val="28"/>
        </w:rPr>
        <w:t>адреса 256 дополнительных блоков файла;</w:t>
      </w:r>
    </w:p>
    <w:p w:rsidR="005962C5" w:rsidRPr="005962C5" w:rsidRDefault="005962C5" w:rsidP="005962C5">
      <w:pPr>
        <w:ind w:firstLine="709"/>
        <w:jc w:val="both"/>
        <w:rPr>
          <w:sz w:val="28"/>
          <w:szCs w:val="28"/>
        </w:rPr>
      </w:pPr>
      <w:r w:rsidRPr="005962C5">
        <w:rPr>
          <w:sz w:val="28"/>
          <w:szCs w:val="28"/>
        </w:rPr>
        <w:t>− двукратный косвенный блок – содержит адреса 256 одинарных косвенных блоков, каждый</w:t>
      </w:r>
    </w:p>
    <w:p w:rsidR="005962C5" w:rsidRPr="005962C5" w:rsidRDefault="005962C5" w:rsidP="005962C5">
      <w:pPr>
        <w:ind w:firstLine="709"/>
        <w:jc w:val="both"/>
        <w:rPr>
          <w:sz w:val="28"/>
          <w:szCs w:val="28"/>
        </w:rPr>
      </w:pPr>
      <w:r w:rsidRPr="005962C5">
        <w:rPr>
          <w:sz w:val="28"/>
          <w:szCs w:val="28"/>
        </w:rPr>
        <w:t>из которых содержит адреса 256 блоков данных;</w:t>
      </w:r>
    </w:p>
    <w:p w:rsidR="005962C5" w:rsidRPr="005962C5" w:rsidRDefault="005962C5" w:rsidP="005962C5">
      <w:pPr>
        <w:ind w:firstLine="709"/>
        <w:jc w:val="both"/>
        <w:rPr>
          <w:sz w:val="28"/>
          <w:szCs w:val="28"/>
        </w:rPr>
      </w:pPr>
      <w:r w:rsidRPr="005962C5">
        <w:rPr>
          <w:sz w:val="28"/>
          <w:szCs w:val="28"/>
        </w:rPr>
        <w:t>− трехкратный косвенный блок – содержит адреса 256 двукратных косвенных блоков.</w:t>
      </w:r>
    </w:p>
    <w:p w:rsidR="005962C5" w:rsidRPr="005962C5" w:rsidRDefault="005962C5" w:rsidP="005962C5">
      <w:pPr>
        <w:ind w:firstLine="709"/>
        <w:jc w:val="both"/>
        <w:rPr>
          <w:sz w:val="28"/>
          <w:szCs w:val="28"/>
        </w:rPr>
      </w:pPr>
      <w:r w:rsidRPr="005962C5">
        <w:rPr>
          <w:sz w:val="28"/>
          <w:szCs w:val="28"/>
        </w:rPr>
        <w:t>Часть информации из i-узла можно посмотреть командой</w:t>
      </w:r>
    </w:p>
    <w:p w:rsidR="005962C5" w:rsidRPr="005962C5" w:rsidRDefault="005962C5" w:rsidP="005962C5">
      <w:pPr>
        <w:ind w:firstLine="709"/>
        <w:jc w:val="both"/>
        <w:rPr>
          <w:sz w:val="28"/>
          <w:szCs w:val="28"/>
        </w:rPr>
      </w:pPr>
      <w:r w:rsidRPr="005962C5">
        <w:rPr>
          <w:sz w:val="28"/>
          <w:szCs w:val="28"/>
        </w:rPr>
        <w:t>stat имя_файла</w:t>
      </w:r>
    </w:p>
    <w:p w:rsidR="005962C5" w:rsidRPr="005962C5" w:rsidRDefault="005962C5" w:rsidP="005962C5">
      <w:pPr>
        <w:ind w:firstLine="709"/>
        <w:jc w:val="both"/>
        <w:rPr>
          <w:sz w:val="28"/>
          <w:szCs w:val="28"/>
        </w:rPr>
      </w:pPr>
      <w:r w:rsidRPr="005962C5">
        <w:rPr>
          <w:sz w:val="28"/>
          <w:szCs w:val="28"/>
        </w:rPr>
        <w:t>Достоинством файловой системы ext2 является ее быстродействие, а недостатком –</w:t>
      </w:r>
    </w:p>
    <w:p w:rsidR="005962C5" w:rsidRPr="005962C5" w:rsidRDefault="005962C5" w:rsidP="005962C5">
      <w:pPr>
        <w:ind w:firstLine="709"/>
        <w:jc w:val="both"/>
        <w:rPr>
          <w:sz w:val="28"/>
          <w:szCs w:val="28"/>
        </w:rPr>
      </w:pPr>
      <w:r w:rsidRPr="005962C5">
        <w:rPr>
          <w:sz w:val="28"/>
          <w:szCs w:val="28"/>
        </w:rPr>
        <w:t>отсутствие средств журналирования, что ухудшает надежность хранения данных. Этот</w:t>
      </w:r>
    </w:p>
    <w:p w:rsidR="005962C5" w:rsidRPr="005962C5" w:rsidRDefault="005962C5" w:rsidP="005962C5">
      <w:pPr>
        <w:ind w:firstLine="709"/>
        <w:jc w:val="both"/>
        <w:rPr>
          <w:sz w:val="28"/>
          <w:szCs w:val="28"/>
        </w:rPr>
      </w:pPr>
      <w:r w:rsidRPr="005962C5">
        <w:rPr>
          <w:sz w:val="28"/>
          <w:szCs w:val="28"/>
        </w:rPr>
        <w:t>недостаток исправлен в современных файловых системах ext3 и ext4. Кроме того, в ext4</w:t>
      </w:r>
    </w:p>
    <w:p w:rsidR="005962C5" w:rsidRPr="005962C5" w:rsidRDefault="005962C5" w:rsidP="005962C5">
      <w:pPr>
        <w:ind w:firstLine="709"/>
        <w:jc w:val="both"/>
        <w:rPr>
          <w:sz w:val="28"/>
          <w:szCs w:val="28"/>
        </w:rPr>
      </w:pPr>
      <w:r w:rsidRPr="005962C5">
        <w:rPr>
          <w:sz w:val="28"/>
          <w:szCs w:val="28"/>
        </w:rPr>
        <w:t>адресация блоков увеличена до 6 байтов, а размер i-узлов – до 256 байтов, что позволило</w:t>
      </w:r>
    </w:p>
    <w:p w:rsidR="005962C5" w:rsidRPr="005962C5" w:rsidRDefault="005962C5" w:rsidP="005962C5">
      <w:pPr>
        <w:ind w:firstLine="709"/>
        <w:jc w:val="both"/>
        <w:rPr>
          <w:sz w:val="28"/>
          <w:szCs w:val="28"/>
        </w:rPr>
      </w:pPr>
      <w:r w:rsidRPr="005962C5">
        <w:rPr>
          <w:sz w:val="28"/>
          <w:szCs w:val="28"/>
        </w:rPr>
        <w:t>увеличить максимальный размер одного файла до 16 Тбайт.</w:t>
      </w:r>
    </w:p>
    <w:p w:rsidR="005962C5" w:rsidRPr="005962C5" w:rsidRDefault="005962C5" w:rsidP="005962C5">
      <w:pPr>
        <w:ind w:firstLine="709"/>
        <w:jc w:val="both"/>
        <w:rPr>
          <w:sz w:val="28"/>
          <w:szCs w:val="28"/>
        </w:rPr>
      </w:pPr>
      <w:r w:rsidRPr="005962C5">
        <w:rPr>
          <w:sz w:val="28"/>
          <w:szCs w:val="28"/>
        </w:rPr>
        <w:t>Файловая система ext2 до сих пор активно используется на твердотельных накопителях,</w:t>
      </w:r>
    </w:p>
    <w:p w:rsidR="005962C5" w:rsidRPr="005962C5" w:rsidRDefault="005962C5" w:rsidP="005962C5">
      <w:pPr>
        <w:ind w:firstLine="709"/>
        <w:jc w:val="both"/>
        <w:rPr>
          <w:sz w:val="28"/>
          <w:szCs w:val="28"/>
        </w:rPr>
      </w:pPr>
      <w:r w:rsidRPr="005962C5">
        <w:rPr>
          <w:sz w:val="28"/>
          <w:szCs w:val="28"/>
        </w:rPr>
        <w:t>например на SSD-дисках, где ячейки памяти необратимо изнашиваются после определённого</w:t>
      </w:r>
    </w:p>
    <w:p w:rsidR="005962C5" w:rsidRPr="005962C5" w:rsidRDefault="005962C5" w:rsidP="005962C5">
      <w:pPr>
        <w:ind w:firstLine="709"/>
        <w:jc w:val="both"/>
        <w:rPr>
          <w:sz w:val="28"/>
          <w:szCs w:val="28"/>
        </w:rPr>
      </w:pPr>
      <w:r w:rsidRPr="005962C5">
        <w:rPr>
          <w:sz w:val="28"/>
          <w:szCs w:val="28"/>
        </w:rPr>
        <w:t>количества операций записи. Отсутствие журналирования дает возможность значительно</w:t>
      </w:r>
    </w:p>
    <w:p w:rsidR="005962C5" w:rsidRPr="005962C5" w:rsidRDefault="005962C5" w:rsidP="005962C5">
      <w:pPr>
        <w:ind w:firstLine="709"/>
        <w:jc w:val="both"/>
        <w:rPr>
          <w:sz w:val="28"/>
          <w:szCs w:val="28"/>
        </w:rPr>
      </w:pPr>
      <w:r w:rsidRPr="005962C5">
        <w:rPr>
          <w:sz w:val="28"/>
          <w:szCs w:val="28"/>
        </w:rPr>
        <w:t>уменьшить количество перезаписей одного и того же сектора диска и продлить срок службы</w:t>
      </w:r>
    </w:p>
    <w:p w:rsidR="005962C5" w:rsidRPr="005962C5" w:rsidRDefault="005962C5" w:rsidP="005962C5">
      <w:pPr>
        <w:ind w:firstLine="709"/>
        <w:jc w:val="both"/>
        <w:rPr>
          <w:sz w:val="28"/>
          <w:szCs w:val="28"/>
        </w:rPr>
      </w:pPr>
      <w:r w:rsidRPr="005962C5">
        <w:rPr>
          <w:sz w:val="28"/>
          <w:szCs w:val="28"/>
        </w:rPr>
        <w:t>устройства.</w:t>
      </w:r>
    </w:p>
    <w:p w:rsidR="005962C5" w:rsidRPr="005962C5" w:rsidRDefault="005962C5" w:rsidP="005962C5">
      <w:pPr>
        <w:ind w:firstLine="709"/>
        <w:jc w:val="both"/>
        <w:rPr>
          <w:sz w:val="28"/>
          <w:szCs w:val="28"/>
        </w:rPr>
      </w:pPr>
      <w:r w:rsidRPr="005962C5">
        <w:rPr>
          <w:sz w:val="28"/>
          <w:szCs w:val="28"/>
        </w:rPr>
        <w:t>Команды анализа файловой системы</w:t>
      </w:r>
    </w:p>
    <w:p w:rsidR="005962C5" w:rsidRPr="005962C5" w:rsidRDefault="005962C5" w:rsidP="005962C5">
      <w:pPr>
        <w:ind w:firstLine="709"/>
        <w:jc w:val="both"/>
        <w:rPr>
          <w:sz w:val="28"/>
          <w:szCs w:val="28"/>
        </w:rPr>
      </w:pPr>
      <w:r w:rsidRPr="005962C5">
        <w:rPr>
          <w:sz w:val="28"/>
          <w:szCs w:val="28"/>
        </w:rPr>
        <w:t>Команда df</w:t>
      </w:r>
    </w:p>
    <w:p w:rsidR="005962C5" w:rsidRPr="005962C5" w:rsidRDefault="005962C5" w:rsidP="005962C5">
      <w:pPr>
        <w:ind w:firstLine="709"/>
        <w:jc w:val="both"/>
        <w:rPr>
          <w:sz w:val="28"/>
          <w:szCs w:val="28"/>
        </w:rPr>
      </w:pPr>
      <w:r w:rsidRPr="005962C5">
        <w:rPr>
          <w:sz w:val="28"/>
          <w:szCs w:val="28"/>
        </w:rPr>
        <w:lastRenderedPageBreak/>
        <w:t>Назначение: показывает список файловых систем на смонтированных устройствах, их размер,</w:t>
      </w:r>
    </w:p>
    <w:p w:rsidR="005962C5" w:rsidRPr="005962C5" w:rsidRDefault="005962C5" w:rsidP="005962C5">
      <w:pPr>
        <w:ind w:firstLine="709"/>
        <w:jc w:val="both"/>
        <w:rPr>
          <w:sz w:val="28"/>
          <w:szCs w:val="28"/>
        </w:rPr>
      </w:pPr>
      <w:r w:rsidRPr="005962C5">
        <w:rPr>
          <w:sz w:val="28"/>
          <w:szCs w:val="28"/>
        </w:rPr>
        <w:t>занятое и свободное пространство, а также точки монтирования.</w:t>
      </w:r>
    </w:p>
    <w:p w:rsidR="005962C5" w:rsidRPr="005962C5" w:rsidRDefault="005962C5" w:rsidP="005962C5">
      <w:pPr>
        <w:ind w:firstLine="709"/>
        <w:jc w:val="both"/>
        <w:rPr>
          <w:sz w:val="28"/>
          <w:szCs w:val="28"/>
        </w:rPr>
      </w:pPr>
      <w:r w:rsidRPr="005962C5">
        <w:rPr>
          <w:sz w:val="28"/>
          <w:szCs w:val="28"/>
        </w:rPr>
        <w:t>Формат: df [-опции][имя_файла]</w:t>
      </w:r>
    </w:p>
    <w:p w:rsidR="005962C5" w:rsidRPr="005962C5" w:rsidRDefault="005962C5" w:rsidP="005962C5">
      <w:pPr>
        <w:ind w:firstLine="709"/>
        <w:jc w:val="both"/>
        <w:rPr>
          <w:sz w:val="28"/>
          <w:szCs w:val="28"/>
        </w:rPr>
      </w:pPr>
      <w:r w:rsidRPr="005962C5">
        <w:rPr>
          <w:sz w:val="28"/>
          <w:szCs w:val="28"/>
        </w:rPr>
        <w:t>Примеры:</w:t>
      </w:r>
    </w:p>
    <w:p w:rsidR="005962C5" w:rsidRPr="005962C5" w:rsidRDefault="005962C5" w:rsidP="005962C5">
      <w:pPr>
        <w:ind w:firstLine="709"/>
        <w:jc w:val="both"/>
        <w:rPr>
          <w:sz w:val="28"/>
          <w:szCs w:val="28"/>
        </w:rPr>
      </w:pPr>
      <w:r w:rsidRPr="005962C5">
        <w:rPr>
          <w:sz w:val="28"/>
          <w:szCs w:val="28"/>
        </w:rPr>
        <w:t>а) df -T – вывод списка файловых систем с указанием их типа;</w:t>
      </w:r>
    </w:p>
    <w:p w:rsidR="005962C5" w:rsidRPr="005962C5" w:rsidRDefault="005962C5" w:rsidP="005962C5">
      <w:pPr>
        <w:ind w:firstLine="709"/>
        <w:jc w:val="both"/>
        <w:rPr>
          <w:sz w:val="28"/>
          <w:szCs w:val="28"/>
        </w:rPr>
      </w:pPr>
      <w:r w:rsidRPr="005962C5">
        <w:rPr>
          <w:sz w:val="28"/>
          <w:szCs w:val="28"/>
        </w:rPr>
        <w:t>б) df ~ – вывод информации по файловой системе, в которой находится домашний каталог.</w:t>
      </w:r>
    </w:p>
    <w:p w:rsidR="005962C5" w:rsidRPr="005962C5" w:rsidRDefault="005962C5" w:rsidP="005962C5">
      <w:pPr>
        <w:ind w:firstLine="709"/>
        <w:jc w:val="both"/>
        <w:rPr>
          <w:sz w:val="28"/>
          <w:szCs w:val="28"/>
        </w:rPr>
      </w:pPr>
      <w:r w:rsidRPr="005962C5">
        <w:rPr>
          <w:sz w:val="28"/>
          <w:szCs w:val="28"/>
        </w:rPr>
        <w:t>Комментарий: для того, чтобы вместо информации об использовании блоков выводить</w:t>
      </w:r>
    </w:p>
    <w:p w:rsidR="005962C5" w:rsidRPr="005962C5" w:rsidRDefault="005962C5" w:rsidP="005962C5">
      <w:pPr>
        <w:ind w:firstLine="709"/>
        <w:jc w:val="both"/>
        <w:rPr>
          <w:sz w:val="28"/>
          <w:szCs w:val="28"/>
        </w:rPr>
      </w:pPr>
      <w:r w:rsidRPr="005962C5">
        <w:rPr>
          <w:sz w:val="28"/>
          <w:szCs w:val="28"/>
        </w:rPr>
        <w:t>информацию об использовании индексных дескрипторов, надо применить опцию –i.</w:t>
      </w:r>
    </w:p>
    <w:p w:rsidR="005962C5" w:rsidRPr="005962C5" w:rsidRDefault="005962C5" w:rsidP="005962C5">
      <w:pPr>
        <w:ind w:firstLine="709"/>
        <w:jc w:val="both"/>
        <w:rPr>
          <w:sz w:val="28"/>
          <w:szCs w:val="28"/>
        </w:rPr>
      </w:pPr>
      <w:r w:rsidRPr="005962C5">
        <w:rPr>
          <w:sz w:val="28"/>
          <w:szCs w:val="28"/>
        </w:rPr>
        <w:t>Команда du</w:t>
      </w:r>
    </w:p>
    <w:p w:rsidR="005962C5" w:rsidRPr="005962C5" w:rsidRDefault="005962C5" w:rsidP="005962C5">
      <w:pPr>
        <w:ind w:firstLine="709"/>
        <w:jc w:val="both"/>
        <w:rPr>
          <w:sz w:val="28"/>
          <w:szCs w:val="28"/>
        </w:rPr>
      </w:pPr>
      <w:r w:rsidRPr="005962C5">
        <w:rPr>
          <w:sz w:val="28"/>
          <w:szCs w:val="28"/>
        </w:rPr>
        <w:t>Назначение: показывает использование дисковой памяти файлами.</w:t>
      </w:r>
    </w:p>
    <w:p w:rsidR="005962C5" w:rsidRPr="005962C5" w:rsidRDefault="005962C5" w:rsidP="005962C5">
      <w:pPr>
        <w:ind w:firstLine="709"/>
        <w:jc w:val="both"/>
        <w:rPr>
          <w:sz w:val="28"/>
          <w:szCs w:val="28"/>
        </w:rPr>
      </w:pPr>
      <w:r w:rsidRPr="005962C5">
        <w:rPr>
          <w:sz w:val="28"/>
          <w:szCs w:val="28"/>
        </w:rPr>
        <w:t>Формат: du [-опции][имя_файла]</w:t>
      </w:r>
    </w:p>
    <w:p w:rsidR="005962C5" w:rsidRPr="005962C5" w:rsidRDefault="005962C5" w:rsidP="005962C5">
      <w:pPr>
        <w:ind w:firstLine="709"/>
        <w:jc w:val="both"/>
        <w:rPr>
          <w:sz w:val="28"/>
          <w:szCs w:val="28"/>
        </w:rPr>
      </w:pPr>
      <w:r w:rsidRPr="005962C5">
        <w:rPr>
          <w:sz w:val="28"/>
          <w:szCs w:val="28"/>
        </w:rPr>
        <w:t>Примеры:</w:t>
      </w:r>
    </w:p>
    <w:p w:rsidR="005962C5" w:rsidRPr="005962C5" w:rsidRDefault="005962C5" w:rsidP="005962C5">
      <w:pPr>
        <w:ind w:firstLine="709"/>
        <w:jc w:val="both"/>
        <w:rPr>
          <w:sz w:val="28"/>
          <w:szCs w:val="28"/>
        </w:rPr>
      </w:pPr>
      <w:r w:rsidRPr="005962C5">
        <w:rPr>
          <w:sz w:val="28"/>
          <w:szCs w:val="28"/>
        </w:rPr>
        <w:t>а) du – вывод размера всех подкаталогов текущего каталога;</w:t>
      </w:r>
    </w:p>
    <w:p w:rsidR="005962C5" w:rsidRPr="005962C5" w:rsidRDefault="005962C5" w:rsidP="005962C5">
      <w:pPr>
        <w:ind w:firstLine="709"/>
        <w:jc w:val="both"/>
        <w:rPr>
          <w:sz w:val="28"/>
          <w:szCs w:val="28"/>
        </w:rPr>
      </w:pPr>
      <w:r w:rsidRPr="005962C5">
        <w:rPr>
          <w:sz w:val="28"/>
          <w:szCs w:val="28"/>
        </w:rPr>
        <w:t>б) du -ah – вывод размера (в байтах) всех файлов и подкаталогов текущего каталога;</w:t>
      </w:r>
    </w:p>
    <w:p w:rsidR="005962C5" w:rsidRPr="005962C5" w:rsidRDefault="005962C5" w:rsidP="005962C5">
      <w:pPr>
        <w:ind w:firstLine="709"/>
        <w:jc w:val="both"/>
        <w:rPr>
          <w:sz w:val="28"/>
          <w:szCs w:val="28"/>
        </w:rPr>
      </w:pPr>
      <w:r w:rsidRPr="005962C5">
        <w:rPr>
          <w:sz w:val="28"/>
          <w:szCs w:val="28"/>
        </w:rPr>
        <w:t>Комментарий: размер файлов по умолчанию выводится в блоках, для вывода в байтах надо</w:t>
      </w:r>
    </w:p>
    <w:p w:rsidR="005962C5" w:rsidRPr="005962C5" w:rsidRDefault="005962C5" w:rsidP="005962C5">
      <w:pPr>
        <w:ind w:firstLine="709"/>
        <w:jc w:val="both"/>
        <w:rPr>
          <w:sz w:val="28"/>
          <w:szCs w:val="28"/>
        </w:rPr>
      </w:pPr>
      <w:r w:rsidRPr="005962C5">
        <w:rPr>
          <w:sz w:val="28"/>
          <w:szCs w:val="28"/>
        </w:rPr>
        <w:t>применить опцию –h.</w:t>
      </w:r>
    </w:p>
    <w:p w:rsidR="005962C5" w:rsidRPr="005962C5" w:rsidRDefault="005962C5" w:rsidP="005962C5">
      <w:pPr>
        <w:ind w:firstLine="709"/>
        <w:jc w:val="both"/>
        <w:rPr>
          <w:sz w:val="28"/>
          <w:szCs w:val="28"/>
        </w:rPr>
      </w:pPr>
      <w:r w:rsidRPr="005962C5">
        <w:rPr>
          <w:sz w:val="28"/>
          <w:szCs w:val="28"/>
        </w:rPr>
        <w:t>Команда lsblk</w:t>
      </w:r>
    </w:p>
    <w:p w:rsidR="005962C5" w:rsidRPr="005962C5" w:rsidRDefault="005962C5" w:rsidP="005962C5">
      <w:pPr>
        <w:ind w:firstLine="709"/>
        <w:jc w:val="both"/>
        <w:rPr>
          <w:sz w:val="28"/>
          <w:szCs w:val="28"/>
        </w:rPr>
      </w:pPr>
      <w:r w:rsidRPr="005962C5">
        <w:rPr>
          <w:sz w:val="28"/>
          <w:szCs w:val="28"/>
        </w:rPr>
        <w:t>Назначение: показывает список блочных устройств.</w:t>
      </w:r>
    </w:p>
    <w:p w:rsidR="005962C5" w:rsidRPr="005962C5" w:rsidRDefault="005962C5" w:rsidP="005962C5">
      <w:pPr>
        <w:ind w:firstLine="709"/>
        <w:jc w:val="both"/>
        <w:rPr>
          <w:sz w:val="28"/>
          <w:szCs w:val="28"/>
        </w:rPr>
      </w:pPr>
      <w:r w:rsidRPr="005962C5">
        <w:rPr>
          <w:sz w:val="28"/>
          <w:szCs w:val="28"/>
        </w:rPr>
        <w:t>Формат: lsblk [-опции][имя_устройства]</w:t>
      </w:r>
    </w:p>
    <w:p w:rsidR="005962C5" w:rsidRPr="005962C5" w:rsidRDefault="005962C5" w:rsidP="005962C5">
      <w:pPr>
        <w:ind w:firstLine="709"/>
        <w:jc w:val="both"/>
        <w:rPr>
          <w:sz w:val="28"/>
          <w:szCs w:val="28"/>
        </w:rPr>
      </w:pPr>
      <w:r w:rsidRPr="005962C5">
        <w:rPr>
          <w:sz w:val="28"/>
          <w:szCs w:val="28"/>
        </w:rPr>
        <w:t>Примеры:</w:t>
      </w:r>
    </w:p>
    <w:p w:rsidR="005962C5" w:rsidRPr="005962C5" w:rsidRDefault="005962C5" w:rsidP="005962C5">
      <w:pPr>
        <w:ind w:firstLine="709"/>
        <w:jc w:val="both"/>
        <w:rPr>
          <w:sz w:val="28"/>
          <w:szCs w:val="28"/>
        </w:rPr>
      </w:pPr>
      <w:r w:rsidRPr="005962C5">
        <w:rPr>
          <w:sz w:val="28"/>
          <w:szCs w:val="28"/>
        </w:rPr>
        <w:t>а) lsblk – вывод списка активных устройств;</w:t>
      </w:r>
    </w:p>
    <w:p w:rsidR="005962C5" w:rsidRPr="005962C5" w:rsidRDefault="005962C5" w:rsidP="005962C5">
      <w:pPr>
        <w:ind w:firstLine="709"/>
        <w:jc w:val="both"/>
        <w:rPr>
          <w:sz w:val="28"/>
          <w:szCs w:val="28"/>
        </w:rPr>
      </w:pPr>
      <w:r w:rsidRPr="005962C5">
        <w:rPr>
          <w:sz w:val="28"/>
          <w:szCs w:val="28"/>
        </w:rPr>
        <w:t>б) lsblk -f – вывод списка активных устройств с указанием типа файловой системы;</w:t>
      </w:r>
    </w:p>
    <w:p w:rsidR="005962C5" w:rsidRPr="005962C5" w:rsidRDefault="005962C5" w:rsidP="005962C5">
      <w:pPr>
        <w:ind w:firstLine="709"/>
        <w:jc w:val="both"/>
        <w:rPr>
          <w:sz w:val="28"/>
          <w:szCs w:val="28"/>
        </w:rPr>
      </w:pPr>
      <w:r w:rsidRPr="005962C5">
        <w:rPr>
          <w:sz w:val="28"/>
          <w:szCs w:val="28"/>
        </w:rPr>
        <w:t>в) lsblk –a – вывод списка всех устройств;</w:t>
      </w:r>
    </w:p>
    <w:p w:rsidR="005962C5" w:rsidRPr="005962C5" w:rsidRDefault="005962C5" w:rsidP="005962C5">
      <w:pPr>
        <w:ind w:firstLine="709"/>
        <w:jc w:val="both"/>
        <w:rPr>
          <w:sz w:val="28"/>
          <w:szCs w:val="28"/>
        </w:rPr>
      </w:pPr>
      <w:r w:rsidRPr="005962C5">
        <w:rPr>
          <w:sz w:val="28"/>
          <w:szCs w:val="28"/>
        </w:rPr>
        <w:t>г) lsblk –p – вывод списка активных устройств с указанием путей доступа</w:t>
      </w:r>
    </w:p>
    <w:p w:rsidR="005962C5" w:rsidRPr="005962C5" w:rsidRDefault="005962C5" w:rsidP="005962C5">
      <w:pPr>
        <w:ind w:firstLine="709"/>
        <w:jc w:val="both"/>
        <w:rPr>
          <w:sz w:val="28"/>
          <w:szCs w:val="28"/>
          <w:lang w:val="en-US"/>
        </w:rPr>
      </w:pPr>
      <w:r w:rsidRPr="005962C5">
        <w:rPr>
          <w:sz w:val="28"/>
          <w:szCs w:val="28"/>
        </w:rPr>
        <w:t>д</w:t>
      </w:r>
      <w:r w:rsidRPr="005962C5">
        <w:rPr>
          <w:sz w:val="28"/>
          <w:szCs w:val="28"/>
          <w:lang w:val="en-US"/>
        </w:rPr>
        <w:t>) lsblk –o KNAME,FSTYPE,SIZE,MODEL,MOUNTPOINT</w:t>
      </w:r>
    </w:p>
    <w:p w:rsidR="005962C5" w:rsidRPr="005962C5" w:rsidRDefault="005962C5" w:rsidP="005962C5">
      <w:pPr>
        <w:ind w:firstLine="709"/>
        <w:jc w:val="both"/>
        <w:rPr>
          <w:sz w:val="28"/>
          <w:szCs w:val="28"/>
        </w:rPr>
      </w:pPr>
      <w:r w:rsidRPr="005962C5">
        <w:rPr>
          <w:sz w:val="28"/>
          <w:szCs w:val="28"/>
        </w:rPr>
        <w:t>Комментарий: опция –о дает возможность самостоятельного формирования списка вывода,</w:t>
      </w:r>
    </w:p>
    <w:p w:rsidR="005962C5" w:rsidRPr="005962C5" w:rsidRDefault="005962C5" w:rsidP="005962C5">
      <w:pPr>
        <w:ind w:firstLine="709"/>
        <w:jc w:val="both"/>
        <w:rPr>
          <w:sz w:val="28"/>
          <w:szCs w:val="28"/>
        </w:rPr>
      </w:pPr>
      <w:r w:rsidRPr="005962C5">
        <w:rPr>
          <w:sz w:val="28"/>
          <w:szCs w:val="28"/>
        </w:rPr>
        <w:t>например, при задании параметров KNAME, FSTYPE, SIZE, MODEL, MOUNTPOINT будут</w:t>
      </w:r>
    </w:p>
    <w:p w:rsidR="005962C5" w:rsidRPr="005962C5" w:rsidRDefault="005962C5" w:rsidP="005962C5">
      <w:pPr>
        <w:ind w:firstLine="709"/>
        <w:jc w:val="both"/>
        <w:rPr>
          <w:sz w:val="28"/>
          <w:szCs w:val="28"/>
        </w:rPr>
      </w:pPr>
      <w:r w:rsidRPr="005962C5">
        <w:rPr>
          <w:sz w:val="28"/>
          <w:szCs w:val="28"/>
        </w:rPr>
        <w:t>выводиться имя устройства, тип его файловой системы, размер, модель и точка монтирования.</w:t>
      </w:r>
    </w:p>
    <w:p w:rsidR="005962C5" w:rsidRPr="005962C5" w:rsidRDefault="005962C5" w:rsidP="005962C5">
      <w:pPr>
        <w:ind w:firstLine="709"/>
        <w:jc w:val="both"/>
        <w:rPr>
          <w:sz w:val="28"/>
          <w:szCs w:val="28"/>
        </w:rPr>
      </w:pPr>
      <w:r w:rsidRPr="005962C5">
        <w:rPr>
          <w:sz w:val="28"/>
          <w:szCs w:val="28"/>
        </w:rPr>
        <w:t>Команда cat /proc/partitions</w:t>
      </w:r>
    </w:p>
    <w:p w:rsidR="005962C5" w:rsidRPr="005962C5" w:rsidRDefault="005962C5" w:rsidP="005962C5">
      <w:pPr>
        <w:ind w:firstLine="709"/>
        <w:jc w:val="both"/>
        <w:rPr>
          <w:sz w:val="28"/>
          <w:szCs w:val="28"/>
        </w:rPr>
      </w:pPr>
      <w:r w:rsidRPr="005962C5">
        <w:rPr>
          <w:sz w:val="28"/>
          <w:szCs w:val="28"/>
        </w:rPr>
        <w:t>Назначение: вывод файла, который содержит общую информацию о разделах файловой</w:t>
      </w:r>
    </w:p>
    <w:p w:rsidR="005962C5" w:rsidRPr="005962C5" w:rsidRDefault="005962C5" w:rsidP="005962C5">
      <w:pPr>
        <w:ind w:firstLine="709"/>
        <w:jc w:val="both"/>
        <w:rPr>
          <w:sz w:val="28"/>
          <w:szCs w:val="28"/>
        </w:rPr>
      </w:pPr>
      <w:r w:rsidRPr="005962C5">
        <w:rPr>
          <w:sz w:val="28"/>
          <w:szCs w:val="28"/>
        </w:rPr>
        <w:t>системы.</w:t>
      </w:r>
    </w:p>
    <w:p w:rsidR="005962C5" w:rsidRPr="005962C5" w:rsidRDefault="005962C5" w:rsidP="005962C5">
      <w:pPr>
        <w:ind w:firstLine="709"/>
        <w:jc w:val="both"/>
        <w:rPr>
          <w:sz w:val="28"/>
          <w:szCs w:val="28"/>
        </w:rPr>
      </w:pPr>
      <w:r w:rsidRPr="005962C5">
        <w:rPr>
          <w:sz w:val="28"/>
          <w:szCs w:val="28"/>
        </w:rPr>
        <w:t>Формат: cat /proc/partitions</w:t>
      </w:r>
    </w:p>
    <w:p w:rsidR="005962C5" w:rsidRPr="005962C5" w:rsidRDefault="005962C5" w:rsidP="005962C5">
      <w:pPr>
        <w:ind w:firstLine="709"/>
        <w:jc w:val="both"/>
        <w:rPr>
          <w:sz w:val="28"/>
          <w:szCs w:val="28"/>
        </w:rPr>
      </w:pPr>
      <w:r w:rsidRPr="005962C5">
        <w:rPr>
          <w:sz w:val="28"/>
          <w:szCs w:val="28"/>
        </w:rPr>
        <w:t>Комментарий: по каждому разделу выводится имя, размер и номер устройства, на котором</w:t>
      </w:r>
    </w:p>
    <w:p w:rsidR="005962C5" w:rsidRPr="005962C5" w:rsidRDefault="005962C5" w:rsidP="005962C5">
      <w:pPr>
        <w:ind w:firstLine="709"/>
        <w:jc w:val="both"/>
        <w:rPr>
          <w:sz w:val="28"/>
          <w:szCs w:val="28"/>
        </w:rPr>
      </w:pPr>
      <w:r w:rsidRPr="005962C5">
        <w:rPr>
          <w:sz w:val="28"/>
          <w:szCs w:val="28"/>
        </w:rPr>
        <w:t>расположен раздел.</w:t>
      </w:r>
    </w:p>
    <w:p w:rsidR="005962C5" w:rsidRPr="005962C5" w:rsidRDefault="005962C5" w:rsidP="005962C5">
      <w:pPr>
        <w:ind w:firstLine="709"/>
        <w:jc w:val="both"/>
        <w:rPr>
          <w:sz w:val="28"/>
          <w:szCs w:val="28"/>
        </w:rPr>
      </w:pPr>
      <w:r w:rsidRPr="005962C5">
        <w:rPr>
          <w:sz w:val="28"/>
          <w:szCs w:val="28"/>
        </w:rPr>
        <w:lastRenderedPageBreak/>
        <w:t>Команда cat /etc/fstab</w:t>
      </w:r>
    </w:p>
    <w:p w:rsidR="005962C5" w:rsidRPr="005962C5" w:rsidRDefault="005962C5" w:rsidP="005962C5">
      <w:pPr>
        <w:ind w:firstLine="709"/>
        <w:jc w:val="both"/>
        <w:rPr>
          <w:sz w:val="28"/>
          <w:szCs w:val="28"/>
        </w:rPr>
      </w:pPr>
      <w:r w:rsidRPr="005962C5">
        <w:rPr>
          <w:sz w:val="28"/>
          <w:szCs w:val="28"/>
        </w:rPr>
        <w:t>Назначение: вывод файла, который содержит общую информацию об используемых файловых</w:t>
      </w:r>
    </w:p>
    <w:p w:rsidR="005962C5" w:rsidRPr="005962C5" w:rsidRDefault="005962C5" w:rsidP="005962C5">
      <w:pPr>
        <w:ind w:firstLine="709"/>
        <w:jc w:val="both"/>
        <w:rPr>
          <w:sz w:val="28"/>
          <w:szCs w:val="28"/>
        </w:rPr>
      </w:pPr>
      <w:r w:rsidRPr="005962C5">
        <w:rPr>
          <w:sz w:val="28"/>
          <w:szCs w:val="28"/>
        </w:rPr>
        <w:t>системах.</w:t>
      </w:r>
    </w:p>
    <w:p w:rsidR="005962C5" w:rsidRPr="005962C5" w:rsidRDefault="005962C5" w:rsidP="005962C5">
      <w:pPr>
        <w:ind w:firstLine="709"/>
        <w:jc w:val="both"/>
        <w:rPr>
          <w:sz w:val="28"/>
          <w:szCs w:val="28"/>
        </w:rPr>
      </w:pPr>
      <w:r w:rsidRPr="005962C5">
        <w:rPr>
          <w:sz w:val="28"/>
          <w:szCs w:val="28"/>
        </w:rPr>
        <w:t>Формат: cat /etc/fstab</w:t>
      </w:r>
    </w:p>
    <w:p w:rsidR="005962C5" w:rsidRPr="005962C5" w:rsidRDefault="005962C5" w:rsidP="005962C5">
      <w:pPr>
        <w:ind w:firstLine="709"/>
        <w:jc w:val="both"/>
        <w:rPr>
          <w:sz w:val="28"/>
          <w:szCs w:val="28"/>
        </w:rPr>
      </w:pPr>
      <w:r w:rsidRPr="005962C5">
        <w:rPr>
          <w:sz w:val="28"/>
          <w:szCs w:val="28"/>
        </w:rPr>
        <w:t>Комментарий: выводится список смонтированных файловых систем.</w:t>
      </w:r>
    </w:p>
    <w:p w:rsidR="005962C5" w:rsidRPr="005962C5" w:rsidRDefault="005962C5" w:rsidP="005962C5">
      <w:pPr>
        <w:ind w:firstLine="709"/>
        <w:jc w:val="both"/>
        <w:rPr>
          <w:sz w:val="28"/>
          <w:szCs w:val="28"/>
        </w:rPr>
      </w:pPr>
      <w:r w:rsidRPr="005962C5">
        <w:rPr>
          <w:sz w:val="28"/>
          <w:szCs w:val="28"/>
        </w:rPr>
        <w:t>Команда ls /dev/mapper</w:t>
      </w:r>
    </w:p>
    <w:p w:rsidR="005962C5" w:rsidRPr="005962C5" w:rsidRDefault="005962C5" w:rsidP="005962C5">
      <w:pPr>
        <w:ind w:firstLine="709"/>
        <w:jc w:val="both"/>
        <w:rPr>
          <w:sz w:val="28"/>
          <w:szCs w:val="28"/>
        </w:rPr>
      </w:pPr>
      <w:r w:rsidRPr="005962C5">
        <w:rPr>
          <w:sz w:val="28"/>
          <w:szCs w:val="28"/>
        </w:rPr>
        <w:t>Назначение: отображение каталога, в котором содержатся файлы блочных логических томов.</w:t>
      </w:r>
    </w:p>
    <w:p w:rsidR="005962C5" w:rsidRPr="005962C5" w:rsidRDefault="005962C5" w:rsidP="005962C5">
      <w:pPr>
        <w:ind w:firstLine="709"/>
        <w:jc w:val="both"/>
        <w:rPr>
          <w:sz w:val="28"/>
          <w:szCs w:val="28"/>
        </w:rPr>
      </w:pPr>
      <w:r w:rsidRPr="005962C5">
        <w:rPr>
          <w:sz w:val="28"/>
          <w:szCs w:val="28"/>
        </w:rPr>
        <w:t>Формат: ls /dev/mapper</w:t>
      </w:r>
    </w:p>
    <w:p w:rsidR="005962C5" w:rsidRPr="005962C5" w:rsidRDefault="005962C5" w:rsidP="005962C5">
      <w:pPr>
        <w:ind w:firstLine="709"/>
        <w:jc w:val="both"/>
        <w:rPr>
          <w:sz w:val="28"/>
          <w:szCs w:val="28"/>
        </w:rPr>
      </w:pPr>
      <w:r w:rsidRPr="005962C5">
        <w:rPr>
          <w:sz w:val="28"/>
          <w:szCs w:val="28"/>
        </w:rPr>
        <w:t>Комментарий: логические тома используются при установке в Linux системы LVM,</w:t>
      </w:r>
    </w:p>
    <w:p w:rsidR="005962C5" w:rsidRPr="005962C5" w:rsidRDefault="005962C5" w:rsidP="005962C5">
      <w:pPr>
        <w:ind w:firstLine="709"/>
        <w:jc w:val="both"/>
        <w:rPr>
          <w:sz w:val="28"/>
          <w:szCs w:val="28"/>
        </w:rPr>
      </w:pPr>
      <w:r w:rsidRPr="005962C5">
        <w:rPr>
          <w:sz w:val="28"/>
          <w:szCs w:val="28"/>
        </w:rPr>
        <w:t>предназначенной для создания абстрактной логической внешней памяти вместо физического</w:t>
      </w:r>
    </w:p>
    <w:p w:rsidR="005962C5" w:rsidRPr="005962C5" w:rsidRDefault="005962C5" w:rsidP="005962C5">
      <w:pPr>
        <w:ind w:firstLine="709"/>
        <w:jc w:val="both"/>
        <w:rPr>
          <w:sz w:val="28"/>
          <w:szCs w:val="28"/>
        </w:rPr>
      </w:pPr>
      <w:r w:rsidRPr="005962C5">
        <w:rPr>
          <w:sz w:val="28"/>
          <w:szCs w:val="28"/>
        </w:rPr>
        <w:t>управления дисками.</w:t>
      </w:r>
    </w:p>
    <w:p w:rsidR="005962C5" w:rsidRPr="005962C5" w:rsidRDefault="005962C5" w:rsidP="005962C5">
      <w:pPr>
        <w:ind w:firstLine="709"/>
        <w:jc w:val="both"/>
        <w:rPr>
          <w:sz w:val="28"/>
          <w:szCs w:val="28"/>
        </w:rPr>
      </w:pPr>
      <w:r w:rsidRPr="005962C5">
        <w:rPr>
          <w:sz w:val="28"/>
          <w:szCs w:val="28"/>
        </w:rPr>
        <w:t>2.5. Команды управления процессами</w:t>
      </w:r>
    </w:p>
    <w:p w:rsidR="005962C5" w:rsidRPr="005962C5" w:rsidRDefault="005962C5" w:rsidP="005962C5">
      <w:pPr>
        <w:ind w:firstLine="709"/>
        <w:jc w:val="both"/>
        <w:rPr>
          <w:sz w:val="28"/>
          <w:szCs w:val="28"/>
        </w:rPr>
      </w:pPr>
      <w:r w:rsidRPr="005962C5">
        <w:rPr>
          <w:sz w:val="28"/>
          <w:szCs w:val="28"/>
        </w:rPr>
        <w:t>Для выполнения любой программы ОС создает процесс, имеющий уникальный идентификатор</w:t>
      </w:r>
    </w:p>
    <w:p w:rsidR="005962C5" w:rsidRPr="005962C5" w:rsidRDefault="005962C5" w:rsidP="005962C5">
      <w:pPr>
        <w:ind w:firstLine="709"/>
        <w:jc w:val="both"/>
        <w:rPr>
          <w:sz w:val="28"/>
          <w:szCs w:val="28"/>
        </w:rPr>
      </w:pPr>
      <w:r w:rsidRPr="005962C5">
        <w:rPr>
          <w:sz w:val="28"/>
          <w:szCs w:val="28"/>
        </w:rPr>
        <w:t>(process ID, PID). Процессы могут запускаться как с терминала пользователя, так и из другого</w:t>
      </w:r>
    </w:p>
    <w:p w:rsidR="005962C5" w:rsidRPr="005962C5" w:rsidRDefault="005962C5" w:rsidP="005962C5">
      <w:pPr>
        <w:ind w:firstLine="709"/>
        <w:jc w:val="both"/>
        <w:rPr>
          <w:sz w:val="28"/>
          <w:szCs w:val="28"/>
        </w:rPr>
      </w:pPr>
      <w:r w:rsidRPr="005962C5">
        <w:rPr>
          <w:sz w:val="28"/>
          <w:szCs w:val="28"/>
        </w:rPr>
        <w:t>(родительского) процесса. Пользователь Linux всегда может получать информацию о</w:t>
      </w:r>
    </w:p>
    <w:p w:rsidR="005962C5" w:rsidRPr="005962C5" w:rsidRDefault="005962C5" w:rsidP="005962C5">
      <w:pPr>
        <w:ind w:firstLine="709"/>
        <w:jc w:val="both"/>
        <w:rPr>
          <w:sz w:val="28"/>
          <w:szCs w:val="28"/>
        </w:rPr>
      </w:pPr>
      <w:r w:rsidRPr="005962C5">
        <w:rPr>
          <w:sz w:val="28"/>
          <w:szCs w:val="28"/>
        </w:rPr>
        <w:t>работающих процессах и управлять их выполнением.</w:t>
      </w:r>
    </w:p>
    <w:p w:rsidR="005962C5" w:rsidRPr="005962C5" w:rsidRDefault="005962C5" w:rsidP="005962C5">
      <w:pPr>
        <w:ind w:firstLine="709"/>
        <w:jc w:val="both"/>
        <w:rPr>
          <w:sz w:val="28"/>
          <w:szCs w:val="28"/>
        </w:rPr>
      </w:pPr>
      <w:r w:rsidRPr="005962C5">
        <w:rPr>
          <w:sz w:val="28"/>
          <w:szCs w:val="28"/>
        </w:rPr>
        <w:t>Команда ps</w:t>
      </w:r>
    </w:p>
    <w:p w:rsidR="005962C5" w:rsidRPr="005962C5" w:rsidRDefault="005962C5" w:rsidP="005962C5">
      <w:pPr>
        <w:ind w:firstLine="709"/>
        <w:jc w:val="both"/>
        <w:rPr>
          <w:sz w:val="28"/>
          <w:szCs w:val="28"/>
        </w:rPr>
      </w:pPr>
      <w:r w:rsidRPr="005962C5">
        <w:rPr>
          <w:sz w:val="28"/>
          <w:szCs w:val="28"/>
        </w:rPr>
        <w:t>Назначение: вывод информации о процессах.</w:t>
      </w:r>
    </w:p>
    <w:p w:rsidR="005962C5" w:rsidRPr="005962C5" w:rsidRDefault="005962C5" w:rsidP="005962C5">
      <w:pPr>
        <w:ind w:firstLine="709"/>
        <w:jc w:val="both"/>
        <w:rPr>
          <w:sz w:val="28"/>
          <w:szCs w:val="28"/>
        </w:rPr>
      </w:pPr>
      <w:r w:rsidRPr="005962C5">
        <w:rPr>
          <w:sz w:val="28"/>
          <w:szCs w:val="28"/>
        </w:rPr>
        <w:t>Формат: ps [опции]</w:t>
      </w:r>
    </w:p>
    <w:p w:rsidR="005962C5" w:rsidRPr="005962C5" w:rsidRDefault="005962C5" w:rsidP="005962C5">
      <w:pPr>
        <w:ind w:firstLine="709"/>
        <w:jc w:val="both"/>
        <w:rPr>
          <w:sz w:val="28"/>
          <w:szCs w:val="28"/>
        </w:rPr>
      </w:pPr>
      <w:r w:rsidRPr="005962C5">
        <w:rPr>
          <w:sz w:val="28"/>
          <w:szCs w:val="28"/>
        </w:rPr>
        <w:t>Примеры:</w:t>
      </w:r>
    </w:p>
    <w:p w:rsidR="005962C5" w:rsidRPr="005962C5" w:rsidRDefault="005962C5" w:rsidP="005962C5">
      <w:pPr>
        <w:ind w:firstLine="709"/>
        <w:jc w:val="both"/>
        <w:rPr>
          <w:sz w:val="28"/>
          <w:szCs w:val="28"/>
        </w:rPr>
      </w:pPr>
      <w:r w:rsidRPr="005962C5">
        <w:rPr>
          <w:sz w:val="28"/>
          <w:szCs w:val="28"/>
        </w:rPr>
        <w:t>а) ps – вывод краткой информации о процессах, запущенных пользователем;</w:t>
      </w:r>
    </w:p>
    <w:p w:rsidR="005962C5" w:rsidRPr="005962C5" w:rsidRDefault="005962C5" w:rsidP="005962C5">
      <w:pPr>
        <w:ind w:firstLine="709"/>
        <w:jc w:val="both"/>
        <w:rPr>
          <w:sz w:val="28"/>
          <w:szCs w:val="28"/>
        </w:rPr>
      </w:pPr>
      <w:r w:rsidRPr="005962C5">
        <w:rPr>
          <w:sz w:val="28"/>
          <w:szCs w:val="28"/>
        </w:rPr>
        <w:t>б) ps -ux – вывод подробной информации о процессах, запущенных пользователем;</w:t>
      </w:r>
    </w:p>
    <w:p w:rsidR="005962C5" w:rsidRPr="005962C5" w:rsidRDefault="005962C5" w:rsidP="005962C5">
      <w:pPr>
        <w:ind w:firstLine="709"/>
        <w:jc w:val="both"/>
        <w:rPr>
          <w:sz w:val="28"/>
          <w:szCs w:val="28"/>
        </w:rPr>
      </w:pPr>
      <w:r w:rsidRPr="005962C5">
        <w:rPr>
          <w:sz w:val="28"/>
          <w:szCs w:val="28"/>
        </w:rPr>
        <w:t>в) ps -e – вывод краткой информации о всех процессах, запущенных в системе;</w:t>
      </w:r>
    </w:p>
    <w:p w:rsidR="005962C5" w:rsidRPr="005962C5" w:rsidRDefault="005962C5" w:rsidP="005962C5">
      <w:pPr>
        <w:ind w:firstLine="709"/>
        <w:jc w:val="both"/>
        <w:rPr>
          <w:sz w:val="28"/>
          <w:szCs w:val="28"/>
        </w:rPr>
      </w:pPr>
      <w:r w:rsidRPr="005962C5">
        <w:rPr>
          <w:sz w:val="28"/>
          <w:szCs w:val="28"/>
        </w:rPr>
        <w:t>а) ps -ef – вывод подробной информации о всех процессах, запущенных в системе;</w:t>
      </w:r>
    </w:p>
    <w:p w:rsidR="005962C5" w:rsidRPr="005962C5" w:rsidRDefault="005962C5" w:rsidP="005962C5">
      <w:pPr>
        <w:ind w:firstLine="709"/>
        <w:jc w:val="both"/>
        <w:rPr>
          <w:sz w:val="28"/>
          <w:szCs w:val="28"/>
        </w:rPr>
      </w:pPr>
      <w:r w:rsidRPr="005962C5">
        <w:rPr>
          <w:sz w:val="28"/>
          <w:szCs w:val="28"/>
        </w:rPr>
        <w:t>д) ps -a – вывод краткой информации о всех процессах, запущенных пользователями;</w:t>
      </w:r>
    </w:p>
    <w:p w:rsidR="005962C5" w:rsidRPr="005962C5" w:rsidRDefault="005962C5" w:rsidP="005962C5">
      <w:pPr>
        <w:ind w:firstLine="709"/>
        <w:jc w:val="both"/>
        <w:rPr>
          <w:sz w:val="28"/>
          <w:szCs w:val="28"/>
        </w:rPr>
      </w:pPr>
      <w:r w:rsidRPr="005962C5">
        <w:rPr>
          <w:sz w:val="28"/>
          <w:szCs w:val="28"/>
        </w:rPr>
        <w:t>Комментарий: вывод команды содержит информацию, представленную в таблице 2.</w:t>
      </w:r>
    </w:p>
    <w:p w:rsidR="005962C5" w:rsidRPr="005962C5" w:rsidRDefault="005962C5" w:rsidP="005962C5">
      <w:pPr>
        <w:ind w:firstLine="709"/>
        <w:jc w:val="both"/>
        <w:rPr>
          <w:sz w:val="28"/>
          <w:szCs w:val="28"/>
        </w:rPr>
      </w:pPr>
      <w:r w:rsidRPr="005962C5">
        <w:rPr>
          <w:sz w:val="28"/>
          <w:szCs w:val="28"/>
        </w:rPr>
        <w:t>Таблица 2</w:t>
      </w:r>
    </w:p>
    <w:p w:rsidR="005962C5" w:rsidRPr="005962C5" w:rsidRDefault="005962C5" w:rsidP="005962C5">
      <w:pPr>
        <w:ind w:firstLine="709"/>
        <w:jc w:val="both"/>
        <w:rPr>
          <w:sz w:val="28"/>
          <w:szCs w:val="28"/>
        </w:rPr>
      </w:pPr>
      <w:r w:rsidRPr="005962C5">
        <w:rPr>
          <w:sz w:val="28"/>
          <w:szCs w:val="28"/>
        </w:rPr>
        <w:t>Название столбцов Значение</w:t>
      </w:r>
    </w:p>
    <w:p w:rsidR="005962C5" w:rsidRPr="005962C5" w:rsidRDefault="005962C5" w:rsidP="005962C5">
      <w:pPr>
        <w:ind w:firstLine="709"/>
        <w:jc w:val="both"/>
        <w:rPr>
          <w:sz w:val="28"/>
          <w:szCs w:val="28"/>
        </w:rPr>
      </w:pPr>
      <w:r w:rsidRPr="005962C5">
        <w:rPr>
          <w:sz w:val="28"/>
          <w:szCs w:val="28"/>
        </w:rPr>
        <w:t>USER Идентификатор (имя) пользователя, запустившего процесс</w:t>
      </w:r>
    </w:p>
    <w:p w:rsidR="005962C5" w:rsidRPr="005962C5" w:rsidRDefault="005962C5" w:rsidP="005962C5">
      <w:pPr>
        <w:ind w:firstLine="709"/>
        <w:jc w:val="both"/>
        <w:rPr>
          <w:sz w:val="28"/>
          <w:szCs w:val="28"/>
        </w:rPr>
      </w:pPr>
      <w:r w:rsidRPr="005962C5">
        <w:rPr>
          <w:sz w:val="28"/>
          <w:szCs w:val="28"/>
        </w:rPr>
        <w:t>PID Идентификатор процесса</w:t>
      </w:r>
    </w:p>
    <w:p w:rsidR="005962C5" w:rsidRPr="005962C5" w:rsidRDefault="005962C5" w:rsidP="005962C5">
      <w:pPr>
        <w:ind w:firstLine="709"/>
        <w:jc w:val="both"/>
        <w:rPr>
          <w:sz w:val="28"/>
          <w:szCs w:val="28"/>
        </w:rPr>
      </w:pPr>
      <w:r w:rsidRPr="005962C5">
        <w:rPr>
          <w:sz w:val="28"/>
          <w:szCs w:val="28"/>
        </w:rPr>
        <w:t>%CPU Интенсивность использования процессора</w:t>
      </w:r>
    </w:p>
    <w:p w:rsidR="005962C5" w:rsidRPr="005962C5" w:rsidRDefault="005962C5" w:rsidP="005962C5">
      <w:pPr>
        <w:ind w:firstLine="709"/>
        <w:jc w:val="both"/>
        <w:rPr>
          <w:sz w:val="28"/>
          <w:szCs w:val="28"/>
        </w:rPr>
      </w:pPr>
      <w:r w:rsidRPr="005962C5">
        <w:rPr>
          <w:sz w:val="28"/>
          <w:szCs w:val="28"/>
        </w:rPr>
        <w:t>%MEM Интенсивность использования памяти</w:t>
      </w:r>
    </w:p>
    <w:p w:rsidR="005962C5" w:rsidRPr="005962C5" w:rsidRDefault="005962C5" w:rsidP="005962C5">
      <w:pPr>
        <w:ind w:firstLine="709"/>
        <w:jc w:val="both"/>
        <w:rPr>
          <w:sz w:val="28"/>
          <w:szCs w:val="28"/>
        </w:rPr>
      </w:pPr>
      <w:r w:rsidRPr="005962C5">
        <w:rPr>
          <w:sz w:val="28"/>
          <w:szCs w:val="28"/>
        </w:rPr>
        <w:t>STAT Состояние процесса</w:t>
      </w:r>
    </w:p>
    <w:p w:rsidR="005962C5" w:rsidRPr="005962C5" w:rsidRDefault="005962C5" w:rsidP="005962C5">
      <w:pPr>
        <w:ind w:firstLine="709"/>
        <w:jc w:val="both"/>
        <w:rPr>
          <w:sz w:val="28"/>
          <w:szCs w:val="28"/>
        </w:rPr>
      </w:pPr>
      <w:r w:rsidRPr="005962C5">
        <w:rPr>
          <w:sz w:val="28"/>
          <w:szCs w:val="28"/>
        </w:rPr>
        <w:t>STIME Время старта процесса</w:t>
      </w:r>
    </w:p>
    <w:p w:rsidR="005962C5" w:rsidRPr="005962C5" w:rsidRDefault="005962C5" w:rsidP="005962C5">
      <w:pPr>
        <w:ind w:firstLine="709"/>
        <w:jc w:val="both"/>
        <w:rPr>
          <w:sz w:val="28"/>
          <w:szCs w:val="28"/>
        </w:rPr>
      </w:pPr>
      <w:r w:rsidRPr="005962C5">
        <w:rPr>
          <w:sz w:val="28"/>
          <w:szCs w:val="28"/>
        </w:rPr>
        <w:t>TTY Терминал, с которого был запущен процесс</w:t>
      </w:r>
    </w:p>
    <w:p w:rsidR="005962C5" w:rsidRPr="005962C5" w:rsidRDefault="005962C5" w:rsidP="005962C5">
      <w:pPr>
        <w:ind w:firstLine="709"/>
        <w:jc w:val="both"/>
        <w:rPr>
          <w:sz w:val="28"/>
          <w:szCs w:val="28"/>
        </w:rPr>
      </w:pPr>
      <w:r w:rsidRPr="005962C5">
        <w:rPr>
          <w:sz w:val="28"/>
          <w:szCs w:val="28"/>
        </w:rPr>
        <w:lastRenderedPageBreak/>
        <w:t>TIME Использованное время процессора</w:t>
      </w:r>
    </w:p>
    <w:p w:rsidR="005962C5" w:rsidRPr="005962C5" w:rsidRDefault="005962C5" w:rsidP="005962C5">
      <w:pPr>
        <w:ind w:firstLine="709"/>
        <w:jc w:val="both"/>
        <w:rPr>
          <w:sz w:val="28"/>
          <w:szCs w:val="28"/>
        </w:rPr>
      </w:pPr>
      <w:r w:rsidRPr="005962C5">
        <w:rPr>
          <w:sz w:val="28"/>
          <w:szCs w:val="28"/>
        </w:rPr>
        <w:t>COMAND Выполняемая команда</w:t>
      </w:r>
    </w:p>
    <w:p w:rsidR="005962C5" w:rsidRPr="005962C5" w:rsidRDefault="005962C5" w:rsidP="005962C5">
      <w:pPr>
        <w:ind w:firstLine="709"/>
        <w:jc w:val="both"/>
        <w:rPr>
          <w:sz w:val="28"/>
          <w:szCs w:val="28"/>
        </w:rPr>
      </w:pPr>
      <w:r w:rsidRPr="005962C5">
        <w:rPr>
          <w:sz w:val="28"/>
          <w:szCs w:val="28"/>
        </w:rPr>
        <w:t>Состояние процесса обозначается следующим образом:</w:t>
      </w:r>
    </w:p>
    <w:p w:rsidR="005962C5" w:rsidRPr="005962C5" w:rsidRDefault="005962C5" w:rsidP="005962C5">
      <w:pPr>
        <w:ind w:firstLine="709"/>
        <w:jc w:val="both"/>
        <w:rPr>
          <w:sz w:val="28"/>
          <w:szCs w:val="28"/>
        </w:rPr>
      </w:pPr>
      <w:r w:rsidRPr="005962C5">
        <w:rPr>
          <w:sz w:val="28"/>
          <w:szCs w:val="28"/>
        </w:rPr>
        <w:t>R – процесс в режиме выполнения;D – процесс находится в ожидании дисковой операции;I – процесс</w:t>
      </w:r>
    </w:p>
    <w:p w:rsidR="005962C5" w:rsidRPr="005962C5" w:rsidRDefault="005962C5" w:rsidP="005962C5">
      <w:pPr>
        <w:ind w:firstLine="709"/>
        <w:jc w:val="both"/>
        <w:rPr>
          <w:sz w:val="28"/>
          <w:szCs w:val="28"/>
        </w:rPr>
      </w:pPr>
      <w:r w:rsidRPr="005962C5">
        <w:rPr>
          <w:sz w:val="28"/>
          <w:szCs w:val="28"/>
        </w:rPr>
        <w:t>в режиме ожидания более 20 секунд;S – процесс в режиме ожидания менее 20 секунд;T – процесс</w:t>
      </w:r>
    </w:p>
    <w:p w:rsidR="005962C5" w:rsidRPr="005962C5" w:rsidRDefault="005962C5" w:rsidP="005962C5">
      <w:pPr>
        <w:ind w:firstLine="709"/>
        <w:jc w:val="both"/>
        <w:rPr>
          <w:sz w:val="28"/>
          <w:szCs w:val="28"/>
        </w:rPr>
      </w:pPr>
      <w:r w:rsidRPr="005962C5">
        <w:rPr>
          <w:sz w:val="28"/>
          <w:szCs w:val="28"/>
        </w:rPr>
        <w:t>остановлен;Z – мертвый (зомби) процесс.</w:t>
      </w:r>
    </w:p>
    <w:p w:rsidR="005962C5" w:rsidRPr="005962C5" w:rsidRDefault="005962C5" w:rsidP="005962C5">
      <w:pPr>
        <w:ind w:firstLine="709"/>
        <w:jc w:val="both"/>
        <w:rPr>
          <w:sz w:val="28"/>
          <w:szCs w:val="28"/>
        </w:rPr>
      </w:pPr>
      <w:r w:rsidRPr="005962C5">
        <w:rPr>
          <w:sz w:val="28"/>
          <w:szCs w:val="28"/>
        </w:rPr>
        <w:t>Команда kill</w:t>
      </w:r>
    </w:p>
    <w:p w:rsidR="005962C5" w:rsidRPr="005962C5" w:rsidRDefault="005962C5" w:rsidP="005962C5">
      <w:pPr>
        <w:ind w:firstLine="709"/>
        <w:jc w:val="both"/>
        <w:rPr>
          <w:sz w:val="28"/>
          <w:szCs w:val="28"/>
        </w:rPr>
      </w:pPr>
      <w:r w:rsidRPr="005962C5">
        <w:rPr>
          <w:sz w:val="28"/>
          <w:szCs w:val="28"/>
        </w:rPr>
        <w:t>Назначение: формирование сигнала для уничтожения процесса.</w:t>
      </w:r>
    </w:p>
    <w:p w:rsidR="005962C5" w:rsidRPr="005962C5" w:rsidRDefault="005962C5" w:rsidP="005962C5">
      <w:pPr>
        <w:ind w:firstLine="709"/>
        <w:jc w:val="both"/>
        <w:rPr>
          <w:sz w:val="28"/>
          <w:szCs w:val="28"/>
        </w:rPr>
      </w:pPr>
      <w:r w:rsidRPr="005962C5">
        <w:rPr>
          <w:sz w:val="28"/>
          <w:szCs w:val="28"/>
        </w:rPr>
        <w:t>Формат: kill [опции] PID</w:t>
      </w:r>
    </w:p>
    <w:p w:rsidR="005962C5" w:rsidRPr="005962C5" w:rsidRDefault="005962C5" w:rsidP="005962C5">
      <w:pPr>
        <w:ind w:firstLine="709"/>
        <w:jc w:val="both"/>
        <w:rPr>
          <w:sz w:val="28"/>
          <w:szCs w:val="28"/>
        </w:rPr>
      </w:pPr>
      <w:r w:rsidRPr="005962C5">
        <w:rPr>
          <w:sz w:val="28"/>
          <w:szCs w:val="28"/>
        </w:rPr>
        <w:t>Примеры:</w:t>
      </w:r>
    </w:p>
    <w:p w:rsidR="005962C5" w:rsidRPr="005962C5" w:rsidRDefault="005962C5" w:rsidP="005962C5">
      <w:pPr>
        <w:ind w:firstLine="709"/>
        <w:jc w:val="both"/>
        <w:rPr>
          <w:sz w:val="28"/>
          <w:szCs w:val="28"/>
        </w:rPr>
      </w:pPr>
      <w:r w:rsidRPr="005962C5">
        <w:rPr>
          <w:sz w:val="28"/>
          <w:szCs w:val="28"/>
        </w:rPr>
        <w:t>а) kill –l – вывод списка всех доступных сигналов;</w:t>
      </w:r>
    </w:p>
    <w:p w:rsidR="005962C5" w:rsidRPr="005962C5" w:rsidRDefault="005962C5" w:rsidP="005962C5">
      <w:pPr>
        <w:ind w:firstLine="709"/>
        <w:jc w:val="both"/>
        <w:rPr>
          <w:sz w:val="28"/>
          <w:szCs w:val="28"/>
        </w:rPr>
      </w:pPr>
      <w:r w:rsidRPr="005962C5">
        <w:rPr>
          <w:sz w:val="28"/>
          <w:szCs w:val="28"/>
        </w:rPr>
        <w:t>б) kill –9 521 – принудительно завершить процесс с идентификатором 521.</w:t>
      </w:r>
    </w:p>
    <w:p w:rsidR="005962C5" w:rsidRPr="005962C5" w:rsidRDefault="005962C5" w:rsidP="005962C5">
      <w:pPr>
        <w:ind w:firstLine="709"/>
        <w:jc w:val="both"/>
        <w:rPr>
          <w:sz w:val="28"/>
          <w:szCs w:val="28"/>
        </w:rPr>
      </w:pPr>
      <w:r w:rsidRPr="005962C5">
        <w:rPr>
          <w:sz w:val="28"/>
          <w:szCs w:val="28"/>
        </w:rPr>
        <w:t>Комментарий: команда используется в случае некорректной работы или зависания процесса для</w:t>
      </w:r>
    </w:p>
    <w:p w:rsidR="005962C5" w:rsidRPr="005962C5" w:rsidRDefault="005962C5" w:rsidP="005962C5">
      <w:pPr>
        <w:ind w:firstLine="709"/>
        <w:jc w:val="both"/>
        <w:rPr>
          <w:sz w:val="28"/>
          <w:szCs w:val="28"/>
        </w:rPr>
      </w:pPr>
      <w:r w:rsidRPr="005962C5">
        <w:rPr>
          <w:sz w:val="28"/>
          <w:szCs w:val="28"/>
        </w:rPr>
        <w:t>формирования сигнала уничтожения процесса с указанным идентификатором PID. Наиболее</w:t>
      </w:r>
    </w:p>
    <w:p w:rsidR="005962C5" w:rsidRPr="005962C5" w:rsidRDefault="005962C5" w:rsidP="005962C5">
      <w:pPr>
        <w:ind w:firstLine="709"/>
        <w:jc w:val="both"/>
        <w:rPr>
          <w:sz w:val="28"/>
          <w:szCs w:val="28"/>
        </w:rPr>
      </w:pPr>
      <w:r w:rsidRPr="005962C5">
        <w:rPr>
          <w:sz w:val="28"/>
          <w:szCs w:val="28"/>
        </w:rPr>
        <w:t>часто используются сигналы SIGTERM (15), который генерируется по умолчанию, и SIGKILL (9),</w:t>
      </w:r>
    </w:p>
    <w:p w:rsidR="005962C5" w:rsidRPr="005962C5" w:rsidRDefault="005962C5" w:rsidP="005962C5">
      <w:pPr>
        <w:ind w:firstLine="709"/>
        <w:jc w:val="both"/>
        <w:rPr>
          <w:sz w:val="28"/>
          <w:szCs w:val="28"/>
        </w:rPr>
      </w:pPr>
      <w:r w:rsidRPr="005962C5">
        <w:rPr>
          <w:sz w:val="28"/>
          <w:szCs w:val="28"/>
        </w:rPr>
        <w:t>который используется в случае неудачи с сигналом SIGTERM.</w:t>
      </w:r>
    </w:p>
    <w:p w:rsidR="005962C5" w:rsidRPr="005962C5" w:rsidRDefault="005962C5" w:rsidP="005962C5">
      <w:pPr>
        <w:ind w:firstLine="709"/>
        <w:jc w:val="both"/>
        <w:rPr>
          <w:sz w:val="28"/>
          <w:szCs w:val="28"/>
        </w:rPr>
      </w:pPr>
      <w:r w:rsidRPr="005962C5">
        <w:rPr>
          <w:sz w:val="28"/>
          <w:szCs w:val="28"/>
        </w:rPr>
        <w:t>Для изучения команды kill рекомендуется написать простой сценарий, реализующий бесконечный</w:t>
      </w:r>
    </w:p>
    <w:p w:rsidR="005962C5" w:rsidRPr="00DE7F55" w:rsidRDefault="005962C5" w:rsidP="005962C5">
      <w:pPr>
        <w:ind w:firstLine="709"/>
        <w:jc w:val="both"/>
        <w:rPr>
          <w:sz w:val="28"/>
          <w:szCs w:val="28"/>
          <w:lang w:val="en-US"/>
        </w:rPr>
      </w:pPr>
      <w:r w:rsidRPr="005962C5">
        <w:rPr>
          <w:sz w:val="28"/>
          <w:szCs w:val="28"/>
        </w:rPr>
        <w:t>цикл</w:t>
      </w:r>
      <w:r w:rsidRPr="00DE7F55">
        <w:rPr>
          <w:sz w:val="28"/>
          <w:szCs w:val="28"/>
          <w:lang w:val="en-US"/>
        </w:rPr>
        <w:t>:</w:t>
      </w:r>
    </w:p>
    <w:p w:rsidR="005962C5" w:rsidRPr="00DE7F55" w:rsidRDefault="005962C5" w:rsidP="005962C5">
      <w:pPr>
        <w:ind w:firstLine="709"/>
        <w:jc w:val="both"/>
        <w:rPr>
          <w:sz w:val="28"/>
          <w:szCs w:val="28"/>
          <w:lang w:val="en-US"/>
        </w:rPr>
      </w:pPr>
      <w:r w:rsidRPr="00DE7F55">
        <w:rPr>
          <w:sz w:val="28"/>
          <w:szCs w:val="28"/>
          <w:lang w:val="en-US"/>
        </w:rPr>
        <w:t>while true</w:t>
      </w:r>
    </w:p>
    <w:p w:rsidR="005962C5" w:rsidRPr="00DE7F55" w:rsidRDefault="005962C5" w:rsidP="005962C5">
      <w:pPr>
        <w:ind w:firstLine="709"/>
        <w:jc w:val="both"/>
        <w:rPr>
          <w:sz w:val="28"/>
          <w:szCs w:val="28"/>
          <w:lang w:val="en-US"/>
        </w:rPr>
      </w:pPr>
      <w:r w:rsidRPr="00DE7F55">
        <w:rPr>
          <w:sz w:val="28"/>
          <w:szCs w:val="28"/>
          <w:lang w:val="en-US"/>
        </w:rPr>
        <w:t>do</w:t>
      </w:r>
    </w:p>
    <w:p w:rsidR="005962C5" w:rsidRPr="00DE7F55" w:rsidRDefault="005962C5" w:rsidP="005962C5">
      <w:pPr>
        <w:ind w:firstLine="709"/>
        <w:jc w:val="both"/>
        <w:rPr>
          <w:sz w:val="28"/>
          <w:szCs w:val="28"/>
          <w:lang w:val="en-US"/>
        </w:rPr>
      </w:pPr>
      <w:r w:rsidRPr="00DE7F55">
        <w:rPr>
          <w:sz w:val="28"/>
          <w:szCs w:val="28"/>
          <w:lang w:val="en-US"/>
        </w:rPr>
        <w:t>true</w:t>
      </w:r>
    </w:p>
    <w:p w:rsidR="005962C5" w:rsidRPr="00DE7F55" w:rsidRDefault="005962C5" w:rsidP="005962C5">
      <w:pPr>
        <w:ind w:firstLine="709"/>
        <w:jc w:val="both"/>
        <w:rPr>
          <w:sz w:val="28"/>
          <w:szCs w:val="28"/>
          <w:lang w:val="en-US"/>
        </w:rPr>
      </w:pPr>
      <w:r w:rsidRPr="00DE7F55">
        <w:rPr>
          <w:sz w:val="28"/>
          <w:szCs w:val="28"/>
          <w:lang w:val="en-US"/>
        </w:rPr>
        <w:t>done</w:t>
      </w:r>
    </w:p>
    <w:p w:rsidR="005962C5" w:rsidRPr="005962C5" w:rsidRDefault="005962C5" w:rsidP="005962C5">
      <w:pPr>
        <w:ind w:firstLine="709"/>
        <w:jc w:val="both"/>
        <w:rPr>
          <w:sz w:val="28"/>
          <w:szCs w:val="28"/>
        </w:rPr>
      </w:pPr>
      <w:r w:rsidRPr="005962C5">
        <w:rPr>
          <w:sz w:val="28"/>
          <w:szCs w:val="28"/>
        </w:rPr>
        <w:t>Порядок выполнения, ход работы</w:t>
      </w:r>
    </w:p>
    <w:p w:rsidR="005962C5" w:rsidRPr="005962C5" w:rsidRDefault="005962C5" w:rsidP="005962C5">
      <w:pPr>
        <w:ind w:firstLine="709"/>
        <w:jc w:val="both"/>
        <w:rPr>
          <w:sz w:val="28"/>
          <w:szCs w:val="28"/>
        </w:rPr>
      </w:pPr>
      <w:r w:rsidRPr="005962C5">
        <w:rPr>
          <w:sz w:val="28"/>
          <w:szCs w:val="28"/>
        </w:rPr>
        <w:t>1. Осуществите вход в систему, используя соответствующее имя пользователя.</w:t>
      </w:r>
    </w:p>
    <w:p w:rsidR="005962C5" w:rsidRPr="005962C5" w:rsidRDefault="005962C5" w:rsidP="005962C5">
      <w:pPr>
        <w:ind w:firstLine="709"/>
        <w:jc w:val="both"/>
        <w:rPr>
          <w:sz w:val="28"/>
          <w:szCs w:val="28"/>
        </w:rPr>
      </w:pPr>
      <w:r w:rsidRPr="005962C5">
        <w:rPr>
          <w:sz w:val="28"/>
          <w:szCs w:val="28"/>
        </w:rPr>
        <w:t>2. Создайте в домашнем каталоге нижеперечисленные объекты файловой системы, где kk – номер</w:t>
      </w:r>
    </w:p>
    <w:p w:rsidR="005962C5" w:rsidRPr="005962C5" w:rsidRDefault="005962C5" w:rsidP="005962C5">
      <w:pPr>
        <w:ind w:firstLine="709"/>
        <w:jc w:val="both"/>
        <w:rPr>
          <w:sz w:val="28"/>
          <w:szCs w:val="28"/>
        </w:rPr>
      </w:pPr>
      <w:r w:rsidRPr="005962C5">
        <w:rPr>
          <w:sz w:val="28"/>
          <w:szCs w:val="28"/>
        </w:rPr>
        <w:t>по списку в журнале Вашей группы, и задайте им указанные права доступа:</w:t>
      </w:r>
    </w:p>
    <w:p w:rsidR="005962C5" w:rsidRPr="005962C5" w:rsidRDefault="005962C5" w:rsidP="005962C5">
      <w:pPr>
        <w:ind w:firstLine="709"/>
        <w:jc w:val="both"/>
        <w:rPr>
          <w:sz w:val="28"/>
          <w:szCs w:val="28"/>
          <w:lang w:val="en-US"/>
        </w:rPr>
      </w:pPr>
      <w:r w:rsidRPr="005962C5">
        <w:rPr>
          <w:sz w:val="28"/>
          <w:szCs w:val="28"/>
          <w:lang w:val="en-US"/>
        </w:rPr>
        <w:t>drwxr--r-- ... australia_kk</w:t>
      </w:r>
    </w:p>
    <w:p w:rsidR="005962C5" w:rsidRPr="005962C5" w:rsidRDefault="005962C5" w:rsidP="005962C5">
      <w:pPr>
        <w:ind w:firstLine="709"/>
        <w:jc w:val="both"/>
        <w:rPr>
          <w:sz w:val="28"/>
          <w:szCs w:val="28"/>
          <w:lang w:val="en-US"/>
        </w:rPr>
      </w:pPr>
      <w:r w:rsidRPr="005962C5">
        <w:rPr>
          <w:sz w:val="28"/>
          <w:szCs w:val="28"/>
          <w:lang w:val="en-US"/>
        </w:rPr>
        <w:t>drwx--x--x ... play_kk</w:t>
      </w:r>
    </w:p>
    <w:p w:rsidR="005962C5" w:rsidRPr="005962C5" w:rsidRDefault="005962C5" w:rsidP="005962C5">
      <w:pPr>
        <w:ind w:firstLine="709"/>
        <w:jc w:val="both"/>
        <w:rPr>
          <w:sz w:val="28"/>
          <w:szCs w:val="28"/>
          <w:lang w:val="en-US"/>
        </w:rPr>
      </w:pPr>
      <w:r w:rsidRPr="005962C5">
        <w:rPr>
          <w:sz w:val="28"/>
          <w:szCs w:val="28"/>
          <w:lang w:val="en-US"/>
        </w:rPr>
        <w:t>-r-xr--r-- ... my_os_kk</w:t>
      </w:r>
    </w:p>
    <w:p w:rsidR="005962C5" w:rsidRPr="005962C5" w:rsidRDefault="005962C5" w:rsidP="005962C5">
      <w:pPr>
        <w:ind w:firstLine="709"/>
        <w:jc w:val="both"/>
        <w:rPr>
          <w:sz w:val="28"/>
          <w:szCs w:val="28"/>
          <w:lang w:val="en-US"/>
        </w:rPr>
      </w:pPr>
      <w:r w:rsidRPr="005962C5">
        <w:rPr>
          <w:sz w:val="28"/>
          <w:szCs w:val="28"/>
          <w:lang w:val="en-US"/>
        </w:rPr>
        <w:t>-rw-rw-r-- ... feathers_kk</w:t>
      </w:r>
    </w:p>
    <w:p w:rsidR="005962C5" w:rsidRPr="005962C5" w:rsidRDefault="005962C5" w:rsidP="005962C5">
      <w:pPr>
        <w:ind w:firstLine="709"/>
        <w:jc w:val="both"/>
        <w:rPr>
          <w:sz w:val="28"/>
          <w:szCs w:val="28"/>
        </w:rPr>
      </w:pPr>
      <w:r w:rsidRPr="005962C5">
        <w:rPr>
          <w:sz w:val="28"/>
          <w:szCs w:val="28"/>
        </w:rPr>
        <w:t>3. Проделайте приведенные ниже упражнения, записывая в отчет используемые при этом</w:t>
      </w:r>
    </w:p>
    <w:p w:rsidR="005962C5" w:rsidRPr="005962C5" w:rsidRDefault="005962C5" w:rsidP="005962C5">
      <w:pPr>
        <w:ind w:firstLine="709"/>
        <w:jc w:val="both"/>
        <w:rPr>
          <w:sz w:val="28"/>
          <w:szCs w:val="28"/>
        </w:rPr>
      </w:pPr>
      <w:r w:rsidRPr="005962C5">
        <w:rPr>
          <w:sz w:val="28"/>
          <w:szCs w:val="28"/>
        </w:rPr>
        <w:t>команды:</w:t>
      </w:r>
    </w:p>
    <w:p w:rsidR="005962C5" w:rsidRPr="005962C5" w:rsidRDefault="005962C5" w:rsidP="005962C5">
      <w:pPr>
        <w:ind w:firstLine="709"/>
        <w:jc w:val="both"/>
        <w:rPr>
          <w:sz w:val="28"/>
          <w:szCs w:val="28"/>
        </w:rPr>
      </w:pPr>
      <w:r w:rsidRPr="005962C5">
        <w:rPr>
          <w:sz w:val="28"/>
          <w:szCs w:val="28"/>
        </w:rPr>
        <w:t>3.1. Просмотрите содержимое файла /etc/passwd с использованием команды постраничного</w:t>
      </w:r>
    </w:p>
    <w:p w:rsidR="005962C5" w:rsidRPr="005962C5" w:rsidRDefault="005962C5" w:rsidP="005962C5">
      <w:pPr>
        <w:ind w:firstLine="709"/>
        <w:jc w:val="both"/>
        <w:rPr>
          <w:sz w:val="28"/>
          <w:szCs w:val="28"/>
        </w:rPr>
      </w:pPr>
      <w:r w:rsidRPr="005962C5">
        <w:rPr>
          <w:sz w:val="28"/>
          <w:szCs w:val="28"/>
        </w:rPr>
        <w:t>просмотра. Сколько пользователей имеют учетные записи на устройстве? Приведите в отчете</w:t>
      </w:r>
    </w:p>
    <w:p w:rsidR="005962C5" w:rsidRPr="005962C5" w:rsidRDefault="005962C5" w:rsidP="005962C5">
      <w:pPr>
        <w:ind w:firstLine="709"/>
        <w:jc w:val="both"/>
        <w:rPr>
          <w:sz w:val="28"/>
          <w:szCs w:val="28"/>
        </w:rPr>
      </w:pPr>
      <w:r w:rsidRPr="005962C5">
        <w:rPr>
          <w:sz w:val="28"/>
          <w:szCs w:val="28"/>
        </w:rPr>
        <w:t>структуру учетной записи.</w:t>
      </w:r>
    </w:p>
    <w:p w:rsidR="005962C5" w:rsidRPr="005962C5" w:rsidRDefault="005962C5" w:rsidP="005962C5">
      <w:pPr>
        <w:ind w:firstLine="709"/>
        <w:jc w:val="both"/>
        <w:rPr>
          <w:sz w:val="28"/>
          <w:szCs w:val="28"/>
        </w:rPr>
      </w:pPr>
      <w:r w:rsidRPr="005962C5">
        <w:rPr>
          <w:sz w:val="28"/>
          <w:szCs w:val="28"/>
        </w:rPr>
        <w:t>3.2. Скопируйте файл ./feathers_kk в файл ./file.old</w:t>
      </w:r>
    </w:p>
    <w:p w:rsidR="005962C5" w:rsidRPr="005962C5" w:rsidRDefault="005962C5" w:rsidP="005962C5">
      <w:pPr>
        <w:ind w:firstLine="709"/>
        <w:jc w:val="both"/>
        <w:rPr>
          <w:sz w:val="28"/>
          <w:szCs w:val="28"/>
        </w:rPr>
      </w:pPr>
      <w:r w:rsidRPr="005962C5">
        <w:rPr>
          <w:sz w:val="28"/>
          <w:szCs w:val="28"/>
        </w:rPr>
        <w:lastRenderedPageBreak/>
        <w:t>3.3. Переместите файл ./file.old в каталог ./play_kk</w:t>
      </w:r>
    </w:p>
    <w:p w:rsidR="005962C5" w:rsidRPr="005962C5" w:rsidRDefault="005962C5" w:rsidP="005962C5">
      <w:pPr>
        <w:ind w:firstLine="709"/>
        <w:jc w:val="both"/>
        <w:rPr>
          <w:sz w:val="28"/>
          <w:szCs w:val="28"/>
        </w:rPr>
      </w:pPr>
      <w:r w:rsidRPr="005962C5">
        <w:rPr>
          <w:sz w:val="28"/>
          <w:szCs w:val="28"/>
        </w:rPr>
        <w:t>3.4. Скопируйте каталог ./play_kk в каталог ./australia_kk .</w:t>
      </w:r>
    </w:p>
    <w:p w:rsidR="005962C5" w:rsidRPr="005962C5" w:rsidRDefault="005962C5" w:rsidP="005962C5">
      <w:pPr>
        <w:ind w:firstLine="709"/>
        <w:jc w:val="both"/>
        <w:rPr>
          <w:sz w:val="28"/>
          <w:szCs w:val="28"/>
        </w:rPr>
      </w:pPr>
      <w:r w:rsidRPr="005962C5">
        <w:rPr>
          <w:sz w:val="28"/>
          <w:szCs w:val="28"/>
        </w:rPr>
        <w:t>3.5. Лишите владельца файла ./feathers_kk права на чтение.</w:t>
      </w:r>
    </w:p>
    <w:p w:rsidR="005962C5" w:rsidRPr="005962C5" w:rsidRDefault="005962C5" w:rsidP="005962C5">
      <w:pPr>
        <w:ind w:firstLine="709"/>
        <w:jc w:val="both"/>
        <w:rPr>
          <w:sz w:val="28"/>
          <w:szCs w:val="28"/>
        </w:rPr>
      </w:pPr>
      <w:r w:rsidRPr="005962C5">
        <w:rPr>
          <w:sz w:val="28"/>
          <w:szCs w:val="28"/>
        </w:rPr>
        <w:t>3.6. Попытаетесь просмотреть файл ./feathers_kk командой cat.</w:t>
      </w:r>
    </w:p>
    <w:p w:rsidR="005962C5" w:rsidRPr="005962C5" w:rsidRDefault="005962C5" w:rsidP="005962C5">
      <w:pPr>
        <w:ind w:firstLine="709"/>
        <w:jc w:val="both"/>
        <w:rPr>
          <w:sz w:val="28"/>
          <w:szCs w:val="28"/>
        </w:rPr>
      </w:pPr>
      <w:r w:rsidRPr="005962C5">
        <w:rPr>
          <w:sz w:val="28"/>
          <w:szCs w:val="28"/>
        </w:rPr>
        <w:t>3.7.Попытаетесь скопировать файл ./feathers_kk.</w:t>
      </w:r>
    </w:p>
    <w:p w:rsidR="005962C5" w:rsidRPr="005962C5" w:rsidRDefault="005962C5" w:rsidP="005962C5">
      <w:pPr>
        <w:ind w:firstLine="709"/>
        <w:jc w:val="both"/>
        <w:rPr>
          <w:sz w:val="28"/>
          <w:szCs w:val="28"/>
        </w:rPr>
      </w:pPr>
      <w:r w:rsidRPr="005962C5">
        <w:rPr>
          <w:sz w:val="28"/>
          <w:szCs w:val="28"/>
        </w:rPr>
        <w:t>3.8. Дайте владельцу файла ./feathers_kk право на чтение и выполните п. 3.5; 3.6</w:t>
      </w:r>
    </w:p>
    <w:p w:rsidR="005962C5" w:rsidRPr="005962C5" w:rsidRDefault="005962C5" w:rsidP="005962C5">
      <w:pPr>
        <w:ind w:firstLine="709"/>
        <w:jc w:val="both"/>
        <w:rPr>
          <w:sz w:val="28"/>
          <w:szCs w:val="28"/>
        </w:rPr>
      </w:pPr>
      <w:r w:rsidRPr="005962C5">
        <w:rPr>
          <w:sz w:val="28"/>
          <w:szCs w:val="28"/>
        </w:rPr>
        <w:t>3.9. Лишите владельца каталога ./play_kk права на выполнение.</w:t>
      </w:r>
    </w:p>
    <w:p w:rsidR="005962C5" w:rsidRPr="005962C5" w:rsidRDefault="005962C5" w:rsidP="005962C5">
      <w:pPr>
        <w:ind w:firstLine="709"/>
        <w:jc w:val="both"/>
        <w:rPr>
          <w:sz w:val="28"/>
          <w:szCs w:val="28"/>
        </w:rPr>
      </w:pPr>
      <w:r w:rsidRPr="005962C5">
        <w:rPr>
          <w:sz w:val="28"/>
          <w:szCs w:val="28"/>
        </w:rPr>
        <w:t>3.10. Перейдите в каталог ./play_kk. Посмотрите что произошло.</w:t>
      </w:r>
    </w:p>
    <w:p w:rsidR="005962C5" w:rsidRPr="005962C5" w:rsidRDefault="005962C5" w:rsidP="005962C5">
      <w:pPr>
        <w:ind w:firstLine="709"/>
        <w:jc w:val="both"/>
        <w:rPr>
          <w:sz w:val="28"/>
          <w:szCs w:val="28"/>
        </w:rPr>
      </w:pPr>
      <w:r w:rsidRPr="005962C5">
        <w:rPr>
          <w:sz w:val="28"/>
          <w:szCs w:val="28"/>
        </w:rPr>
        <w:t>3.11. Дайте владельцу каталога ./play_kk право на выполнение и выполните п. 3.10.</w:t>
      </w:r>
    </w:p>
    <w:p w:rsidR="005962C5" w:rsidRPr="005962C5" w:rsidRDefault="005962C5" w:rsidP="005962C5">
      <w:pPr>
        <w:ind w:firstLine="709"/>
        <w:jc w:val="both"/>
        <w:rPr>
          <w:sz w:val="28"/>
          <w:szCs w:val="28"/>
        </w:rPr>
      </w:pPr>
      <w:r w:rsidRPr="005962C5">
        <w:rPr>
          <w:sz w:val="28"/>
          <w:szCs w:val="28"/>
        </w:rPr>
        <w:t>4. Создайте в файле loop сценарий, реализующий бесконечный цикл (см. п. Команда kill)</w:t>
      </w:r>
    </w:p>
    <w:p w:rsidR="005962C5" w:rsidRPr="005962C5" w:rsidRDefault="005962C5" w:rsidP="005962C5">
      <w:pPr>
        <w:ind w:firstLine="709"/>
        <w:jc w:val="both"/>
        <w:rPr>
          <w:sz w:val="28"/>
          <w:szCs w:val="28"/>
        </w:rPr>
      </w:pPr>
      <w:r w:rsidRPr="005962C5">
        <w:rPr>
          <w:sz w:val="28"/>
          <w:szCs w:val="28"/>
        </w:rPr>
        <w:t>и запустите его в фоновом режиме:</w:t>
      </w:r>
    </w:p>
    <w:p w:rsidR="005962C5" w:rsidRPr="005962C5" w:rsidRDefault="005962C5" w:rsidP="005962C5">
      <w:pPr>
        <w:ind w:firstLine="709"/>
        <w:jc w:val="both"/>
        <w:rPr>
          <w:sz w:val="28"/>
          <w:szCs w:val="28"/>
        </w:rPr>
      </w:pPr>
      <w:r w:rsidRPr="005962C5">
        <w:rPr>
          <w:sz w:val="28"/>
          <w:szCs w:val="28"/>
        </w:rPr>
        <w:t>5. С помощью команды ps посмотрите список Ваших активных процессов и общий список</w:t>
      </w:r>
    </w:p>
    <w:p w:rsidR="005962C5" w:rsidRPr="005962C5" w:rsidRDefault="005962C5" w:rsidP="005962C5">
      <w:pPr>
        <w:ind w:firstLine="709"/>
        <w:jc w:val="both"/>
        <w:rPr>
          <w:sz w:val="28"/>
          <w:szCs w:val="28"/>
        </w:rPr>
      </w:pPr>
      <w:r w:rsidRPr="005962C5">
        <w:rPr>
          <w:sz w:val="28"/>
          <w:szCs w:val="28"/>
        </w:rPr>
        <w:t>процессов, запущенных в системе. Занесите списки в отчет и проведите их анализ.</w:t>
      </w:r>
    </w:p>
    <w:p w:rsidR="005962C5" w:rsidRPr="005962C5" w:rsidRDefault="005962C5" w:rsidP="005962C5">
      <w:pPr>
        <w:ind w:firstLine="709"/>
        <w:jc w:val="both"/>
        <w:rPr>
          <w:sz w:val="28"/>
          <w:szCs w:val="28"/>
        </w:rPr>
      </w:pPr>
      <w:r w:rsidRPr="005962C5">
        <w:rPr>
          <w:sz w:val="28"/>
          <w:szCs w:val="28"/>
        </w:rPr>
        <w:t>6. Прервите выполнение сценария из п. 4.</w:t>
      </w:r>
    </w:p>
    <w:p w:rsidR="005962C5" w:rsidRPr="005962C5" w:rsidRDefault="005962C5" w:rsidP="005962C5">
      <w:pPr>
        <w:ind w:firstLine="709"/>
        <w:jc w:val="both"/>
        <w:rPr>
          <w:sz w:val="28"/>
          <w:szCs w:val="28"/>
        </w:rPr>
      </w:pPr>
      <w:r w:rsidRPr="005962C5">
        <w:rPr>
          <w:sz w:val="28"/>
          <w:szCs w:val="28"/>
        </w:rPr>
        <w:t>7. Посмотрите с помощью команды stat и занесите в отчет информацию из индексного</w:t>
      </w:r>
    </w:p>
    <w:p w:rsidR="005962C5" w:rsidRPr="005962C5" w:rsidRDefault="005962C5" w:rsidP="005962C5">
      <w:pPr>
        <w:ind w:firstLine="709"/>
        <w:jc w:val="both"/>
        <w:rPr>
          <w:sz w:val="28"/>
          <w:szCs w:val="28"/>
        </w:rPr>
      </w:pPr>
      <w:r w:rsidRPr="005962C5">
        <w:rPr>
          <w:sz w:val="28"/>
          <w:szCs w:val="28"/>
        </w:rPr>
        <w:t>дескриптора файла ~/.bash_history.</w:t>
      </w:r>
    </w:p>
    <w:p w:rsidR="005962C5" w:rsidRPr="005962C5" w:rsidRDefault="005962C5" w:rsidP="005962C5">
      <w:pPr>
        <w:ind w:firstLine="709"/>
        <w:jc w:val="both"/>
        <w:rPr>
          <w:sz w:val="28"/>
          <w:szCs w:val="28"/>
        </w:rPr>
      </w:pPr>
      <w:r w:rsidRPr="005962C5">
        <w:rPr>
          <w:sz w:val="28"/>
          <w:szCs w:val="28"/>
        </w:rPr>
        <w:t>8. С помощью команд lsblk и df определите основные характеристики разделов внешней памяти</w:t>
      </w:r>
    </w:p>
    <w:p w:rsidR="005962C5" w:rsidRPr="005962C5" w:rsidRDefault="005962C5" w:rsidP="005962C5">
      <w:pPr>
        <w:ind w:firstLine="709"/>
        <w:jc w:val="both"/>
        <w:rPr>
          <w:sz w:val="28"/>
          <w:szCs w:val="28"/>
        </w:rPr>
      </w:pPr>
      <w:r w:rsidRPr="005962C5">
        <w:rPr>
          <w:sz w:val="28"/>
          <w:szCs w:val="28"/>
        </w:rPr>
        <w:t>устройства (имя и номер устройства, имя и тип раздела, размер, тип файловой системы,</w:t>
      </w:r>
    </w:p>
    <w:p w:rsidR="005962C5" w:rsidRPr="005962C5" w:rsidRDefault="005962C5" w:rsidP="005962C5">
      <w:pPr>
        <w:ind w:firstLine="709"/>
        <w:jc w:val="both"/>
        <w:rPr>
          <w:sz w:val="28"/>
          <w:szCs w:val="28"/>
        </w:rPr>
      </w:pPr>
      <w:r w:rsidRPr="005962C5">
        <w:rPr>
          <w:sz w:val="28"/>
          <w:szCs w:val="28"/>
        </w:rPr>
        <w:t>коэффициент использования памяти).</w:t>
      </w:r>
    </w:p>
    <w:p w:rsidR="005962C5" w:rsidRPr="005962C5" w:rsidRDefault="005962C5" w:rsidP="005962C5">
      <w:pPr>
        <w:ind w:firstLine="709"/>
        <w:jc w:val="both"/>
        <w:rPr>
          <w:sz w:val="28"/>
          <w:szCs w:val="28"/>
        </w:rPr>
      </w:pPr>
      <w:r w:rsidRPr="005962C5">
        <w:rPr>
          <w:sz w:val="28"/>
          <w:szCs w:val="28"/>
        </w:rPr>
        <w:t>Результаты представьте в виде следующей таблицы:</w:t>
      </w:r>
    </w:p>
    <w:p w:rsidR="005962C5" w:rsidRPr="005962C5" w:rsidRDefault="005962C5" w:rsidP="005962C5">
      <w:pPr>
        <w:ind w:firstLine="709"/>
        <w:jc w:val="both"/>
        <w:rPr>
          <w:sz w:val="28"/>
          <w:szCs w:val="28"/>
        </w:rPr>
      </w:pPr>
      <w:r w:rsidRPr="005962C5">
        <w:rPr>
          <w:sz w:val="28"/>
          <w:szCs w:val="28"/>
        </w:rPr>
        <w:t>№</w:t>
      </w:r>
    </w:p>
    <w:p w:rsidR="005962C5" w:rsidRPr="005962C5" w:rsidRDefault="005962C5" w:rsidP="005962C5">
      <w:pPr>
        <w:ind w:firstLine="709"/>
        <w:jc w:val="both"/>
        <w:rPr>
          <w:sz w:val="28"/>
          <w:szCs w:val="28"/>
        </w:rPr>
      </w:pPr>
      <w:r w:rsidRPr="005962C5">
        <w:rPr>
          <w:sz w:val="28"/>
          <w:szCs w:val="28"/>
        </w:rPr>
        <w:t>п/п</w:t>
      </w:r>
    </w:p>
    <w:p w:rsidR="005962C5" w:rsidRPr="005962C5" w:rsidRDefault="005962C5" w:rsidP="005962C5">
      <w:pPr>
        <w:ind w:firstLine="709"/>
        <w:jc w:val="both"/>
        <w:rPr>
          <w:sz w:val="28"/>
          <w:szCs w:val="28"/>
        </w:rPr>
      </w:pPr>
      <w:r w:rsidRPr="005962C5">
        <w:rPr>
          <w:sz w:val="28"/>
          <w:szCs w:val="28"/>
        </w:rPr>
        <w:t>Имя</w:t>
      </w:r>
    </w:p>
    <w:p w:rsidR="005962C5" w:rsidRPr="005962C5" w:rsidRDefault="005962C5" w:rsidP="005962C5">
      <w:pPr>
        <w:ind w:firstLine="709"/>
        <w:jc w:val="both"/>
        <w:rPr>
          <w:sz w:val="28"/>
          <w:szCs w:val="28"/>
        </w:rPr>
      </w:pPr>
      <w:r w:rsidRPr="005962C5">
        <w:rPr>
          <w:sz w:val="28"/>
          <w:szCs w:val="28"/>
        </w:rPr>
        <w:t>устройства</w:t>
      </w:r>
    </w:p>
    <w:p w:rsidR="005962C5" w:rsidRPr="005962C5" w:rsidRDefault="005962C5" w:rsidP="005962C5">
      <w:pPr>
        <w:ind w:firstLine="709"/>
        <w:jc w:val="both"/>
        <w:rPr>
          <w:sz w:val="28"/>
          <w:szCs w:val="28"/>
        </w:rPr>
      </w:pPr>
      <w:r w:rsidRPr="005962C5">
        <w:rPr>
          <w:sz w:val="28"/>
          <w:szCs w:val="28"/>
        </w:rPr>
        <w:t>Имя</w:t>
      </w:r>
    </w:p>
    <w:p w:rsidR="005962C5" w:rsidRPr="005962C5" w:rsidRDefault="005962C5" w:rsidP="005962C5">
      <w:pPr>
        <w:ind w:firstLine="709"/>
        <w:jc w:val="both"/>
        <w:rPr>
          <w:sz w:val="28"/>
          <w:szCs w:val="28"/>
        </w:rPr>
      </w:pPr>
      <w:r w:rsidRPr="005962C5">
        <w:rPr>
          <w:sz w:val="28"/>
          <w:szCs w:val="28"/>
        </w:rPr>
        <w:t>раздела</w:t>
      </w:r>
    </w:p>
    <w:p w:rsidR="005962C5" w:rsidRPr="005962C5" w:rsidRDefault="005962C5" w:rsidP="005962C5">
      <w:pPr>
        <w:ind w:firstLine="709"/>
        <w:jc w:val="both"/>
        <w:rPr>
          <w:sz w:val="28"/>
          <w:szCs w:val="28"/>
        </w:rPr>
      </w:pPr>
      <w:r w:rsidRPr="005962C5">
        <w:rPr>
          <w:sz w:val="28"/>
          <w:szCs w:val="28"/>
        </w:rPr>
        <w:t>Тип</w:t>
      </w:r>
    </w:p>
    <w:p w:rsidR="005962C5" w:rsidRPr="005962C5" w:rsidRDefault="005962C5" w:rsidP="005962C5">
      <w:pPr>
        <w:ind w:firstLine="709"/>
        <w:jc w:val="both"/>
        <w:rPr>
          <w:sz w:val="28"/>
          <w:szCs w:val="28"/>
        </w:rPr>
      </w:pPr>
      <w:r w:rsidRPr="005962C5">
        <w:rPr>
          <w:sz w:val="28"/>
          <w:szCs w:val="28"/>
        </w:rPr>
        <w:t>раздела</w:t>
      </w:r>
    </w:p>
    <w:p w:rsidR="005962C5" w:rsidRPr="005962C5" w:rsidRDefault="005962C5" w:rsidP="005962C5">
      <w:pPr>
        <w:ind w:firstLine="709"/>
        <w:jc w:val="both"/>
        <w:rPr>
          <w:sz w:val="28"/>
          <w:szCs w:val="28"/>
        </w:rPr>
      </w:pPr>
      <w:r w:rsidRPr="005962C5">
        <w:rPr>
          <w:sz w:val="28"/>
          <w:szCs w:val="28"/>
        </w:rPr>
        <w:t>Размер</w:t>
      </w:r>
    </w:p>
    <w:p w:rsidR="005962C5" w:rsidRPr="005962C5" w:rsidRDefault="005962C5" w:rsidP="005962C5">
      <w:pPr>
        <w:ind w:firstLine="709"/>
        <w:jc w:val="both"/>
        <w:rPr>
          <w:sz w:val="28"/>
          <w:szCs w:val="28"/>
        </w:rPr>
      </w:pPr>
      <w:r w:rsidRPr="005962C5">
        <w:rPr>
          <w:sz w:val="28"/>
          <w:szCs w:val="28"/>
        </w:rPr>
        <w:t>раздела (Гб)</w:t>
      </w:r>
    </w:p>
    <w:p w:rsidR="005962C5" w:rsidRPr="005962C5" w:rsidRDefault="005962C5" w:rsidP="005962C5">
      <w:pPr>
        <w:ind w:firstLine="709"/>
        <w:jc w:val="both"/>
        <w:rPr>
          <w:sz w:val="28"/>
          <w:szCs w:val="28"/>
        </w:rPr>
      </w:pPr>
      <w:r w:rsidRPr="005962C5">
        <w:rPr>
          <w:sz w:val="28"/>
          <w:szCs w:val="28"/>
        </w:rPr>
        <w:t>Тип</w:t>
      </w:r>
    </w:p>
    <w:p w:rsidR="005962C5" w:rsidRPr="005962C5" w:rsidRDefault="005962C5" w:rsidP="005962C5">
      <w:pPr>
        <w:ind w:firstLine="709"/>
        <w:jc w:val="both"/>
        <w:rPr>
          <w:sz w:val="28"/>
          <w:szCs w:val="28"/>
        </w:rPr>
      </w:pPr>
      <w:r w:rsidRPr="005962C5">
        <w:rPr>
          <w:sz w:val="28"/>
          <w:szCs w:val="28"/>
        </w:rPr>
        <w:t>ФС</w:t>
      </w:r>
    </w:p>
    <w:p w:rsidR="005962C5" w:rsidRPr="005962C5" w:rsidRDefault="005962C5" w:rsidP="005962C5">
      <w:pPr>
        <w:ind w:firstLine="709"/>
        <w:jc w:val="both"/>
        <w:rPr>
          <w:sz w:val="28"/>
          <w:szCs w:val="28"/>
        </w:rPr>
      </w:pPr>
      <w:r w:rsidRPr="005962C5">
        <w:rPr>
          <w:sz w:val="28"/>
          <w:szCs w:val="28"/>
        </w:rPr>
        <w:t>Номер</w:t>
      </w:r>
    </w:p>
    <w:p w:rsidR="005962C5" w:rsidRPr="005962C5" w:rsidRDefault="005962C5" w:rsidP="005962C5">
      <w:pPr>
        <w:ind w:firstLine="709"/>
        <w:jc w:val="both"/>
        <w:rPr>
          <w:sz w:val="28"/>
          <w:szCs w:val="28"/>
        </w:rPr>
      </w:pPr>
      <w:r w:rsidRPr="005962C5">
        <w:rPr>
          <w:sz w:val="28"/>
          <w:szCs w:val="28"/>
        </w:rPr>
        <w:t>устройства</w:t>
      </w:r>
    </w:p>
    <w:p w:rsidR="005962C5" w:rsidRPr="005962C5" w:rsidRDefault="005962C5" w:rsidP="005962C5">
      <w:pPr>
        <w:ind w:firstLine="709"/>
        <w:jc w:val="both"/>
        <w:rPr>
          <w:sz w:val="28"/>
          <w:szCs w:val="28"/>
        </w:rPr>
      </w:pPr>
      <w:r w:rsidRPr="005962C5">
        <w:rPr>
          <w:sz w:val="28"/>
          <w:szCs w:val="28"/>
        </w:rPr>
        <w:t>Коэф-т</w:t>
      </w:r>
    </w:p>
    <w:p w:rsidR="005962C5" w:rsidRPr="005962C5" w:rsidRDefault="005962C5" w:rsidP="005962C5">
      <w:pPr>
        <w:ind w:firstLine="709"/>
        <w:jc w:val="both"/>
        <w:rPr>
          <w:sz w:val="28"/>
          <w:szCs w:val="28"/>
        </w:rPr>
      </w:pPr>
      <w:r w:rsidRPr="005962C5">
        <w:rPr>
          <w:sz w:val="28"/>
          <w:szCs w:val="28"/>
        </w:rPr>
        <w:t>использования</w:t>
      </w:r>
    </w:p>
    <w:p w:rsidR="005962C5" w:rsidRPr="005962C5" w:rsidRDefault="005962C5" w:rsidP="005962C5">
      <w:pPr>
        <w:ind w:firstLine="709"/>
        <w:jc w:val="both"/>
        <w:rPr>
          <w:sz w:val="28"/>
          <w:szCs w:val="28"/>
        </w:rPr>
      </w:pPr>
      <w:r w:rsidRPr="005962C5">
        <w:rPr>
          <w:sz w:val="28"/>
          <w:szCs w:val="28"/>
        </w:rPr>
        <w:t>centos-tmp dm-2 lvm 9,8 ext4 253:2 2%</w:t>
      </w:r>
    </w:p>
    <w:p w:rsidR="005962C5" w:rsidRPr="005962C5" w:rsidRDefault="005962C5" w:rsidP="005962C5">
      <w:pPr>
        <w:ind w:firstLine="709"/>
        <w:jc w:val="both"/>
        <w:rPr>
          <w:sz w:val="28"/>
          <w:szCs w:val="28"/>
        </w:rPr>
      </w:pPr>
      <w:r w:rsidRPr="005962C5">
        <w:rPr>
          <w:sz w:val="28"/>
          <w:szCs w:val="28"/>
        </w:rPr>
        <w:lastRenderedPageBreak/>
        <w:t>9. С помощью команд df и du определите типы файловых систем, используемых на устройстве, а</w:t>
      </w:r>
    </w:p>
    <w:p w:rsidR="005962C5" w:rsidRPr="005962C5" w:rsidRDefault="005962C5" w:rsidP="005962C5">
      <w:pPr>
        <w:ind w:firstLine="709"/>
        <w:jc w:val="both"/>
        <w:rPr>
          <w:sz w:val="28"/>
          <w:szCs w:val="28"/>
        </w:rPr>
      </w:pPr>
      <w:r w:rsidRPr="005962C5">
        <w:rPr>
          <w:sz w:val="28"/>
          <w:szCs w:val="28"/>
        </w:rPr>
        <w:t>также в каком из имеющихся разделов расположен ваш домашний каталог и размер домашнего</w:t>
      </w:r>
    </w:p>
    <w:p w:rsidR="005962C5" w:rsidRPr="005962C5" w:rsidRDefault="005962C5" w:rsidP="005962C5">
      <w:pPr>
        <w:ind w:firstLine="709"/>
        <w:jc w:val="both"/>
        <w:rPr>
          <w:sz w:val="28"/>
          <w:szCs w:val="28"/>
        </w:rPr>
      </w:pPr>
      <w:r w:rsidRPr="005962C5">
        <w:rPr>
          <w:sz w:val="28"/>
          <w:szCs w:val="28"/>
        </w:rPr>
        <w:t>каталога. Поясните назначение каждой из файловых систем.</w:t>
      </w:r>
    </w:p>
    <w:p w:rsidR="005962C5" w:rsidRPr="005962C5" w:rsidRDefault="005962C5" w:rsidP="005962C5">
      <w:pPr>
        <w:ind w:firstLine="709"/>
        <w:jc w:val="both"/>
        <w:rPr>
          <w:sz w:val="28"/>
          <w:szCs w:val="28"/>
        </w:rPr>
      </w:pPr>
      <w:r w:rsidRPr="005962C5">
        <w:rPr>
          <w:sz w:val="28"/>
          <w:szCs w:val="28"/>
        </w:rPr>
        <w:t>10. Посмотрите и занесите в отчет содержимое файлов /proc/partitions и /etc/fstab, сопоставьте их с</w:t>
      </w:r>
    </w:p>
    <w:p w:rsidR="005962C5" w:rsidRPr="005962C5" w:rsidRDefault="005962C5" w:rsidP="005962C5">
      <w:pPr>
        <w:ind w:firstLine="709"/>
        <w:jc w:val="both"/>
        <w:rPr>
          <w:sz w:val="28"/>
          <w:szCs w:val="28"/>
        </w:rPr>
      </w:pPr>
      <w:r w:rsidRPr="005962C5">
        <w:rPr>
          <w:sz w:val="28"/>
          <w:szCs w:val="28"/>
        </w:rPr>
        <w:t>результатами, полученными в п. 8 и п. 9.</w:t>
      </w:r>
    </w:p>
    <w:p w:rsidR="005962C5" w:rsidRPr="005962C5" w:rsidRDefault="005962C5" w:rsidP="005962C5">
      <w:pPr>
        <w:ind w:firstLine="709"/>
        <w:jc w:val="both"/>
        <w:rPr>
          <w:sz w:val="28"/>
          <w:szCs w:val="28"/>
        </w:rPr>
      </w:pPr>
      <w:r w:rsidRPr="005962C5">
        <w:rPr>
          <w:sz w:val="28"/>
          <w:szCs w:val="28"/>
        </w:rPr>
        <w:t>Отчет по практической работе должен содержать:</w:t>
      </w:r>
    </w:p>
    <w:p w:rsidR="005962C5" w:rsidRPr="005962C5" w:rsidRDefault="005962C5" w:rsidP="005962C5">
      <w:pPr>
        <w:ind w:firstLine="709"/>
        <w:jc w:val="both"/>
        <w:rPr>
          <w:sz w:val="28"/>
          <w:szCs w:val="28"/>
        </w:rPr>
      </w:pPr>
      <w:r w:rsidRPr="005962C5">
        <w:rPr>
          <w:sz w:val="28"/>
          <w:szCs w:val="28"/>
        </w:rPr>
        <w:t>основные определения, рассуждения по выполнению заданий, необходимые изображения</w:t>
      </w:r>
    </w:p>
    <w:p w:rsidR="005962C5" w:rsidRPr="005962C5" w:rsidRDefault="005962C5" w:rsidP="005962C5">
      <w:pPr>
        <w:ind w:firstLine="709"/>
        <w:jc w:val="both"/>
        <w:rPr>
          <w:sz w:val="28"/>
          <w:szCs w:val="28"/>
        </w:rPr>
      </w:pPr>
      <w:r w:rsidRPr="005962C5">
        <w:rPr>
          <w:sz w:val="28"/>
          <w:szCs w:val="28"/>
        </w:rPr>
        <w:t>(фото экрана с выполняемыми действиями) по ходу работы, вывод по работе, ответы на контрольные</w:t>
      </w:r>
    </w:p>
    <w:p w:rsidR="00113F0F" w:rsidRDefault="005962C5" w:rsidP="005962C5">
      <w:pPr>
        <w:ind w:firstLine="709"/>
        <w:jc w:val="both"/>
        <w:rPr>
          <w:sz w:val="28"/>
          <w:szCs w:val="28"/>
        </w:rPr>
      </w:pPr>
      <w:r w:rsidRPr="005962C5">
        <w:rPr>
          <w:sz w:val="28"/>
          <w:szCs w:val="28"/>
        </w:rPr>
        <w:t>вопросы.</w:t>
      </w:r>
      <w:r w:rsidRPr="005962C5">
        <w:rPr>
          <w:sz w:val="28"/>
          <w:szCs w:val="28"/>
        </w:rPr>
        <w:cr/>
      </w:r>
    </w:p>
    <w:p w:rsidR="005962C5" w:rsidRPr="00635A5E" w:rsidRDefault="005962C5" w:rsidP="005962C5">
      <w:pPr>
        <w:pStyle w:val="aff1"/>
        <w:ind w:firstLine="709"/>
        <w:jc w:val="both"/>
        <w:rPr>
          <w:b/>
          <w:iCs/>
          <w:sz w:val="28"/>
          <w:szCs w:val="28"/>
        </w:rPr>
      </w:pPr>
      <w:r w:rsidRPr="00635A5E">
        <w:rPr>
          <w:b/>
          <w:iCs/>
          <w:sz w:val="28"/>
          <w:szCs w:val="28"/>
        </w:rPr>
        <w:t>Критерии оценки выполнения практической работы</w:t>
      </w:r>
    </w:p>
    <w:p w:rsidR="005962C5" w:rsidRDefault="005962C5" w:rsidP="005962C5">
      <w:pPr>
        <w:pStyle w:val="aff1"/>
        <w:ind w:firstLine="709"/>
        <w:jc w:val="both"/>
        <w:rPr>
          <w:iCs/>
          <w:sz w:val="28"/>
          <w:szCs w:val="28"/>
        </w:rPr>
      </w:pPr>
    </w:p>
    <w:p w:rsidR="005962C5" w:rsidRDefault="005962C5" w:rsidP="005962C5">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D438CA" w:rsidRDefault="00D438CA" w:rsidP="00811603">
      <w:pPr>
        <w:ind w:firstLine="709"/>
        <w:jc w:val="both"/>
        <w:rPr>
          <w:sz w:val="28"/>
          <w:szCs w:val="28"/>
        </w:rPr>
      </w:pPr>
    </w:p>
    <w:p w:rsidR="00D438CA" w:rsidRDefault="00D438CA" w:rsidP="00811603">
      <w:pPr>
        <w:ind w:firstLine="709"/>
        <w:jc w:val="both"/>
        <w:rPr>
          <w:sz w:val="28"/>
          <w:szCs w:val="28"/>
        </w:rPr>
      </w:pPr>
    </w:p>
    <w:p w:rsidR="00113F0F" w:rsidRDefault="00113F0F" w:rsidP="00113F0F">
      <w:pPr>
        <w:jc w:val="center"/>
        <w:rPr>
          <w:sz w:val="28"/>
          <w:szCs w:val="28"/>
        </w:rPr>
      </w:pPr>
      <w:r w:rsidRPr="00113F0F">
        <w:rPr>
          <w:b/>
          <w:sz w:val="28"/>
          <w:szCs w:val="28"/>
        </w:rPr>
        <w:t>Тема 3.2</w:t>
      </w:r>
      <w:r w:rsidRPr="00113F0F">
        <w:rPr>
          <w:sz w:val="28"/>
          <w:szCs w:val="28"/>
        </w:rPr>
        <w:t xml:space="preserve">Терминал, реализация безопасности данных в ОС </w:t>
      </w:r>
      <w:r w:rsidRPr="00113F0F">
        <w:rPr>
          <w:sz w:val="28"/>
          <w:szCs w:val="28"/>
          <w:lang w:val="en-US"/>
        </w:rPr>
        <w:t>Linux</w:t>
      </w:r>
    </w:p>
    <w:p w:rsidR="00113F0F" w:rsidRDefault="00113F0F" w:rsidP="00113F0F">
      <w:pPr>
        <w:jc w:val="center"/>
        <w:rPr>
          <w:sz w:val="28"/>
          <w:szCs w:val="28"/>
        </w:rPr>
      </w:pPr>
    </w:p>
    <w:p w:rsidR="00113F0F" w:rsidRDefault="00113F0F" w:rsidP="00113F0F">
      <w:pPr>
        <w:pStyle w:val="a6"/>
        <w:spacing w:after="0" w:line="240" w:lineRule="auto"/>
        <w:ind w:left="0" w:firstLine="709"/>
        <w:jc w:val="both"/>
        <w:rPr>
          <w:rFonts w:ascii="Times New Roman" w:hAnsi="Times New Roman"/>
          <w:b/>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w:t>
      </w:r>
    </w:p>
    <w:p w:rsidR="00D438CA" w:rsidRDefault="00D438CA" w:rsidP="00113F0F">
      <w:pPr>
        <w:pStyle w:val="a6"/>
        <w:spacing w:after="0" w:line="240" w:lineRule="auto"/>
        <w:ind w:left="0" w:firstLine="709"/>
        <w:jc w:val="both"/>
        <w:rPr>
          <w:rFonts w:ascii="Times New Roman" w:hAnsi="Times New Roman"/>
          <w:b/>
          <w:iCs/>
          <w:sz w:val="28"/>
          <w:szCs w:val="28"/>
        </w:rPr>
      </w:pPr>
    </w:p>
    <w:p w:rsidR="00D438CA" w:rsidRPr="00F45653" w:rsidRDefault="00D438CA" w:rsidP="00D438CA">
      <w:pPr>
        <w:ind w:firstLine="709"/>
        <w:rPr>
          <w:szCs w:val="28"/>
        </w:rPr>
      </w:pPr>
      <w:r w:rsidRPr="00F45653">
        <w:rPr>
          <w:szCs w:val="28"/>
        </w:rPr>
        <w:t>З1: основные понятия, функции, состав и принципы работы операционных систем</w:t>
      </w:r>
    </w:p>
    <w:p w:rsidR="00D438CA" w:rsidRPr="00F45653" w:rsidRDefault="00D438CA" w:rsidP="00D438CA">
      <w:pPr>
        <w:ind w:firstLine="709"/>
        <w:rPr>
          <w:szCs w:val="28"/>
        </w:rPr>
      </w:pPr>
      <w:r w:rsidRPr="00F45653">
        <w:rPr>
          <w:szCs w:val="28"/>
        </w:rPr>
        <w:t>З2: архитектуры современных операционных систем</w:t>
      </w:r>
    </w:p>
    <w:p w:rsidR="00D438CA" w:rsidRPr="00F45653" w:rsidRDefault="00D438CA" w:rsidP="00D438CA">
      <w:pPr>
        <w:ind w:firstLine="709"/>
        <w:rPr>
          <w:szCs w:val="28"/>
        </w:rPr>
      </w:pPr>
      <w:r w:rsidRPr="00F45653">
        <w:rPr>
          <w:szCs w:val="28"/>
        </w:rPr>
        <w:t>З3: особенности построения и функционирования семейств операционных систем Unix и Windows</w:t>
      </w:r>
    </w:p>
    <w:p w:rsidR="00D438CA" w:rsidRDefault="00D438CA" w:rsidP="00D438CA">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З4: принципы управления ресурсами в операционной системе</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D438CA" w:rsidRDefault="00D438CA" w:rsidP="00D438CA">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ОК 9Пользоваться профессиональной документацией на государственном и иностранном языках</w:t>
      </w:r>
      <w:r w:rsidR="006505B2">
        <w:rPr>
          <w:rFonts w:ascii="Times New Roman" w:hAnsi="Times New Roman"/>
          <w:sz w:val="24"/>
          <w:szCs w:val="28"/>
        </w:rPr>
        <w:t>.</w:t>
      </w:r>
    </w:p>
    <w:p w:rsidR="00D438CA" w:rsidRPr="00F45653" w:rsidRDefault="00D438CA" w:rsidP="00D438CA">
      <w:pPr>
        <w:ind w:firstLine="709"/>
        <w:rPr>
          <w:szCs w:val="28"/>
        </w:rPr>
      </w:pPr>
      <w:r w:rsidRPr="00F45653">
        <w:rPr>
          <w:szCs w:val="28"/>
        </w:rPr>
        <w:t>У2: выполнять конфигурирование аппаратных устройств</w:t>
      </w:r>
    </w:p>
    <w:p w:rsidR="00D438CA" w:rsidRPr="00F45653" w:rsidRDefault="00D438CA" w:rsidP="00D438CA">
      <w:pPr>
        <w:ind w:firstLine="709"/>
        <w:rPr>
          <w:szCs w:val="28"/>
        </w:rPr>
      </w:pPr>
      <w:r w:rsidRPr="00F45653">
        <w:rPr>
          <w:szCs w:val="28"/>
        </w:rPr>
        <w:t>У3: управлять учетными записями, настраивать параметры рабочей среды пользователя</w:t>
      </w:r>
    </w:p>
    <w:p w:rsidR="00D438CA" w:rsidRPr="00F45653" w:rsidRDefault="00D438CA" w:rsidP="00D438CA">
      <w:pPr>
        <w:ind w:firstLine="709"/>
        <w:rPr>
          <w:szCs w:val="28"/>
        </w:rPr>
      </w:pPr>
      <w:r w:rsidRPr="00F45653">
        <w:rPr>
          <w:szCs w:val="28"/>
        </w:rPr>
        <w:t>У4: управлять дисками и файловыми системами</w:t>
      </w:r>
    </w:p>
    <w:p w:rsidR="00D438CA" w:rsidRDefault="00D438CA" w:rsidP="00D438CA">
      <w:pPr>
        <w:pStyle w:val="a6"/>
        <w:spacing w:after="0" w:line="240" w:lineRule="auto"/>
        <w:ind w:left="0" w:firstLine="709"/>
        <w:jc w:val="both"/>
        <w:rPr>
          <w:rFonts w:ascii="Times New Roman" w:hAnsi="Times New Roman"/>
          <w:b/>
          <w:iCs/>
          <w:sz w:val="28"/>
          <w:szCs w:val="28"/>
        </w:rPr>
      </w:pPr>
      <w:r w:rsidRPr="00F45653">
        <w:rPr>
          <w:rFonts w:ascii="Times New Roman" w:hAnsi="Times New Roman"/>
          <w:sz w:val="24"/>
          <w:szCs w:val="28"/>
        </w:rPr>
        <w:t>У9: разграничивать права доступа к объектам файловой системы Linux;</w:t>
      </w:r>
    </w:p>
    <w:p w:rsidR="006505B2" w:rsidRPr="006505B2" w:rsidRDefault="006505B2" w:rsidP="006505B2">
      <w:pPr>
        <w:pStyle w:val="a6"/>
        <w:ind w:firstLine="709"/>
        <w:jc w:val="both"/>
        <w:rPr>
          <w:rFonts w:ascii="Times New Roman" w:eastAsia="Times New Roman" w:hAnsi="Times New Roman"/>
          <w:sz w:val="24"/>
          <w:szCs w:val="28"/>
          <w:lang w:eastAsia="ru-RU"/>
        </w:rPr>
      </w:pPr>
      <w:r w:rsidRPr="006505B2">
        <w:rPr>
          <w:rFonts w:ascii="Times New Roman" w:eastAsia="Times New Roman" w:hAnsi="Times New Roman"/>
          <w:sz w:val="24"/>
          <w:szCs w:val="28"/>
          <w:lang w:eastAsia="ru-RU"/>
        </w:rPr>
        <w:t>ПK 1.1. Проектировать базы данных.</w:t>
      </w:r>
    </w:p>
    <w:p w:rsidR="006505B2" w:rsidRPr="006505B2" w:rsidRDefault="006505B2" w:rsidP="006505B2">
      <w:pPr>
        <w:pStyle w:val="a6"/>
        <w:ind w:firstLine="709"/>
        <w:jc w:val="both"/>
        <w:rPr>
          <w:rFonts w:ascii="Times New Roman" w:eastAsia="Times New Roman" w:hAnsi="Times New Roman"/>
          <w:sz w:val="24"/>
          <w:szCs w:val="28"/>
          <w:lang w:eastAsia="ru-RU"/>
        </w:rPr>
      </w:pPr>
      <w:r w:rsidRPr="006505B2">
        <w:rPr>
          <w:rFonts w:ascii="Times New Roman" w:eastAsia="Times New Roman" w:hAnsi="Times New Roman"/>
          <w:sz w:val="24"/>
          <w:szCs w:val="28"/>
          <w:lang w:eastAsia="ru-RU"/>
        </w:rPr>
        <w:t>ПK 2.1. Проектировать модули программного обеспечения.</w:t>
      </w:r>
    </w:p>
    <w:p w:rsidR="00D438CA" w:rsidRPr="006D326E" w:rsidRDefault="006505B2" w:rsidP="006505B2">
      <w:pPr>
        <w:pStyle w:val="a6"/>
        <w:spacing w:after="0" w:line="240" w:lineRule="auto"/>
        <w:ind w:left="0" w:firstLine="709"/>
        <w:jc w:val="both"/>
        <w:rPr>
          <w:rFonts w:ascii="Times New Roman" w:hAnsi="Times New Roman"/>
          <w:iCs/>
          <w:sz w:val="28"/>
          <w:szCs w:val="28"/>
        </w:rPr>
      </w:pPr>
      <w:r w:rsidRPr="006505B2">
        <w:rPr>
          <w:rFonts w:ascii="Times New Roman" w:eastAsia="Times New Roman" w:hAnsi="Times New Roman"/>
          <w:sz w:val="24"/>
          <w:szCs w:val="28"/>
          <w:lang w:eastAsia="ru-RU"/>
        </w:rPr>
        <w:t>ПK 2.5. Осуществлять документирование программных модулей программного обеспечения.</w:t>
      </w:r>
    </w:p>
    <w:p w:rsidR="00113F0F" w:rsidRDefault="00113F0F" w:rsidP="00113F0F">
      <w:pPr>
        <w:ind w:firstLine="709"/>
        <w:jc w:val="both"/>
        <w:rPr>
          <w:b/>
          <w:sz w:val="28"/>
          <w:szCs w:val="28"/>
        </w:rPr>
      </w:pPr>
    </w:p>
    <w:p w:rsidR="006505B2" w:rsidRDefault="006505B2" w:rsidP="00113F0F">
      <w:pPr>
        <w:ind w:firstLine="709"/>
        <w:jc w:val="both"/>
        <w:rPr>
          <w:b/>
          <w:sz w:val="28"/>
          <w:szCs w:val="28"/>
        </w:rPr>
      </w:pPr>
    </w:p>
    <w:p w:rsidR="006505B2" w:rsidRDefault="006505B2" w:rsidP="00113F0F">
      <w:pPr>
        <w:ind w:firstLine="709"/>
        <w:jc w:val="both"/>
        <w:rPr>
          <w:b/>
          <w:sz w:val="28"/>
          <w:szCs w:val="28"/>
        </w:rPr>
      </w:pPr>
    </w:p>
    <w:p w:rsidR="00113F0F" w:rsidRDefault="00113F0F" w:rsidP="00113F0F">
      <w:pPr>
        <w:ind w:firstLine="709"/>
        <w:jc w:val="both"/>
        <w:rPr>
          <w:b/>
          <w:sz w:val="28"/>
          <w:szCs w:val="28"/>
        </w:rPr>
      </w:pPr>
      <w:r>
        <w:rPr>
          <w:b/>
          <w:sz w:val="28"/>
          <w:szCs w:val="28"/>
        </w:rPr>
        <w:lastRenderedPageBreak/>
        <w:t>Текст задания для письменной проверочной работы</w:t>
      </w:r>
    </w:p>
    <w:p w:rsidR="00113F0F" w:rsidRPr="00F25642" w:rsidRDefault="00113F0F" w:rsidP="00113F0F">
      <w:pPr>
        <w:ind w:firstLine="709"/>
        <w:jc w:val="both"/>
        <w:rPr>
          <w:b/>
          <w:sz w:val="28"/>
          <w:szCs w:val="28"/>
        </w:rPr>
      </w:pPr>
    </w:p>
    <w:p w:rsidR="00113F0F" w:rsidRDefault="00AF2D52" w:rsidP="00113F0F">
      <w:pPr>
        <w:ind w:firstLine="709"/>
        <w:jc w:val="both"/>
        <w:rPr>
          <w:sz w:val="28"/>
          <w:szCs w:val="28"/>
        </w:rPr>
      </w:pPr>
      <w:r w:rsidRPr="00AF2D52">
        <w:rPr>
          <w:b/>
          <w:sz w:val="28"/>
          <w:szCs w:val="28"/>
        </w:rPr>
        <w:t>ППР1</w:t>
      </w:r>
      <w:r>
        <w:rPr>
          <w:sz w:val="28"/>
          <w:szCs w:val="28"/>
        </w:rPr>
        <w:t xml:space="preserve"> – </w:t>
      </w:r>
      <w:r w:rsidR="00113F0F">
        <w:rPr>
          <w:sz w:val="28"/>
          <w:szCs w:val="28"/>
        </w:rPr>
        <w:t>Ответьте на вопросы.</w:t>
      </w:r>
    </w:p>
    <w:p w:rsidR="00F25A98" w:rsidRDefault="00F25A98" w:rsidP="00F25A98">
      <w:pPr>
        <w:tabs>
          <w:tab w:val="left" w:pos="993"/>
        </w:tabs>
        <w:ind w:firstLine="709"/>
        <w:jc w:val="both"/>
        <w:rPr>
          <w:b/>
          <w:bCs/>
          <w:sz w:val="28"/>
          <w:szCs w:val="28"/>
        </w:rPr>
      </w:pPr>
      <w:r>
        <w:rPr>
          <w:b/>
          <w:bCs/>
          <w:sz w:val="28"/>
          <w:szCs w:val="28"/>
        </w:rPr>
        <w:t>Вариант 1</w:t>
      </w:r>
    </w:p>
    <w:p w:rsidR="00F25A98" w:rsidRPr="00312ACD" w:rsidRDefault="00F25A98" w:rsidP="006E6785">
      <w:pPr>
        <w:numPr>
          <w:ilvl w:val="0"/>
          <w:numId w:val="84"/>
        </w:numPr>
        <w:tabs>
          <w:tab w:val="num" w:pos="426"/>
          <w:tab w:val="left" w:pos="993"/>
        </w:tabs>
        <w:ind w:left="0" w:firstLine="709"/>
        <w:jc w:val="both"/>
        <w:rPr>
          <w:sz w:val="28"/>
          <w:szCs w:val="28"/>
        </w:rPr>
      </w:pPr>
      <w:r>
        <w:rPr>
          <w:sz w:val="28"/>
          <w:szCs w:val="28"/>
          <w:lang w:val="en-US"/>
        </w:rPr>
        <w:t>ls</w:t>
      </w:r>
    </w:p>
    <w:p w:rsidR="00F25A98" w:rsidRPr="00312ACD" w:rsidRDefault="00F25A98" w:rsidP="006E6785">
      <w:pPr>
        <w:numPr>
          <w:ilvl w:val="0"/>
          <w:numId w:val="84"/>
        </w:numPr>
        <w:tabs>
          <w:tab w:val="num" w:pos="426"/>
          <w:tab w:val="left" w:pos="993"/>
        </w:tabs>
        <w:ind w:left="0" w:firstLine="709"/>
        <w:jc w:val="both"/>
        <w:rPr>
          <w:sz w:val="28"/>
          <w:szCs w:val="28"/>
        </w:rPr>
      </w:pPr>
      <w:r>
        <w:rPr>
          <w:sz w:val="28"/>
          <w:szCs w:val="28"/>
          <w:lang w:val="en-US"/>
        </w:rPr>
        <w:t>mkdir</w:t>
      </w:r>
    </w:p>
    <w:p w:rsidR="00F25A98" w:rsidRDefault="00F25A98" w:rsidP="006E6785">
      <w:pPr>
        <w:numPr>
          <w:ilvl w:val="0"/>
          <w:numId w:val="84"/>
        </w:numPr>
        <w:tabs>
          <w:tab w:val="num" w:pos="426"/>
          <w:tab w:val="left" w:pos="993"/>
        </w:tabs>
        <w:ind w:left="0" w:firstLine="709"/>
        <w:jc w:val="both"/>
        <w:rPr>
          <w:sz w:val="28"/>
          <w:szCs w:val="28"/>
        </w:rPr>
      </w:pPr>
      <w:r>
        <w:rPr>
          <w:sz w:val="28"/>
          <w:szCs w:val="28"/>
          <w:lang w:val="en-US"/>
        </w:rPr>
        <w:t>cp</w:t>
      </w:r>
    </w:p>
    <w:p w:rsidR="00F25A98" w:rsidRPr="00312ACD" w:rsidRDefault="00F25A98" w:rsidP="006E6785">
      <w:pPr>
        <w:numPr>
          <w:ilvl w:val="0"/>
          <w:numId w:val="84"/>
        </w:numPr>
        <w:tabs>
          <w:tab w:val="num" w:pos="426"/>
          <w:tab w:val="left" w:pos="993"/>
        </w:tabs>
        <w:ind w:left="0" w:firstLine="709"/>
        <w:jc w:val="both"/>
        <w:rPr>
          <w:sz w:val="28"/>
          <w:szCs w:val="28"/>
        </w:rPr>
      </w:pPr>
      <w:r>
        <w:rPr>
          <w:sz w:val="28"/>
          <w:szCs w:val="28"/>
          <w:lang w:val="en-US"/>
        </w:rPr>
        <w:t>mvststop</w:t>
      </w:r>
      <w:r w:rsidRPr="00365A96">
        <w:rPr>
          <w:sz w:val="28"/>
          <w:szCs w:val="28"/>
        </w:rPr>
        <w:t>(</w:t>
      </w:r>
      <w:r>
        <w:rPr>
          <w:sz w:val="28"/>
          <w:szCs w:val="28"/>
        </w:rPr>
        <w:t xml:space="preserve">системный файл </w:t>
      </w:r>
      <w:r>
        <w:rPr>
          <w:sz w:val="28"/>
          <w:szCs w:val="28"/>
          <w:lang w:val="en-US"/>
        </w:rPr>
        <w:t>stop</w:t>
      </w:r>
      <w:r>
        <w:rPr>
          <w:sz w:val="28"/>
          <w:szCs w:val="28"/>
        </w:rPr>
        <w:t>не существует</w:t>
      </w:r>
      <w:r w:rsidRPr="00365A96">
        <w:rPr>
          <w:sz w:val="28"/>
          <w:szCs w:val="28"/>
        </w:rPr>
        <w:t>)</w:t>
      </w:r>
    </w:p>
    <w:p w:rsidR="00F25A98" w:rsidRPr="00312ACD" w:rsidRDefault="00F25A98" w:rsidP="006E6785">
      <w:pPr>
        <w:numPr>
          <w:ilvl w:val="0"/>
          <w:numId w:val="84"/>
        </w:numPr>
        <w:tabs>
          <w:tab w:val="num" w:pos="426"/>
          <w:tab w:val="left" w:pos="993"/>
        </w:tabs>
        <w:ind w:left="0" w:firstLine="709"/>
        <w:jc w:val="both"/>
        <w:rPr>
          <w:sz w:val="28"/>
          <w:szCs w:val="28"/>
        </w:rPr>
      </w:pPr>
      <w:r>
        <w:rPr>
          <w:sz w:val="28"/>
          <w:szCs w:val="28"/>
          <w:lang w:val="en-US"/>
        </w:rPr>
        <w:t>rm -r</w:t>
      </w:r>
    </w:p>
    <w:p w:rsidR="00F25A98" w:rsidRDefault="00F25A98" w:rsidP="00F25A98">
      <w:pPr>
        <w:tabs>
          <w:tab w:val="left" w:pos="993"/>
        </w:tabs>
        <w:ind w:firstLine="709"/>
        <w:jc w:val="both"/>
        <w:rPr>
          <w:b/>
          <w:sz w:val="28"/>
          <w:szCs w:val="28"/>
        </w:rPr>
      </w:pPr>
      <w:r w:rsidRPr="00312ACD">
        <w:rPr>
          <w:b/>
          <w:sz w:val="28"/>
          <w:szCs w:val="28"/>
        </w:rPr>
        <w:t>Вариант 2</w:t>
      </w:r>
    </w:p>
    <w:p w:rsidR="00F25A98" w:rsidRPr="00312ACD" w:rsidRDefault="00F25A98" w:rsidP="006E6785">
      <w:pPr>
        <w:numPr>
          <w:ilvl w:val="0"/>
          <w:numId w:val="85"/>
        </w:numPr>
        <w:tabs>
          <w:tab w:val="num" w:pos="426"/>
          <w:tab w:val="left" w:pos="993"/>
        </w:tabs>
        <w:ind w:left="0" w:firstLine="709"/>
        <w:jc w:val="both"/>
        <w:rPr>
          <w:sz w:val="28"/>
          <w:szCs w:val="28"/>
        </w:rPr>
      </w:pPr>
      <w:r>
        <w:rPr>
          <w:sz w:val="28"/>
          <w:szCs w:val="28"/>
          <w:lang w:val="en-US"/>
        </w:rPr>
        <w:t>rm</w:t>
      </w:r>
    </w:p>
    <w:p w:rsidR="00F25A98" w:rsidRPr="00312ACD" w:rsidRDefault="00F25A98" w:rsidP="006E6785">
      <w:pPr>
        <w:numPr>
          <w:ilvl w:val="0"/>
          <w:numId w:val="85"/>
        </w:numPr>
        <w:tabs>
          <w:tab w:val="num" w:pos="426"/>
          <w:tab w:val="left" w:pos="993"/>
        </w:tabs>
        <w:ind w:left="0" w:firstLine="709"/>
        <w:jc w:val="both"/>
        <w:rPr>
          <w:sz w:val="28"/>
          <w:szCs w:val="28"/>
        </w:rPr>
      </w:pPr>
      <w:r>
        <w:rPr>
          <w:sz w:val="28"/>
          <w:szCs w:val="28"/>
          <w:lang w:val="en-US"/>
        </w:rPr>
        <w:t>tree</w:t>
      </w:r>
    </w:p>
    <w:p w:rsidR="00F25A98" w:rsidRPr="00312ACD" w:rsidRDefault="00F25A98" w:rsidP="006E6785">
      <w:pPr>
        <w:numPr>
          <w:ilvl w:val="0"/>
          <w:numId w:val="85"/>
        </w:numPr>
        <w:tabs>
          <w:tab w:val="left" w:pos="426"/>
          <w:tab w:val="left" w:pos="993"/>
        </w:tabs>
        <w:ind w:left="0" w:firstLine="709"/>
        <w:jc w:val="both"/>
        <w:rPr>
          <w:sz w:val="28"/>
          <w:szCs w:val="28"/>
        </w:rPr>
      </w:pPr>
      <w:r>
        <w:rPr>
          <w:sz w:val="28"/>
          <w:szCs w:val="28"/>
          <w:lang w:val="en-US"/>
        </w:rPr>
        <w:t>mv</w:t>
      </w:r>
    </w:p>
    <w:p w:rsidR="00F25A98" w:rsidRDefault="00F25A98" w:rsidP="006E6785">
      <w:pPr>
        <w:numPr>
          <w:ilvl w:val="0"/>
          <w:numId w:val="85"/>
        </w:numPr>
        <w:tabs>
          <w:tab w:val="num" w:pos="426"/>
          <w:tab w:val="left" w:pos="993"/>
        </w:tabs>
        <w:ind w:left="0" w:firstLine="709"/>
        <w:jc w:val="both"/>
        <w:rPr>
          <w:sz w:val="28"/>
          <w:szCs w:val="28"/>
        </w:rPr>
      </w:pPr>
      <w:r>
        <w:rPr>
          <w:sz w:val="28"/>
          <w:szCs w:val="28"/>
          <w:lang w:val="en-US"/>
        </w:rPr>
        <w:t>cp   mt   ..</w:t>
      </w:r>
    </w:p>
    <w:p w:rsidR="00F25A98" w:rsidRPr="00312ACD" w:rsidRDefault="00F25A98" w:rsidP="006E6785">
      <w:pPr>
        <w:numPr>
          <w:ilvl w:val="0"/>
          <w:numId w:val="85"/>
        </w:numPr>
        <w:tabs>
          <w:tab w:val="num" w:pos="426"/>
          <w:tab w:val="left" w:pos="993"/>
        </w:tabs>
        <w:ind w:left="0" w:firstLine="709"/>
        <w:jc w:val="both"/>
        <w:rPr>
          <w:sz w:val="28"/>
          <w:szCs w:val="28"/>
        </w:rPr>
      </w:pPr>
      <w:r>
        <w:rPr>
          <w:sz w:val="28"/>
          <w:szCs w:val="28"/>
          <w:lang w:val="en-US"/>
        </w:rPr>
        <w:t xml:space="preserve">cat &gt; st </w:t>
      </w:r>
    </w:p>
    <w:p w:rsidR="00F25A98" w:rsidRPr="00EF4BE4" w:rsidRDefault="00F25A98" w:rsidP="00F25A98">
      <w:pPr>
        <w:tabs>
          <w:tab w:val="left" w:pos="993"/>
        </w:tabs>
        <w:ind w:firstLine="709"/>
        <w:jc w:val="both"/>
        <w:rPr>
          <w:b/>
          <w:sz w:val="28"/>
          <w:szCs w:val="28"/>
          <w:lang w:val="en-US"/>
        </w:rPr>
      </w:pPr>
      <w:r w:rsidRPr="00312ACD">
        <w:rPr>
          <w:b/>
          <w:sz w:val="28"/>
          <w:szCs w:val="28"/>
        </w:rPr>
        <w:t xml:space="preserve">Вариант </w:t>
      </w:r>
      <w:r>
        <w:rPr>
          <w:b/>
          <w:sz w:val="28"/>
          <w:szCs w:val="28"/>
          <w:lang w:val="en-US"/>
        </w:rPr>
        <w:t>3</w:t>
      </w:r>
    </w:p>
    <w:p w:rsidR="00F25A98" w:rsidRPr="00312ACD" w:rsidRDefault="00F25A98" w:rsidP="006E6785">
      <w:pPr>
        <w:numPr>
          <w:ilvl w:val="0"/>
          <w:numId w:val="86"/>
        </w:numPr>
        <w:tabs>
          <w:tab w:val="left" w:pos="426"/>
          <w:tab w:val="left" w:pos="993"/>
        </w:tabs>
        <w:ind w:left="0" w:firstLine="709"/>
        <w:jc w:val="both"/>
        <w:rPr>
          <w:sz w:val="28"/>
          <w:szCs w:val="28"/>
        </w:rPr>
      </w:pPr>
      <w:r>
        <w:rPr>
          <w:sz w:val="28"/>
          <w:szCs w:val="28"/>
          <w:lang w:val="en-US"/>
        </w:rPr>
        <w:t>ls   student</w:t>
      </w:r>
    </w:p>
    <w:p w:rsidR="00F25A98" w:rsidRPr="006851ED" w:rsidRDefault="00F25A98" w:rsidP="006E6785">
      <w:pPr>
        <w:numPr>
          <w:ilvl w:val="0"/>
          <w:numId w:val="86"/>
        </w:numPr>
        <w:tabs>
          <w:tab w:val="left" w:pos="426"/>
          <w:tab w:val="left" w:pos="993"/>
        </w:tabs>
        <w:ind w:left="0" w:firstLine="709"/>
        <w:jc w:val="both"/>
        <w:rPr>
          <w:sz w:val="28"/>
          <w:szCs w:val="28"/>
        </w:rPr>
      </w:pPr>
      <w:r>
        <w:rPr>
          <w:sz w:val="28"/>
          <w:szCs w:val="28"/>
          <w:lang w:val="en-US"/>
        </w:rPr>
        <w:t>cat</w:t>
      </w:r>
    </w:p>
    <w:p w:rsidR="00F25A98" w:rsidRPr="00312ACD" w:rsidRDefault="00F25A98" w:rsidP="006E6785">
      <w:pPr>
        <w:numPr>
          <w:ilvl w:val="0"/>
          <w:numId w:val="86"/>
        </w:numPr>
        <w:tabs>
          <w:tab w:val="left" w:pos="426"/>
          <w:tab w:val="left" w:pos="993"/>
        </w:tabs>
        <w:ind w:left="0" w:firstLine="709"/>
        <w:jc w:val="both"/>
        <w:rPr>
          <w:sz w:val="28"/>
          <w:szCs w:val="28"/>
        </w:rPr>
      </w:pPr>
      <w:r>
        <w:rPr>
          <w:sz w:val="28"/>
          <w:szCs w:val="28"/>
          <w:lang w:val="en-US"/>
        </w:rPr>
        <w:t>cp -r</w:t>
      </w:r>
    </w:p>
    <w:p w:rsidR="00F25A98" w:rsidRPr="00312ACD" w:rsidRDefault="00F25A98" w:rsidP="006E6785">
      <w:pPr>
        <w:numPr>
          <w:ilvl w:val="0"/>
          <w:numId w:val="86"/>
        </w:numPr>
        <w:tabs>
          <w:tab w:val="left" w:pos="426"/>
          <w:tab w:val="left" w:pos="993"/>
        </w:tabs>
        <w:ind w:left="0" w:firstLine="709"/>
        <w:jc w:val="both"/>
        <w:rPr>
          <w:sz w:val="28"/>
          <w:szCs w:val="28"/>
        </w:rPr>
      </w:pPr>
      <w:r>
        <w:rPr>
          <w:sz w:val="28"/>
          <w:szCs w:val="28"/>
          <w:lang w:val="en-US"/>
        </w:rPr>
        <w:t>A&gt; cp   B</w:t>
      </w:r>
      <w:r>
        <w:rPr>
          <w:sz w:val="28"/>
          <w:szCs w:val="28"/>
        </w:rPr>
        <w:t>/</w:t>
      </w:r>
      <w:r>
        <w:rPr>
          <w:sz w:val="28"/>
          <w:szCs w:val="28"/>
          <w:lang w:val="en-US"/>
        </w:rPr>
        <w:t>mt   .</w:t>
      </w:r>
    </w:p>
    <w:p w:rsidR="00F25A98" w:rsidRPr="00F25A98" w:rsidRDefault="00F25A98" w:rsidP="006E6785">
      <w:pPr>
        <w:numPr>
          <w:ilvl w:val="0"/>
          <w:numId w:val="86"/>
        </w:numPr>
        <w:tabs>
          <w:tab w:val="left" w:pos="426"/>
          <w:tab w:val="left" w:pos="993"/>
        </w:tabs>
        <w:ind w:left="0" w:firstLine="709"/>
        <w:jc w:val="both"/>
        <w:rPr>
          <w:sz w:val="28"/>
          <w:szCs w:val="28"/>
        </w:rPr>
      </w:pPr>
      <w:r w:rsidRPr="00F25A98">
        <w:rPr>
          <w:sz w:val="28"/>
          <w:szCs w:val="28"/>
        </w:rPr>
        <w:t>cp   student   pioner (системный файл pioner не существует )</w:t>
      </w:r>
    </w:p>
    <w:p w:rsidR="00F25A98" w:rsidRPr="00EF4BE4" w:rsidRDefault="00F25A98" w:rsidP="00F25A98">
      <w:pPr>
        <w:tabs>
          <w:tab w:val="left" w:pos="993"/>
        </w:tabs>
        <w:ind w:firstLine="709"/>
        <w:jc w:val="both"/>
        <w:rPr>
          <w:b/>
          <w:sz w:val="28"/>
          <w:szCs w:val="28"/>
          <w:lang w:val="en-US"/>
        </w:rPr>
      </w:pPr>
      <w:r w:rsidRPr="00312ACD">
        <w:rPr>
          <w:b/>
          <w:sz w:val="28"/>
          <w:szCs w:val="28"/>
        </w:rPr>
        <w:t xml:space="preserve">Вариант </w:t>
      </w:r>
      <w:r>
        <w:rPr>
          <w:b/>
          <w:sz w:val="28"/>
          <w:szCs w:val="28"/>
          <w:lang w:val="en-US"/>
        </w:rPr>
        <w:t>4</w:t>
      </w:r>
    </w:p>
    <w:p w:rsidR="00F25A98" w:rsidRPr="00312ACD" w:rsidRDefault="00F25A98" w:rsidP="006E6785">
      <w:pPr>
        <w:numPr>
          <w:ilvl w:val="0"/>
          <w:numId w:val="83"/>
        </w:numPr>
        <w:tabs>
          <w:tab w:val="left" w:pos="426"/>
          <w:tab w:val="left" w:pos="993"/>
        </w:tabs>
        <w:ind w:left="0" w:firstLine="709"/>
        <w:jc w:val="both"/>
        <w:rPr>
          <w:sz w:val="28"/>
          <w:szCs w:val="28"/>
        </w:rPr>
      </w:pPr>
      <w:r>
        <w:rPr>
          <w:sz w:val="28"/>
          <w:szCs w:val="28"/>
          <w:lang w:val="en-US"/>
        </w:rPr>
        <w:t xml:space="preserve">ls -l </w:t>
      </w:r>
    </w:p>
    <w:p w:rsidR="00F25A98" w:rsidRPr="006851ED" w:rsidRDefault="00F25A98" w:rsidP="006E6785">
      <w:pPr>
        <w:numPr>
          <w:ilvl w:val="0"/>
          <w:numId w:val="83"/>
        </w:numPr>
        <w:tabs>
          <w:tab w:val="left" w:pos="426"/>
          <w:tab w:val="left" w:pos="993"/>
        </w:tabs>
        <w:ind w:left="0" w:firstLine="709"/>
        <w:jc w:val="both"/>
        <w:rPr>
          <w:sz w:val="28"/>
          <w:szCs w:val="28"/>
        </w:rPr>
      </w:pPr>
      <w:r>
        <w:rPr>
          <w:sz w:val="28"/>
          <w:szCs w:val="28"/>
          <w:lang w:val="en-US"/>
        </w:rPr>
        <w:t>cd   ..</w:t>
      </w:r>
    </w:p>
    <w:p w:rsidR="00F25A98" w:rsidRPr="00312ACD" w:rsidRDefault="00F25A98" w:rsidP="006E6785">
      <w:pPr>
        <w:numPr>
          <w:ilvl w:val="0"/>
          <w:numId w:val="83"/>
        </w:numPr>
        <w:tabs>
          <w:tab w:val="left" w:pos="426"/>
          <w:tab w:val="left" w:pos="993"/>
        </w:tabs>
        <w:ind w:left="0" w:firstLine="709"/>
        <w:jc w:val="both"/>
        <w:rPr>
          <w:sz w:val="28"/>
          <w:szCs w:val="28"/>
        </w:rPr>
      </w:pPr>
      <w:r>
        <w:rPr>
          <w:sz w:val="28"/>
          <w:szCs w:val="28"/>
          <w:lang w:val="en-US"/>
        </w:rPr>
        <w:t>rm</w:t>
      </w:r>
    </w:p>
    <w:p w:rsidR="00F25A98" w:rsidRPr="00312ACD" w:rsidRDefault="00F25A98" w:rsidP="006E6785">
      <w:pPr>
        <w:numPr>
          <w:ilvl w:val="0"/>
          <w:numId w:val="83"/>
        </w:numPr>
        <w:tabs>
          <w:tab w:val="left" w:pos="426"/>
          <w:tab w:val="left" w:pos="993"/>
        </w:tabs>
        <w:ind w:left="0" w:firstLine="709"/>
        <w:jc w:val="both"/>
        <w:rPr>
          <w:sz w:val="28"/>
          <w:szCs w:val="28"/>
        </w:rPr>
      </w:pPr>
      <w:r>
        <w:rPr>
          <w:sz w:val="28"/>
          <w:szCs w:val="28"/>
          <w:lang w:val="en-US"/>
        </w:rPr>
        <w:t xml:space="preserve">D&gt; mv   </w:t>
      </w:r>
      <w:r>
        <w:rPr>
          <w:sz w:val="28"/>
          <w:szCs w:val="28"/>
        </w:rPr>
        <w:t>А/</w:t>
      </w:r>
      <w:r>
        <w:rPr>
          <w:sz w:val="28"/>
          <w:szCs w:val="28"/>
          <w:lang w:val="en-US"/>
        </w:rPr>
        <w:t>SOS   .</w:t>
      </w:r>
    </w:p>
    <w:p w:rsidR="00F25A98" w:rsidRPr="006562A8" w:rsidRDefault="00F25A98" w:rsidP="006E6785">
      <w:pPr>
        <w:numPr>
          <w:ilvl w:val="0"/>
          <w:numId w:val="83"/>
        </w:numPr>
        <w:tabs>
          <w:tab w:val="left" w:pos="426"/>
          <w:tab w:val="left" w:pos="993"/>
        </w:tabs>
        <w:ind w:left="0" w:firstLine="709"/>
        <w:jc w:val="both"/>
        <w:rPr>
          <w:sz w:val="28"/>
          <w:szCs w:val="28"/>
          <w:lang w:val="en-US"/>
        </w:rPr>
      </w:pPr>
      <w:r w:rsidRPr="00F25A98">
        <w:rPr>
          <w:sz w:val="28"/>
          <w:szCs w:val="28"/>
          <w:lang w:val="en-US"/>
        </w:rPr>
        <w:t>G&gt; cp   student   A/pioner</w:t>
      </w:r>
      <w:r w:rsidRPr="006562A8">
        <w:rPr>
          <w:sz w:val="28"/>
          <w:szCs w:val="28"/>
          <w:lang w:val="en-US"/>
        </w:rPr>
        <w:t xml:space="preserve"> (</w:t>
      </w:r>
      <w:r w:rsidRPr="00F25A98">
        <w:rPr>
          <w:sz w:val="28"/>
          <w:szCs w:val="28"/>
        </w:rPr>
        <w:t>системныйфайл</w:t>
      </w:r>
      <w:r w:rsidRPr="006562A8">
        <w:rPr>
          <w:sz w:val="28"/>
          <w:szCs w:val="28"/>
          <w:lang w:val="en-US"/>
        </w:rPr>
        <w:t xml:space="preserve"> pioner </w:t>
      </w:r>
      <w:r w:rsidRPr="00F25A98">
        <w:rPr>
          <w:sz w:val="28"/>
          <w:szCs w:val="28"/>
        </w:rPr>
        <w:t>существует</w:t>
      </w:r>
      <w:r w:rsidRPr="006562A8">
        <w:rPr>
          <w:sz w:val="28"/>
          <w:szCs w:val="28"/>
          <w:lang w:val="en-US"/>
        </w:rPr>
        <w:t xml:space="preserve"> )</w:t>
      </w:r>
    </w:p>
    <w:p w:rsidR="00113F0F" w:rsidRPr="00BD7DD8" w:rsidRDefault="00113F0F" w:rsidP="00113F0F">
      <w:pPr>
        <w:rPr>
          <w:lang w:val="en-US"/>
        </w:rPr>
      </w:pPr>
    </w:p>
    <w:p w:rsidR="006117B4" w:rsidRPr="006117B4" w:rsidRDefault="00AF2D52" w:rsidP="006117B4">
      <w:pPr>
        <w:ind w:firstLine="709"/>
        <w:rPr>
          <w:sz w:val="28"/>
          <w:szCs w:val="28"/>
        </w:rPr>
      </w:pPr>
      <w:r w:rsidRPr="00AF2D52">
        <w:rPr>
          <w:b/>
          <w:sz w:val="28"/>
          <w:szCs w:val="28"/>
        </w:rPr>
        <w:t>ППР</w:t>
      </w:r>
      <w:r>
        <w:rPr>
          <w:b/>
          <w:sz w:val="28"/>
          <w:szCs w:val="28"/>
        </w:rPr>
        <w:t>2</w:t>
      </w:r>
      <w:r>
        <w:rPr>
          <w:sz w:val="28"/>
          <w:szCs w:val="28"/>
        </w:rPr>
        <w:t xml:space="preserve"> – </w:t>
      </w:r>
      <w:r w:rsidR="006117B4" w:rsidRPr="006117B4">
        <w:rPr>
          <w:sz w:val="28"/>
          <w:szCs w:val="28"/>
        </w:rPr>
        <w:t>Ответьте на вопросы</w:t>
      </w:r>
    </w:p>
    <w:p w:rsidR="006562A8" w:rsidRPr="00EA43B3" w:rsidRDefault="006562A8" w:rsidP="006562A8">
      <w:pPr>
        <w:tabs>
          <w:tab w:val="left" w:pos="993"/>
        </w:tabs>
        <w:ind w:firstLine="709"/>
        <w:jc w:val="both"/>
        <w:rPr>
          <w:b/>
          <w:sz w:val="28"/>
          <w:szCs w:val="28"/>
        </w:rPr>
      </w:pPr>
      <w:r w:rsidRPr="00EA43B3">
        <w:rPr>
          <w:b/>
          <w:sz w:val="28"/>
          <w:szCs w:val="28"/>
        </w:rPr>
        <w:t>1 Вариант</w:t>
      </w:r>
    </w:p>
    <w:p w:rsidR="006562A8" w:rsidRDefault="006562A8" w:rsidP="006E6785">
      <w:pPr>
        <w:numPr>
          <w:ilvl w:val="0"/>
          <w:numId w:val="87"/>
        </w:numPr>
        <w:tabs>
          <w:tab w:val="clear" w:pos="1620"/>
          <w:tab w:val="left" w:pos="284"/>
          <w:tab w:val="left" w:pos="993"/>
        </w:tabs>
        <w:ind w:left="0" w:firstLine="709"/>
        <w:jc w:val="both"/>
        <w:rPr>
          <w:sz w:val="28"/>
          <w:szCs w:val="28"/>
        </w:rPr>
      </w:pPr>
      <w:r w:rsidRPr="00EA43B3">
        <w:rPr>
          <w:sz w:val="28"/>
          <w:szCs w:val="28"/>
        </w:rPr>
        <w:t xml:space="preserve">Что такое </w:t>
      </w:r>
      <w:r w:rsidRPr="00EA43B3">
        <w:rPr>
          <w:sz w:val="28"/>
          <w:szCs w:val="28"/>
          <w:lang w:val="en-US"/>
        </w:rPr>
        <w:t>UID</w:t>
      </w:r>
      <w:r w:rsidRPr="00EA43B3">
        <w:rPr>
          <w:sz w:val="28"/>
          <w:szCs w:val="28"/>
        </w:rPr>
        <w:t xml:space="preserve"> и что он из себя представляет?</w:t>
      </w:r>
    </w:p>
    <w:p w:rsidR="006562A8" w:rsidRPr="00EA43B3" w:rsidRDefault="006562A8" w:rsidP="006E6785">
      <w:pPr>
        <w:numPr>
          <w:ilvl w:val="0"/>
          <w:numId w:val="87"/>
        </w:numPr>
        <w:tabs>
          <w:tab w:val="clear" w:pos="1620"/>
          <w:tab w:val="left" w:pos="284"/>
          <w:tab w:val="left" w:pos="993"/>
        </w:tabs>
        <w:ind w:left="0" w:firstLine="709"/>
        <w:jc w:val="both"/>
        <w:rPr>
          <w:sz w:val="28"/>
          <w:szCs w:val="28"/>
        </w:rPr>
      </w:pPr>
      <w:r w:rsidRPr="00EA43B3">
        <w:rPr>
          <w:sz w:val="28"/>
          <w:szCs w:val="28"/>
        </w:rPr>
        <w:t xml:space="preserve">В каком файле хранится полная информация о </w:t>
      </w:r>
      <w:r>
        <w:rPr>
          <w:sz w:val="28"/>
          <w:szCs w:val="28"/>
        </w:rPr>
        <w:t>группах? Что содержит этот файл?</w:t>
      </w:r>
    </w:p>
    <w:p w:rsidR="006562A8" w:rsidRDefault="006562A8" w:rsidP="006E6785">
      <w:pPr>
        <w:numPr>
          <w:ilvl w:val="0"/>
          <w:numId w:val="87"/>
        </w:numPr>
        <w:tabs>
          <w:tab w:val="clear" w:pos="1620"/>
          <w:tab w:val="left" w:pos="284"/>
          <w:tab w:val="left" w:pos="993"/>
        </w:tabs>
        <w:ind w:left="0" w:firstLine="709"/>
        <w:jc w:val="both"/>
        <w:rPr>
          <w:sz w:val="28"/>
          <w:szCs w:val="28"/>
        </w:rPr>
      </w:pPr>
      <w:r w:rsidRPr="00F92E5F">
        <w:rPr>
          <w:sz w:val="28"/>
          <w:szCs w:val="28"/>
        </w:rPr>
        <w:t>Как узнать</w:t>
      </w:r>
      <w:r w:rsidR="00E11728">
        <w:rPr>
          <w:sz w:val="28"/>
          <w:szCs w:val="28"/>
        </w:rPr>
        <w:t xml:space="preserve"> </w:t>
      </w:r>
      <w:r w:rsidRPr="00CA6A09">
        <w:rPr>
          <w:sz w:val="28"/>
          <w:szCs w:val="28"/>
        </w:rPr>
        <w:t>входное имя пользователя и соответствующий емуUID</w:t>
      </w:r>
      <w:r>
        <w:rPr>
          <w:sz w:val="28"/>
          <w:szCs w:val="28"/>
        </w:rPr>
        <w:t>?</w:t>
      </w:r>
    </w:p>
    <w:p w:rsidR="006562A8" w:rsidRDefault="006562A8" w:rsidP="006E6785">
      <w:pPr>
        <w:numPr>
          <w:ilvl w:val="0"/>
          <w:numId w:val="87"/>
        </w:numPr>
        <w:tabs>
          <w:tab w:val="clear" w:pos="1620"/>
          <w:tab w:val="num" w:pos="284"/>
          <w:tab w:val="left" w:pos="993"/>
        </w:tabs>
        <w:ind w:left="0" w:firstLine="709"/>
        <w:jc w:val="both"/>
        <w:rPr>
          <w:sz w:val="28"/>
          <w:szCs w:val="28"/>
        </w:rPr>
      </w:pPr>
      <w:r>
        <w:rPr>
          <w:sz w:val="28"/>
          <w:szCs w:val="28"/>
        </w:rPr>
        <w:t>Что необходимо сделать, чтобы не было доступа к вашему файлу?</w:t>
      </w:r>
    </w:p>
    <w:p w:rsidR="006562A8" w:rsidRDefault="006562A8" w:rsidP="006E6785">
      <w:pPr>
        <w:numPr>
          <w:ilvl w:val="0"/>
          <w:numId w:val="87"/>
        </w:numPr>
        <w:tabs>
          <w:tab w:val="clear" w:pos="1620"/>
          <w:tab w:val="left" w:pos="284"/>
          <w:tab w:val="left" w:pos="993"/>
        </w:tabs>
        <w:ind w:left="0" w:firstLine="709"/>
        <w:jc w:val="both"/>
        <w:rPr>
          <w:sz w:val="28"/>
          <w:szCs w:val="28"/>
        </w:rPr>
      </w:pPr>
      <w:r>
        <w:rPr>
          <w:sz w:val="28"/>
          <w:szCs w:val="28"/>
        </w:rPr>
        <w:t xml:space="preserve">Что помечается </w:t>
      </w:r>
      <w:r>
        <w:rPr>
          <w:sz w:val="28"/>
          <w:szCs w:val="28"/>
          <w:lang w:val="en-US"/>
        </w:rPr>
        <w:t>UID</w:t>
      </w:r>
      <w:r>
        <w:rPr>
          <w:sz w:val="28"/>
          <w:szCs w:val="28"/>
        </w:rPr>
        <w:t>и для чего?</w:t>
      </w:r>
    </w:p>
    <w:p w:rsidR="006562A8" w:rsidRPr="00EA43B3" w:rsidRDefault="006562A8" w:rsidP="006562A8">
      <w:pPr>
        <w:tabs>
          <w:tab w:val="num" w:pos="570"/>
          <w:tab w:val="left" w:pos="993"/>
        </w:tabs>
        <w:ind w:firstLine="709"/>
        <w:jc w:val="both"/>
        <w:rPr>
          <w:b/>
          <w:sz w:val="28"/>
          <w:szCs w:val="28"/>
        </w:rPr>
      </w:pPr>
      <w:r w:rsidRPr="00EA43B3">
        <w:rPr>
          <w:b/>
          <w:sz w:val="28"/>
          <w:szCs w:val="28"/>
        </w:rPr>
        <w:t>2 Вариант</w:t>
      </w:r>
    </w:p>
    <w:p w:rsidR="006562A8" w:rsidRDefault="006562A8" w:rsidP="006E6785">
      <w:pPr>
        <w:numPr>
          <w:ilvl w:val="0"/>
          <w:numId w:val="88"/>
        </w:numPr>
        <w:tabs>
          <w:tab w:val="clear" w:pos="1620"/>
          <w:tab w:val="num" w:pos="284"/>
          <w:tab w:val="left" w:pos="993"/>
        </w:tabs>
        <w:ind w:left="0" w:firstLine="709"/>
        <w:jc w:val="both"/>
        <w:rPr>
          <w:sz w:val="28"/>
          <w:szCs w:val="28"/>
        </w:rPr>
      </w:pPr>
      <w:r w:rsidRPr="00EA43B3">
        <w:rPr>
          <w:sz w:val="28"/>
          <w:szCs w:val="28"/>
        </w:rPr>
        <w:t xml:space="preserve">Что такое </w:t>
      </w:r>
      <w:r w:rsidRPr="00EA43B3">
        <w:rPr>
          <w:sz w:val="28"/>
          <w:szCs w:val="28"/>
          <w:lang w:val="en-US"/>
        </w:rPr>
        <w:t>GID</w:t>
      </w:r>
      <w:r w:rsidRPr="00EA43B3">
        <w:rPr>
          <w:sz w:val="28"/>
          <w:szCs w:val="28"/>
        </w:rPr>
        <w:t xml:space="preserve"> и что он из себя представляет?</w:t>
      </w:r>
    </w:p>
    <w:p w:rsidR="006562A8" w:rsidRDefault="006562A8" w:rsidP="006E6785">
      <w:pPr>
        <w:numPr>
          <w:ilvl w:val="0"/>
          <w:numId w:val="88"/>
        </w:numPr>
        <w:tabs>
          <w:tab w:val="clear" w:pos="1620"/>
          <w:tab w:val="num" w:pos="284"/>
          <w:tab w:val="left" w:pos="993"/>
        </w:tabs>
        <w:ind w:left="0" w:firstLine="709"/>
        <w:jc w:val="both"/>
        <w:rPr>
          <w:sz w:val="28"/>
          <w:szCs w:val="28"/>
        </w:rPr>
      </w:pPr>
      <w:r w:rsidRPr="00EA43B3">
        <w:rPr>
          <w:sz w:val="28"/>
          <w:szCs w:val="28"/>
        </w:rPr>
        <w:t>В каком файле хранится п</w:t>
      </w:r>
      <w:r>
        <w:rPr>
          <w:sz w:val="28"/>
          <w:szCs w:val="28"/>
        </w:rPr>
        <w:t>олная информация о пользователе?</w:t>
      </w:r>
      <w:r w:rsidRPr="00EA43B3">
        <w:rPr>
          <w:sz w:val="28"/>
          <w:szCs w:val="28"/>
        </w:rPr>
        <w:t xml:space="preserve"> Что содержит этот файл?</w:t>
      </w:r>
    </w:p>
    <w:p w:rsidR="006562A8" w:rsidRDefault="006562A8" w:rsidP="006E6785">
      <w:pPr>
        <w:numPr>
          <w:ilvl w:val="0"/>
          <w:numId w:val="88"/>
        </w:numPr>
        <w:tabs>
          <w:tab w:val="clear" w:pos="1620"/>
          <w:tab w:val="num" w:pos="284"/>
          <w:tab w:val="left" w:pos="993"/>
        </w:tabs>
        <w:ind w:left="0" w:firstLine="709"/>
        <w:jc w:val="both"/>
        <w:rPr>
          <w:sz w:val="28"/>
          <w:szCs w:val="28"/>
        </w:rPr>
      </w:pPr>
      <w:r>
        <w:rPr>
          <w:sz w:val="28"/>
          <w:szCs w:val="28"/>
        </w:rPr>
        <w:t>Кто назначает пользователя в группу</w:t>
      </w:r>
    </w:p>
    <w:p w:rsidR="006562A8" w:rsidRDefault="006562A8" w:rsidP="006E6785">
      <w:pPr>
        <w:numPr>
          <w:ilvl w:val="0"/>
          <w:numId w:val="88"/>
        </w:numPr>
        <w:tabs>
          <w:tab w:val="clear" w:pos="1620"/>
          <w:tab w:val="num" w:pos="284"/>
          <w:tab w:val="left" w:pos="993"/>
        </w:tabs>
        <w:ind w:left="0" w:firstLine="709"/>
        <w:jc w:val="both"/>
        <w:rPr>
          <w:sz w:val="28"/>
          <w:szCs w:val="28"/>
        </w:rPr>
      </w:pPr>
      <w:r w:rsidRPr="006271BC">
        <w:rPr>
          <w:sz w:val="28"/>
          <w:szCs w:val="28"/>
        </w:rPr>
        <w:t>Какая команда позволяет увидеть расширенную информацию о файле (с правами доступа)</w:t>
      </w:r>
    </w:p>
    <w:p w:rsidR="006562A8" w:rsidRPr="006271BC" w:rsidRDefault="006562A8" w:rsidP="006E6785">
      <w:pPr>
        <w:numPr>
          <w:ilvl w:val="0"/>
          <w:numId w:val="88"/>
        </w:numPr>
        <w:tabs>
          <w:tab w:val="clear" w:pos="1620"/>
          <w:tab w:val="num" w:pos="284"/>
          <w:tab w:val="left" w:pos="993"/>
        </w:tabs>
        <w:ind w:left="0" w:firstLine="709"/>
        <w:jc w:val="both"/>
        <w:rPr>
          <w:sz w:val="28"/>
          <w:szCs w:val="28"/>
        </w:rPr>
      </w:pPr>
      <w:r w:rsidRPr="006271BC">
        <w:rPr>
          <w:sz w:val="28"/>
          <w:szCs w:val="28"/>
        </w:rPr>
        <w:t xml:space="preserve">Кто присваивает </w:t>
      </w:r>
      <w:r w:rsidRPr="006271BC">
        <w:rPr>
          <w:sz w:val="28"/>
          <w:szCs w:val="28"/>
          <w:lang w:val="en-US"/>
        </w:rPr>
        <w:t>UID</w:t>
      </w:r>
      <w:r w:rsidRPr="006271BC">
        <w:rPr>
          <w:sz w:val="28"/>
          <w:szCs w:val="28"/>
        </w:rPr>
        <w:t>?</w:t>
      </w:r>
    </w:p>
    <w:p w:rsidR="00113F0F" w:rsidRDefault="00113F0F" w:rsidP="00113F0F"/>
    <w:p w:rsidR="006117B4" w:rsidRPr="006117B4" w:rsidRDefault="00AF2D52" w:rsidP="006117B4">
      <w:pPr>
        <w:ind w:firstLine="709"/>
        <w:rPr>
          <w:sz w:val="28"/>
          <w:szCs w:val="28"/>
        </w:rPr>
      </w:pPr>
      <w:r w:rsidRPr="00AF2D52">
        <w:rPr>
          <w:b/>
          <w:sz w:val="28"/>
          <w:szCs w:val="28"/>
        </w:rPr>
        <w:t>ППР</w:t>
      </w:r>
      <w:r>
        <w:rPr>
          <w:b/>
          <w:sz w:val="28"/>
          <w:szCs w:val="28"/>
        </w:rPr>
        <w:t>3</w:t>
      </w:r>
      <w:r>
        <w:rPr>
          <w:sz w:val="28"/>
          <w:szCs w:val="28"/>
        </w:rPr>
        <w:t xml:space="preserve"> – </w:t>
      </w:r>
      <w:r w:rsidR="006117B4" w:rsidRPr="006117B4">
        <w:rPr>
          <w:sz w:val="28"/>
          <w:szCs w:val="28"/>
        </w:rPr>
        <w:t>Расшифровать и написать команды для выполнения задания</w:t>
      </w:r>
    </w:p>
    <w:p w:rsidR="006562A8" w:rsidRPr="006562A8" w:rsidRDefault="006562A8" w:rsidP="006562A8">
      <w:pPr>
        <w:tabs>
          <w:tab w:val="left" w:pos="993"/>
        </w:tabs>
        <w:ind w:firstLine="709"/>
        <w:jc w:val="both"/>
        <w:rPr>
          <w:b/>
          <w:sz w:val="28"/>
          <w:szCs w:val="28"/>
        </w:rPr>
      </w:pPr>
      <w:r w:rsidRPr="006562A8">
        <w:rPr>
          <w:b/>
          <w:sz w:val="28"/>
          <w:szCs w:val="28"/>
          <w:lang w:val="en-US"/>
        </w:rPr>
        <w:lastRenderedPageBreak/>
        <w:t>1 Вариант</w:t>
      </w:r>
    </w:p>
    <w:p w:rsidR="006562A8" w:rsidRPr="006562A8" w:rsidRDefault="006562A8" w:rsidP="006E6785">
      <w:pPr>
        <w:pStyle w:val="a6"/>
        <w:numPr>
          <w:ilvl w:val="0"/>
          <w:numId w:val="90"/>
        </w:numPr>
        <w:tabs>
          <w:tab w:val="left" w:pos="426"/>
          <w:tab w:val="left" w:pos="993"/>
        </w:tabs>
        <w:spacing w:after="0" w:line="240" w:lineRule="auto"/>
        <w:ind w:left="0" w:firstLine="709"/>
        <w:jc w:val="both"/>
        <w:rPr>
          <w:rFonts w:ascii="Times New Roman" w:hAnsi="Times New Roman"/>
          <w:sz w:val="28"/>
          <w:szCs w:val="28"/>
        </w:rPr>
      </w:pPr>
      <w:r w:rsidRPr="006562A8">
        <w:rPr>
          <w:rFonts w:ascii="Times New Roman" w:hAnsi="Times New Roman"/>
          <w:sz w:val="28"/>
          <w:szCs w:val="28"/>
        </w:rPr>
        <w:t xml:space="preserve">Расшифровать результат </w:t>
      </w:r>
      <w:r w:rsidRPr="006562A8">
        <w:rPr>
          <w:rFonts w:ascii="Times New Roman" w:hAnsi="Times New Roman"/>
          <w:sz w:val="28"/>
          <w:szCs w:val="28"/>
          <w:lang w:val="en-US"/>
        </w:rPr>
        <w:t>ls</w:t>
      </w:r>
      <w:r w:rsidRPr="006562A8">
        <w:rPr>
          <w:rFonts w:ascii="Times New Roman" w:hAnsi="Times New Roman"/>
          <w:sz w:val="28"/>
          <w:szCs w:val="28"/>
        </w:rPr>
        <w:t xml:space="preserve"> -</w:t>
      </w:r>
      <w:r w:rsidRPr="006562A8">
        <w:rPr>
          <w:rFonts w:ascii="Times New Roman" w:hAnsi="Times New Roman"/>
          <w:sz w:val="28"/>
          <w:szCs w:val="28"/>
          <w:lang w:val="en-US"/>
        </w:rPr>
        <w:t>l</w:t>
      </w:r>
    </w:p>
    <w:p w:rsidR="006562A8" w:rsidRPr="006562A8" w:rsidRDefault="006562A8" w:rsidP="006562A8">
      <w:pPr>
        <w:tabs>
          <w:tab w:val="left" w:pos="993"/>
        </w:tabs>
        <w:ind w:firstLine="709"/>
        <w:jc w:val="both"/>
        <w:rPr>
          <w:sz w:val="28"/>
          <w:szCs w:val="28"/>
          <w:lang w:val="en-US"/>
        </w:rPr>
      </w:pPr>
      <w:r w:rsidRPr="006562A8">
        <w:rPr>
          <w:sz w:val="28"/>
          <w:szCs w:val="28"/>
          <w:lang w:val="en-US"/>
        </w:rPr>
        <w:t xml:space="preserve"> – rw</w:t>
      </w:r>
      <w:r w:rsidRPr="006562A8">
        <w:rPr>
          <w:sz w:val="28"/>
          <w:szCs w:val="28"/>
        </w:rPr>
        <w:t>х</w:t>
      </w:r>
      <w:r w:rsidRPr="006562A8">
        <w:rPr>
          <w:sz w:val="28"/>
          <w:szCs w:val="28"/>
          <w:lang w:val="en-US"/>
        </w:rPr>
        <w:t xml:space="preserve"> r-x r--   1   poks-21   users   514   Mar15  20:05   pr21</w:t>
      </w:r>
    </w:p>
    <w:p w:rsidR="006562A8" w:rsidRPr="006562A8" w:rsidRDefault="006562A8" w:rsidP="006562A8">
      <w:pPr>
        <w:tabs>
          <w:tab w:val="left" w:pos="993"/>
        </w:tabs>
        <w:ind w:firstLine="709"/>
        <w:jc w:val="both"/>
        <w:rPr>
          <w:sz w:val="28"/>
          <w:szCs w:val="28"/>
        </w:rPr>
      </w:pPr>
      <w:r w:rsidRPr="006562A8">
        <w:rPr>
          <w:sz w:val="28"/>
          <w:szCs w:val="28"/>
        </w:rPr>
        <w:t>Изменение прав доступа – написать команду, реализующую задание:</w:t>
      </w:r>
    </w:p>
    <w:p w:rsidR="006562A8" w:rsidRPr="006562A8" w:rsidRDefault="006562A8" w:rsidP="006562A8">
      <w:pPr>
        <w:tabs>
          <w:tab w:val="left" w:pos="993"/>
        </w:tabs>
        <w:ind w:firstLine="709"/>
        <w:jc w:val="both"/>
        <w:rPr>
          <w:sz w:val="28"/>
          <w:szCs w:val="28"/>
        </w:rPr>
      </w:pPr>
      <w:r w:rsidRPr="006562A8">
        <w:rPr>
          <w:sz w:val="28"/>
          <w:szCs w:val="28"/>
        </w:rPr>
        <w:t>2) Запретить гостям изменять файл</w:t>
      </w:r>
    </w:p>
    <w:p w:rsidR="006562A8" w:rsidRPr="006562A8" w:rsidRDefault="006562A8" w:rsidP="006562A8">
      <w:pPr>
        <w:tabs>
          <w:tab w:val="left" w:pos="993"/>
        </w:tabs>
        <w:ind w:firstLine="709"/>
        <w:jc w:val="both"/>
        <w:rPr>
          <w:sz w:val="28"/>
          <w:szCs w:val="28"/>
        </w:rPr>
      </w:pPr>
      <w:r w:rsidRPr="006562A8">
        <w:rPr>
          <w:sz w:val="28"/>
          <w:szCs w:val="28"/>
          <w:lang w:val="en-US"/>
        </w:rPr>
        <w:t>lrw</w:t>
      </w:r>
      <w:r w:rsidRPr="006562A8">
        <w:rPr>
          <w:sz w:val="28"/>
          <w:szCs w:val="28"/>
        </w:rPr>
        <w:t xml:space="preserve">х </w:t>
      </w:r>
      <w:r w:rsidRPr="006562A8">
        <w:rPr>
          <w:sz w:val="28"/>
          <w:szCs w:val="28"/>
          <w:lang w:val="en-US"/>
        </w:rPr>
        <w:t>rw</w:t>
      </w:r>
      <w:r w:rsidRPr="006562A8">
        <w:rPr>
          <w:sz w:val="28"/>
          <w:szCs w:val="28"/>
        </w:rPr>
        <w:t xml:space="preserve">- </w:t>
      </w:r>
      <w:r w:rsidRPr="006562A8">
        <w:rPr>
          <w:sz w:val="28"/>
          <w:szCs w:val="28"/>
          <w:lang w:val="en-US"/>
        </w:rPr>
        <w:t>rw</w:t>
      </w:r>
      <w:r w:rsidRPr="006562A8">
        <w:rPr>
          <w:sz w:val="28"/>
          <w:szCs w:val="28"/>
        </w:rPr>
        <w:t xml:space="preserve">-  2  </w:t>
      </w:r>
      <w:r w:rsidRPr="006562A8">
        <w:rPr>
          <w:sz w:val="28"/>
          <w:szCs w:val="28"/>
          <w:lang w:val="en-US"/>
        </w:rPr>
        <w:t>usersusers</w:t>
      </w:r>
      <w:r w:rsidRPr="006562A8">
        <w:rPr>
          <w:sz w:val="28"/>
          <w:szCs w:val="28"/>
        </w:rPr>
        <w:t xml:space="preserve">  517  </w:t>
      </w:r>
      <w:r w:rsidRPr="006562A8">
        <w:rPr>
          <w:sz w:val="28"/>
          <w:szCs w:val="28"/>
          <w:lang w:val="en-US"/>
        </w:rPr>
        <w:t>Mar</w:t>
      </w:r>
      <w:r w:rsidRPr="006562A8">
        <w:rPr>
          <w:sz w:val="28"/>
          <w:szCs w:val="28"/>
        </w:rPr>
        <w:t xml:space="preserve">14  18:05  </w:t>
      </w:r>
      <w:r w:rsidRPr="006562A8">
        <w:rPr>
          <w:sz w:val="28"/>
          <w:szCs w:val="28"/>
          <w:lang w:val="en-US"/>
        </w:rPr>
        <w:t>referat</w:t>
      </w:r>
    </w:p>
    <w:p w:rsidR="006562A8" w:rsidRPr="006562A8" w:rsidRDefault="006562A8" w:rsidP="006562A8">
      <w:pPr>
        <w:tabs>
          <w:tab w:val="left" w:pos="993"/>
        </w:tabs>
        <w:ind w:firstLine="709"/>
        <w:jc w:val="both"/>
        <w:rPr>
          <w:sz w:val="28"/>
          <w:szCs w:val="28"/>
        </w:rPr>
      </w:pPr>
      <w:r w:rsidRPr="006562A8">
        <w:rPr>
          <w:sz w:val="28"/>
          <w:szCs w:val="28"/>
        </w:rPr>
        <w:t>3) Всем разрешить вносить изменения в файл</w:t>
      </w:r>
    </w:p>
    <w:p w:rsidR="006562A8" w:rsidRPr="006562A8" w:rsidRDefault="006562A8" w:rsidP="006562A8">
      <w:pPr>
        <w:tabs>
          <w:tab w:val="left" w:pos="993"/>
        </w:tabs>
        <w:ind w:firstLine="709"/>
        <w:jc w:val="both"/>
        <w:rPr>
          <w:sz w:val="28"/>
          <w:szCs w:val="28"/>
          <w:lang w:val="en-US"/>
        </w:rPr>
      </w:pPr>
      <w:r w:rsidRPr="006562A8">
        <w:rPr>
          <w:sz w:val="28"/>
          <w:szCs w:val="28"/>
          <w:lang w:val="en-US"/>
        </w:rPr>
        <w:t>c r-- r-- r--   1   student   student   517   Mar13  19:05   usb5</w:t>
      </w:r>
    </w:p>
    <w:p w:rsidR="006562A8" w:rsidRPr="006562A8" w:rsidRDefault="006562A8" w:rsidP="006562A8">
      <w:pPr>
        <w:tabs>
          <w:tab w:val="left" w:pos="993"/>
        </w:tabs>
        <w:ind w:firstLine="709"/>
        <w:jc w:val="both"/>
        <w:rPr>
          <w:b/>
          <w:sz w:val="28"/>
          <w:szCs w:val="28"/>
          <w:lang w:val="en-US"/>
        </w:rPr>
      </w:pPr>
      <w:r w:rsidRPr="006562A8">
        <w:rPr>
          <w:b/>
          <w:sz w:val="28"/>
          <w:szCs w:val="28"/>
          <w:lang w:val="en-US"/>
        </w:rPr>
        <w:t xml:space="preserve">2 </w:t>
      </w:r>
      <w:r w:rsidRPr="006562A8">
        <w:rPr>
          <w:b/>
          <w:sz w:val="28"/>
          <w:szCs w:val="28"/>
        </w:rPr>
        <w:t>Вариант</w:t>
      </w:r>
    </w:p>
    <w:p w:rsidR="006562A8" w:rsidRPr="006562A8" w:rsidRDefault="006562A8" w:rsidP="006E6785">
      <w:pPr>
        <w:pStyle w:val="a6"/>
        <w:numPr>
          <w:ilvl w:val="0"/>
          <w:numId w:val="89"/>
        </w:numPr>
        <w:tabs>
          <w:tab w:val="left" w:pos="426"/>
          <w:tab w:val="left" w:pos="993"/>
        </w:tabs>
        <w:spacing w:after="0" w:line="240" w:lineRule="auto"/>
        <w:ind w:left="0" w:firstLine="709"/>
        <w:jc w:val="both"/>
        <w:rPr>
          <w:rFonts w:ascii="Times New Roman" w:hAnsi="Times New Roman"/>
          <w:sz w:val="28"/>
          <w:szCs w:val="28"/>
          <w:lang w:val="en-US"/>
        </w:rPr>
      </w:pPr>
      <w:r w:rsidRPr="006562A8">
        <w:rPr>
          <w:rFonts w:ascii="Times New Roman" w:hAnsi="Times New Roman"/>
          <w:sz w:val="28"/>
          <w:szCs w:val="28"/>
        </w:rPr>
        <w:t>Расшифровать</w:t>
      </w:r>
      <w:r w:rsidR="00E11728">
        <w:rPr>
          <w:rFonts w:ascii="Times New Roman" w:hAnsi="Times New Roman"/>
          <w:sz w:val="28"/>
          <w:szCs w:val="28"/>
        </w:rPr>
        <w:t xml:space="preserve"> </w:t>
      </w:r>
      <w:r w:rsidRPr="006562A8">
        <w:rPr>
          <w:rFonts w:ascii="Times New Roman" w:hAnsi="Times New Roman"/>
          <w:sz w:val="28"/>
          <w:szCs w:val="28"/>
        </w:rPr>
        <w:t>результат</w:t>
      </w:r>
      <w:r w:rsidRPr="006562A8">
        <w:rPr>
          <w:rFonts w:ascii="Times New Roman" w:hAnsi="Times New Roman"/>
          <w:sz w:val="28"/>
          <w:szCs w:val="28"/>
          <w:lang w:val="en-US"/>
        </w:rPr>
        <w:t xml:space="preserve"> ls -l</w:t>
      </w:r>
    </w:p>
    <w:p w:rsidR="006562A8" w:rsidRPr="006562A8" w:rsidRDefault="006562A8" w:rsidP="006562A8">
      <w:pPr>
        <w:tabs>
          <w:tab w:val="left" w:pos="426"/>
          <w:tab w:val="left" w:pos="993"/>
        </w:tabs>
        <w:ind w:firstLine="709"/>
        <w:jc w:val="both"/>
        <w:rPr>
          <w:sz w:val="28"/>
          <w:szCs w:val="28"/>
          <w:lang w:val="en-US"/>
        </w:rPr>
      </w:pPr>
      <w:r w:rsidRPr="006562A8">
        <w:rPr>
          <w:sz w:val="28"/>
          <w:szCs w:val="28"/>
          <w:lang w:val="en-US"/>
        </w:rPr>
        <w:t xml:space="preserve">     d rw</w:t>
      </w:r>
      <w:r w:rsidRPr="006562A8">
        <w:rPr>
          <w:sz w:val="28"/>
          <w:szCs w:val="28"/>
        </w:rPr>
        <w:t>х</w:t>
      </w:r>
      <w:r w:rsidRPr="006562A8">
        <w:rPr>
          <w:sz w:val="28"/>
          <w:szCs w:val="28"/>
          <w:lang w:val="en-US"/>
        </w:rPr>
        <w:t xml:space="preserve"> rwx rw-   4   poks-31   users   2217   Apr13  19:05   rki</w:t>
      </w:r>
    </w:p>
    <w:p w:rsidR="006562A8" w:rsidRPr="006562A8" w:rsidRDefault="006562A8" w:rsidP="006562A8">
      <w:pPr>
        <w:tabs>
          <w:tab w:val="left" w:pos="993"/>
        </w:tabs>
        <w:ind w:firstLine="709"/>
        <w:jc w:val="both"/>
        <w:rPr>
          <w:sz w:val="28"/>
          <w:szCs w:val="28"/>
        </w:rPr>
      </w:pPr>
      <w:r w:rsidRPr="006562A8">
        <w:rPr>
          <w:sz w:val="28"/>
          <w:szCs w:val="28"/>
        </w:rPr>
        <w:t>Изменение прав доступа – написать команду, реализующую задание:</w:t>
      </w:r>
    </w:p>
    <w:p w:rsidR="006562A8" w:rsidRPr="006562A8" w:rsidRDefault="006562A8" w:rsidP="006562A8">
      <w:pPr>
        <w:pStyle w:val="aff1"/>
        <w:ind w:firstLine="709"/>
        <w:rPr>
          <w:sz w:val="28"/>
          <w:szCs w:val="28"/>
        </w:rPr>
      </w:pPr>
      <w:r w:rsidRPr="006562A8">
        <w:rPr>
          <w:sz w:val="28"/>
          <w:szCs w:val="28"/>
        </w:rPr>
        <w:t xml:space="preserve">2) Разрешить </w:t>
      </w:r>
      <w:r w:rsidRPr="006562A8">
        <w:rPr>
          <w:sz w:val="28"/>
          <w:szCs w:val="28"/>
          <w:lang w:val="en-US"/>
        </w:rPr>
        <w:t>cdrom</w:t>
      </w:r>
      <w:r w:rsidRPr="006562A8">
        <w:rPr>
          <w:sz w:val="28"/>
          <w:szCs w:val="28"/>
        </w:rPr>
        <w:t xml:space="preserve"> вносить изменения в файл</w:t>
      </w:r>
    </w:p>
    <w:p w:rsidR="006562A8" w:rsidRPr="006562A8" w:rsidRDefault="006562A8" w:rsidP="006562A8">
      <w:pPr>
        <w:pStyle w:val="aff1"/>
        <w:ind w:firstLine="709"/>
        <w:rPr>
          <w:sz w:val="28"/>
          <w:szCs w:val="28"/>
          <w:lang w:val="en-US"/>
        </w:rPr>
      </w:pPr>
      <w:r w:rsidRPr="006562A8">
        <w:rPr>
          <w:sz w:val="28"/>
          <w:szCs w:val="28"/>
          <w:lang w:val="en-US"/>
        </w:rPr>
        <w:t>b rw</w:t>
      </w:r>
      <w:r w:rsidRPr="006562A8">
        <w:rPr>
          <w:sz w:val="28"/>
          <w:szCs w:val="28"/>
        </w:rPr>
        <w:t>х</w:t>
      </w:r>
      <w:r w:rsidRPr="006562A8">
        <w:rPr>
          <w:sz w:val="28"/>
          <w:szCs w:val="28"/>
          <w:lang w:val="en-US"/>
        </w:rPr>
        <w:t xml:space="preserve"> r-- r--  1  dvd  cdrom  18  Mar23  19:05  privod</w:t>
      </w:r>
    </w:p>
    <w:p w:rsidR="006562A8" w:rsidRPr="006562A8" w:rsidRDefault="006562A8" w:rsidP="006562A8">
      <w:pPr>
        <w:tabs>
          <w:tab w:val="left" w:pos="993"/>
        </w:tabs>
        <w:ind w:firstLine="709"/>
        <w:jc w:val="both"/>
        <w:rPr>
          <w:sz w:val="28"/>
          <w:szCs w:val="28"/>
        </w:rPr>
      </w:pPr>
      <w:r w:rsidRPr="006562A8">
        <w:rPr>
          <w:sz w:val="28"/>
          <w:szCs w:val="28"/>
        </w:rPr>
        <w:t>3) Убрать всем, кроме владельца видеть информацию в файле</w:t>
      </w:r>
    </w:p>
    <w:p w:rsidR="006562A8" w:rsidRPr="006562A8" w:rsidRDefault="006562A8" w:rsidP="006562A8">
      <w:pPr>
        <w:tabs>
          <w:tab w:val="left" w:pos="993"/>
        </w:tabs>
        <w:ind w:firstLine="709"/>
        <w:jc w:val="both"/>
        <w:rPr>
          <w:sz w:val="28"/>
          <w:szCs w:val="28"/>
          <w:lang w:val="en-US"/>
        </w:rPr>
      </w:pPr>
      <w:r w:rsidRPr="006562A8">
        <w:rPr>
          <w:sz w:val="28"/>
          <w:szCs w:val="28"/>
          <w:lang w:val="en-US"/>
        </w:rPr>
        <w:t>p rw</w:t>
      </w:r>
      <w:r w:rsidRPr="006562A8">
        <w:rPr>
          <w:sz w:val="28"/>
          <w:szCs w:val="28"/>
        </w:rPr>
        <w:t>х</w:t>
      </w:r>
      <w:r w:rsidRPr="006562A8">
        <w:rPr>
          <w:sz w:val="28"/>
          <w:szCs w:val="28"/>
          <w:lang w:val="en-US"/>
        </w:rPr>
        <w:t xml:space="preserve"> r-- r--  1  root  root  117  Mai13  19:05  sps</w:t>
      </w:r>
    </w:p>
    <w:p w:rsidR="006562A8" w:rsidRPr="006562A8" w:rsidRDefault="006562A8" w:rsidP="006562A8">
      <w:pPr>
        <w:tabs>
          <w:tab w:val="left" w:pos="993"/>
        </w:tabs>
        <w:ind w:firstLine="709"/>
        <w:jc w:val="both"/>
        <w:rPr>
          <w:b/>
          <w:sz w:val="28"/>
          <w:szCs w:val="28"/>
          <w:lang w:val="en-US"/>
        </w:rPr>
      </w:pPr>
      <w:r w:rsidRPr="006562A8">
        <w:rPr>
          <w:b/>
          <w:sz w:val="28"/>
          <w:szCs w:val="28"/>
          <w:lang w:val="en-US"/>
        </w:rPr>
        <w:t xml:space="preserve">3 </w:t>
      </w:r>
      <w:r w:rsidRPr="006562A8">
        <w:rPr>
          <w:b/>
          <w:sz w:val="28"/>
          <w:szCs w:val="28"/>
        </w:rPr>
        <w:t>Вариант</w:t>
      </w:r>
    </w:p>
    <w:p w:rsidR="006562A8" w:rsidRPr="006562A8" w:rsidRDefault="006562A8" w:rsidP="006562A8">
      <w:pPr>
        <w:tabs>
          <w:tab w:val="left" w:pos="993"/>
        </w:tabs>
        <w:ind w:firstLine="709"/>
        <w:jc w:val="both"/>
        <w:rPr>
          <w:sz w:val="28"/>
          <w:szCs w:val="28"/>
          <w:lang w:val="en-US"/>
        </w:rPr>
      </w:pPr>
      <w:r w:rsidRPr="006562A8">
        <w:rPr>
          <w:sz w:val="28"/>
          <w:szCs w:val="28"/>
          <w:lang w:val="en-US"/>
        </w:rPr>
        <w:t xml:space="preserve">1) </w:t>
      </w:r>
      <w:r w:rsidRPr="006562A8">
        <w:rPr>
          <w:sz w:val="28"/>
          <w:szCs w:val="28"/>
        </w:rPr>
        <w:t>Расшифровать</w:t>
      </w:r>
      <w:r w:rsidR="00E11728" w:rsidRPr="00F80912">
        <w:rPr>
          <w:sz w:val="28"/>
          <w:szCs w:val="28"/>
          <w:lang w:val="en-US"/>
        </w:rPr>
        <w:t xml:space="preserve"> </w:t>
      </w:r>
      <w:r w:rsidRPr="006562A8">
        <w:rPr>
          <w:sz w:val="28"/>
          <w:szCs w:val="28"/>
        </w:rPr>
        <w:t>результат</w:t>
      </w:r>
      <w:r w:rsidRPr="006562A8">
        <w:rPr>
          <w:sz w:val="28"/>
          <w:szCs w:val="28"/>
          <w:lang w:val="en-US"/>
        </w:rPr>
        <w:t xml:space="preserve"> ls -l</w:t>
      </w:r>
    </w:p>
    <w:p w:rsidR="006562A8" w:rsidRPr="006562A8" w:rsidRDefault="006562A8" w:rsidP="006562A8">
      <w:pPr>
        <w:tabs>
          <w:tab w:val="left" w:pos="993"/>
        </w:tabs>
        <w:ind w:firstLine="709"/>
        <w:jc w:val="both"/>
        <w:rPr>
          <w:sz w:val="28"/>
          <w:szCs w:val="28"/>
          <w:lang w:val="en-US"/>
        </w:rPr>
      </w:pPr>
      <w:r w:rsidRPr="006562A8">
        <w:rPr>
          <w:sz w:val="28"/>
          <w:szCs w:val="28"/>
          <w:lang w:val="en-US"/>
        </w:rPr>
        <w:t>s rw</w:t>
      </w:r>
      <w:r w:rsidRPr="006562A8">
        <w:rPr>
          <w:sz w:val="28"/>
          <w:szCs w:val="28"/>
        </w:rPr>
        <w:t>х</w:t>
      </w:r>
      <w:r w:rsidRPr="006562A8">
        <w:rPr>
          <w:sz w:val="28"/>
          <w:szCs w:val="28"/>
          <w:lang w:val="en-US"/>
        </w:rPr>
        <w:t xml:space="preserve"> r-- r--   1   admin   admin   517   Okt19  19:05   stt</w:t>
      </w:r>
    </w:p>
    <w:p w:rsidR="006562A8" w:rsidRPr="006562A8" w:rsidRDefault="006562A8" w:rsidP="006562A8">
      <w:pPr>
        <w:tabs>
          <w:tab w:val="left" w:pos="993"/>
        </w:tabs>
        <w:ind w:firstLine="709"/>
        <w:jc w:val="both"/>
        <w:rPr>
          <w:sz w:val="28"/>
          <w:szCs w:val="28"/>
        </w:rPr>
      </w:pPr>
      <w:r w:rsidRPr="006562A8">
        <w:rPr>
          <w:sz w:val="28"/>
          <w:szCs w:val="28"/>
        </w:rPr>
        <w:t>Изменение прав доступа – написать команду, реализующую задание:</w:t>
      </w:r>
    </w:p>
    <w:p w:rsidR="006562A8" w:rsidRPr="006562A8" w:rsidRDefault="006562A8" w:rsidP="006562A8">
      <w:pPr>
        <w:tabs>
          <w:tab w:val="left" w:pos="993"/>
        </w:tabs>
        <w:ind w:firstLine="709"/>
        <w:jc w:val="both"/>
        <w:rPr>
          <w:sz w:val="28"/>
          <w:szCs w:val="28"/>
        </w:rPr>
      </w:pPr>
      <w:r w:rsidRPr="006562A8">
        <w:rPr>
          <w:sz w:val="28"/>
          <w:szCs w:val="28"/>
        </w:rPr>
        <w:t xml:space="preserve">2) </w:t>
      </w:r>
      <w:r w:rsidRPr="006562A8">
        <w:rPr>
          <w:sz w:val="28"/>
          <w:szCs w:val="28"/>
          <w:lang w:val="en-US"/>
        </w:rPr>
        <w:t>admin</w:t>
      </w:r>
      <w:r w:rsidRPr="006562A8">
        <w:rPr>
          <w:sz w:val="28"/>
          <w:szCs w:val="28"/>
        </w:rPr>
        <w:t xml:space="preserve"> разрешить вносить изменения в файл, а гостям запретить просматривать данные в файле</w:t>
      </w:r>
    </w:p>
    <w:p w:rsidR="006562A8" w:rsidRPr="006562A8" w:rsidRDefault="006562A8" w:rsidP="006562A8">
      <w:pPr>
        <w:tabs>
          <w:tab w:val="left" w:pos="993"/>
        </w:tabs>
        <w:ind w:firstLine="709"/>
        <w:jc w:val="both"/>
        <w:rPr>
          <w:sz w:val="28"/>
          <w:szCs w:val="28"/>
          <w:lang w:val="en-US"/>
        </w:rPr>
      </w:pPr>
      <w:r w:rsidRPr="006562A8">
        <w:rPr>
          <w:sz w:val="28"/>
          <w:szCs w:val="28"/>
          <w:lang w:val="en-US"/>
        </w:rPr>
        <w:t>– rw</w:t>
      </w:r>
      <w:r w:rsidRPr="006562A8">
        <w:rPr>
          <w:sz w:val="28"/>
          <w:szCs w:val="28"/>
        </w:rPr>
        <w:t>х</w:t>
      </w:r>
      <w:r w:rsidRPr="006562A8">
        <w:rPr>
          <w:sz w:val="28"/>
          <w:szCs w:val="28"/>
          <w:lang w:val="en-US"/>
        </w:rPr>
        <w:t xml:space="preserve"> r-- r--  1  adminka  admin  7007  Mai13  19:05  student</w:t>
      </w:r>
    </w:p>
    <w:p w:rsidR="006562A8" w:rsidRPr="006562A8" w:rsidRDefault="006562A8" w:rsidP="006562A8">
      <w:pPr>
        <w:tabs>
          <w:tab w:val="left" w:pos="993"/>
        </w:tabs>
        <w:ind w:firstLine="709"/>
        <w:jc w:val="both"/>
        <w:rPr>
          <w:sz w:val="28"/>
          <w:szCs w:val="28"/>
        </w:rPr>
      </w:pPr>
      <w:r w:rsidRPr="006562A8">
        <w:rPr>
          <w:sz w:val="28"/>
          <w:szCs w:val="28"/>
        </w:rPr>
        <w:t xml:space="preserve">3) Всем, кроме владельца запретить любые операции с </w:t>
      </w:r>
      <w:r w:rsidRPr="006562A8">
        <w:rPr>
          <w:sz w:val="28"/>
          <w:szCs w:val="28"/>
          <w:lang w:val="en-US"/>
        </w:rPr>
        <w:t>polsha</w:t>
      </w:r>
    </w:p>
    <w:p w:rsidR="006562A8" w:rsidRPr="006562A8" w:rsidRDefault="006562A8" w:rsidP="006562A8">
      <w:pPr>
        <w:tabs>
          <w:tab w:val="left" w:pos="993"/>
        </w:tabs>
        <w:ind w:firstLine="709"/>
        <w:jc w:val="both"/>
        <w:rPr>
          <w:sz w:val="28"/>
          <w:szCs w:val="28"/>
          <w:lang w:val="en-US"/>
        </w:rPr>
      </w:pPr>
      <w:r w:rsidRPr="006562A8">
        <w:rPr>
          <w:sz w:val="28"/>
          <w:szCs w:val="28"/>
          <w:lang w:val="en-US"/>
        </w:rPr>
        <w:t>l rw</w:t>
      </w:r>
      <w:r w:rsidRPr="006562A8">
        <w:rPr>
          <w:sz w:val="28"/>
          <w:szCs w:val="28"/>
        </w:rPr>
        <w:t>х</w:t>
      </w:r>
      <w:r w:rsidRPr="006562A8">
        <w:rPr>
          <w:sz w:val="28"/>
          <w:szCs w:val="28"/>
          <w:lang w:val="en-US"/>
        </w:rPr>
        <w:t xml:space="preserve"> r-- r--  1  student  users  517  Dec3  19:05  polsha</w:t>
      </w:r>
    </w:p>
    <w:p w:rsidR="00113F0F" w:rsidRPr="006562A8" w:rsidRDefault="00113F0F" w:rsidP="00113F0F">
      <w:pPr>
        <w:rPr>
          <w:lang w:val="en-US"/>
        </w:rPr>
      </w:pPr>
    </w:p>
    <w:p w:rsidR="00EC04E7" w:rsidRDefault="00AF2D52" w:rsidP="006117B4">
      <w:pPr>
        <w:ind w:firstLine="709"/>
        <w:jc w:val="both"/>
        <w:rPr>
          <w:sz w:val="28"/>
          <w:szCs w:val="28"/>
        </w:rPr>
      </w:pPr>
      <w:r w:rsidRPr="00AF2D52">
        <w:rPr>
          <w:b/>
          <w:sz w:val="28"/>
          <w:szCs w:val="28"/>
        </w:rPr>
        <w:t>ППР</w:t>
      </w:r>
      <w:r>
        <w:rPr>
          <w:b/>
          <w:sz w:val="28"/>
          <w:szCs w:val="28"/>
        </w:rPr>
        <w:t>4</w:t>
      </w:r>
      <w:r>
        <w:rPr>
          <w:sz w:val="28"/>
          <w:szCs w:val="28"/>
        </w:rPr>
        <w:t xml:space="preserve"> – </w:t>
      </w:r>
      <w:r w:rsidR="00EC04E7">
        <w:rPr>
          <w:sz w:val="28"/>
          <w:szCs w:val="28"/>
        </w:rPr>
        <w:t>Написать команды для выполнения задания</w:t>
      </w:r>
    </w:p>
    <w:p w:rsidR="006117B4" w:rsidRPr="00D276B8" w:rsidRDefault="00EC04E7" w:rsidP="006117B4">
      <w:pPr>
        <w:ind w:firstLine="709"/>
        <w:jc w:val="both"/>
        <w:rPr>
          <w:sz w:val="28"/>
          <w:szCs w:val="28"/>
        </w:rPr>
      </w:pPr>
      <w:r>
        <w:rPr>
          <w:sz w:val="28"/>
          <w:szCs w:val="28"/>
        </w:rPr>
        <w:t xml:space="preserve">1) </w:t>
      </w:r>
      <w:r w:rsidR="006117B4" w:rsidRPr="00D276B8">
        <w:rPr>
          <w:sz w:val="28"/>
          <w:szCs w:val="28"/>
        </w:rPr>
        <w:t xml:space="preserve">Создать каталог </w:t>
      </w:r>
      <w:r w:rsidR="006117B4" w:rsidRPr="00D276B8">
        <w:rPr>
          <w:b/>
          <w:sz w:val="28"/>
          <w:szCs w:val="28"/>
        </w:rPr>
        <w:t>А</w:t>
      </w:r>
      <w:r w:rsidR="006117B4" w:rsidRPr="00D276B8">
        <w:rPr>
          <w:sz w:val="28"/>
          <w:szCs w:val="28"/>
        </w:rPr>
        <w:t xml:space="preserve">. В каталоге </w:t>
      </w:r>
      <w:r w:rsidR="006117B4" w:rsidRPr="00D276B8">
        <w:rPr>
          <w:b/>
          <w:sz w:val="28"/>
          <w:szCs w:val="28"/>
        </w:rPr>
        <w:t>А</w:t>
      </w:r>
      <w:r w:rsidR="006117B4" w:rsidRPr="00D276B8">
        <w:rPr>
          <w:sz w:val="28"/>
          <w:szCs w:val="28"/>
        </w:rPr>
        <w:t xml:space="preserve"> создать </w:t>
      </w:r>
      <w:r w:rsidR="006117B4" w:rsidRPr="00D276B8">
        <w:rPr>
          <w:b/>
          <w:sz w:val="28"/>
          <w:szCs w:val="28"/>
          <w:lang w:val="en-US"/>
        </w:rPr>
        <w:t>MT</w:t>
      </w:r>
    </w:p>
    <w:p w:rsidR="006117B4" w:rsidRPr="00D276B8" w:rsidRDefault="00EC04E7" w:rsidP="006117B4">
      <w:pPr>
        <w:ind w:firstLine="709"/>
        <w:jc w:val="both"/>
        <w:rPr>
          <w:sz w:val="28"/>
          <w:szCs w:val="28"/>
        </w:rPr>
      </w:pPr>
      <w:r>
        <w:rPr>
          <w:sz w:val="28"/>
          <w:szCs w:val="28"/>
        </w:rPr>
        <w:t xml:space="preserve">2) </w:t>
      </w:r>
      <w:r w:rsidR="006117B4" w:rsidRPr="00D276B8">
        <w:rPr>
          <w:sz w:val="28"/>
          <w:szCs w:val="28"/>
        </w:rPr>
        <w:t xml:space="preserve">Создать каталог </w:t>
      </w:r>
      <w:r w:rsidR="006117B4" w:rsidRPr="00D276B8">
        <w:rPr>
          <w:b/>
          <w:sz w:val="28"/>
          <w:szCs w:val="28"/>
        </w:rPr>
        <w:t>В</w:t>
      </w:r>
      <w:r w:rsidR="006117B4" w:rsidRPr="00D276B8">
        <w:rPr>
          <w:sz w:val="28"/>
          <w:szCs w:val="28"/>
        </w:rPr>
        <w:t xml:space="preserve">. В каталоге </w:t>
      </w:r>
      <w:r w:rsidR="006117B4" w:rsidRPr="00D276B8">
        <w:rPr>
          <w:b/>
          <w:sz w:val="28"/>
          <w:szCs w:val="28"/>
        </w:rPr>
        <w:t>В</w:t>
      </w:r>
      <w:r w:rsidR="006117B4" w:rsidRPr="00D276B8">
        <w:rPr>
          <w:sz w:val="28"/>
          <w:szCs w:val="28"/>
        </w:rPr>
        <w:t xml:space="preserve"> создать </w:t>
      </w:r>
      <w:r w:rsidR="006117B4" w:rsidRPr="00D276B8">
        <w:rPr>
          <w:b/>
          <w:sz w:val="28"/>
          <w:szCs w:val="28"/>
          <w:lang w:val="en-US"/>
        </w:rPr>
        <w:t>ST</w:t>
      </w:r>
      <w:r w:rsidR="006117B4" w:rsidRPr="00D276B8">
        <w:rPr>
          <w:sz w:val="28"/>
          <w:szCs w:val="28"/>
        </w:rPr>
        <w:t xml:space="preserve"> и файл </w:t>
      </w:r>
      <w:r w:rsidR="006117B4" w:rsidRPr="00D276B8">
        <w:rPr>
          <w:b/>
          <w:sz w:val="28"/>
          <w:szCs w:val="28"/>
        </w:rPr>
        <w:t>123</w:t>
      </w:r>
    </w:p>
    <w:p w:rsidR="006117B4" w:rsidRPr="00D276B8" w:rsidRDefault="00EC04E7" w:rsidP="006117B4">
      <w:pPr>
        <w:ind w:firstLine="709"/>
        <w:jc w:val="both"/>
        <w:rPr>
          <w:sz w:val="28"/>
          <w:szCs w:val="28"/>
        </w:rPr>
      </w:pPr>
      <w:r>
        <w:rPr>
          <w:sz w:val="28"/>
          <w:szCs w:val="28"/>
        </w:rPr>
        <w:t>3</w:t>
      </w:r>
      <w:r w:rsidR="006117B4" w:rsidRPr="00D276B8">
        <w:rPr>
          <w:sz w:val="28"/>
          <w:szCs w:val="28"/>
        </w:rPr>
        <w:t xml:space="preserve">) Гостям убрать все права на </w:t>
      </w:r>
      <w:r w:rsidR="006117B4" w:rsidRPr="00D276B8">
        <w:rPr>
          <w:b/>
          <w:sz w:val="28"/>
          <w:szCs w:val="28"/>
        </w:rPr>
        <w:t>А</w:t>
      </w:r>
    </w:p>
    <w:p w:rsidR="006117B4" w:rsidRPr="00D276B8" w:rsidRDefault="00EC04E7" w:rsidP="006117B4">
      <w:pPr>
        <w:ind w:firstLine="709"/>
        <w:jc w:val="both"/>
        <w:rPr>
          <w:sz w:val="28"/>
          <w:szCs w:val="28"/>
        </w:rPr>
      </w:pPr>
      <w:r>
        <w:rPr>
          <w:sz w:val="28"/>
          <w:szCs w:val="28"/>
        </w:rPr>
        <w:t>4</w:t>
      </w:r>
      <w:r w:rsidR="006117B4" w:rsidRPr="00D276B8">
        <w:rPr>
          <w:sz w:val="28"/>
          <w:szCs w:val="28"/>
        </w:rPr>
        <w:t xml:space="preserve">) Группе убрать права на создание/удаление объектов в </w:t>
      </w:r>
      <w:r w:rsidR="006117B4" w:rsidRPr="00D276B8">
        <w:rPr>
          <w:b/>
          <w:sz w:val="28"/>
          <w:szCs w:val="28"/>
        </w:rPr>
        <w:t>В</w:t>
      </w:r>
      <w:r w:rsidR="006117B4" w:rsidRPr="00D276B8">
        <w:rPr>
          <w:sz w:val="28"/>
          <w:szCs w:val="28"/>
        </w:rPr>
        <w:t xml:space="preserve">, а гостям право на поиск в </w:t>
      </w:r>
      <w:r w:rsidR="006117B4" w:rsidRPr="00D276B8">
        <w:rPr>
          <w:b/>
          <w:sz w:val="28"/>
          <w:szCs w:val="28"/>
        </w:rPr>
        <w:t>В</w:t>
      </w:r>
    </w:p>
    <w:p w:rsidR="006117B4" w:rsidRPr="00D276B8" w:rsidRDefault="00EC04E7" w:rsidP="006117B4">
      <w:pPr>
        <w:ind w:firstLine="709"/>
        <w:jc w:val="both"/>
        <w:rPr>
          <w:sz w:val="28"/>
          <w:szCs w:val="28"/>
        </w:rPr>
      </w:pPr>
      <w:r>
        <w:rPr>
          <w:sz w:val="28"/>
          <w:szCs w:val="28"/>
        </w:rPr>
        <w:t>5</w:t>
      </w:r>
      <w:r w:rsidR="006117B4" w:rsidRPr="00D276B8">
        <w:rPr>
          <w:sz w:val="28"/>
          <w:szCs w:val="28"/>
        </w:rPr>
        <w:t xml:space="preserve">) Всем запретить обращение к файлу </w:t>
      </w:r>
      <w:r w:rsidR="006117B4" w:rsidRPr="00D276B8">
        <w:rPr>
          <w:b/>
          <w:sz w:val="28"/>
          <w:szCs w:val="28"/>
          <w:lang w:val="en-US"/>
        </w:rPr>
        <w:t>ST</w:t>
      </w:r>
    </w:p>
    <w:p w:rsidR="006117B4" w:rsidRPr="00D276B8" w:rsidRDefault="00EC04E7" w:rsidP="006117B4">
      <w:pPr>
        <w:ind w:firstLine="709"/>
        <w:jc w:val="both"/>
        <w:rPr>
          <w:sz w:val="28"/>
          <w:szCs w:val="28"/>
        </w:rPr>
      </w:pPr>
      <w:r>
        <w:rPr>
          <w:sz w:val="28"/>
          <w:szCs w:val="28"/>
        </w:rPr>
        <w:t>6</w:t>
      </w:r>
      <w:r w:rsidR="006117B4" w:rsidRPr="00D276B8">
        <w:rPr>
          <w:sz w:val="28"/>
          <w:szCs w:val="28"/>
        </w:rPr>
        <w:t xml:space="preserve">) Гостям добавить право на внесение изменений к файлу </w:t>
      </w:r>
      <w:r w:rsidR="006117B4" w:rsidRPr="00D276B8">
        <w:rPr>
          <w:b/>
          <w:sz w:val="28"/>
          <w:szCs w:val="28"/>
          <w:lang w:val="en-US"/>
        </w:rPr>
        <w:t>MT</w:t>
      </w:r>
    </w:p>
    <w:p w:rsidR="006117B4" w:rsidRPr="00D276B8" w:rsidRDefault="00EC04E7" w:rsidP="006117B4">
      <w:pPr>
        <w:ind w:firstLine="709"/>
        <w:jc w:val="both"/>
        <w:rPr>
          <w:sz w:val="28"/>
          <w:szCs w:val="28"/>
        </w:rPr>
      </w:pPr>
      <w:r>
        <w:rPr>
          <w:sz w:val="28"/>
          <w:szCs w:val="28"/>
        </w:rPr>
        <w:t>7</w:t>
      </w:r>
      <w:r w:rsidR="006117B4" w:rsidRPr="00D276B8">
        <w:rPr>
          <w:sz w:val="28"/>
          <w:szCs w:val="28"/>
        </w:rPr>
        <w:t xml:space="preserve">) Всем, кроме хозяина, запретить права на обращение к </w:t>
      </w:r>
      <w:r w:rsidR="006117B4" w:rsidRPr="00D276B8">
        <w:rPr>
          <w:b/>
          <w:sz w:val="28"/>
          <w:szCs w:val="28"/>
        </w:rPr>
        <w:t>123</w:t>
      </w:r>
    </w:p>
    <w:p w:rsidR="00113F0F" w:rsidRDefault="00113F0F" w:rsidP="00113F0F">
      <w:pPr>
        <w:ind w:firstLine="709"/>
        <w:jc w:val="both"/>
        <w:rPr>
          <w:b/>
          <w:bCs/>
          <w:sz w:val="28"/>
          <w:szCs w:val="28"/>
        </w:rPr>
      </w:pPr>
    </w:p>
    <w:p w:rsidR="00AF2D52" w:rsidRDefault="00AF2D52" w:rsidP="00113F0F">
      <w:pPr>
        <w:ind w:firstLine="709"/>
        <w:jc w:val="both"/>
        <w:rPr>
          <w:b/>
          <w:bCs/>
          <w:sz w:val="28"/>
          <w:szCs w:val="28"/>
        </w:rPr>
      </w:pPr>
      <w:r w:rsidRPr="00AF2D52">
        <w:rPr>
          <w:b/>
          <w:sz w:val="28"/>
          <w:szCs w:val="28"/>
        </w:rPr>
        <w:t>ППР</w:t>
      </w:r>
      <w:r>
        <w:rPr>
          <w:b/>
          <w:sz w:val="28"/>
          <w:szCs w:val="28"/>
        </w:rPr>
        <w:t>5</w:t>
      </w:r>
      <w:r>
        <w:rPr>
          <w:sz w:val="28"/>
          <w:szCs w:val="28"/>
        </w:rPr>
        <w:t xml:space="preserve"> – Создать схему и написать команды для выполнения задания</w:t>
      </w:r>
    </w:p>
    <w:p w:rsidR="00AF2D52" w:rsidRPr="00F61650" w:rsidRDefault="00AF2D52" w:rsidP="00AF2D52">
      <w:pPr>
        <w:pStyle w:val="aff1"/>
        <w:ind w:firstLine="709"/>
        <w:jc w:val="both"/>
        <w:rPr>
          <w:b/>
          <w:sz w:val="28"/>
          <w:szCs w:val="28"/>
          <w:lang w:val="en-US"/>
        </w:rPr>
      </w:pPr>
      <w:r w:rsidRPr="00F61650">
        <w:rPr>
          <w:b/>
          <w:sz w:val="28"/>
          <w:szCs w:val="28"/>
          <w:lang w:val="en-US"/>
        </w:rPr>
        <w:t>1 Вариант</w:t>
      </w:r>
    </w:p>
    <w:p w:rsidR="00AF2D52" w:rsidRDefault="00AF2D52" w:rsidP="00AF2D52">
      <w:pPr>
        <w:pStyle w:val="aff1"/>
        <w:jc w:val="both"/>
        <w:rPr>
          <w:sz w:val="28"/>
          <w:szCs w:val="28"/>
        </w:rPr>
      </w:pPr>
    </w:p>
    <w:p w:rsidR="00AF2D52" w:rsidRDefault="00AF2D52" w:rsidP="00AF2D52">
      <w:pPr>
        <w:pStyle w:val="aff1"/>
        <w:jc w:val="center"/>
        <w:rPr>
          <w:sz w:val="28"/>
          <w:szCs w:val="28"/>
        </w:rPr>
      </w:pPr>
      <w:r>
        <w:rPr>
          <w:noProof/>
          <w:sz w:val="28"/>
          <w:szCs w:val="28"/>
        </w:rPr>
        <w:lastRenderedPageBreak/>
        <w:drawing>
          <wp:inline distT="0" distB="0" distL="0" distR="0" wp14:anchorId="3232A858" wp14:editId="5C710C0A">
            <wp:extent cx="3479886" cy="2130312"/>
            <wp:effectExtent l="19050" t="0" r="6264"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3484566" cy="2133177"/>
                    </a:xfrm>
                    <a:prstGeom prst="rect">
                      <a:avLst/>
                    </a:prstGeom>
                    <a:noFill/>
                    <a:ln w="9525">
                      <a:noFill/>
                      <a:miter lim="800000"/>
                      <a:headEnd/>
                      <a:tailEnd/>
                    </a:ln>
                  </pic:spPr>
                </pic:pic>
              </a:graphicData>
            </a:graphic>
          </wp:inline>
        </w:drawing>
      </w:r>
    </w:p>
    <w:p w:rsidR="00AF2D52" w:rsidRPr="002A1942" w:rsidRDefault="00AF2D52" w:rsidP="00AF2D52">
      <w:pPr>
        <w:pStyle w:val="aff1"/>
        <w:jc w:val="both"/>
        <w:rPr>
          <w:sz w:val="28"/>
          <w:szCs w:val="28"/>
        </w:rPr>
      </w:pPr>
    </w:p>
    <w:p w:rsidR="00AF2D52" w:rsidRPr="002A1942" w:rsidRDefault="00AF2D52" w:rsidP="006E6785">
      <w:pPr>
        <w:pStyle w:val="aff1"/>
        <w:numPr>
          <w:ilvl w:val="0"/>
          <w:numId w:val="99"/>
        </w:numPr>
        <w:tabs>
          <w:tab w:val="left" w:pos="426"/>
        </w:tabs>
        <w:ind w:left="0" w:firstLine="142"/>
        <w:jc w:val="both"/>
        <w:rPr>
          <w:sz w:val="28"/>
          <w:szCs w:val="28"/>
        </w:rPr>
      </w:pPr>
      <w:r w:rsidRPr="002A1942">
        <w:rPr>
          <w:sz w:val="28"/>
          <w:szCs w:val="28"/>
        </w:rPr>
        <w:t>Создать исходную схему</w:t>
      </w:r>
    </w:p>
    <w:p w:rsidR="00AF2D52" w:rsidRDefault="00AF2D52" w:rsidP="006E6785">
      <w:pPr>
        <w:pStyle w:val="aff1"/>
        <w:numPr>
          <w:ilvl w:val="0"/>
          <w:numId w:val="99"/>
        </w:numPr>
        <w:tabs>
          <w:tab w:val="left" w:pos="426"/>
        </w:tabs>
        <w:ind w:left="0" w:firstLine="142"/>
        <w:jc w:val="both"/>
        <w:rPr>
          <w:sz w:val="28"/>
          <w:szCs w:val="28"/>
        </w:rPr>
      </w:pPr>
      <w:r w:rsidRPr="002A1942">
        <w:rPr>
          <w:sz w:val="28"/>
          <w:szCs w:val="28"/>
        </w:rPr>
        <w:t>Скопировать файл 1 в каталог Б с именем Б1</w:t>
      </w:r>
    </w:p>
    <w:p w:rsidR="00AF2D52" w:rsidRDefault="00AF2D52" w:rsidP="006E6785">
      <w:pPr>
        <w:pStyle w:val="aff1"/>
        <w:numPr>
          <w:ilvl w:val="0"/>
          <w:numId w:val="99"/>
        </w:numPr>
        <w:tabs>
          <w:tab w:val="left" w:pos="426"/>
        </w:tabs>
        <w:ind w:left="0" w:firstLine="142"/>
        <w:jc w:val="both"/>
        <w:rPr>
          <w:sz w:val="28"/>
          <w:szCs w:val="28"/>
        </w:rPr>
      </w:pPr>
      <w:r>
        <w:rPr>
          <w:sz w:val="28"/>
          <w:szCs w:val="28"/>
        </w:rPr>
        <w:t>Перенести файл 1 в каталог Г</w:t>
      </w:r>
    </w:p>
    <w:p w:rsidR="00AF2D52" w:rsidRDefault="00AF2D52" w:rsidP="006E6785">
      <w:pPr>
        <w:pStyle w:val="aff1"/>
        <w:numPr>
          <w:ilvl w:val="0"/>
          <w:numId w:val="99"/>
        </w:numPr>
        <w:tabs>
          <w:tab w:val="left" w:pos="426"/>
        </w:tabs>
        <w:ind w:left="0" w:firstLine="142"/>
        <w:jc w:val="both"/>
        <w:rPr>
          <w:sz w:val="28"/>
          <w:szCs w:val="28"/>
        </w:rPr>
      </w:pPr>
      <w:r>
        <w:rPr>
          <w:sz w:val="28"/>
          <w:szCs w:val="28"/>
        </w:rPr>
        <w:t>Переименовать каталог Г в ГГГ</w:t>
      </w:r>
    </w:p>
    <w:p w:rsidR="00AF2D52" w:rsidRPr="002A1942" w:rsidRDefault="00AF2D52" w:rsidP="006E6785">
      <w:pPr>
        <w:pStyle w:val="aff1"/>
        <w:numPr>
          <w:ilvl w:val="0"/>
          <w:numId w:val="99"/>
        </w:numPr>
        <w:tabs>
          <w:tab w:val="left" w:pos="426"/>
        </w:tabs>
        <w:ind w:left="0" w:firstLine="142"/>
        <w:jc w:val="both"/>
        <w:rPr>
          <w:sz w:val="28"/>
          <w:szCs w:val="28"/>
        </w:rPr>
      </w:pPr>
      <w:r>
        <w:rPr>
          <w:sz w:val="28"/>
          <w:szCs w:val="28"/>
        </w:rPr>
        <w:t>Скопировать каталог ГГГ в ИС-2х</w:t>
      </w:r>
    </w:p>
    <w:p w:rsidR="00AF2D52" w:rsidRDefault="00AF2D52" w:rsidP="00AF2D52">
      <w:pPr>
        <w:pStyle w:val="aff1"/>
        <w:tabs>
          <w:tab w:val="left" w:pos="426"/>
        </w:tabs>
        <w:jc w:val="both"/>
        <w:rPr>
          <w:sz w:val="28"/>
          <w:szCs w:val="28"/>
        </w:rPr>
      </w:pPr>
      <w:r>
        <w:rPr>
          <w:sz w:val="28"/>
          <w:szCs w:val="28"/>
        </w:rPr>
        <w:t xml:space="preserve">В тетради написать </w:t>
      </w:r>
      <w:r w:rsidRPr="00867A48">
        <w:rPr>
          <w:b/>
          <w:sz w:val="28"/>
          <w:szCs w:val="28"/>
        </w:rPr>
        <w:t>ВСЕ</w:t>
      </w:r>
      <w:r>
        <w:rPr>
          <w:sz w:val="28"/>
          <w:szCs w:val="28"/>
        </w:rPr>
        <w:t xml:space="preserve"> команды, с помощью которых выполнили задание.</w:t>
      </w:r>
    </w:p>
    <w:p w:rsidR="00AF2D52" w:rsidRDefault="00AF2D52" w:rsidP="00AF2D52">
      <w:pPr>
        <w:pStyle w:val="aff1"/>
        <w:tabs>
          <w:tab w:val="left" w:pos="426"/>
        </w:tabs>
        <w:jc w:val="both"/>
        <w:rPr>
          <w:sz w:val="28"/>
          <w:szCs w:val="28"/>
        </w:rPr>
      </w:pPr>
      <w:r>
        <w:rPr>
          <w:sz w:val="28"/>
          <w:szCs w:val="28"/>
        </w:rPr>
        <w:t xml:space="preserve">Перед командой указывать имя </w:t>
      </w:r>
      <w:r w:rsidRPr="00867A48">
        <w:rPr>
          <w:b/>
          <w:sz w:val="28"/>
          <w:szCs w:val="28"/>
        </w:rPr>
        <w:t>текущего</w:t>
      </w:r>
      <w:r>
        <w:rPr>
          <w:sz w:val="28"/>
          <w:szCs w:val="28"/>
        </w:rPr>
        <w:t xml:space="preserve"> каталога!</w:t>
      </w:r>
    </w:p>
    <w:p w:rsidR="00AF2D52" w:rsidRPr="00AF2D52" w:rsidRDefault="00AF2D52" w:rsidP="00AF2D52">
      <w:pPr>
        <w:rPr>
          <w:sz w:val="28"/>
          <w:szCs w:val="28"/>
        </w:rPr>
      </w:pPr>
      <w:r>
        <w:rPr>
          <w:sz w:val="28"/>
          <w:szCs w:val="28"/>
        </w:rPr>
        <w:br w:type="page"/>
      </w:r>
    </w:p>
    <w:p w:rsidR="00AF2D52" w:rsidRPr="00F61650" w:rsidRDefault="00AF2D52" w:rsidP="006E6785">
      <w:pPr>
        <w:pStyle w:val="aff1"/>
        <w:numPr>
          <w:ilvl w:val="0"/>
          <w:numId w:val="100"/>
        </w:numPr>
        <w:tabs>
          <w:tab w:val="left" w:pos="426"/>
        </w:tabs>
        <w:ind w:left="0" w:firstLine="709"/>
        <w:jc w:val="both"/>
        <w:rPr>
          <w:b/>
          <w:sz w:val="28"/>
          <w:szCs w:val="28"/>
          <w:lang w:val="en-US"/>
        </w:rPr>
      </w:pPr>
      <w:r w:rsidRPr="00F61650">
        <w:rPr>
          <w:b/>
          <w:sz w:val="28"/>
          <w:szCs w:val="28"/>
          <w:lang w:val="en-US"/>
        </w:rPr>
        <w:lastRenderedPageBreak/>
        <w:t>Вариант</w:t>
      </w:r>
    </w:p>
    <w:p w:rsidR="00AF2D52" w:rsidRDefault="00AF2D52" w:rsidP="00AF2D52">
      <w:pPr>
        <w:pStyle w:val="aff1"/>
        <w:jc w:val="both"/>
        <w:rPr>
          <w:sz w:val="28"/>
          <w:szCs w:val="28"/>
        </w:rPr>
      </w:pPr>
    </w:p>
    <w:p w:rsidR="00AF2D52" w:rsidRDefault="00AF2D52" w:rsidP="00AF2D52">
      <w:pPr>
        <w:pStyle w:val="aff1"/>
        <w:jc w:val="center"/>
        <w:rPr>
          <w:sz w:val="28"/>
          <w:szCs w:val="28"/>
        </w:rPr>
      </w:pPr>
      <w:r>
        <w:rPr>
          <w:noProof/>
          <w:sz w:val="28"/>
          <w:szCs w:val="28"/>
        </w:rPr>
        <w:drawing>
          <wp:inline distT="0" distB="0" distL="0" distR="0" wp14:anchorId="77E7C4D4" wp14:editId="1176FA1F">
            <wp:extent cx="4194922" cy="2277585"/>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srcRect/>
                    <a:stretch>
                      <a:fillRect/>
                    </a:stretch>
                  </pic:blipFill>
                  <pic:spPr bwMode="auto">
                    <a:xfrm>
                      <a:off x="0" y="0"/>
                      <a:ext cx="4197726" cy="2279108"/>
                    </a:xfrm>
                    <a:prstGeom prst="rect">
                      <a:avLst/>
                    </a:prstGeom>
                    <a:noFill/>
                    <a:ln w="9525">
                      <a:noFill/>
                      <a:miter lim="800000"/>
                      <a:headEnd/>
                      <a:tailEnd/>
                    </a:ln>
                  </pic:spPr>
                </pic:pic>
              </a:graphicData>
            </a:graphic>
          </wp:inline>
        </w:drawing>
      </w:r>
    </w:p>
    <w:p w:rsidR="00AF2D52" w:rsidRPr="002A1942" w:rsidRDefault="00AF2D52" w:rsidP="00AF2D52">
      <w:pPr>
        <w:pStyle w:val="aff1"/>
        <w:jc w:val="both"/>
        <w:rPr>
          <w:sz w:val="28"/>
          <w:szCs w:val="28"/>
        </w:rPr>
      </w:pPr>
    </w:p>
    <w:p w:rsidR="00AF2D52" w:rsidRDefault="00AF2D52" w:rsidP="006E6785">
      <w:pPr>
        <w:pStyle w:val="aff1"/>
        <w:numPr>
          <w:ilvl w:val="0"/>
          <w:numId w:val="101"/>
        </w:numPr>
        <w:tabs>
          <w:tab w:val="left" w:pos="426"/>
        </w:tabs>
        <w:ind w:left="0" w:firstLine="142"/>
        <w:jc w:val="both"/>
        <w:rPr>
          <w:sz w:val="28"/>
          <w:szCs w:val="28"/>
        </w:rPr>
      </w:pPr>
      <w:r w:rsidRPr="002A1942">
        <w:rPr>
          <w:sz w:val="28"/>
          <w:szCs w:val="28"/>
        </w:rPr>
        <w:t>Создать исходную схему</w:t>
      </w:r>
    </w:p>
    <w:p w:rsidR="00AF2D52" w:rsidRPr="002A1942" w:rsidRDefault="00AF2D52" w:rsidP="006E6785">
      <w:pPr>
        <w:pStyle w:val="aff1"/>
        <w:numPr>
          <w:ilvl w:val="0"/>
          <w:numId w:val="101"/>
        </w:numPr>
        <w:tabs>
          <w:tab w:val="left" w:pos="426"/>
        </w:tabs>
        <w:ind w:left="0" w:firstLine="142"/>
        <w:jc w:val="both"/>
        <w:rPr>
          <w:sz w:val="28"/>
          <w:szCs w:val="28"/>
        </w:rPr>
      </w:pPr>
      <w:r w:rsidRPr="002A1942">
        <w:rPr>
          <w:sz w:val="28"/>
          <w:szCs w:val="28"/>
        </w:rPr>
        <w:t xml:space="preserve">Скопировать файл </w:t>
      </w:r>
      <w:r>
        <w:rPr>
          <w:sz w:val="28"/>
          <w:szCs w:val="28"/>
        </w:rPr>
        <w:t>3</w:t>
      </w:r>
      <w:r w:rsidRPr="002A1942">
        <w:rPr>
          <w:sz w:val="28"/>
          <w:szCs w:val="28"/>
        </w:rPr>
        <w:t xml:space="preserve"> в каталог </w:t>
      </w:r>
      <w:r>
        <w:rPr>
          <w:sz w:val="28"/>
          <w:szCs w:val="28"/>
        </w:rPr>
        <w:t>Д</w:t>
      </w:r>
      <w:r w:rsidRPr="002A1942">
        <w:rPr>
          <w:sz w:val="28"/>
          <w:szCs w:val="28"/>
        </w:rPr>
        <w:t xml:space="preserve"> с именем </w:t>
      </w:r>
      <w:r>
        <w:rPr>
          <w:sz w:val="28"/>
          <w:szCs w:val="28"/>
        </w:rPr>
        <w:t>Д3</w:t>
      </w:r>
    </w:p>
    <w:p w:rsidR="00AF2D52" w:rsidRDefault="00AF2D52" w:rsidP="006E6785">
      <w:pPr>
        <w:pStyle w:val="aff1"/>
        <w:numPr>
          <w:ilvl w:val="0"/>
          <w:numId w:val="101"/>
        </w:numPr>
        <w:tabs>
          <w:tab w:val="left" w:pos="426"/>
        </w:tabs>
        <w:ind w:left="0" w:firstLine="142"/>
        <w:jc w:val="both"/>
        <w:rPr>
          <w:sz w:val="28"/>
          <w:szCs w:val="28"/>
        </w:rPr>
      </w:pPr>
      <w:r>
        <w:rPr>
          <w:sz w:val="28"/>
          <w:szCs w:val="28"/>
        </w:rPr>
        <w:t>Перенести файл 4 в каталог И</w:t>
      </w:r>
    </w:p>
    <w:p w:rsidR="00AF2D52" w:rsidRDefault="00AF2D52" w:rsidP="006E6785">
      <w:pPr>
        <w:pStyle w:val="aff1"/>
        <w:numPr>
          <w:ilvl w:val="0"/>
          <w:numId w:val="101"/>
        </w:numPr>
        <w:tabs>
          <w:tab w:val="left" w:pos="426"/>
        </w:tabs>
        <w:ind w:left="0" w:firstLine="142"/>
        <w:jc w:val="both"/>
        <w:rPr>
          <w:sz w:val="28"/>
          <w:szCs w:val="28"/>
        </w:rPr>
      </w:pPr>
      <w:r>
        <w:rPr>
          <w:sz w:val="28"/>
          <w:szCs w:val="28"/>
        </w:rPr>
        <w:t>Переименовать каталог Ж в ЖЖЖ</w:t>
      </w:r>
    </w:p>
    <w:p w:rsidR="00AF2D52" w:rsidRPr="002A1942" w:rsidRDefault="00AF2D52" w:rsidP="006E6785">
      <w:pPr>
        <w:pStyle w:val="aff1"/>
        <w:numPr>
          <w:ilvl w:val="0"/>
          <w:numId w:val="101"/>
        </w:numPr>
        <w:tabs>
          <w:tab w:val="left" w:pos="426"/>
        </w:tabs>
        <w:ind w:left="0" w:firstLine="142"/>
        <w:jc w:val="both"/>
        <w:rPr>
          <w:sz w:val="28"/>
          <w:szCs w:val="28"/>
        </w:rPr>
      </w:pPr>
      <w:r>
        <w:rPr>
          <w:sz w:val="28"/>
          <w:szCs w:val="28"/>
        </w:rPr>
        <w:t>Скопировать каталог ЖЖЖ в ИС-2х</w:t>
      </w:r>
    </w:p>
    <w:p w:rsidR="00AF2D52" w:rsidRDefault="00AF2D52" w:rsidP="00AF2D52">
      <w:pPr>
        <w:pStyle w:val="aff1"/>
        <w:tabs>
          <w:tab w:val="left" w:pos="426"/>
        </w:tabs>
        <w:jc w:val="both"/>
        <w:rPr>
          <w:sz w:val="28"/>
          <w:szCs w:val="28"/>
        </w:rPr>
      </w:pPr>
      <w:r>
        <w:rPr>
          <w:sz w:val="28"/>
          <w:szCs w:val="28"/>
        </w:rPr>
        <w:t>В тетради написать все команды, с помощью которых выполнили задание.</w:t>
      </w:r>
    </w:p>
    <w:p w:rsidR="00AF2D52" w:rsidRDefault="00AF2D52" w:rsidP="00AF2D52">
      <w:pPr>
        <w:pStyle w:val="aff1"/>
        <w:tabs>
          <w:tab w:val="left" w:pos="426"/>
        </w:tabs>
        <w:jc w:val="both"/>
        <w:rPr>
          <w:sz w:val="28"/>
          <w:szCs w:val="28"/>
        </w:rPr>
      </w:pPr>
      <w:r>
        <w:rPr>
          <w:sz w:val="28"/>
          <w:szCs w:val="28"/>
        </w:rPr>
        <w:t>Перед командой указывать имя текущего каталога!</w:t>
      </w:r>
    </w:p>
    <w:p w:rsidR="001F4691" w:rsidRDefault="001F4691" w:rsidP="001F4691">
      <w:pPr>
        <w:pStyle w:val="aff1"/>
        <w:ind w:firstLine="709"/>
        <w:jc w:val="both"/>
        <w:rPr>
          <w:b/>
          <w:sz w:val="28"/>
          <w:szCs w:val="28"/>
        </w:rPr>
      </w:pPr>
    </w:p>
    <w:p w:rsidR="00AF2D52" w:rsidRPr="00F61650" w:rsidRDefault="00AF2D52" w:rsidP="001F4691">
      <w:pPr>
        <w:pStyle w:val="aff1"/>
        <w:ind w:firstLine="709"/>
        <w:jc w:val="both"/>
        <w:rPr>
          <w:b/>
          <w:sz w:val="28"/>
          <w:szCs w:val="28"/>
          <w:lang w:val="en-US"/>
        </w:rPr>
      </w:pPr>
      <w:r w:rsidRPr="00F61650">
        <w:rPr>
          <w:b/>
          <w:sz w:val="28"/>
          <w:szCs w:val="28"/>
        </w:rPr>
        <w:t xml:space="preserve">3 </w:t>
      </w:r>
      <w:r w:rsidRPr="00F61650">
        <w:rPr>
          <w:b/>
          <w:sz w:val="28"/>
          <w:szCs w:val="28"/>
          <w:lang w:val="en-US"/>
        </w:rPr>
        <w:t>Вариант</w:t>
      </w:r>
    </w:p>
    <w:p w:rsidR="00AF2D52" w:rsidRDefault="00AF2D52" w:rsidP="00AF2D52">
      <w:pPr>
        <w:pStyle w:val="aff1"/>
        <w:jc w:val="both"/>
        <w:rPr>
          <w:sz w:val="28"/>
          <w:szCs w:val="28"/>
        </w:rPr>
      </w:pPr>
    </w:p>
    <w:p w:rsidR="00AF2D52" w:rsidRDefault="00AF2D52" w:rsidP="00AF2D52">
      <w:pPr>
        <w:pStyle w:val="aff1"/>
        <w:jc w:val="center"/>
        <w:rPr>
          <w:sz w:val="28"/>
          <w:szCs w:val="28"/>
        </w:rPr>
      </w:pPr>
      <w:r>
        <w:rPr>
          <w:noProof/>
          <w:sz w:val="28"/>
          <w:szCs w:val="28"/>
        </w:rPr>
        <w:drawing>
          <wp:inline distT="0" distB="0" distL="0" distR="0" wp14:anchorId="1C66298B" wp14:editId="16546867">
            <wp:extent cx="2170157" cy="2698322"/>
            <wp:effectExtent l="19050" t="0" r="1543"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srcRect/>
                    <a:stretch>
                      <a:fillRect/>
                    </a:stretch>
                  </pic:blipFill>
                  <pic:spPr bwMode="auto">
                    <a:xfrm>
                      <a:off x="0" y="0"/>
                      <a:ext cx="2172437" cy="2701157"/>
                    </a:xfrm>
                    <a:prstGeom prst="rect">
                      <a:avLst/>
                    </a:prstGeom>
                    <a:noFill/>
                    <a:ln w="9525">
                      <a:noFill/>
                      <a:miter lim="800000"/>
                      <a:headEnd/>
                      <a:tailEnd/>
                    </a:ln>
                  </pic:spPr>
                </pic:pic>
              </a:graphicData>
            </a:graphic>
          </wp:inline>
        </w:drawing>
      </w:r>
    </w:p>
    <w:p w:rsidR="00AF2D52" w:rsidRDefault="00AF2D52" w:rsidP="00AF2D52">
      <w:pPr>
        <w:pStyle w:val="aff1"/>
        <w:jc w:val="both"/>
        <w:rPr>
          <w:sz w:val="28"/>
          <w:szCs w:val="28"/>
        </w:rPr>
      </w:pPr>
    </w:p>
    <w:p w:rsidR="00AF2D52" w:rsidRPr="002A1942" w:rsidRDefault="00AF2D52" w:rsidP="006E6785">
      <w:pPr>
        <w:pStyle w:val="aff1"/>
        <w:numPr>
          <w:ilvl w:val="0"/>
          <w:numId w:val="102"/>
        </w:numPr>
        <w:tabs>
          <w:tab w:val="left" w:pos="426"/>
        </w:tabs>
        <w:ind w:left="0" w:firstLine="142"/>
        <w:jc w:val="both"/>
        <w:rPr>
          <w:sz w:val="28"/>
          <w:szCs w:val="28"/>
        </w:rPr>
      </w:pPr>
      <w:r w:rsidRPr="002A1942">
        <w:rPr>
          <w:sz w:val="28"/>
          <w:szCs w:val="28"/>
        </w:rPr>
        <w:t>Создать исходную схему</w:t>
      </w:r>
    </w:p>
    <w:p w:rsidR="00AF2D52" w:rsidRDefault="00AF2D52" w:rsidP="006E6785">
      <w:pPr>
        <w:pStyle w:val="aff1"/>
        <w:numPr>
          <w:ilvl w:val="0"/>
          <w:numId w:val="102"/>
        </w:numPr>
        <w:tabs>
          <w:tab w:val="left" w:pos="426"/>
        </w:tabs>
        <w:ind w:left="0" w:firstLine="142"/>
        <w:jc w:val="both"/>
        <w:rPr>
          <w:sz w:val="28"/>
          <w:szCs w:val="28"/>
        </w:rPr>
      </w:pPr>
      <w:r w:rsidRPr="002A1942">
        <w:rPr>
          <w:sz w:val="28"/>
          <w:szCs w:val="28"/>
        </w:rPr>
        <w:t xml:space="preserve">Скопировать файл </w:t>
      </w:r>
      <w:r>
        <w:rPr>
          <w:sz w:val="28"/>
          <w:szCs w:val="28"/>
        </w:rPr>
        <w:t>6</w:t>
      </w:r>
      <w:r w:rsidRPr="002A1942">
        <w:rPr>
          <w:sz w:val="28"/>
          <w:szCs w:val="28"/>
        </w:rPr>
        <w:t xml:space="preserve"> в каталог </w:t>
      </w:r>
      <w:r>
        <w:rPr>
          <w:sz w:val="28"/>
          <w:szCs w:val="28"/>
        </w:rPr>
        <w:t>К</w:t>
      </w:r>
      <w:r w:rsidRPr="002A1942">
        <w:rPr>
          <w:sz w:val="28"/>
          <w:szCs w:val="28"/>
        </w:rPr>
        <w:t xml:space="preserve"> с именем </w:t>
      </w:r>
      <w:r>
        <w:rPr>
          <w:sz w:val="28"/>
          <w:szCs w:val="28"/>
        </w:rPr>
        <w:t>К6</w:t>
      </w:r>
    </w:p>
    <w:p w:rsidR="00AF2D52" w:rsidRDefault="00AF2D52" w:rsidP="006E6785">
      <w:pPr>
        <w:pStyle w:val="aff1"/>
        <w:numPr>
          <w:ilvl w:val="0"/>
          <w:numId w:val="102"/>
        </w:numPr>
        <w:tabs>
          <w:tab w:val="left" w:pos="426"/>
        </w:tabs>
        <w:ind w:left="0" w:firstLine="142"/>
        <w:jc w:val="both"/>
        <w:rPr>
          <w:sz w:val="28"/>
          <w:szCs w:val="28"/>
        </w:rPr>
      </w:pPr>
      <w:r>
        <w:rPr>
          <w:sz w:val="28"/>
          <w:szCs w:val="28"/>
        </w:rPr>
        <w:t>Перенести файл 5 в каталог М</w:t>
      </w:r>
    </w:p>
    <w:p w:rsidR="00AF2D52" w:rsidRDefault="00AF2D52" w:rsidP="006E6785">
      <w:pPr>
        <w:pStyle w:val="aff1"/>
        <w:numPr>
          <w:ilvl w:val="0"/>
          <w:numId w:val="102"/>
        </w:numPr>
        <w:tabs>
          <w:tab w:val="left" w:pos="426"/>
        </w:tabs>
        <w:ind w:left="0" w:firstLine="142"/>
        <w:jc w:val="both"/>
        <w:rPr>
          <w:sz w:val="28"/>
          <w:szCs w:val="28"/>
        </w:rPr>
      </w:pPr>
      <w:r>
        <w:rPr>
          <w:sz w:val="28"/>
          <w:szCs w:val="28"/>
        </w:rPr>
        <w:t>Переименовать каталог М в МММ</w:t>
      </w:r>
    </w:p>
    <w:p w:rsidR="00AF2D52" w:rsidRPr="002A1942" w:rsidRDefault="00AF2D52" w:rsidP="006E6785">
      <w:pPr>
        <w:pStyle w:val="aff1"/>
        <w:numPr>
          <w:ilvl w:val="0"/>
          <w:numId w:val="102"/>
        </w:numPr>
        <w:tabs>
          <w:tab w:val="left" w:pos="426"/>
        </w:tabs>
        <w:ind w:left="0" w:firstLine="142"/>
        <w:jc w:val="both"/>
        <w:rPr>
          <w:sz w:val="28"/>
          <w:szCs w:val="28"/>
        </w:rPr>
      </w:pPr>
      <w:r>
        <w:rPr>
          <w:sz w:val="28"/>
          <w:szCs w:val="28"/>
        </w:rPr>
        <w:t xml:space="preserve">Скопировать каталог МММ в ИС-2х </w:t>
      </w:r>
    </w:p>
    <w:p w:rsidR="00AF2D52" w:rsidRDefault="00AF2D52" w:rsidP="00AF2D52">
      <w:pPr>
        <w:pStyle w:val="aff1"/>
        <w:tabs>
          <w:tab w:val="left" w:pos="426"/>
        </w:tabs>
        <w:jc w:val="both"/>
        <w:rPr>
          <w:sz w:val="28"/>
          <w:szCs w:val="28"/>
        </w:rPr>
      </w:pPr>
      <w:r>
        <w:rPr>
          <w:sz w:val="28"/>
          <w:szCs w:val="28"/>
        </w:rPr>
        <w:t>В тетради написать все команды, с помощью которых выполнили задание.</w:t>
      </w:r>
    </w:p>
    <w:p w:rsidR="00AF2D52" w:rsidRDefault="00AF2D52" w:rsidP="00AF2D52">
      <w:pPr>
        <w:pStyle w:val="aff1"/>
        <w:tabs>
          <w:tab w:val="left" w:pos="426"/>
        </w:tabs>
        <w:jc w:val="both"/>
        <w:rPr>
          <w:sz w:val="28"/>
          <w:szCs w:val="28"/>
        </w:rPr>
      </w:pPr>
      <w:r>
        <w:rPr>
          <w:sz w:val="28"/>
          <w:szCs w:val="28"/>
        </w:rPr>
        <w:t>Перед командой указывать имя текущего каталога!</w:t>
      </w:r>
    </w:p>
    <w:p w:rsidR="00AF2D52" w:rsidRPr="002A1942" w:rsidRDefault="00AF2D52" w:rsidP="00AF2D52">
      <w:pPr>
        <w:pStyle w:val="aff1"/>
        <w:tabs>
          <w:tab w:val="left" w:pos="426"/>
        </w:tabs>
        <w:jc w:val="both"/>
        <w:rPr>
          <w:sz w:val="28"/>
          <w:szCs w:val="28"/>
        </w:rPr>
      </w:pPr>
    </w:p>
    <w:p w:rsidR="00113F0F" w:rsidRPr="00B53ABE" w:rsidRDefault="00113F0F" w:rsidP="00113F0F">
      <w:pPr>
        <w:ind w:firstLine="709"/>
        <w:jc w:val="both"/>
        <w:rPr>
          <w:b/>
          <w:bCs/>
          <w:sz w:val="28"/>
          <w:szCs w:val="28"/>
        </w:rPr>
      </w:pPr>
      <w:r>
        <w:rPr>
          <w:b/>
          <w:bCs/>
          <w:sz w:val="28"/>
          <w:szCs w:val="28"/>
        </w:rPr>
        <w:lastRenderedPageBreak/>
        <w:t xml:space="preserve">Критерий оценки </w:t>
      </w:r>
      <w:r>
        <w:rPr>
          <w:b/>
          <w:sz w:val="28"/>
          <w:szCs w:val="28"/>
        </w:rPr>
        <w:t>письменной проверочной работы</w:t>
      </w:r>
    </w:p>
    <w:p w:rsidR="00113F0F" w:rsidRPr="00B53ABE" w:rsidRDefault="00113F0F" w:rsidP="00113F0F">
      <w:pPr>
        <w:ind w:firstLine="709"/>
        <w:jc w:val="both"/>
        <w:rPr>
          <w:b/>
          <w:bCs/>
          <w:sz w:val="28"/>
          <w:szCs w:val="28"/>
        </w:rPr>
      </w:pPr>
    </w:p>
    <w:p w:rsidR="00113F0F" w:rsidRPr="00144D5B" w:rsidRDefault="00113F0F" w:rsidP="00113F0F">
      <w:pPr>
        <w:ind w:firstLine="709"/>
        <w:jc w:val="both"/>
        <w:rPr>
          <w:sz w:val="28"/>
          <w:szCs w:val="28"/>
        </w:rPr>
      </w:pPr>
      <w:r w:rsidRPr="00144D5B">
        <w:rPr>
          <w:sz w:val="28"/>
          <w:szCs w:val="28"/>
        </w:rPr>
        <w:t xml:space="preserve">Каждый полный правильный ответ оценивается 1 баллом. </w:t>
      </w:r>
    </w:p>
    <w:p w:rsidR="00113F0F" w:rsidRPr="00144D5B" w:rsidRDefault="00113F0F" w:rsidP="00113F0F">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113F0F" w:rsidRPr="00144D5B" w:rsidRDefault="00113F0F" w:rsidP="00113F0F">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113F0F" w:rsidRPr="00144D5B" w:rsidRDefault="00113F0F" w:rsidP="00113F0F">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113F0F" w:rsidRPr="00144D5B" w:rsidRDefault="00113F0F" w:rsidP="00113F0F">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113F0F" w:rsidRDefault="00113F0F" w:rsidP="00113F0F">
      <w:pPr>
        <w:pStyle w:val="aff1"/>
        <w:jc w:val="center"/>
        <w:rPr>
          <w:iCs/>
          <w:sz w:val="28"/>
          <w:szCs w:val="28"/>
        </w:rPr>
      </w:pPr>
    </w:p>
    <w:p w:rsidR="00113F0F" w:rsidRDefault="00113F0F" w:rsidP="00113F0F">
      <w:pPr>
        <w:ind w:firstLine="709"/>
        <w:jc w:val="both"/>
        <w:rPr>
          <w:b/>
          <w:sz w:val="28"/>
          <w:szCs w:val="28"/>
        </w:rPr>
      </w:pPr>
      <w:r>
        <w:rPr>
          <w:b/>
          <w:sz w:val="28"/>
          <w:szCs w:val="28"/>
        </w:rPr>
        <w:t>Текст задания для практической части</w:t>
      </w:r>
    </w:p>
    <w:p w:rsidR="00113F0F" w:rsidRDefault="00113F0F" w:rsidP="00113F0F">
      <w:pPr>
        <w:pStyle w:val="aff1"/>
        <w:jc w:val="center"/>
        <w:rPr>
          <w:iCs/>
          <w:sz w:val="28"/>
          <w:szCs w:val="28"/>
        </w:rPr>
      </w:pPr>
    </w:p>
    <w:p w:rsidR="00EC04E7" w:rsidRDefault="000D71B5" w:rsidP="00EC04E7">
      <w:pPr>
        <w:pStyle w:val="aff1"/>
        <w:jc w:val="center"/>
        <w:rPr>
          <w:b/>
          <w:sz w:val="28"/>
        </w:rPr>
      </w:pPr>
      <w:r>
        <w:rPr>
          <w:b/>
          <w:sz w:val="28"/>
          <w:szCs w:val="28"/>
        </w:rPr>
        <w:t>Практическое занятие</w:t>
      </w:r>
      <w:r w:rsidR="00EC04E7" w:rsidRPr="00EC04E7">
        <w:rPr>
          <w:b/>
          <w:sz w:val="28"/>
          <w:szCs w:val="28"/>
        </w:rPr>
        <w:t xml:space="preserve"> № 14</w:t>
      </w:r>
      <w:r w:rsidR="005962C5" w:rsidRPr="005962C5">
        <w:rPr>
          <w:b/>
          <w:bCs/>
          <w:iCs/>
          <w:sz w:val="28"/>
        </w:rPr>
        <w:t>Команды работы с файлами</w:t>
      </w:r>
      <w:r w:rsidR="005962C5" w:rsidRPr="005962C5">
        <w:rPr>
          <w:b/>
          <w:sz w:val="28"/>
        </w:rPr>
        <w:t xml:space="preserve"> в терминале операционной системы </w:t>
      </w:r>
      <w:r w:rsidR="005962C5" w:rsidRPr="005962C5">
        <w:rPr>
          <w:b/>
          <w:sz w:val="28"/>
          <w:lang w:val="en-US"/>
        </w:rPr>
        <w:t>Linux</w:t>
      </w:r>
    </w:p>
    <w:p w:rsidR="005962C5" w:rsidRPr="005962C5" w:rsidRDefault="005962C5" w:rsidP="00EC04E7">
      <w:pPr>
        <w:pStyle w:val="aff1"/>
        <w:jc w:val="center"/>
        <w:rPr>
          <w:sz w:val="28"/>
          <w:szCs w:val="28"/>
        </w:rPr>
      </w:pPr>
    </w:p>
    <w:p w:rsidR="00EC04E7" w:rsidRDefault="00EC04E7" w:rsidP="00EC04E7">
      <w:pPr>
        <w:ind w:firstLine="709"/>
        <w:jc w:val="both"/>
      </w:pPr>
      <w:r w:rsidRPr="00230AB1">
        <w:rPr>
          <w:b/>
          <w:bCs/>
        </w:rPr>
        <w:t>Цель работы:</w:t>
      </w:r>
      <w:r w:rsidR="00E11728">
        <w:rPr>
          <w:b/>
          <w:bCs/>
        </w:rPr>
        <w:t xml:space="preserve"> </w:t>
      </w:r>
      <w:r>
        <w:t xml:space="preserve">изучить основные команды </w:t>
      </w:r>
      <w:r w:rsidRPr="00567228">
        <w:rPr>
          <w:lang w:val="en-US"/>
        </w:rPr>
        <w:t>Linux</w:t>
      </w:r>
      <w:r>
        <w:t>для работы с файлами. Научиться создавать, копировать, удалять и переименовывать файлы.</w:t>
      </w:r>
    </w:p>
    <w:p w:rsidR="00EC04E7" w:rsidRDefault="00EC04E7" w:rsidP="00EC04E7">
      <w:pPr>
        <w:ind w:firstLine="709"/>
        <w:jc w:val="both"/>
        <w:rPr>
          <w:u w:val="single"/>
        </w:rPr>
      </w:pPr>
    </w:p>
    <w:p w:rsidR="00EC04E7" w:rsidRDefault="00EC04E7" w:rsidP="00EC04E7">
      <w:pPr>
        <w:shd w:val="clear" w:color="auto" w:fill="FFFFFF"/>
        <w:spacing w:line="288" w:lineRule="exact"/>
        <w:ind w:firstLine="709"/>
        <w:jc w:val="both"/>
        <w:rPr>
          <w:b/>
          <w:bCs/>
          <w:color w:val="2A2A2A"/>
          <w:spacing w:val="-4"/>
        </w:rPr>
      </w:pPr>
      <w:r w:rsidRPr="002406B5">
        <w:rPr>
          <w:b/>
          <w:bCs/>
          <w:color w:val="2A2A2A"/>
          <w:spacing w:val="-4"/>
        </w:rPr>
        <w:t>Краткие теоретические сведения</w:t>
      </w:r>
    </w:p>
    <w:p w:rsidR="00EC04E7" w:rsidRDefault="00EC04E7" w:rsidP="00EC04E7">
      <w:pPr>
        <w:pStyle w:val="aff6"/>
        <w:ind w:firstLine="709"/>
        <w:jc w:val="both"/>
        <w:rPr>
          <w:rFonts w:ascii="Times New Roman" w:hAnsi="Times New Roman" w:cs="Times New Roman"/>
          <w:sz w:val="24"/>
          <w:szCs w:val="24"/>
        </w:rPr>
      </w:pPr>
      <w:r w:rsidRPr="00AA7EE0">
        <w:rPr>
          <w:rFonts w:ascii="Times New Roman" w:hAnsi="Times New Roman" w:cs="Times New Roman"/>
          <w:sz w:val="24"/>
          <w:szCs w:val="24"/>
        </w:rPr>
        <w:t>Синтаксис</w:t>
      </w:r>
      <w:r>
        <w:rPr>
          <w:rFonts w:ascii="Times New Roman" w:hAnsi="Times New Roman" w:cs="Times New Roman"/>
          <w:sz w:val="24"/>
          <w:szCs w:val="24"/>
        </w:rPr>
        <w:t xml:space="preserve"> команды для работы в </w:t>
      </w:r>
      <w:r w:rsidRPr="00AA7EE0">
        <w:rPr>
          <w:rFonts w:ascii="Times New Roman" w:hAnsi="Times New Roman" w:cs="Times New Roman"/>
          <w:sz w:val="24"/>
          <w:szCs w:val="24"/>
        </w:rPr>
        <w:t>командной строк</w:t>
      </w:r>
      <w:r>
        <w:rPr>
          <w:rFonts w:ascii="Times New Roman" w:hAnsi="Times New Roman" w:cs="Times New Roman"/>
          <w:sz w:val="24"/>
          <w:szCs w:val="24"/>
        </w:rPr>
        <w:t>е выглядит так</w:t>
      </w:r>
      <w:r w:rsidRPr="00AA7EE0">
        <w:rPr>
          <w:rFonts w:ascii="Times New Roman" w:hAnsi="Times New Roman" w:cs="Times New Roman"/>
          <w:sz w:val="24"/>
          <w:szCs w:val="24"/>
        </w:rPr>
        <w:t>:</w:t>
      </w:r>
    </w:p>
    <w:p w:rsidR="00EC04E7" w:rsidRDefault="00EC04E7" w:rsidP="00EC04E7">
      <w:pPr>
        <w:pStyle w:val="aff6"/>
        <w:ind w:firstLine="709"/>
        <w:jc w:val="center"/>
        <w:rPr>
          <w:rFonts w:ascii="Times New Roman" w:hAnsi="Times New Roman" w:cs="Times New Roman"/>
          <w:b/>
          <w:i/>
          <w:sz w:val="24"/>
          <w:szCs w:val="24"/>
        </w:rPr>
      </w:pPr>
      <w:r w:rsidRPr="00AA7EE0">
        <w:rPr>
          <w:rFonts w:ascii="Times New Roman" w:hAnsi="Times New Roman" w:cs="Times New Roman"/>
          <w:b/>
          <w:i/>
          <w:sz w:val="24"/>
          <w:szCs w:val="24"/>
          <w:lang w:val="en-US"/>
        </w:rPr>
        <w:t>commandoption</w:t>
      </w:r>
      <w:r w:rsidRPr="00AA7EE0">
        <w:rPr>
          <w:rFonts w:ascii="Times New Roman" w:hAnsi="Times New Roman" w:cs="Times New Roman"/>
          <w:b/>
          <w:i/>
          <w:sz w:val="24"/>
          <w:szCs w:val="24"/>
        </w:rPr>
        <w:t>(</w:t>
      </w:r>
      <w:r w:rsidRPr="00AA7EE0">
        <w:rPr>
          <w:rFonts w:ascii="Times New Roman" w:hAnsi="Times New Roman" w:cs="Times New Roman"/>
          <w:b/>
          <w:i/>
          <w:sz w:val="24"/>
          <w:szCs w:val="24"/>
          <w:lang w:val="en-US"/>
        </w:rPr>
        <w:t>s</w:t>
      </w:r>
      <w:r w:rsidRPr="00AA7EE0">
        <w:rPr>
          <w:rFonts w:ascii="Times New Roman" w:hAnsi="Times New Roman" w:cs="Times New Roman"/>
          <w:b/>
          <w:i/>
          <w:sz w:val="24"/>
          <w:szCs w:val="24"/>
        </w:rPr>
        <w:t xml:space="preserve">) </w:t>
      </w:r>
      <w:r w:rsidRPr="00AA7EE0">
        <w:rPr>
          <w:rFonts w:ascii="Times New Roman" w:hAnsi="Times New Roman" w:cs="Times New Roman"/>
          <w:b/>
          <w:i/>
          <w:sz w:val="24"/>
          <w:szCs w:val="24"/>
          <w:lang w:val="en-US"/>
        </w:rPr>
        <w:t>argument</w:t>
      </w:r>
      <w:r w:rsidRPr="00AA7EE0">
        <w:rPr>
          <w:rFonts w:ascii="Times New Roman" w:hAnsi="Times New Roman" w:cs="Times New Roman"/>
          <w:b/>
          <w:i/>
          <w:sz w:val="24"/>
          <w:szCs w:val="24"/>
        </w:rPr>
        <w:t>(</w:t>
      </w:r>
      <w:r w:rsidRPr="00AA7EE0">
        <w:rPr>
          <w:rFonts w:ascii="Times New Roman" w:hAnsi="Times New Roman" w:cs="Times New Roman"/>
          <w:b/>
          <w:i/>
          <w:sz w:val="24"/>
          <w:szCs w:val="24"/>
          <w:lang w:val="en-US"/>
        </w:rPr>
        <w:t>s</w:t>
      </w:r>
    </w:p>
    <w:p w:rsidR="00EC04E7" w:rsidRPr="00AA7EE0" w:rsidRDefault="00EC04E7" w:rsidP="00EC04E7">
      <w:pPr>
        <w:pStyle w:val="aff6"/>
        <w:ind w:firstLine="709"/>
        <w:jc w:val="both"/>
        <w:rPr>
          <w:rFonts w:ascii="Times New Roman" w:hAnsi="Times New Roman" w:cs="Times New Roman"/>
          <w:sz w:val="24"/>
          <w:szCs w:val="24"/>
        </w:rPr>
      </w:pPr>
      <w:r w:rsidRPr="00AA7EE0">
        <w:rPr>
          <w:rFonts w:ascii="Times New Roman" w:hAnsi="Times New Roman" w:cs="Times New Roman"/>
          <w:sz w:val="24"/>
          <w:szCs w:val="24"/>
        </w:rPr>
        <w:t xml:space="preserve">где, command - это имя программы, которую вы хотите выполнить; option - ключи, которые указывают как запустить команду; argument - указывает на данные, которые эта команда обрабатывает, обычно это имя каталога или файла. </w:t>
      </w:r>
    </w:p>
    <w:p w:rsidR="00EC04E7" w:rsidRPr="00AA7EE0" w:rsidRDefault="00EC04E7" w:rsidP="00EC04E7">
      <w:pPr>
        <w:pStyle w:val="aff6"/>
        <w:ind w:firstLine="709"/>
        <w:jc w:val="both"/>
        <w:rPr>
          <w:rFonts w:ascii="Times New Roman" w:hAnsi="Times New Roman" w:cs="Times New Roman"/>
          <w:sz w:val="24"/>
          <w:szCs w:val="24"/>
        </w:rPr>
      </w:pPr>
      <w:r w:rsidRPr="00AA7EE0">
        <w:rPr>
          <w:rFonts w:ascii="Times New Roman" w:hAnsi="Times New Roman" w:cs="Times New Roman"/>
          <w:sz w:val="24"/>
          <w:szCs w:val="24"/>
        </w:rPr>
        <w:t>В</w:t>
      </w:r>
      <w:r w:rsidR="00E11728">
        <w:rPr>
          <w:rFonts w:ascii="Times New Roman" w:hAnsi="Times New Roman" w:cs="Times New Roman"/>
          <w:sz w:val="24"/>
          <w:szCs w:val="24"/>
        </w:rPr>
        <w:t xml:space="preserve"> </w:t>
      </w:r>
      <w:r w:rsidRPr="00AA7EE0">
        <w:rPr>
          <w:rFonts w:ascii="Times New Roman" w:hAnsi="Times New Roman" w:cs="Times New Roman"/>
          <w:sz w:val="24"/>
          <w:szCs w:val="24"/>
        </w:rPr>
        <w:t xml:space="preserve">конце </w:t>
      </w:r>
      <w:r>
        <w:rPr>
          <w:rFonts w:ascii="Times New Roman" w:hAnsi="Times New Roman" w:cs="Times New Roman"/>
          <w:sz w:val="24"/>
          <w:szCs w:val="24"/>
        </w:rPr>
        <w:t xml:space="preserve">набранной команды </w:t>
      </w:r>
      <w:r w:rsidRPr="00AA7EE0">
        <w:rPr>
          <w:rFonts w:ascii="Times New Roman" w:hAnsi="Times New Roman" w:cs="Times New Roman"/>
          <w:sz w:val="24"/>
          <w:szCs w:val="24"/>
        </w:rPr>
        <w:t xml:space="preserve">обязательно </w:t>
      </w:r>
      <w:r>
        <w:rPr>
          <w:rFonts w:ascii="Times New Roman" w:hAnsi="Times New Roman" w:cs="Times New Roman"/>
          <w:sz w:val="24"/>
          <w:szCs w:val="24"/>
        </w:rPr>
        <w:t xml:space="preserve">необходимо </w:t>
      </w:r>
      <w:r w:rsidRPr="00AA7EE0">
        <w:rPr>
          <w:rFonts w:ascii="Times New Roman" w:hAnsi="Times New Roman" w:cs="Times New Roman"/>
          <w:sz w:val="24"/>
          <w:szCs w:val="24"/>
        </w:rPr>
        <w:t xml:space="preserve">нажать </w:t>
      </w:r>
      <w:r w:rsidRPr="00AA7EE0">
        <w:rPr>
          <w:rFonts w:ascii="Times New Roman" w:hAnsi="Times New Roman" w:cs="Times New Roman"/>
          <w:sz w:val="24"/>
          <w:szCs w:val="24"/>
          <w:lang w:val="en-US"/>
        </w:rPr>
        <w:t>Enter</w:t>
      </w:r>
      <w:r>
        <w:rPr>
          <w:rFonts w:ascii="Times New Roman" w:hAnsi="Times New Roman" w:cs="Times New Roman"/>
          <w:sz w:val="24"/>
          <w:szCs w:val="24"/>
        </w:rPr>
        <w:t xml:space="preserve">. </w:t>
      </w:r>
      <w:r w:rsidRPr="00AA7EE0">
        <w:rPr>
          <w:rFonts w:ascii="Times New Roman" w:hAnsi="Times New Roman" w:cs="Times New Roman"/>
          <w:sz w:val="24"/>
          <w:szCs w:val="24"/>
        </w:rPr>
        <w:t>Каждый</w:t>
      </w:r>
      <w:r w:rsidR="00E11728">
        <w:rPr>
          <w:rFonts w:ascii="Times New Roman" w:hAnsi="Times New Roman" w:cs="Times New Roman"/>
          <w:sz w:val="24"/>
          <w:szCs w:val="24"/>
        </w:rPr>
        <w:t xml:space="preserve"> </w:t>
      </w:r>
      <w:r w:rsidRPr="00AA7EE0">
        <w:rPr>
          <w:rFonts w:ascii="Times New Roman" w:hAnsi="Times New Roman" w:cs="Times New Roman"/>
          <w:sz w:val="24"/>
          <w:szCs w:val="24"/>
        </w:rPr>
        <w:t>компонент отделяется друг от друга одним пробелом. Если аргумент содержит пробел, его на</w:t>
      </w:r>
      <w:r>
        <w:rPr>
          <w:rFonts w:ascii="Times New Roman" w:hAnsi="Times New Roman" w:cs="Times New Roman"/>
          <w:sz w:val="24"/>
          <w:szCs w:val="24"/>
        </w:rPr>
        <w:t>до заключить в двойные кавычки.</w:t>
      </w:r>
    </w:p>
    <w:p w:rsidR="00EC04E7" w:rsidRPr="00AA7EE0" w:rsidRDefault="00EC04E7" w:rsidP="00EC04E7">
      <w:pPr>
        <w:ind w:firstLine="709"/>
        <w:jc w:val="both"/>
      </w:pPr>
      <w:r w:rsidRPr="00AA7EE0">
        <w:t xml:space="preserve">Большинство команд используются с аргументами, называемыми опциями (ключами). </w:t>
      </w:r>
      <w:r w:rsidRPr="00AA7EE0">
        <w:rPr>
          <w:b/>
          <w:i/>
        </w:rPr>
        <w:t>Опция (ключ)</w:t>
      </w:r>
      <w:r w:rsidRPr="00AA7EE0">
        <w:t xml:space="preserve"> – это предваряемый дефисом однобуквенный код, который модифицирует тип действия, выполняемого командой. Различные команды имеют различные опции, но способ их использования одинаков: после имени команды ставится пробел, затем знак « </w:t>
      </w:r>
      <w:r w:rsidRPr="00AA7EE0">
        <w:rPr>
          <w:b/>
        </w:rPr>
        <w:t>-</w:t>
      </w:r>
      <w:r w:rsidRPr="00AA7EE0">
        <w:t xml:space="preserve"> » и одна или несколько букв, обозначающих опцию.</w:t>
      </w:r>
    </w:p>
    <w:p w:rsidR="00EC04E7" w:rsidRDefault="00EC04E7" w:rsidP="00EC04E7">
      <w:pPr>
        <w:pStyle w:val="aff6"/>
        <w:ind w:firstLine="709"/>
        <w:jc w:val="both"/>
        <w:rPr>
          <w:rFonts w:ascii="Times New Roman" w:hAnsi="Times New Roman" w:cs="Times New Roman"/>
          <w:b/>
          <w:bCs/>
          <w:sz w:val="24"/>
          <w:szCs w:val="24"/>
        </w:rPr>
      </w:pPr>
    </w:p>
    <w:p w:rsidR="00EC04E7" w:rsidRDefault="00EC04E7" w:rsidP="00EC04E7">
      <w:pPr>
        <w:pStyle w:val="aff6"/>
        <w:ind w:firstLine="709"/>
        <w:jc w:val="both"/>
        <w:rPr>
          <w:rFonts w:ascii="Times New Roman" w:hAnsi="Times New Roman" w:cs="Times New Roman"/>
          <w:b/>
          <w:bCs/>
          <w:sz w:val="24"/>
          <w:szCs w:val="24"/>
        </w:rPr>
      </w:pPr>
      <w:r w:rsidRPr="00AF6011">
        <w:rPr>
          <w:rFonts w:ascii="Times New Roman" w:hAnsi="Times New Roman" w:cs="Times New Roman"/>
          <w:b/>
          <w:bCs/>
          <w:sz w:val="24"/>
          <w:szCs w:val="24"/>
        </w:rPr>
        <w:t>Команды работы с файлами</w:t>
      </w:r>
    </w:p>
    <w:p w:rsidR="00EC04E7" w:rsidRPr="00AF6011" w:rsidRDefault="00EC04E7" w:rsidP="00EC04E7">
      <w:pPr>
        <w:pStyle w:val="aff6"/>
        <w:ind w:firstLine="709"/>
        <w:jc w:val="both"/>
        <w:rPr>
          <w:rFonts w:ascii="Times New Roman" w:hAnsi="Times New Roman" w:cs="Times New Roman"/>
          <w:b/>
          <w:bCs/>
          <w:sz w:val="24"/>
          <w:szCs w:val="24"/>
        </w:rPr>
      </w:pPr>
    </w:p>
    <w:p w:rsidR="00EC04E7" w:rsidRPr="00AF6011" w:rsidRDefault="00EC04E7" w:rsidP="00EC04E7">
      <w:pPr>
        <w:ind w:firstLine="709"/>
        <w:jc w:val="both"/>
      </w:pPr>
      <w:r w:rsidRPr="00AF6011">
        <w:rPr>
          <w:b/>
        </w:rPr>
        <w:t>Команда cat</w:t>
      </w:r>
      <w:r w:rsidRPr="00AF6011">
        <w:t xml:space="preserve"> - отображает содержимое файла или файлов. Синтаксис команды: </w:t>
      </w:r>
    </w:p>
    <w:p w:rsidR="00EC04E7" w:rsidRPr="00AF6011" w:rsidRDefault="00EC04E7" w:rsidP="00EC04E7">
      <w:pPr>
        <w:ind w:firstLine="709"/>
        <w:jc w:val="center"/>
        <w:rPr>
          <w:b/>
          <w:bCs/>
        </w:rPr>
      </w:pPr>
      <w:r w:rsidRPr="00AF6011">
        <w:rPr>
          <w:b/>
          <w:bCs/>
        </w:rPr>
        <w:t>cat ключи имя-файла(ов)</w:t>
      </w:r>
    </w:p>
    <w:p w:rsidR="00EC04E7" w:rsidRPr="00AF6011" w:rsidRDefault="00EC04E7" w:rsidP="00EC04E7">
      <w:pPr>
        <w:ind w:firstLine="709"/>
        <w:jc w:val="both"/>
      </w:pPr>
      <w:r w:rsidRPr="00AF6011">
        <w:t>Чтобы отобразить содержимое двух или более файлов, перечислите имена этих файлов в командной строке, но не через запятую.</w:t>
      </w:r>
    </w:p>
    <w:p w:rsidR="00EC04E7" w:rsidRPr="00AF6011" w:rsidRDefault="00EC04E7" w:rsidP="00EC04E7">
      <w:pPr>
        <w:ind w:firstLine="709"/>
        <w:jc w:val="both"/>
      </w:pPr>
      <w:r w:rsidRPr="00AF6011">
        <w:rPr>
          <w:b/>
        </w:rPr>
        <w:t>Команда more</w:t>
      </w:r>
      <w:r w:rsidRPr="00AF6011">
        <w:t xml:space="preserve"> – по назначению аналогична команде </w:t>
      </w:r>
      <w:r w:rsidRPr="00AF6011">
        <w:rPr>
          <w:b/>
        </w:rPr>
        <w:t xml:space="preserve">cat, </w:t>
      </w:r>
      <w:r w:rsidRPr="00AF6011">
        <w:t>только</w:t>
      </w:r>
      <w:r w:rsidR="00E11728">
        <w:t xml:space="preserve"> </w:t>
      </w:r>
      <w:r w:rsidRPr="00AF6011">
        <w:t>отображает содержимое файла постранично.</w:t>
      </w:r>
    </w:p>
    <w:p w:rsidR="00EC04E7" w:rsidRPr="00AF6011" w:rsidRDefault="00EC04E7" w:rsidP="00EC04E7">
      <w:pPr>
        <w:ind w:firstLine="709"/>
        <w:jc w:val="both"/>
      </w:pPr>
      <w:r w:rsidRPr="00AF6011">
        <w:rPr>
          <w:b/>
        </w:rPr>
        <w:t>Команда pg</w:t>
      </w:r>
      <w:r w:rsidRPr="00AF6011">
        <w:t xml:space="preserve"> - позволяет распечатывать содержимое файла(ов) на терминал постранично. Синтаксис команды: </w:t>
      </w:r>
    </w:p>
    <w:p w:rsidR="00EC04E7" w:rsidRPr="00AF6011" w:rsidRDefault="00EC04E7" w:rsidP="00EC04E7">
      <w:pPr>
        <w:ind w:firstLine="709"/>
        <w:jc w:val="center"/>
        <w:rPr>
          <w:b/>
          <w:bCs/>
        </w:rPr>
      </w:pPr>
      <w:r w:rsidRPr="00AF6011">
        <w:rPr>
          <w:b/>
          <w:bCs/>
        </w:rPr>
        <w:t>pg имя-файла(ов)</w:t>
      </w:r>
    </w:p>
    <w:p w:rsidR="00EC04E7" w:rsidRPr="00AF6011" w:rsidRDefault="00EC04E7" w:rsidP="00EC04E7">
      <w:pPr>
        <w:ind w:firstLine="709"/>
        <w:jc w:val="both"/>
      </w:pPr>
      <w:r w:rsidRPr="00AF6011">
        <w:t>После того, как pg отобразит страницу текста, она напечатает подсказку "двоеточие" (</w:t>
      </w:r>
      <w:r w:rsidRPr="00AF6011">
        <w:rPr>
          <w:b/>
        </w:rPr>
        <w:t>:</w:t>
      </w:r>
      <w:r w:rsidRPr="00AF6011">
        <w:t xml:space="preserve">), которая служит сигналом ввода вашей инструкции. Возможной инструкцией может быть запрос вывода следующей страницы (нажатие клавиши </w:t>
      </w:r>
      <w:r w:rsidRPr="00AF6011">
        <w:rPr>
          <w:lang w:val="en-US"/>
        </w:rPr>
        <w:t>Enter</w:t>
      </w:r>
      <w:r w:rsidRPr="00AF6011">
        <w:t>) содержимого файла, либо запрос на поиск</w:t>
      </w:r>
      <w:r>
        <w:t xml:space="preserve"> указанного символа по образцу.</w:t>
      </w:r>
    </w:p>
    <w:p w:rsidR="00EC04E7" w:rsidRPr="00AF6011" w:rsidRDefault="00EC04E7" w:rsidP="00EC04E7">
      <w:pPr>
        <w:ind w:firstLine="709"/>
        <w:jc w:val="both"/>
      </w:pPr>
      <w:r w:rsidRPr="00AF6011">
        <w:rPr>
          <w:b/>
        </w:rPr>
        <w:t>Команда</w:t>
      </w:r>
      <w:r w:rsidRPr="00AF6011">
        <w:rPr>
          <w:b/>
          <w:bCs/>
        </w:rPr>
        <w:t xml:space="preserve"> rm</w:t>
      </w:r>
      <w:r w:rsidRPr="00AF6011">
        <w:t xml:space="preserve"> – позволяет удалять файлы. Синтаксис команды:</w:t>
      </w:r>
    </w:p>
    <w:p w:rsidR="00EC04E7" w:rsidRPr="00AF6011" w:rsidRDefault="00EC04E7" w:rsidP="00EC04E7">
      <w:pPr>
        <w:ind w:firstLine="709"/>
        <w:jc w:val="center"/>
        <w:rPr>
          <w:b/>
          <w:bCs/>
        </w:rPr>
      </w:pPr>
      <w:r w:rsidRPr="00AF6011">
        <w:rPr>
          <w:b/>
          <w:bCs/>
        </w:rPr>
        <w:t>rm файл(ы)</w:t>
      </w:r>
    </w:p>
    <w:p w:rsidR="00EC04E7" w:rsidRPr="00AF6011" w:rsidRDefault="00EC04E7" w:rsidP="00EC04E7">
      <w:pPr>
        <w:ind w:firstLine="709"/>
        <w:jc w:val="both"/>
      </w:pPr>
      <w:r w:rsidRPr="00AF6011">
        <w:t>Вы можете удалить несколько файлов, указ</w:t>
      </w:r>
      <w:r>
        <w:t>ав их имена в командной строке.</w:t>
      </w:r>
    </w:p>
    <w:p w:rsidR="00EC04E7" w:rsidRPr="00AF6011" w:rsidRDefault="00EC04E7" w:rsidP="00EC04E7">
      <w:pPr>
        <w:ind w:firstLine="709"/>
        <w:jc w:val="both"/>
      </w:pPr>
      <w:r w:rsidRPr="00AF6011">
        <w:t xml:space="preserve">Опция </w:t>
      </w:r>
      <w:r w:rsidRPr="00AF6011">
        <w:rPr>
          <w:b/>
        </w:rPr>
        <w:t>-</w:t>
      </w:r>
      <w:r w:rsidRPr="00AF6011">
        <w:rPr>
          <w:b/>
          <w:lang w:val="en-US"/>
        </w:rPr>
        <w:t>r</w:t>
      </w:r>
      <w:r w:rsidRPr="00AF6011">
        <w:t xml:space="preserve"> - позволяет удалять каталоги со всеми файлами и  подкаталогами.</w:t>
      </w:r>
    </w:p>
    <w:p w:rsidR="00EC04E7" w:rsidRPr="00AF6011" w:rsidRDefault="00EC04E7" w:rsidP="00EC04E7">
      <w:pPr>
        <w:ind w:firstLine="709"/>
        <w:jc w:val="both"/>
      </w:pPr>
      <w:r w:rsidRPr="00AF6011">
        <w:t xml:space="preserve">Опция </w:t>
      </w:r>
      <w:r w:rsidRPr="00AF6011">
        <w:rPr>
          <w:b/>
        </w:rPr>
        <w:t>-</w:t>
      </w:r>
      <w:r w:rsidRPr="00AF6011">
        <w:rPr>
          <w:b/>
          <w:lang w:val="en-US"/>
        </w:rPr>
        <w:t>i</w:t>
      </w:r>
      <w:r w:rsidRPr="00AF6011">
        <w:t xml:space="preserve"> - требует подтверждения перед удалением файла.</w:t>
      </w:r>
    </w:p>
    <w:p w:rsidR="00EC04E7" w:rsidRPr="008B1D65" w:rsidRDefault="00EC04E7" w:rsidP="00EC04E7">
      <w:pPr>
        <w:autoSpaceDE w:val="0"/>
        <w:autoSpaceDN w:val="0"/>
        <w:adjustRightInd w:val="0"/>
        <w:ind w:firstLine="709"/>
        <w:jc w:val="both"/>
        <w:rPr>
          <w:color w:val="000000"/>
        </w:rPr>
      </w:pPr>
      <w:r w:rsidRPr="008B1D65">
        <w:rPr>
          <w:b/>
        </w:rPr>
        <w:lastRenderedPageBreak/>
        <w:t xml:space="preserve">Командаmv </w:t>
      </w:r>
      <w:r w:rsidRPr="008B1D65">
        <w:t>– используется для перемещения или переименования</w:t>
      </w:r>
      <w:r w:rsidRPr="008B1D65">
        <w:rPr>
          <w:color w:val="000000"/>
        </w:rPr>
        <w:t xml:space="preserve"> файлов и каталогов (от англ. move - перемещать). У </w:t>
      </w:r>
      <w:r w:rsidRPr="008B1D65">
        <w:rPr>
          <w:color w:val="222222"/>
        </w:rPr>
        <w:t xml:space="preserve">mv </w:t>
      </w:r>
      <w:r w:rsidRPr="008B1D65">
        <w:rPr>
          <w:color w:val="000000"/>
        </w:rPr>
        <w:t>два обязательных параметра: первый - перемещаемый файл или каталог, второй - файл или каталог назначения.</w:t>
      </w:r>
    </w:p>
    <w:p w:rsidR="00EC04E7" w:rsidRPr="008B1D65" w:rsidRDefault="00EC04E7" w:rsidP="00EC04E7">
      <w:pPr>
        <w:autoSpaceDE w:val="0"/>
        <w:autoSpaceDN w:val="0"/>
        <w:adjustRightInd w:val="0"/>
        <w:ind w:firstLine="709"/>
        <w:jc w:val="center"/>
        <w:rPr>
          <w:color w:val="000000"/>
        </w:rPr>
      </w:pPr>
      <w:r w:rsidRPr="008B1D65">
        <w:rPr>
          <w:b/>
          <w:lang w:val="en-US"/>
        </w:rPr>
        <w:t>m</w:t>
      </w:r>
      <w:r w:rsidRPr="008B1D65">
        <w:rPr>
          <w:b/>
        </w:rPr>
        <w:t xml:space="preserve">v </w:t>
      </w:r>
      <w:r w:rsidRPr="008B1D65">
        <w:rPr>
          <w:b/>
          <w:bCs/>
        </w:rPr>
        <w:t xml:space="preserve">ключи </w:t>
      </w:r>
      <w:r w:rsidRPr="008B1D65">
        <w:rPr>
          <w:b/>
        </w:rPr>
        <w:t>имя_перемещаемого_объекта имя_объекта_назначения</w:t>
      </w:r>
    </w:p>
    <w:p w:rsidR="00EC04E7" w:rsidRPr="008B1D65" w:rsidRDefault="00EC04E7" w:rsidP="00EC04E7">
      <w:pPr>
        <w:autoSpaceDE w:val="0"/>
        <w:autoSpaceDN w:val="0"/>
        <w:adjustRightInd w:val="0"/>
        <w:ind w:firstLine="709"/>
        <w:jc w:val="both"/>
        <w:rPr>
          <w:color w:val="000000"/>
        </w:rPr>
      </w:pPr>
      <w:r w:rsidRPr="008B1D65">
        <w:rPr>
          <w:color w:val="222222"/>
        </w:rPr>
        <w:t xml:space="preserve">mv </w:t>
      </w:r>
      <w:r w:rsidRPr="008B1D65">
        <w:rPr>
          <w:color w:val="000000"/>
        </w:rPr>
        <w:t xml:space="preserve">позволяет перемещать сразу несколько файлов или каталогов. </w:t>
      </w:r>
    </w:p>
    <w:p w:rsidR="00EC04E7" w:rsidRPr="008B1D65" w:rsidRDefault="00EC04E7" w:rsidP="00EC04E7">
      <w:pPr>
        <w:autoSpaceDE w:val="0"/>
        <w:autoSpaceDN w:val="0"/>
        <w:adjustRightInd w:val="0"/>
        <w:ind w:firstLine="709"/>
        <w:jc w:val="both"/>
        <w:rPr>
          <w:color w:val="000000"/>
        </w:rPr>
      </w:pPr>
      <w:r w:rsidRPr="008B1D65">
        <w:rPr>
          <w:b/>
        </w:rPr>
        <w:t xml:space="preserve">Командаcp </w:t>
      </w:r>
      <w:r w:rsidRPr="008B1D65">
        <w:rPr>
          <w:color w:val="000000"/>
        </w:rPr>
        <w:t>– необходима для создания копии файла или каталога. Эта команда требует присутствия двух обязательных параметров: первый - копируемый файл или каталог, второй - файл или каталог назначения.</w:t>
      </w:r>
    </w:p>
    <w:p w:rsidR="00EC04E7" w:rsidRPr="008B1D65" w:rsidRDefault="00EC04E7" w:rsidP="00EC04E7">
      <w:pPr>
        <w:autoSpaceDE w:val="0"/>
        <w:autoSpaceDN w:val="0"/>
        <w:adjustRightInd w:val="0"/>
        <w:ind w:firstLine="709"/>
        <w:jc w:val="center"/>
        <w:rPr>
          <w:color w:val="000000"/>
        </w:rPr>
      </w:pPr>
      <w:r w:rsidRPr="008B1D65">
        <w:rPr>
          <w:b/>
        </w:rPr>
        <w:t xml:space="preserve">cp </w:t>
      </w:r>
      <w:r w:rsidRPr="008B1D65">
        <w:rPr>
          <w:b/>
          <w:bCs/>
        </w:rPr>
        <w:t xml:space="preserve">ключи </w:t>
      </w:r>
      <w:r w:rsidRPr="008B1D65">
        <w:rPr>
          <w:b/>
        </w:rPr>
        <w:t>имя_копируемого_объекта имя_объекта_назначения</w:t>
      </w:r>
    </w:p>
    <w:p w:rsidR="00EC04E7" w:rsidRPr="008B1D65" w:rsidRDefault="00EC04E7" w:rsidP="00EC04E7">
      <w:pPr>
        <w:autoSpaceDE w:val="0"/>
        <w:autoSpaceDN w:val="0"/>
        <w:adjustRightInd w:val="0"/>
        <w:ind w:firstLine="709"/>
        <w:jc w:val="both"/>
        <w:rPr>
          <w:color w:val="000000"/>
        </w:rPr>
      </w:pPr>
      <w:r w:rsidRPr="008B1D65">
        <w:t xml:space="preserve">Опция </w:t>
      </w:r>
      <w:r w:rsidRPr="008B1D65">
        <w:rPr>
          <w:b/>
        </w:rPr>
        <w:t>-</w:t>
      </w:r>
      <w:r w:rsidRPr="008B1D65">
        <w:rPr>
          <w:b/>
          <w:lang w:val="en-US"/>
        </w:rPr>
        <w:t>r</w:t>
      </w:r>
      <w:r w:rsidRPr="008B1D65">
        <w:t xml:space="preserve"> команды </w:t>
      </w:r>
      <w:r w:rsidRPr="008B1D65">
        <w:rPr>
          <w:b/>
          <w:lang w:val="en-US"/>
        </w:rPr>
        <w:t>cp</w:t>
      </w:r>
      <w:r w:rsidRPr="008B1D65">
        <w:t xml:space="preserve"> позволяет копировать файлы в каталоге, включая любое количество подкаталогов.</w:t>
      </w:r>
    </w:p>
    <w:p w:rsidR="00EC04E7" w:rsidRPr="008B1D65" w:rsidRDefault="00EC04E7" w:rsidP="00EC04E7">
      <w:pPr>
        <w:ind w:firstLine="709"/>
        <w:jc w:val="both"/>
        <w:rPr>
          <w:b/>
          <w:bCs/>
        </w:rPr>
      </w:pPr>
      <w:r w:rsidRPr="008B1D65">
        <w:rPr>
          <w:color w:val="000000"/>
        </w:rPr>
        <w:t xml:space="preserve">Нужно иметь в виду, что в Linux утилита </w:t>
      </w:r>
      <w:r w:rsidRPr="008B1D65">
        <w:rPr>
          <w:color w:val="222222"/>
        </w:rPr>
        <w:t xml:space="preserve">cp </w:t>
      </w:r>
      <w:r w:rsidRPr="008B1D65">
        <w:rPr>
          <w:color w:val="000000"/>
        </w:rPr>
        <w:t xml:space="preserve">нередко настроена таким образом, что при попытке скопировать файл поверх уже существующего файла никакого предупреждения не выводится. В этом случае файл будет просто перезаписан, а данные, которые содержались в старой версии файла, безвозвратно потеряны. Поэтому при использовании </w:t>
      </w:r>
      <w:r w:rsidRPr="008B1D65">
        <w:rPr>
          <w:color w:val="222222"/>
        </w:rPr>
        <w:t xml:space="preserve">cp </w:t>
      </w:r>
      <w:r w:rsidRPr="008B1D65">
        <w:rPr>
          <w:color w:val="000000"/>
        </w:rPr>
        <w:t>следует всегда быть внимательным и проверять имена файлов, которые нужно скопировать.</w:t>
      </w:r>
    </w:p>
    <w:p w:rsidR="00EC04E7" w:rsidRPr="00AF6011" w:rsidRDefault="00EC04E7" w:rsidP="00EC04E7">
      <w:pPr>
        <w:ind w:firstLine="709"/>
        <w:jc w:val="both"/>
      </w:pPr>
      <w:r w:rsidRPr="00AF6011">
        <w:rPr>
          <w:b/>
          <w:bCs/>
        </w:rPr>
        <w:t>Команда wc</w:t>
      </w:r>
      <w:r w:rsidRPr="00AF6011">
        <w:t xml:space="preserve"> – производит подсчет строк, слов и символов в указанном файле. Синтаксис команды: </w:t>
      </w:r>
    </w:p>
    <w:p w:rsidR="00EC04E7" w:rsidRPr="00AF6011" w:rsidRDefault="00EC04E7" w:rsidP="00EC04E7">
      <w:pPr>
        <w:ind w:firstLine="709"/>
        <w:jc w:val="center"/>
        <w:rPr>
          <w:b/>
          <w:bCs/>
        </w:rPr>
      </w:pPr>
      <w:r w:rsidRPr="00AF6011">
        <w:rPr>
          <w:b/>
          <w:bCs/>
        </w:rPr>
        <w:t>wc имя-файла</w:t>
      </w:r>
    </w:p>
    <w:p w:rsidR="00EC04E7" w:rsidRPr="00AF6011" w:rsidRDefault="00EC04E7" w:rsidP="00EC04E7">
      <w:pPr>
        <w:ind w:firstLine="709"/>
        <w:jc w:val="both"/>
      </w:pPr>
      <w:r w:rsidRPr="00AF6011">
        <w:t xml:space="preserve">Если указано более одного файла в командной строке, то программа wc осуществляет подсчет строк, слов и символов в каждом файле и затем выдает общее число. Вы можете с помощью ключей указать либо подсчет только строк, или только слов, или символов. Система отвечает строкой в следующем формате: </w:t>
      </w:r>
    </w:p>
    <w:p w:rsidR="00EC04E7" w:rsidRPr="00AF6011" w:rsidRDefault="00EC04E7" w:rsidP="00EC04E7">
      <w:pPr>
        <w:ind w:firstLine="709"/>
        <w:jc w:val="center"/>
        <w:rPr>
          <w:b/>
        </w:rPr>
      </w:pPr>
      <w:r w:rsidRPr="00AF6011">
        <w:rPr>
          <w:b/>
        </w:rPr>
        <w:t>l       w       c       файл</w:t>
      </w:r>
    </w:p>
    <w:p w:rsidR="00EC04E7" w:rsidRPr="00AF6011" w:rsidRDefault="00EC04E7" w:rsidP="00EC04E7">
      <w:pPr>
        <w:jc w:val="both"/>
      </w:pPr>
      <w:r w:rsidRPr="00AF6011">
        <w:t xml:space="preserve">где, l - число строк в файле; </w:t>
      </w:r>
    </w:p>
    <w:p w:rsidR="00EC04E7" w:rsidRPr="00AF6011" w:rsidRDefault="00EC04E7" w:rsidP="00EC04E7">
      <w:pPr>
        <w:ind w:firstLine="513"/>
        <w:jc w:val="both"/>
      </w:pPr>
      <w:r w:rsidRPr="00AF6011">
        <w:t xml:space="preserve">w - число слов в файле; </w:t>
      </w:r>
    </w:p>
    <w:p w:rsidR="00EC04E7" w:rsidRPr="00AF6011" w:rsidRDefault="00EC04E7" w:rsidP="00EC04E7">
      <w:pPr>
        <w:ind w:firstLine="513"/>
        <w:jc w:val="both"/>
      </w:pPr>
      <w:r w:rsidRPr="00AF6011">
        <w:t xml:space="preserve">c - число символов в файле. </w:t>
      </w:r>
    </w:p>
    <w:p w:rsidR="00EC04E7" w:rsidRPr="00AF6011" w:rsidRDefault="00EC04E7" w:rsidP="00EC04E7">
      <w:pPr>
        <w:ind w:firstLine="709"/>
        <w:jc w:val="both"/>
      </w:pPr>
      <w:r w:rsidRPr="00AF6011">
        <w:rPr>
          <w:b/>
        </w:rPr>
        <w:t xml:space="preserve">Команда </w:t>
      </w:r>
      <w:r w:rsidRPr="00AF6011">
        <w:rPr>
          <w:b/>
          <w:lang w:val="en-US"/>
        </w:rPr>
        <w:t>find</w:t>
      </w:r>
      <w:r w:rsidRPr="00AF6011">
        <w:t xml:space="preserve"> – осуществляет поиск необходимого файла. Синтаксис команды:</w:t>
      </w:r>
    </w:p>
    <w:p w:rsidR="00EC04E7" w:rsidRPr="00AF6011" w:rsidRDefault="00EC04E7" w:rsidP="00EC04E7">
      <w:pPr>
        <w:ind w:firstLine="709"/>
        <w:jc w:val="center"/>
        <w:rPr>
          <w:b/>
        </w:rPr>
      </w:pPr>
      <w:r w:rsidRPr="00AF6011">
        <w:rPr>
          <w:b/>
          <w:lang w:val="en-US"/>
        </w:rPr>
        <w:t>find</w:t>
      </w:r>
      <w:r w:rsidRPr="00AF6011">
        <w:rPr>
          <w:b/>
        </w:rPr>
        <w:t xml:space="preserve"> список_каталогв -опции критерии</w:t>
      </w:r>
    </w:p>
    <w:p w:rsidR="00EC04E7" w:rsidRPr="00AF6011" w:rsidRDefault="00EC04E7" w:rsidP="00EC04E7">
      <w:pPr>
        <w:ind w:firstLine="709"/>
        <w:jc w:val="both"/>
      </w:pPr>
      <w:r w:rsidRPr="00AF6011">
        <w:t xml:space="preserve">В качестве аргументов в ней используются имена каталогов, за которыми следуют несколько опций, задающих тип и критерий поиска. Команда </w:t>
      </w:r>
      <w:r w:rsidRPr="00AF6011">
        <w:rPr>
          <w:lang w:val="en-US"/>
        </w:rPr>
        <w:t>find</w:t>
      </w:r>
      <w:r w:rsidRPr="00AF6011">
        <w:t xml:space="preserve"> дает возможность искать по именам, типам, владельцу, по времени последнего изменения.</w:t>
      </w:r>
    </w:p>
    <w:p w:rsidR="00EC04E7" w:rsidRDefault="00EC04E7" w:rsidP="00EC04E7">
      <w:pPr>
        <w:jc w:val="both"/>
        <w:rPr>
          <w:b/>
          <w:bCs/>
        </w:rPr>
      </w:pPr>
    </w:p>
    <w:p w:rsidR="00EC04E7" w:rsidRDefault="00EC04E7" w:rsidP="001F4691">
      <w:pPr>
        <w:ind w:firstLine="709"/>
        <w:jc w:val="both"/>
        <w:rPr>
          <w:b/>
          <w:bCs/>
          <w:lang w:val="en-US"/>
        </w:rPr>
      </w:pPr>
      <w:r>
        <w:rPr>
          <w:b/>
          <w:bCs/>
        </w:rPr>
        <w:t>Задание</w:t>
      </w:r>
    </w:p>
    <w:p w:rsidR="00EC04E7" w:rsidRDefault="00EC04E7" w:rsidP="00EC04E7">
      <w:pPr>
        <w:jc w:val="both"/>
        <w:rPr>
          <w:b/>
          <w:bCs/>
          <w:lang w:val="en-US"/>
        </w:rPr>
      </w:pPr>
    </w:p>
    <w:p w:rsidR="00EC04E7" w:rsidRPr="00567228" w:rsidRDefault="00EC04E7" w:rsidP="006E6785">
      <w:pPr>
        <w:numPr>
          <w:ilvl w:val="0"/>
          <w:numId w:val="91"/>
        </w:numPr>
        <w:tabs>
          <w:tab w:val="clear" w:pos="720"/>
          <w:tab w:val="num" w:pos="993"/>
        </w:tabs>
        <w:ind w:left="0" w:firstLine="709"/>
      </w:pPr>
      <w:r>
        <w:t>Загрузите терминал и войдите в</w:t>
      </w:r>
      <w:r w:rsidRPr="00567228">
        <w:t xml:space="preserve"> каталог с названием Вашей группы.</w:t>
      </w:r>
    </w:p>
    <w:p w:rsidR="00EC04E7" w:rsidRPr="00567228" w:rsidRDefault="00EC04E7" w:rsidP="006E6785">
      <w:pPr>
        <w:numPr>
          <w:ilvl w:val="0"/>
          <w:numId w:val="91"/>
        </w:numPr>
        <w:tabs>
          <w:tab w:val="clear" w:pos="720"/>
          <w:tab w:val="num" w:pos="993"/>
        </w:tabs>
        <w:ind w:left="0" w:firstLine="709"/>
        <w:jc w:val="both"/>
      </w:pPr>
      <w:r w:rsidRPr="00567228">
        <w:t xml:space="preserve">В этом каталоге создайте текстовый файл </w:t>
      </w:r>
      <w:r w:rsidRPr="00567228">
        <w:rPr>
          <w:lang w:val="en-US"/>
        </w:rPr>
        <w:t>STUDENT</w:t>
      </w:r>
      <w:r w:rsidRPr="00567228">
        <w:t xml:space="preserve"> с использованием команды </w:t>
      </w:r>
      <w:r w:rsidRPr="00567228">
        <w:rPr>
          <w:b/>
          <w:lang w:val="en-US"/>
        </w:rPr>
        <w:t>cat</w:t>
      </w:r>
      <w:r w:rsidRPr="00567228">
        <w:t>. Внесите в файл произвольный текст.</w:t>
      </w:r>
    </w:p>
    <w:p w:rsidR="00EC04E7" w:rsidRPr="00567228" w:rsidRDefault="00EC04E7" w:rsidP="006E6785">
      <w:pPr>
        <w:numPr>
          <w:ilvl w:val="0"/>
          <w:numId w:val="91"/>
        </w:numPr>
        <w:tabs>
          <w:tab w:val="clear" w:pos="720"/>
          <w:tab w:val="num" w:pos="993"/>
        </w:tabs>
        <w:ind w:left="0" w:firstLine="709"/>
        <w:jc w:val="both"/>
      </w:pPr>
      <w:r w:rsidRPr="00567228">
        <w:t xml:space="preserve">Создайте текстовый фай CLASS с использованием команды </w:t>
      </w:r>
      <w:r w:rsidRPr="00567228">
        <w:rPr>
          <w:b/>
        </w:rPr>
        <w:t>echo</w:t>
      </w:r>
      <w:r w:rsidRPr="00567228">
        <w:t>. Внесите в файл произвольный текст.</w:t>
      </w:r>
    </w:p>
    <w:p w:rsidR="00EC04E7" w:rsidRPr="00567228" w:rsidRDefault="00EC04E7" w:rsidP="006E6785">
      <w:pPr>
        <w:numPr>
          <w:ilvl w:val="0"/>
          <w:numId w:val="91"/>
        </w:numPr>
        <w:tabs>
          <w:tab w:val="clear" w:pos="720"/>
          <w:tab w:val="num" w:pos="993"/>
        </w:tabs>
        <w:ind w:left="0" w:firstLine="709"/>
      </w:pPr>
      <w:r w:rsidRPr="00567228">
        <w:t>Просмотрите результат работы в вашем каталоге.</w:t>
      </w:r>
    </w:p>
    <w:p w:rsidR="00EC04E7" w:rsidRPr="00567228" w:rsidRDefault="00EC04E7" w:rsidP="006E6785">
      <w:pPr>
        <w:numPr>
          <w:ilvl w:val="0"/>
          <w:numId w:val="91"/>
        </w:numPr>
        <w:tabs>
          <w:tab w:val="clear" w:pos="720"/>
          <w:tab w:val="num" w:pos="993"/>
        </w:tabs>
        <w:ind w:left="0" w:firstLine="709"/>
      </w:pPr>
      <w:r w:rsidRPr="00567228">
        <w:t xml:space="preserve">Переименуйте файл </w:t>
      </w:r>
      <w:r w:rsidRPr="00567228">
        <w:rPr>
          <w:lang w:val="en-US"/>
        </w:rPr>
        <w:t>STUDENT</w:t>
      </w:r>
      <w:r w:rsidRPr="00567228">
        <w:t xml:space="preserve"> в файл с именем </w:t>
      </w:r>
      <w:r w:rsidRPr="00567228">
        <w:rPr>
          <w:lang w:val="en-US"/>
        </w:rPr>
        <w:t>STUD</w:t>
      </w:r>
      <w:r w:rsidRPr="00567228">
        <w:t>.</w:t>
      </w:r>
    </w:p>
    <w:p w:rsidR="00EC04E7" w:rsidRPr="00567228" w:rsidRDefault="00EC04E7" w:rsidP="006E6785">
      <w:pPr>
        <w:numPr>
          <w:ilvl w:val="0"/>
          <w:numId w:val="91"/>
        </w:numPr>
        <w:tabs>
          <w:tab w:val="clear" w:pos="720"/>
          <w:tab w:val="num" w:pos="993"/>
        </w:tabs>
        <w:ind w:left="0" w:firstLine="709"/>
      </w:pPr>
      <w:r w:rsidRPr="00567228">
        <w:t>Переименуйте файл CLASS в файл с именем CLASS1.</w:t>
      </w:r>
    </w:p>
    <w:p w:rsidR="00EC04E7" w:rsidRPr="00567228" w:rsidRDefault="00EC04E7" w:rsidP="006E6785">
      <w:pPr>
        <w:numPr>
          <w:ilvl w:val="0"/>
          <w:numId w:val="91"/>
        </w:numPr>
        <w:tabs>
          <w:tab w:val="clear" w:pos="720"/>
          <w:tab w:val="num" w:pos="993"/>
        </w:tabs>
        <w:ind w:left="0" w:firstLine="709"/>
      </w:pPr>
      <w:r w:rsidRPr="00567228">
        <w:t>Просмотрите результат работы в вашем каталоге.</w:t>
      </w:r>
    </w:p>
    <w:p w:rsidR="00EC04E7" w:rsidRPr="00567228" w:rsidRDefault="00EC04E7" w:rsidP="006E6785">
      <w:pPr>
        <w:numPr>
          <w:ilvl w:val="0"/>
          <w:numId w:val="91"/>
        </w:numPr>
        <w:tabs>
          <w:tab w:val="clear" w:pos="720"/>
          <w:tab w:val="num" w:pos="993"/>
        </w:tabs>
        <w:ind w:left="0" w:firstLine="709"/>
      </w:pPr>
      <w:r w:rsidRPr="00567228">
        <w:t xml:space="preserve">Сделайте копию файла </w:t>
      </w:r>
      <w:r w:rsidRPr="00567228">
        <w:rPr>
          <w:lang w:val="en-US"/>
        </w:rPr>
        <w:t>STUD</w:t>
      </w:r>
      <w:r w:rsidRPr="00567228">
        <w:t xml:space="preserve"> с именем </w:t>
      </w:r>
      <w:r w:rsidRPr="00567228">
        <w:rPr>
          <w:lang w:val="en-US"/>
        </w:rPr>
        <w:t>STUD</w:t>
      </w:r>
      <w:r w:rsidRPr="00567228">
        <w:t>1.</w:t>
      </w:r>
    </w:p>
    <w:p w:rsidR="00EC04E7" w:rsidRPr="00567228" w:rsidRDefault="00EC04E7" w:rsidP="006E6785">
      <w:pPr>
        <w:numPr>
          <w:ilvl w:val="0"/>
          <w:numId w:val="91"/>
        </w:numPr>
        <w:tabs>
          <w:tab w:val="clear" w:pos="720"/>
          <w:tab w:val="num" w:pos="993"/>
        </w:tabs>
        <w:ind w:left="0" w:firstLine="709"/>
      </w:pPr>
      <w:r w:rsidRPr="00567228">
        <w:t>Сделайте копию файла CLASS1 с именем CLASS2.</w:t>
      </w:r>
    </w:p>
    <w:p w:rsidR="00EC04E7" w:rsidRPr="00567228" w:rsidRDefault="00EC04E7" w:rsidP="006E6785">
      <w:pPr>
        <w:numPr>
          <w:ilvl w:val="0"/>
          <w:numId w:val="91"/>
        </w:numPr>
        <w:tabs>
          <w:tab w:val="clear" w:pos="720"/>
          <w:tab w:val="num" w:pos="993"/>
        </w:tabs>
        <w:ind w:left="0" w:firstLine="567"/>
      </w:pPr>
      <w:r w:rsidRPr="00567228">
        <w:t>Просмотрите результат работы в вашем каталоге.</w:t>
      </w:r>
    </w:p>
    <w:p w:rsidR="00EC04E7" w:rsidRPr="00567228" w:rsidRDefault="00EC04E7" w:rsidP="006E6785">
      <w:pPr>
        <w:numPr>
          <w:ilvl w:val="0"/>
          <w:numId w:val="91"/>
        </w:numPr>
        <w:tabs>
          <w:tab w:val="clear" w:pos="720"/>
          <w:tab w:val="num" w:pos="993"/>
        </w:tabs>
        <w:ind w:left="0" w:firstLine="567"/>
      </w:pPr>
      <w:r w:rsidRPr="00567228">
        <w:t xml:space="preserve">Просмотрите содержимое файл </w:t>
      </w:r>
      <w:r w:rsidRPr="00567228">
        <w:rPr>
          <w:lang w:val="en-US"/>
        </w:rPr>
        <w:t>STUD</w:t>
      </w:r>
      <w:r w:rsidRPr="00567228">
        <w:t>1.</w:t>
      </w:r>
    </w:p>
    <w:p w:rsidR="00EC04E7" w:rsidRPr="00567228" w:rsidRDefault="00EC04E7" w:rsidP="006E6785">
      <w:pPr>
        <w:numPr>
          <w:ilvl w:val="0"/>
          <w:numId w:val="91"/>
        </w:numPr>
        <w:tabs>
          <w:tab w:val="clear" w:pos="720"/>
          <w:tab w:val="num" w:pos="993"/>
        </w:tabs>
        <w:ind w:left="0" w:firstLine="567"/>
      </w:pPr>
      <w:r w:rsidRPr="00567228">
        <w:t>Просмотрите содержимое файл CLASS1.</w:t>
      </w:r>
    </w:p>
    <w:p w:rsidR="00EC04E7" w:rsidRPr="00567228" w:rsidRDefault="00EC04E7" w:rsidP="006E6785">
      <w:pPr>
        <w:numPr>
          <w:ilvl w:val="0"/>
          <w:numId w:val="91"/>
        </w:numPr>
        <w:tabs>
          <w:tab w:val="clear" w:pos="720"/>
          <w:tab w:val="num" w:pos="993"/>
        </w:tabs>
        <w:ind w:left="0" w:firstLine="567"/>
      </w:pPr>
      <w:r w:rsidRPr="00567228">
        <w:t xml:space="preserve">Просмотрите права доступа для файла </w:t>
      </w:r>
      <w:r w:rsidRPr="00567228">
        <w:rPr>
          <w:lang w:val="en-US"/>
        </w:rPr>
        <w:t>STUD</w:t>
      </w:r>
      <w:r w:rsidRPr="00567228">
        <w:t>.</w:t>
      </w:r>
    </w:p>
    <w:p w:rsidR="00EC04E7" w:rsidRPr="00567228" w:rsidRDefault="00EC04E7" w:rsidP="006E6785">
      <w:pPr>
        <w:numPr>
          <w:ilvl w:val="0"/>
          <w:numId w:val="91"/>
        </w:numPr>
        <w:tabs>
          <w:tab w:val="clear" w:pos="720"/>
          <w:tab w:val="num" w:pos="993"/>
        </w:tabs>
        <w:ind w:left="0" w:firstLine="567"/>
      </w:pPr>
      <w:r w:rsidRPr="00567228">
        <w:t>Просмотрите права доступа для файла CLASS2.</w:t>
      </w:r>
    </w:p>
    <w:p w:rsidR="00EC04E7" w:rsidRPr="00567228" w:rsidRDefault="00EC04E7" w:rsidP="006E6785">
      <w:pPr>
        <w:numPr>
          <w:ilvl w:val="0"/>
          <w:numId w:val="91"/>
        </w:numPr>
        <w:tabs>
          <w:tab w:val="clear" w:pos="720"/>
          <w:tab w:val="num" w:pos="993"/>
        </w:tabs>
        <w:ind w:left="0" w:firstLine="567"/>
      </w:pPr>
      <w:r w:rsidRPr="00567228">
        <w:t>Просмотрите ваш каталог в расширенном формате.</w:t>
      </w:r>
    </w:p>
    <w:p w:rsidR="00EC04E7" w:rsidRPr="00567228" w:rsidRDefault="00EC04E7" w:rsidP="006E6785">
      <w:pPr>
        <w:numPr>
          <w:ilvl w:val="0"/>
          <w:numId w:val="91"/>
        </w:numPr>
        <w:tabs>
          <w:tab w:val="clear" w:pos="720"/>
          <w:tab w:val="num" w:pos="993"/>
        </w:tabs>
        <w:ind w:left="0" w:firstLine="567"/>
      </w:pPr>
      <w:r w:rsidRPr="00567228">
        <w:t>Покажите работу преподавателю.</w:t>
      </w:r>
    </w:p>
    <w:p w:rsidR="00EC04E7" w:rsidRPr="00567228" w:rsidRDefault="00EC04E7" w:rsidP="006E6785">
      <w:pPr>
        <w:numPr>
          <w:ilvl w:val="0"/>
          <w:numId w:val="91"/>
        </w:numPr>
        <w:tabs>
          <w:tab w:val="clear" w:pos="720"/>
          <w:tab w:val="num" w:pos="993"/>
        </w:tabs>
        <w:ind w:left="0" w:firstLine="567"/>
      </w:pPr>
      <w:r w:rsidRPr="00567228">
        <w:t>Удалите содержимое вашего каталога.</w:t>
      </w:r>
    </w:p>
    <w:p w:rsidR="00EC04E7" w:rsidRDefault="00EC04E7" w:rsidP="001F4691">
      <w:pPr>
        <w:tabs>
          <w:tab w:val="left" w:pos="993"/>
        </w:tabs>
        <w:ind w:firstLine="709"/>
        <w:jc w:val="both"/>
        <w:rPr>
          <w:b/>
          <w:bCs/>
        </w:rPr>
      </w:pPr>
      <w:r>
        <w:rPr>
          <w:b/>
          <w:bCs/>
        </w:rPr>
        <w:lastRenderedPageBreak/>
        <w:t>Порядок выполнения</w:t>
      </w:r>
    </w:p>
    <w:p w:rsidR="00EC04E7" w:rsidRDefault="00EC04E7" w:rsidP="001F4691">
      <w:pPr>
        <w:tabs>
          <w:tab w:val="left" w:pos="993"/>
        </w:tabs>
        <w:ind w:firstLine="709"/>
        <w:jc w:val="both"/>
        <w:rPr>
          <w:b/>
          <w:bCs/>
        </w:rPr>
      </w:pPr>
    </w:p>
    <w:p w:rsidR="00EC04E7" w:rsidRDefault="00EC04E7" w:rsidP="006E6785">
      <w:pPr>
        <w:numPr>
          <w:ilvl w:val="1"/>
          <w:numId w:val="91"/>
        </w:numPr>
        <w:tabs>
          <w:tab w:val="clear" w:pos="1440"/>
          <w:tab w:val="num" w:pos="399"/>
          <w:tab w:val="left" w:pos="993"/>
        </w:tabs>
        <w:ind w:left="0" w:firstLine="709"/>
        <w:jc w:val="both"/>
      </w:pPr>
      <w:r>
        <w:t xml:space="preserve">Для загрузки терминала в среде </w:t>
      </w:r>
      <w:r>
        <w:rPr>
          <w:lang w:val="en-US"/>
        </w:rPr>
        <w:t>Gnome</w:t>
      </w:r>
      <w:r>
        <w:t xml:space="preserve"> выберите в </w:t>
      </w:r>
      <w:r w:rsidRPr="008F381D">
        <w:rPr>
          <w:b/>
        </w:rPr>
        <w:t>панели меню</w:t>
      </w:r>
      <w:r>
        <w:t xml:space="preserve">, которая находиться вверху рабочего стола, </w:t>
      </w:r>
      <w:r w:rsidRPr="008F381D">
        <w:rPr>
          <w:b/>
        </w:rPr>
        <w:t>иконку</w:t>
      </w:r>
      <w:r w:rsidR="00E11728">
        <w:rPr>
          <w:b/>
        </w:rPr>
        <w:t xml:space="preserve"> </w:t>
      </w:r>
      <w:r w:rsidRPr="008F381D">
        <w:rPr>
          <w:b/>
        </w:rPr>
        <w:t>монитора</w:t>
      </w:r>
      <w:r>
        <w:t xml:space="preserve">. Она и отвечает за запуск терминала. Просмотрите Ваш домашний каталог, т.е. </w:t>
      </w:r>
      <w:r>
        <w:rPr>
          <w:lang w:val="en-US"/>
        </w:rPr>
        <w:t>student</w:t>
      </w:r>
      <w:r>
        <w:t xml:space="preserve"> – просто наберите команду </w:t>
      </w:r>
      <w:r w:rsidRPr="008F381D">
        <w:rPr>
          <w:b/>
          <w:lang w:val="en-US"/>
        </w:rPr>
        <w:t>ls</w:t>
      </w:r>
      <w:r>
        <w:t xml:space="preserve">, и убедитесь в наличии каталога с именем Вашей группы. Перейдите в каталог с именем Вашей группы. Для этого наберите - </w:t>
      </w:r>
      <w:r w:rsidRPr="008F381D">
        <w:rPr>
          <w:b/>
          <w:lang w:val="en-US"/>
        </w:rPr>
        <w:t>cd</w:t>
      </w:r>
      <w:r w:rsidRPr="008F381D">
        <w:rPr>
          <w:b/>
        </w:rPr>
        <w:t xml:space="preserve"> имя каталога</w:t>
      </w:r>
      <w:r w:rsidRPr="00567228">
        <w:t>.</w:t>
      </w:r>
    </w:p>
    <w:p w:rsidR="00EC04E7" w:rsidRDefault="00EC04E7" w:rsidP="006E6785">
      <w:pPr>
        <w:numPr>
          <w:ilvl w:val="1"/>
          <w:numId w:val="91"/>
        </w:numPr>
        <w:tabs>
          <w:tab w:val="clear" w:pos="1440"/>
          <w:tab w:val="num" w:pos="399"/>
          <w:tab w:val="left" w:pos="993"/>
        </w:tabs>
        <w:ind w:left="0" w:firstLine="709"/>
        <w:jc w:val="both"/>
      </w:pPr>
      <w:r>
        <w:t xml:space="preserve">Для создания текстового файла </w:t>
      </w:r>
      <w:r w:rsidRPr="00567228">
        <w:rPr>
          <w:lang w:val="en-US"/>
        </w:rPr>
        <w:t>STUDENT</w:t>
      </w:r>
      <w:r>
        <w:t xml:space="preserve">необходимо набрать команду </w:t>
      </w:r>
      <w:r w:rsidRPr="00567228">
        <w:rPr>
          <w:b/>
          <w:lang w:val="en-US"/>
        </w:rPr>
        <w:t>cat</w:t>
      </w:r>
      <w:r w:rsidRPr="008F381D">
        <w:rPr>
          <w:b/>
        </w:rPr>
        <w:t>&gt;</w:t>
      </w:r>
      <w:r w:rsidRPr="008F381D">
        <w:rPr>
          <w:b/>
          <w:lang w:val="en-US"/>
        </w:rPr>
        <w:t>STUDENT</w:t>
      </w:r>
      <w:r>
        <w:rPr>
          <w:b/>
        </w:rPr>
        <w:t>.</w:t>
      </w:r>
      <w:r>
        <w:t xml:space="preserve">После этого курсор переместиться на следующую строку, но приглашения в начале строки не будет. Это говорит о том, что открыт текстовый редактор для ввода текста. </w:t>
      </w:r>
      <w:r w:rsidRPr="00567228">
        <w:t>В</w:t>
      </w:r>
      <w:r>
        <w:t>ведите</w:t>
      </w:r>
      <w:r w:rsidRPr="00567228">
        <w:t xml:space="preserve"> в файл произвольный текст.</w:t>
      </w:r>
      <w:r>
        <w:t xml:space="preserve"> Для сохранения информации и выхода из редактора нажмите </w:t>
      </w:r>
      <w:r w:rsidRPr="0029299C">
        <w:rPr>
          <w:b/>
          <w:lang w:val="en-US"/>
        </w:rPr>
        <w:t>Ctrl</w:t>
      </w:r>
      <w:r w:rsidRPr="0029299C">
        <w:rPr>
          <w:b/>
        </w:rPr>
        <w:t>-</w:t>
      </w:r>
      <w:r w:rsidRPr="0029299C">
        <w:rPr>
          <w:b/>
          <w:lang w:val="en-US"/>
        </w:rPr>
        <w:t>D</w:t>
      </w:r>
      <w:r>
        <w:t>.</w:t>
      </w:r>
    </w:p>
    <w:p w:rsidR="00EC04E7" w:rsidRDefault="00EC04E7" w:rsidP="006E6785">
      <w:pPr>
        <w:numPr>
          <w:ilvl w:val="1"/>
          <w:numId w:val="91"/>
        </w:numPr>
        <w:tabs>
          <w:tab w:val="clear" w:pos="1440"/>
          <w:tab w:val="num" w:pos="399"/>
          <w:tab w:val="left" w:pos="993"/>
        </w:tabs>
        <w:ind w:left="0" w:firstLine="709"/>
        <w:jc w:val="both"/>
      </w:pPr>
      <w:r>
        <w:t xml:space="preserve">Для создания текстового файла </w:t>
      </w:r>
      <w:r w:rsidRPr="00567228">
        <w:t xml:space="preserve">CLASS </w:t>
      </w:r>
      <w:r>
        <w:t xml:space="preserve">необходимо набрать команду </w:t>
      </w:r>
      <w:r w:rsidRPr="00567228">
        <w:rPr>
          <w:b/>
        </w:rPr>
        <w:t>echo</w:t>
      </w:r>
      <w:r>
        <w:rPr>
          <w:b/>
        </w:rPr>
        <w:t xml:space="preserve"> Содержимое файла </w:t>
      </w:r>
      <w:r w:rsidRPr="0029299C">
        <w:rPr>
          <w:b/>
        </w:rPr>
        <w:t>&gt;CLASS</w:t>
      </w:r>
      <w:r>
        <w:t>.</w:t>
      </w:r>
    </w:p>
    <w:p w:rsidR="00EC04E7" w:rsidRDefault="00EC04E7" w:rsidP="006E6785">
      <w:pPr>
        <w:numPr>
          <w:ilvl w:val="1"/>
          <w:numId w:val="91"/>
        </w:numPr>
        <w:tabs>
          <w:tab w:val="clear" w:pos="1440"/>
          <w:tab w:val="num" w:pos="399"/>
          <w:tab w:val="left" w:pos="993"/>
        </w:tabs>
        <w:ind w:left="0" w:firstLine="709"/>
        <w:jc w:val="both"/>
      </w:pPr>
      <w:r>
        <w:t>Для п</w:t>
      </w:r>
      <w:r w:rsidRPr="00567228">
        <w:t>росмотр</w:t>
      </w:r>
      <w:r>
        <w:t>а</w:t>
      </w:r>
      <w:r w:rsidRPr="00567228">
        <w:t xml:space="preserve"> результат</w:t>
      </w:r>
      <w:r>
        <w:t>а</w:t>
      </w:r>
      <w:r w:rsidRPr="00567228">
        <w:t xml:space="preserve"> работы </w:t>
      </w:r>
      <w:r>
        <w:t xml:space="preserve">наберите команду </w:t>
      </w:r>
      <w:r w:rsidRPr="008F381D">
        <w:rPr>
          <w:b/>
          <w:lang w:val="en-US"/>
        </w:rPr>
        <w:t>ls</w:t>
      </w:r>
      <w:r>
        <w:t xml:space="preserve">и убедитесь в наличии двух созданных файлов - </w:t>
      </w:r>
      <w:r w:rsidRPr="008F381D">
        <w:rPr>
          <w:b/>
          <w:lang w:val="en-US"/>
        </w:rPr>
        <w:t>STUDENT</w:t>
      </w:r>
      <w:r>
        <w:t xml:space="preserve">и </w:t>
      </w:r>
      <w:r w:rsidRPr="0029299C">
        <w:rPr>
          <w:b/>
        </w:rPr>
        <w:t>CLASS</w:t>
      </w:r>
      <w:r w:rsidRPr="00567228">
        <w:t>.</w:t>
      </w:r>
    </w:p>
    <w:p w:rsidR="00EC04E7" w:rsidRPr="008B1D65" w:rsidRDefault="00EC04E7" w:rsidP="006E6785">
      <w:pPr>
        <w:numPr>
          <w:ilvl w:val="1"/>
          <w:numId w:val="91"/>
        </w:numPr>
        <w:tabs>
          <w:tab w:val="clear" w:pos="1440"/>
          <w:tab w:val="num" w:pos="399"/>
          <w:tab w:val="left" w:pos="993"/>
        </w:tabs>
        <w:ind w:left="0" w:firstLine="709"/>
        <w:jc w:val="both"/>
      </w:pPr>
      <w:r>
        <w:t xml:space="preserve">Для переименования файла используйте следующую команду </w:t>
      </w:r>
      <w:r w:rsidRPr="008B1D65">
        <w:rPr>
          <w:b/>
          <w:lang w:val="en-US"/>
        </w:rPr>
        <w:t>m</w:t>
      </w:r>
      <w:r w:rsidRPr="008B1D65">
        <w:rPr>
          <w:b/>
        </w:rPr>
        <w:t xml:space="preserve">v </w:t>
      </w:r>
      <w:r w:rsidRPr="008B1D65">
        <w:rPr>
          <w:b/>
          <w:lang w:val="en-US"/>
        </w:rPr>
        <w:t>STUDENTSTUD</w:t>
      </w:r>
    </w:p>
    <w:p w:rsidR="00EC04E7" w:rsidRPr="008B1D65" w:rsidRDefault="00EC04E7" w:rsidP="006E6785">
      <w:pPr>
        <w:numPr>
          <w:ilvl w:val="1"/>
          <w:numId w:val="91"/>
        </w:numPr>
        <w:tabs>
          <w:tab w:val="clear" w:pos="1440"/>
          <w:tab w:val="num" w:pos="399"/>
          <w:tab w:val="left" w:pos="993"/>
        </w:tabs>
        <w:ind w:left="0" w:firstLine="709"/>
        <w:jc w:val="both"/>
      </w:pPr>
      <w:r>
        <w:t xml:space="preserve">Для переименования файла используйте следующую команду </w:t>
      </w:r>
      <w:r w:rsidRPr="008B1D65">
        <w:rPr>
          <w:b/>
          <w:lang w:val="en-US"/>
        </w:rPr>
        <w:t>m</w:t>
      </w:r>
      <w:r w:rsidRPr="008B1D65">
        <w:rPr>
          <w:b/>
        </w:rPr>
        <w:t>v CLASSCLASS1</w:t>
      </w:r>
    </w:p>
    <w:p w:rsidR="00EC04E7" w:rsidRPr="00ED2735" w:rsidRDefault="00EC04E7" w:rsidP="006E6785">
      <w:pPr>
        <w:numPr>
          <w:ilvl w:val="1"/>
          <w:numId w:val="91"/>
        </w:numPr>
        <w:tabs>
          <w:tab w:val="clear" w:pos="1440"/>
          <w:tab w:val="num" w:pos="399"/>
          <w:tab w:val="left" w:pos="993"/>
        </w:tabs>
        <w:ind w:left="0" w:firstLine="709"/>
        <w:jc w:val="both"/>
      </w:pPr>
      <w:r>
        <w:t>Для п</w:t>
      </w:r>
      <w:r w:rsidRPr="00567228">
        <w:t>росмотр</w:t>
      </w:r>
      <w:r>
        <w:t>а</w:t>
      </w:r>
      <w:r w:rsidRPr="00567228">
        <w:t xml:space="preserve"> результат</w:t>
      </w:r>
      <w:r>
        <w:t>а</w:t>
      </w:r>
      <w:r w:rsidRPr="00567228">
        <w:t xml:space="preserve"> работы </w:t>
      </w:r>
      <w:r>
        <w:t xml:space="preserve">наберите команду </w:t>
      </w:r>
      <w:r w:rsidRPr="008F381D">
        <w:rPr>
          <w:b/>
          <w:lang w:val="en-US"/>
        </w:rPr>
        <w:t>ls</w:t>
      </w:r>
      <w:r>
        <w:t xml:space="preserve">и убедитесь в том, что у Вас вместо файлов </w:t>
      </w:r>
      <w:r w:rsidRPr="008F381D">
        <w:rPr>
          <w:b/>
          <w:lang w:val="en-US"/>
        </w:rPr>
        <w:t>STUDENT</w:t>
      </w:r>
      <w:r>
        <w:t xml:space="preserve">и </w:t>
      </w:r>
      <w:r w:rsidRPr="0029299C">
        <w:rPr>
          <w:b/>
        </w:rPr>
        <w:t>CLASS</w:t>
      </w:r>
      <w:r>
        <w:t xml:space="preserve">в Вашем каталоге находятся файлы </w:t>
      </w:r>
      <w:r w:rsidRPr="008B1D65">
        <w:rPr>
          <w:b/>
          <w:lang w:val="en-US"/>
        </w:rPr>
        <w:t>STUD</w:t>
      </w:r>
      <w:r>
        <w:t xml:space="preserve">и </w:t>
      </w:r>
      <w:r w:rsidRPr="008B1D65">
        <w:rPr>
          <w:b/>
        </w:rPr>
        <w:t>CLASS1</w:t>
      </w:r>
    </w:p>
    <w:p w:rsidR="00EC04E7" w:rsidRPr="00ED2735" w:rsidRDefault="00EC04E7" w:rsidP="006E6785">
      <w:pPr>
        <w:numPr>
          <w:ilvl w:val="1"/>
          <w:numId w:val="91"/>
        </w:numPr>
        <w:tabs>
          <w:tab w:val="clear" w:pos="1440"/>
          <w:tab w:val="num" w:pos="399"/>
          <w:tab w:val="left" w:pos="993"/>
        </w:tabs>
        <w:ind w:left="0" w:firstLine="709"/>
        <w:jc w:val="both"/>
      </w:pPr>
      <w:r>
        <w:t xml:space="preserve">Копию файла создайте с помощью следующей команды </w:t>
      </w:r>
      <w:r w:rsidRPr="00ED2735">
        <w:rPr>
          <w:b/>
        </w:rPr>
        <w:t xml:space="preserve">ср </w:t>
      </w:r>
      <w:r w:rsidRPr="00ED2735">
        <w:rPr>
          <w:b/>
          <w:lang w:val="en-US"/>
        </w:rPr>
        <w:t>STUDSTUD</w:t>
      </w:r>
      <w:r w:rsidRPr="00ED2735">
        <w:rPr>
          <w:b/>
        </w:rPr>
        <w:t>1</w:t>
      </w:r>
    </w:p>
    <w:p w:rsidR="00EC04E7" w:rsidRPr="00ED2735" w:rsidRDefault="00EC04E7" w:rsidP="006E6785">
      <w:pPr>
        <w:numPr>
          <w:ilvl w:val="1"/>
          <w:numId w:val="91"/>
        </w:numPr>
        <w:tabs>
          <w:tab w:val="clear" w:pos="1440"/>
          <w:tab w:val="num" w:pos="399"/>
          <w:tab w:val="left" w:pos="993"/>
        </w:tabs>
        <w:ind w:left="0" w:firstLine="709"/>
        <w:jc w:val="both"/>
      </w:pPr>
      <w:r>
        <w:t xml:space="preserve">Копию файла создайте с помощью следующей команды </w:t>
      </w:r>
      <w:r w:rsidRPr="00ED2735">
        <w:rPr>
          <w:b/>
        </w:rPr>
        <w:t>ср CLASS1 CLASS2</w:t>
      </w:r>
    </w:p>
    <w:p w:rsidR="00EC04E7" w:rsidRPr="00ED2735" w:rsidRDefault="00EC04E7" w:rsidP="006E6785">
      <w:pPr>
        <w:numPr>
          <w:ilvl w:val="1"/>
          <w:numId w:val="91"/>
        </w:numPr>
        <w:tabs>
          <w:tab w:val="clear" w:pos="1440"/>
          <w:tab w:val="num" w:pos="399"/>
          <w:tab w:val="left" w:pos="993"/>
        </w:tabs>
        <w:ind w:left="0" w:firstLine="567"/>
        <w:jc w:val="both"/>
      </w:pPr>
      <w:r>
        <w:t>Для п</w:t>
      </w:r>
      <w:r w:rsidRPr="00567228">
        <w:t>росмотр</w:t>
      </w:r>
      <w:r>
        <w:t>а</w:t>
      </w:r>
      <w:r w:rsidRPr="00567228">
        <w:t xml:space="preserve"> результат</w:t>
      </w:r>
      <w:r>
        <w:t>а</w:t>
      </w:r>
      <w:r w:rsidRPr="00567228">
        <w:t xml:space="preserve"> работы </w:t>
      </w:r>
      <w:r>
        <w:t xml:space="preserve">наберите команду </w:t>
      </w:r>
      <w:r w:rsidRPr="008F381D">
        <w:rPr>
          <w:b/>
          <w:lang w:val="en-US"/>
        </w:rPr>
        <w:t>ls</w:t>
      </w:r>
      <w:r>
        <w:t xml:space="preserve">и убедитесь в том, что в каталоге с именем Вашей группы находится уже четыре файла </w:t>
      </w:r>
      <w:r w:rsidRPr="008B1D65">
        <w:rPr>
          <w:b/>
          <w:lang w:val="en-US"/>
        </w:rPr>
        <w:t>STUD</w:t>
      </w:r>
      <w:r>
        <w:rPr>
          <w:b/>
        </w:rPr>
        <w:t>,</w:t>
      </w:r>
      <w:r w:rsidRPr="008B1D65">
        <w:rPr>
          <w:b/>
        </w:rPr>
        <w:t>CLASS1</w:t>
      </w:r>
      <w:r>
        <w:rPr>
          <w:b/>
        </w:rPr>
        <w:t xml:space="preserve">, </w:t>
      </w:r>
      <w:r w:rsidRPr="00ED2735">
        <w:rPr>
          <w:b/>
          <w:lang w:val="en-US"/>
        </w:rPr>
        <w:t>STUD</w:t>
      </w:r>
      <w:r w:rsidRPr="00ED2735">
        <w:rPr>
          <w:b/>
        </w:rPr>
        <w:t>1</w:t>
      </w:r>
      <w:r>
        <w:rPr>
          <w:b/>
        </w:rPr>
        <w:t xml:space="preserve"> и </w:t>
      </w:r>
      <w:r w:rsidRPr="00ED2735">
        <w:rPr>
          <w:b/>
        </w:rPr>
        <w:t>CLASS2</w:t>
      </w:r>
    </w:p>
    <w:p w:rsidR="00EC04E7" w:rsidRPr="00ED2735" w:rsidRDefault="00EC04E7" w:rsidP="006E6785">
      <w:pPr>
        <w:numPr>
          <w:ilvl w:val="1"/>
          <w:numId w:val="91"/>
        </w:numPr>
        <w:tabs>
          <w:tab w:val="clear" w:pos="1440"/>
          <w:tab w:val="num" w:pos="399"/>
          <w:tab w:val="left" w:pos="993"/>
        </w:tabs>
        <w:ind w:left="0" w:firstLine="567"/>
        <w:jc w:val="both"/>
      </w:pPr>
      <w:r w:rsidRPr="00ED2735">
        <w:t>Для просмотра содержимого файла</w:t>
      </w:r>
      <w:r w:rsidRPr="00567228">
        <w:rPr>
          <w:lang w:val="en-US"/>
        </w:rPr>
        <w:t>STUD</w:t>
      </w:r>
      <w:r w:rsidRPr="00567228">
        <w:t>1</w:t>
      </w:r>
      <w:r>
        <w:t xml:space="preserve"> используйте следующую команду </w:t>
      </w:r>
      <w:r w:rsidRPr="00567228">
        <w:rPr>
          <w:b/>
          <w:lang w:val="en-US"/>
        </w:rPr>
        <w:t>cat</w:t>
      </w:r>
      <w:r w:rsidRPr="00ED2735">
        <w:rPr>
          <w:b/>
          <w:lang w:val="en-US"/>
        </w:rPr>
        <w:t>STUD</w:t>
      </w:r>
      <w:r w:rsidRPr="00ED2735">
        <w:rPr>
          <w:b/>
        </w:rPr>
        <w:t>1</w:t>
      </w:r>
    </w:p>
    <w:p w:rsidR="00EC04E7" w:rsidRPr="00ED2735" w:rsidRDefault="00EC04E7" w:rsidP="006E6785">
      <w:pPr>
        <w:numPr>
          <w:ilvl w:val="1"/>
          <w:numId w:val="91"/>
        </w:numPr>
        <w:tabs>
          <w:tab w:val="clear" w:pos="1440"/>
          <w:tab w:val="num" w:pos="399"/>
          <w:tab w:val="left" w:pos="993"/>
        </w:tabs>
        <w:ind w:left="0" w:firstLine="567"/>
        <w:jc w:val="both"/>
      </w:pPr>
      <w:r w:rsidRPr="00ED2735">
        <w:t>Для просмотра содержимого файла</w:t>
      </w:r>
      <w:r w:rsidRPr="00567228">
        <w:t>CLASS1</w:t>
      </w:r>
      <w:r>
        <w:t xml:space="preserve">используйте следующую команду </w:t>
      </w:r>
      <w:r w:rsidRPr="00567228">
        <w:rPr>
          <w:b/>
          <w:lang w:val="en-US"/>
        </w:rPr>
        <w:t>cat</w:t>
      </w:r>
      <w:r w:rsidRPr="00ED2735">
        <w:rPr>
          <w:b/>
        </w:rPr>
        <w:t>CLASS1</w:t>
      </w:r>
    </w:p>
    <w:p w:rsidR="00EC04E7" w:rsidRPr="00ED2735" w:rsidRDefault="00EC04E7" w:rsidP="006E6785">
      <w:pPr>
        <w:numPr>
          <w:ilvl w:val="1"/>
          <w:numId w:val="91"/>
        </w:numPr>
        <w:tabs>
          <w:tab w:val="clear" w:pos="1440"/>
          <w:tab w:val="num" w:pos="399"/>
          <w:tab w:val="left" w:pos="993"/>
        </w:tabs>
        <w:ind w:left="0" w:firstLine="567"/>
        <w:jc w:val="both"/>
      </w:pPr>
      <w:r w:rsidRPr="00ED2735">
        <w:t>Для</w:t>
      </w:r>
      <w:r w:rsidR="00E11728">
        <w:t xml:space="preserve"> </w:t>
      </w:r>
      <w:r w:rsidRPr="00ED2735">
        <w:t>п</w:t>
      </w:r>
      <w:r w:rsidRPr="00567228">
        <w:t>росмотр</w:t>
      </w:r>
      <w:r>
        <w:t>а</w:t>
      </w:r>
      <w:r w:rsidRPr="00567228">
        <w:t xml:space="preserve"> права доступа для файла </w:t>
      </w:r>
      <w:r w:rsidRPr="00567228">
        <w:rPr>
          <w:lang w:val="en-US"/>
        </w:rPr>
        <w:t>STUD</w:t>
      </w:r>
      <w:r>
        <w:t xml:space="preserve"> наберите команду </w:t>
      </w:r>
      <w:r w:rsidRPr="008F381D">
        <w:rPr>
          <w:b/>
          <w:lang w:val="en-US"/>
        </w:rPr>
        <w:t>ls</w:t>
      </w:r>
      <w:r>
        <w:rPr>
          <w:b/>
        </w:rPr>
        <w:t xml:space="preserve"> –</w:t>
      </w:r>
      <w:r>
        <w:rPr>
          <w:b/>
          <w:lang w:val="en-US"/>
        </w:rPr>
        <w:t>l</w:t>
      </w:r>
      <w:r w:rsidRPr="00ED2735">
        <w:rPr>
          <w:b/>
          <w:lang w:val="en-US"/>
        </w:rPr>
        <w:t>STUD</w:t>
      </w:r>
    </w:p>
    <w:p w:rsidR="00EC04E7" w:rsidRPr="00ED2735" w:rsidRDefault="00EC04E7" w:rsidP="006E6785">
      <w:pPr>
        <w:numPr>
          <w:ilvl w:val="1"/>
          <w:numId w:val="91"/>
        </w:numPr>
        <w:tabs>
          <w:tab w:val="clear" w:pos="1440"/>
          <w:tab w:val="num" w:pos="399"/>
          <w:tab w:val="left" w:pos="993"/>
        </w:tabs>
        <w:ind w:left="0" w:firstLine="567"/>
        <w:jc w:val="both"/>
      </w:pPr>
      <w:r w:rsidRPr="00ED2735">
        <w:t>Для</w:t>
      </w:r>
      <w:r w:rsidR="00E11728">
        <w:t xml:space="preserve"> </w:t>
      </w:r>
      <w:r w:rsidRPr="00ED2735">
        <w:t>п</w:t>
      </w:r>
      <w:r w:rsidRPr="00567228">
        <w:t>росмотр</w:t>
      </w:r>
      <w:r>
        <w:t>а</w:t>
      </w:r>
      <w:r w:rsidRPr="00567228">
        <w:t xml:space="preserve"> права доступа для файла CLASS2</w:t>
      </w:r>
      <w:r>
        <w:t xml:space="preserve">наберите команду </w:t>
      </w:r>
      <w:r w:rsidRPr="008F381D">
        <w:rPr>
          <w:b/>
          <w:lang w:val="en-US"/>
        </w:rPr>
        <w:t>ls</w:t>
      </w:r>
      <w:r>
        <w:rPr>
          <w:b/>
        </w:rPr>
        <w:t xml:space="preserve"> –</w:t>
      </w:r>
      <w:r>
        <w:rPr>
          <w:b/>
          <w:lang w:val="en-US"/>
        </w:rPr>
        <w:t>l</w:t>
      </w:r>
      <w:r w:rsidRPr="00ED2735">
        <w:rPr>
          <w:b/>
        </w:rPr>
        <w:t>CLASS2</w:t>
      </w:r>
    </w:p>
    <w:p w:rsidR="00EC04E7" w:rsidRPr="00ED2735" w:rsidRDefault="00EC04E7" w:rsidP="006E6785">
      <w:pPr>
        <w:numPr>
          <w:ilvl w:val="1"/>
          <w:numId w:val="91"/>
        </w:numPr>
        <w:tabs>
          <w:tab w:val="clear" w:pos="1440"/>
          <w:tab w:val="num" w:pos="399"/>
          <w:tab w:val="left" w:pos="993"/>
        </w:tabs>
        <w:ind w:left="0" w:firstLine="567"/>
        <w:jc w:val="both"/>
      </w:pPr>
      <w:r w:rsidRPr="00ED2735">
        <w:t>Для</w:t>
      </w:r>
      <w:r w:rsidR="00E11728">
        <w:t xml:space="preserve"> </w:t>
      </w:r>
      <w:r w:rsidRPr="00ED2735">
        <w:t>п</w:t>
      </w:r>
      <w:r w:rsidRPr="00567228">
        <w:t>росмотр</w:t>
      </w:r>
      <w:r>
        <w:t>а</w:t>
      </w:r>
      <w:r w:rsidR="00E11728">
        <w:t xml:space="preserve"> </w:t>
      </w:r>
      <w:r>
        <w:t>В</w:t>
      </w:r>
      <w:r w:rsidRPr="00567228">
        <w:t>аш</w:t>
      </w:r>
      <w:r>
        <w:t>его</w:t>
      </w:r>
      <w:r w:rsidRPr="00567228">
        <w:t xml:space="preserve"> каталог в расширенном формате</w:t>
      </w:r>
      <w:r>
        <w:t xml:space="preserve"> наберите команду </w:t>
      </w:r>
      <w:r w:rsidRPr="008F381D">
        <w:rPr>
          <w:b/>
          <w:lang w:val="en-US"/>
        </w:rPr>
        <w:t>ls</w:t>
      </w:r>
      <w:r>
        <w:rPr>
          <w:b/>
        </w:rPr>
        <w:t xml:space="preserve"> –</w:t>
      </w:r>
      <w:r>
        <w:rPr>
          <w:b/>
          <w:lang w:val="en-US"/>
        </w:rPr>
        <w:t>l</w:t>
      </w:r>
    </w:p>
    <w:p w:rsidR="00EC04E7" w:rsidRDefault="00EC04E7" w:rsidP="006E6785">
      <w:pPr>
        <w:numPr>
          <w:ilvl w:val="1"/>
          <w:numId w:val="91"/>
        </w:numPr>
        <w:tabs>
          <w:tab w:val="clear" w:pos="1440"/>
          <w:tab w:val="num" w:pos="399"/>
          <w:tab w:val="left" w:pos="993"/>
        </w:tabs>
        <w:ind w:left="0" w:firstLine="567"/>
        <w:jc w:val="both"/>
      </w:pPr>
      <w:r>
        <w:t>Покажите работу преподавателю</w:t>
      </w:r>
    </w:p>
    <w:p w:rsidR="00EC04E7" w:rsidRPr="00567228" w:rsidRDefault="00EC04E7" w:rsidP="006E6785">
      <w:pPr>
        <w:numPr>
          <w:ilvl w:val="1"/>
          <w:numId w:val="91"/>
        </w:numPr>
        <w:tabs>
          <w:tab w:val="clear" w:pos="1440"/>
          <w:tab w:val="num" w:pos="399"/>
          <w:tab w:val="left" w:pos="993"/>
        </w:tabs>
        <w:ind w:left="0" w:firstLine="567"/>
        <w:jc w:val="both"/>
      </w:pPr>
      <w:r>
        <w:t>Для у</w:t>
      </w:r>
      <w:r w:rsidRPr="00567228">
        <w:t>дал</w:t>
      </w:r>
      <w:r>
        <w:t>ения</w:t>
      </w:r>
      <w:r w:rsidRPr="00567228">
        <w:t xml:space="preserve"> содержимо</w:t>
      </w:r>
      <w:r>
        <w:t>го</w:t>
      </w:r>
      <w:r w:rsidRPr="00567228">
        <w:t xml:space="preserve"> вашего каталога</w:t>
      </w:r>
      <w:r>
        <w:t xml:space="preserve"> наберите команду </w:t>
      </w:r>
      <w:r w:rsidRPr="00ED2735">
        <w:rPr>
          <w:b/>
          <w:lang w:val="en-US"/>
        </w:rPr>
        <w:t>rm</w:t>
      </w:r>
      <w:r w:rsidRPr="008B1D65">
        <w:rPr>
          <w:b/>
          <w:lang w:val="en-US"/>
        </w:rPr>
        <w:t>STUD</w:t>
      </w:r>
      <w:r w:rsidRPr="008B1D65">
        <w:rPr>
          <w:b/>
        </w:rPr>
        <w:t>CLASS1</w:t>
      </w:r>
      <w:r w:rsidRPr="00ED2735">
        <w:rPr>
          <w:b/>
          <w:lang w:val="en-US"/>
        </w:rPr>
        <w:t>STUD</w:t>
      </w:r>
      <w:r w:rsidRPr="00ED2735">
        <w:rPr>
          <w:b/>
        </w:rPr>
        <w:t>1CLASS2</w:t>
      </w:r>
    </w:p>
    <w:p w:rsidR="00EC04E7" w:rsidRPr="00C1761B" w:rsidRDefault="00EC04E7" w:rsidP="001F4691">
      <w:pPr>
        <w:tabs>
          <w:tab w:val="left" w:pos="993"/>
        </w:tabs>
        <w:ind w:firstLine="709"/>
        <w:jc w:val="both"/>
        <w:rPr>
          <w:b/>
          <w:bCs/>
        </w:rPr>
      </w:pPr>
    </w:p>
    <w:p w:rsidR="00EC04E7" w:rsidRPr="00EC04E7" w:rsidRDefault="00EC04E7" w:rsidP="001F4691">
      <w:pPr>
        <w:pStyle w:val="aff"/>
        <w:tabs>
          <w:tab w:val="left" w:pos="993"/>
        </w:tabs>
        <w:ind w:firstLine="709"/>
        <w:jc w:val="both"/>
        <w:rPr>
          <w:b/>
          <w:bCs/>
          <w:sz w:val="24"/>
          <w:szCs w:val="24"/>
        </w:rPr>
      </w:pPr>
      <w:r w:rsidRPr="00EC04E7">
        <w:rPr>
          <w:b/>
          <w:bCs/>
          <w:sz w:val="24"/>
          <w:szCs w:val="24"/>
        </w:rPr>
        <w:t>Содержание отчета</w:t>
      </w:r>
    </w:p>
    <w:p w:rsidR="00EC04E7" w:rsidRPr="00EC04E7" w:rsidRDefault="00EC04E7" w:rsidP="00EC04E7">
      <w:pPr>
        <w:pStyle w:val="aff"/>
        <w:jc w:val="both"/>
        <w:rPr>
          <w:b/>
          <w:bCs/>
          <w:sz w:val="24"/>
          <w:szCs w:val="24"/>
        </w:rPr>
      </w:pPr>
    </w:p>
    <w:p w:rsidR="00EC04E7" w:rsidRPr="00EC04E7" w:rsidRDefault="00EC04E7" w:rsidP="00EC04E7">
      <w:pPr>
        <w:pStyle w:val="aff"/>
        <w:ind w:firstLine="684"/>
        <w:jc w:val="both"/>
        <w:rPr>
          <w:bCs/>
          <w:sz w:val="24"/>
          <w:szCs w:val="24"/>
        </w:rPr>
      </w:pPr>
      <w:r w:rsidRPr="00EC04E7">
        <w:rPr>
          <w:bCs/>
          <w:sz w:val="24"/>
          <w:szCs w:val="24"/>
        </w:rPr>
        <w:t>В результате выполнения работы Вы должны создать два файла в каталоге с именем Вашей группы, переименовать их, сделать их копию, просмотреть права доступа к файлам и Вашему каталогу и удалить все содержимое Вашего каталога.</w:t>
      </w:r>
    </w:p>
    <w:p w:rsidR="00EC04E7" w:rsidRDefault="00EC04E7" w:rsidP="00EC04E7">
      <w:pPr>
        <w:pStyle w:val="aff"/>
        <w:jc w:val="both"/>
        <w:rPr>
          <w:b/>
          <w:bCs/>
        </w:rPr>
      </w:pPr>
    </w:p>
    <w:p w:rsidR="00EC04E7" w:rsidRPr="00EC04E7" w:rsidRDefault="000D71B5" w:rsidP="00EC04E7">
      <w:pPr>
        <w:pStyle w:val="aff1"/>
        <w:jc w:val="center"/>
        <w:rPr>
          <w:rFonts w:ascii="Times New Roman CYR" w:hAnsi="Times New Roman CYR" w:cs="Times New Roman CYR"/>
          <w:sz w:val="28"/>
          <w:szCs w:val="28"/>
        </w:rPr>
      </w:pPr>
      <w:r>
        <w:rPr>
          <w:b/>
          <w:sz w:val="28"/>
          <w:szCs w:val="28"/>
        </w:rPr>
        <w:t>Практическое занятие</w:t>
      </w:r>
      <w:r w:rsidR="00EC04E7" w:rsidRPr="00EC04E7">
        <w:rPr>
          <w:b/>
          <w:sz w:val="28"/>
          <w:szCs w:val="28"/>
        </w:rPr>
        <w:t xml:space="preserve"> № 15</w:t>
      </w:r>
      <w:r w:rsidR="005962C5" w:rsidRPr="005962C5">
        <w:rPr>
          <w:b/>
          <w:bCs/>
          <w:iCs/>
          <w:sz w:val="28"/>
        </w:rPr>
        <w:t>Команды работы с каталогами</w:t>
      </w:r>
      <w:r w:rsidR="005962C5" w:rsidRPr="005962C5">
        <w:rPr>
          <w:b/>
          <w:sz w:val="28"/>
        </w:rPr>
        <w:t xml:space="preserve"> в терминале операционной системы </w:t>
      </w:r>
      <w:r w:rsidR="005962C5" w:rsidRPr="005962C5">
        <w:rPr>
          <w:b/>
          <w:sz w:val="28"/>
          <w:lang w:val="en-US"/>
        </w:rPr>
        <w:t>Linux</w:t>
      </w:r>
    </w:p>
    <w:p w:rsidR="00EC04E7" w:rsidRPr="00EC04E7" w:rsidRDefault="00EC04E7" w:rsidP="00EC04E7">
      <w:pPr>
        <w:pStyle w:val="aff1"/>
        <w:jc w:val="center"/>
        <w:rPr>
          <w:sz w:val="28"/>
          <w:szCs w:val="28"/>
        </w:rPr>
      </w:pPr>
    </w:p>
    <w:p w:rsidR="00EC04E7" w:rsidRDefault="00EC04E7" w:rsidP="00EC04E7">
      <w:pPr>
        <w:ind w:firstLine="709"/>
        <w:jc w:val="both"/>
      </w:pPr>
      <w:r w:rsidRPr="00230AB1">
        <w:rPr>
          <w:b/>
          <w:bCs/>
        </w:rPr>
        <w:t>Цель работы:</w:t>
      </w:r>
      <w:r w:rsidR="00E11728">
        <w:rPr>
          <w:b/>
          <w:bCs/>
        </w:rPr>
        <w:t xml:space="preserve"> </w:t>
      </w:r>
      <w:r>
        <w:t xml:space="preserve">изучить основные команды </w:t>
      </w:r>
      <w:r w:rsidRPr="00567228">
        <w:rPr>
          <w:lang w:val="en-US"/>
        </w:rPr>
        <w:t>Linux</w:t>
      </w:r>
      <w:r>
        <w:t>для работы с каталогами. Научиться создавать, копировать, удалять и переименовывать каталоги.</w:t>
      </w:r>
    </w:p>
    <w:p w:rsidR="00EC04E7" w:rsidRDefault="00EC04E7" w:rsidP="00EC04E7">
      <w:pPr>
        <w:ind w:firstLine="709"/>
        <w:jc w:val="both"/>
        <w:rPr>
          <w:u w:val="single"/>
        </w:rPr>
      </w:pPr>
    </w:p>
    <w:p w:rsidR="00EC04E7" w:rsidRDefault="00EC04E7" w:rsidP="00EC04E7">
      <w:pPr>
        <w:shd w:val="clear" w:color="auto" w:fill="FFFFFF"/>
        <w:spacing w:line="288" w:lineRule="exact"/>
        <w:ind w:firstLine="709"/>
        <w:jc w:val="both"/>
        <w:rPr>
          <w:b/>
          <w:bCs/>
          <w:color w:val="2A2A2A"/>
          <w:spacing w:val="-4"/>
        </w:rPr>
      </w:pPr>
      <w:r w:rsidRPr="002406B5">
        <w:rPr>
          <w:b/>
          <w:bCs/>
          <w:color w:val="2A2A2A"/>
          <w:spacing w:val="-4"/>
        </w:rPr>
        <w:t>Краткие теоретические сведения</w:t>
      </w:r>
    </w:p>
    <w:p w:rsidR="00EC04E7" w:rsidRDefault="00EC04E7" w:rsidP="00EC04E7">
      <w:pPr>
        <w:shd w:val="clear" w:color="auto" w:fill="FFFFFF"/>
        <w:spacing w:line="288" w:lineRule="exact"/>
        <w:jc w:val="both"/>
        <w:rPr>
          <w:b/>
          <w:bCs/>
          <w:color w:val="2A2A2A"/>
          <w:spacing w:val="-4"/>
        </w:rPr>
      </w:pPr>
    </w:p>
    <w:p w:rsidR="00EC04E7" w:rsidRDefault="00EC04E7" w:rsidP="00EC04E7">
      <w:pPr>
        <w:pStyle w:val="aff6"/>
        <w:ind w:firstLine="709"/>
        <w:jc w:val="both"/>
        <w:rPr>
          <w:rFonts w:ascii="Times New Roman" w:hAnsi="Times New Roman" w:cs="Times New Roman"/>
          <w:sz w:val="24"/>
          <w:szCs w:val="24"/>
        </w:rPr>
      </w:pPr>
      <w:r w:rsidRPr="00AA7EE0">
        <w:rPr>
          <w:rFonts w:ascii="Times New Roman" w:hAnsi="Times New Roman" w:cs="Times New Roman"/>
          <w:sz w:val="24"/>
          <w:szCs w:val="24"/>
        </w:rPr>
        <w:t>Синтаксис</w:t>
      </w:r>
      <w:r>
        <w:rPr>
          <w:rFonts w:ascii="Times New Roman" w:hAnsi="Times New Roman" w:cs="Times New Roman"/>
          <w:sz w:val="24"/>
          <w:szCs w:val="24"/>
        </w:rPr>
        <w:t xml:space="preserve"> команды для работы в </w:t>
      </w:r>
      <w:r w:rsidRPr="00AA7EE0">
        <w:rPr>
          <w:rFonts w:ascii="Times New Roman" w:hAnsi="Times New Roman" w:cs="Times New Roman"/>
          <w:sz w:val="24"/>
          <w:szCs w:val="24"/>
        </w:rPr>
        <w:t>командной строк</w:t>
      </w:r>
      <w:r>
        <w:rPr>
          <w:rFonts w:ascii="Times New Roman" w:hAnsi="Times New Roman" w:cs="Times New Roman"/>
          <w:sz w:val="24"/>
          <w:szCs w:val="24"/>
        </w:rPr>
        <w:t>е выглядит так</w:t>
      </w:r>
      <w:r w:rsidRPr="00AA7EE0">
        <w:rPr>
          <w:rFonts w:ascii="Times New Roman" w:hAnsi="Times New Roman" w:cs="Times New Roman"/>
          <w:sz w:val="24"/>
          <w:szCs w:val="24"/>
        </w:rPr>
        <w:t>:</w:t>
      </w:r>
    </w:p>
    <w:p w:rsidR="00EC04E7" w:rsidRDefault="00EC04E7" w:rsidP="00EC04E7">
      <w:pPr>
        <w:pStyle w:val="aff6"/>
        <w:ind w:firstLine="709"/>
        <w:jc w:val="center"/>
        <w:rPr>
          <w:rFonts w:ascii="Times New Roman" w:hAnsi="Times New Roman" w:cs="Times New Roman"/>
          <w:b/>
          <w:i/>
          <w:sz w:val="24"/>
          <w:szCs w:val="24"/>
        </w:rPr>
      </w:pPr>
      <w:r w:rsidRPr="00AA7EE0">
        <w:rPr>
          <w:rFonts w:ascii="Times New Roman" w:hAnsi="Times New Roman" w:cs="Times New Roman"/>
          <w:b/>
          <w:i/>
          <w:sz w:val="24"/>
          <w:szCs w:val="24"/>
          <w:lang w:val="en-US"/>
        </w:rPr>
        <w:t>commandoption</w:t>
      </w:r>
      <w:r w:rsidRPr="00AA7EE0">
        <w:rPr>
          <w:rFonts w:ascii="Times New Roman" w:hAnsi="Times New Roman" w:cs="Times New Roman"/>
          <w:b/>
          <w:i/>
          <w:sz w:val="24"/>
          <w:szCs w:val="24"/>
        </w:rPr>
        <w:t>(</w:t>
      </w:r>
      <w:r w:rsidRPr="00AA7EE0">
        <w:rPr>
          <w:rFonts w:ascii="Times New Roman" w:hAnsi="Times New Roman" w:cs="Times New Roman"/>
          <w:b/>
          <w:i/>
          <w:sz w:val="24"/>
          <w:szCs w:val="24"/>
          <w:lang w:val="en-US"/>
        </w:rPr>
        <w:t>s</w:t>
      </w:r>
      <w:r w:rsidRPr="00AA7EE0">
        <w:rPr>
          <w:rFonts w:ascii="Times New Roman" w:hAnsi="Times New Roman" w:cs="Times New Roman"/>
          <w:b/>
          <w:i/>
          <w:sz w:val="24"/>
          <w:szCs w:val="24"/>
        </w:rPr>
        <w:t xml:space="preserve">) </w:t>
      </w:r>
      <w:r w:rsidRPr="00AA7EE0">
        <w:rPr>
          <w:rFonts w:ascii="Times New Roman" w:hAnsi="Times New Roman" w:cs="Times New Roman"/>
          <w:b/>
          <w:i/>
          <w:sz w:val="24"/>
          <w:szCs w:val="24"/>
          <w:lang w:val="en-US"/>
        </w:rPr>
        <w:t>argument</w:t>
      </w:r>
      <w:r w:rsidRPr="00AA7EE0">
        <w:rPr>
          <w:rFonts w:ascii="Times New Roman" w:hAnsi="Times New Roman" w:cs="Times New Roman"/>
          <w:b/>
          <w:i/>
          <w:sz w:val="24"/>
          <w:szCs w:val="24"/>
        </w:rPr>
        <w:t>(</w:t>
      </w:r>
      <w:r w:rsidRPr="00AA7EE0">
        <w:rPr>
          <w:rFonts w:ascii="Times New Roman" w:hAnsi="Times New Roman" w:cs="Times New Roman"/>
          <w:b/>
          <w:i/>
          <w:sz w:val="24"/>
          <w:szCs w:val="24"/>
          <w:lang w:val="en-US"/>
        </w:rPr>
        <w:t>s</w:t>
      </w:r>
    </w:p>
    <w:p w:rsidR="00EC04E7" w:rsidRPr="00AA7EE0" w:rsidRDefault="00EC04E7" w:rsidP="00EC04E7">
      <w:pPr>
        <w:pStyle w:val="aff6"/>
        <w:ind w:firstLine="709"/>
        <w:jc w:val="both"/>
        <w:rPr>
          <w:rFonts w:ascii="Times New Roman" w:hAnsi="Times New Roman" w:cs="Times New Roman"/>
          <w:sz w:val="24"/>
          <w:szCs w:val="24"/>
        </w:rPr>
      </w:pPr>
      <w:r w:rsidRPr="00AA7EE0">
        <w:rPr>
          <w:rFonts w:ascii="Times New Roman" w:hAnsi="Times New Roman" w:cs="Times New Roman"/>
          <w:sz w:val="24"/>
          <w:szCs w:val="24"/>
        </w:rPr>
        <w:t xml:space="preserve">где, command - это имя программы, которую вы хотите выполнить; option - ключи, которые указывают как запустить команду; argument - указывает на данные, которые эта команда обрабатывает, обычно это имя каталога или файла. </w:t>
      </w:r>
    </w:p>
    <w:p w:rsidR="00EC04E7" w:rsidRPr="00AA7EE0" w:rsidRDefault="00EC04E7" w:rsidP="00EC04E7">
      <w:pPr>
        <w:pStyle w:val="aff6"/>
        <w:ind w:firstLine="709"/>
        <w:jc w:val="both"/>
        <w:rPr>
          <w:rFonts w:ascii="Times New Roman" w:hAnsi="Times New Roman" w:cs="Times New Roman"/>
          <w:sz w:val="24"/>
          <w:szCs w:val="24"/>
        </w:rPr>
      </w:pPr>
      <w:r w:rsidRPr="00AA7EE0">
        <w:rPr>
          <w:rFonts w:ascii="Times New Roman" w:hAnsi="Times New Roman" w:cs="Times New Roman"/>
          <w:sz w:val="24"/>
          <w:szCs w:val="24"/>
        </w:rPr>
        <w:lastRenderedPageBreak/>
        <w:t>В</w:t>
      </w:r>
      <w:r w:rsidR="00E11728">
        <w:rPr>
          <w:rFonts w:ascii="Times New Roman" w:hAnsi="Times New Roman" w:cs="Times New Roman"/>
          <w:sz w:val="24"/>
          <w:szCs w:val="24"/>
        </w:rPr>
        <w:t xml:space="preserve"> </w:t>
      </w:r>
      <w:r w:rsidRPr="00AA7EE0">
        <w:rPr>
          <w:rFonts w:ascii="Times New Roman" w:hAnsi="Times New Roman" w:cs="Times New Roman"/>
          <w:sz w:val="24"/>
          <w:szCs w:val="24"/>
        </w:rPr>
        <w:t xml:space="preserve">конце </w:t>
      </w:r>
      <w:r>
        <w:rPr>
          <w:rFonts w:ascii="Times New Roman" w:hAnsi="Times New Roman" w:cs="Times New Roman"/>
          <w:sz w:val="24"/>
          <w:szCs w:val="24"/>
        </w:rPr>
        <w:t xml:space="preserve">набранной команды </w:t>
      </w:r>
      <w:r w:rsidRPr="00AA7EE0">
        <w:rPr>
          <w:rFonts w:ascii="Times New Roman" w:hAnsi="Times New Roman" w:cs="Times New Roman"/>
          <w:sz w:val="24"/>
          <w:szCs w:val="24"/>
        </w:rPr>
        <w:t xml:space="preserve">обязательно </w:t>
      </w:r>
      <w:r>
        <w:rPr>
          <w:rFonts w:ascii="Times New Roman" w:hAnsi="Times New Roman" w:cs="Times New Roman"/>
          <w:sz w:val="24"/>
          <w:szCs w:val="24"/>
        </w:rPr>
        <w:t xml:space="preserve">необходимо </w:t>
      </w:r>
      <w:r w:rsidRPr="00AA7EE0">
        <w:rPr>
          <w:rFonts w:ascii="Times New Roman" w:hAnsi="Times New Roman" w:cs="Times New Roman"/>
          <w:sz w:val="24"/>
          <w:szCs w:val="24"/>
        </w:rPr>
        <w:t xml:space="preserve">нажать </w:t>
      </w:r>
      <w:r w:rsidRPr="00AA7EE0">
        <w:rPr>
          <w:rFonts w:ascii="Times New Roman" w:hAnsi="Times New Roman" w:cs="Times New Roman"/>
          <w:sz w:val="24"/>
          <w:szCs w:val="24"/>
          <w:lang w:val="en-US"/>
        </w:rPr>
        <w:t>Enter</w:t>
      </w:r>
      <w:r>
        <w:rPr>
          <w:rFonts w:ascii="Times New Roman" w:hAnsi="Times New Roman" w:cs="Times New Roman"/>
          <w:sz w:val="24"/>
          <w:szCs w:val="24"/>
        </w:rPr>
        <w:t xml:space="preserve">. </w:t>
      </w:r>
      <w:r w:rsidRPr="00AA7EE0">
        <w:rPr>
          <w:rFonts w:ascii="Times New Roman" w:hAnsi="Times New Roman" w:cs="Times New Roman"/>
          <w:sz w:val="24"/>
          <w:szCs w:val="24"/>
        </w:rPr>
        <w:t>Каждый</w:t>
      </w:r>
      <w:r w:rsidR="00E11728">
        <w:rPr>
          <w:rFonts w:ascii="Times New Roman" w:hAnsi="Times New Roman" w:cs="Times New Roman"/>
          <w:sz w:val="24"/>
          <w:szCs w:val="24"/>
        </w:rPr>
        <w:t xml:space="preserve"> </w:t>
      </w:r>
      <w:r w:rsidRPr="00AA7EE0">
        <w:rPr>
          <w:rFonts w:ascii="Times New Roman" w:hAnsi="Times New Roman" w:cs="Times New Roman"/>
          <w:sz w:val="24"/>
          <w:szCs w:val="24"/>
        </w:rPr>
        <w:t>компонент отделяется друг от друга одним пробелом. Если аргумент содержит пробел, его на</w:t>
      </w:r>
      <w:r>
        <w:rPr>
          <w:rFonts w:ascii="Times New Roman" w:hAnsi="Times New Roman" w:cs="Times New Roman"/>
          <w:sz w:val="24"/>
          <w:szCs w:val="24"/>
        </w:rPr>
        <w:t>до заключить в двойные кавычки.</w:t>
      </w:r>
    </w:p>
    <w:p w:rsidR="00EC04E7" w:rsidRPr="00AA7EE0" w:rsidRDefault="00EC04E7" w:rsidP="00EC04E7">
      <w:pPr>
        <w:ind w:firstLine="709"/>
        <w:jc w:val="both"/>
      </w:pPr>
      <w:r w:rsidRPr="00AA7EE0">
        <w:t xml:space="preserve">Большинство команд используются с аргументами, называемыми опциями (ключами). </w:t>
      </w:r>
      <w:r w:rsidRPr="00AA7EE0">
        <w:rPr>
          <w:b/>
          <w:i/>
        </w:rPr>
        <w:t>Опция (ключ)</w:t>
      </w:r>
      <w:r w:rsidRPr="00AA7EE0">
        <w:t xml:space="preserve"> – это предваряемый дефисом однобуквенный код, который модифицирует тип действия, выполняемого командой. Различные команды имеют различные опции, но способ их использования одинаков: после имени команды ставится пробел, затем знак « </w:t>
      </w:r>
      <w:r w:rsidRPr="00AA7EE0">
        <w:rPr>
          <w:b/>
        </w:rPr>
        <w:t>-</w:t>
      </w:r>
      <w:r w:rsidRPr="00AA7EE0">
        <w:t xml:space="preserve"> » и одна или несколько букв, обозначающих опцию.</w:t>
      </w:r>
    </w:p>
    <w:p w:rsidR="00EC04E7" w:rsidRDefault="00EC04E7" w:rsidP="00EC04E7">
      <w:pPr>
        <w:pStyle w:val="aff6"/>
        <w:ind w:firstLine="709"/>
        <w:jc w:val="both"/>
        <w:rPr>
          <w:rFonts w:ascii="Times New Roman" w:hAnsi="Times New Roman" w:cs="Times New Roman"/>
          <w:b/>
          <w:bCs/>
          <w:sz w:val="24"/>
          <w:szCs w:val="24"/>
        </w:rPr>
      </w:pPr>
    </w:p>
    <w:p w:rsidR="00EC04E7" w:rsidRPr="00E324AB" w:rsidRDefault="00EC04E7" w:rsidP="00EC04E7">
      <w:pPr>
        <w:pStyle w:val="aff6"/>
        <w:ind w:firstLine="709"/>
        <w:jc w:val="both"/>
        <w:rPr>
          <w:rFonts w:ascii="Times New Roman" w:hAnsi="Times New Roman" w:cs="Times New Roman"/>
          <w:b/>
          <w:bCs/>
          <w:sz w:val="24"/>
          <w:szCs w:val="24"/>
        </w:rPr>
      </w:pPr>
      <w:r w:rsidRPr="00E324AB">
        <w:rPr>
          <w:rFonts w:ascii="Times New Roman" w:hAnsi="Times New Roman" w:cs="Times New Roman"/>
          <w:b/>
          <w:bCs/>
          <w:sz w:val="24"/>
          <w:szCs w:val="24"/>
        </w:rPr>
        <w:t>Команды работы с каталогами</w:t>
      </w:r>
    </w:p>
    <w:p w:rsidR="00EC04E7" w:rsidRPr="00E324AB" w:rsidRDefault="00EC04E7" w:rsidP="00EC04E7">
      <w:pPr>
        <w:pStyle w:val="aff6"/>
        <w:ind w:firstLine="709"/>
        <w:jc w:val="both"/>
        <w:rPr>
          <w:rFonts w:ascii="Times New Roman" w:hAnsi="Times New Roman" w:cs="Times New Roman"/>
          <w:sz w:val="24"/>
          <w:szCs w:val="24"/>
        </w:rPr>
      </w:pPr>
    </w:p>
    <w:p w:rsidR="00EC04E7" w:rsidRPr="00E324AB" w:rsidRDefault="00EC04E7" w:rsidP="00EC04E7">
      <w:pPr>
        <w:pStyle w:val="aff6"/>
        <w:ind w:firstLine="709"/>
        <w:jc w:val="both"/>
        <w:rPr>
          <w:rFonts w:ascii="Times New Roman" w:hAnsi="Times New Roman" w:cs="Times New Roman"/>
          <w:bCs/>
          <w:sz w:val="24"/>
          <w:szCs w:val="24"/>
        </w:rPr>
      </w:pPr>
      <w:r w:rsidRPr="00E324AB">
        <w:rPr>
          <w:rFonts w:ascii="Times New Roman" w:hAnsi="Times New Roman" w:cs="Times New Roman"/>
          <w:b/>
          <w:sz w:val="24"/>
          <w:szCs w:val="24"/>
        </w:rPr>
        <w:t>Командаpwd</w:t>
      </w:r>
      <w:r w:rsidRPr="00E324AB">
        <w:rPr>
          <w:rFonts w:ascii="Times New Roman" w:hAnsi="Times New Roman" w:cs="Times New Roman"/>
          <w:sz w:val="24"/>
          <w:szCs w:val="24"/>
        </w:rPr>
        <w:t>– показывает имя текущего каталога.</w:t>
      </w:r>
    </w:p>
    <w:p w:rsidR="00EC04E7" w:rsidRPr="00E324AB" w:rsidRDefault="00EC04E7" w:rsidP="00EC04E7">
      <w:pPr>
        <w:pStyle w:val="aff6"/>
        <w:ind w:firstLine="709"/>
        <w:jc w:val="both"/>
        <w:rPr>
          <w:rFonts w:ascii="Times New Roman" w:hAnsi="Times New Roman" w:cs="Times New Roman"/>
          <w:sz w:val="24"/>
          <w:szCs w:val="24"/>
        </w:rPr>
      </w:pPr>
      <w:r w:rsidRPr="00E324AB">
        <w:rPr>
          <w:rFonts w:ascii="Times New Roman" w:hAnsi="Times New Roman" w:cs="Times New Roman"/>
          <w:b/>
          <w:sz w:val="24"/>
          <w:szCs w:val="24"/>
        </w:rPr>
        <w:t>Команда</w:t>
      </w:r>
      <w:r w:rsidRPr="00E324AB">
        <w:rPr>
          <w:rFonts w:ascii="Times New Roman" w:hAnsi="Times New Roman" w:cs="Times New Roman"/>
          <w:b/>
          <w:bCs/>
          <w:sz w:val="24"/>
          <w:szCs w:val="24"/>
        </w:rPr>
        <w:t xml:space="preserve"> mkdir</w:t>
      </w:r>
      <w:r w:rsidRPr="00E324AB">
        <w:rPr>
          <w:rFonts w:ascii="Times New Roman" w:hAnsi="Times New Roman" w:cs="Times New Roman"/>
          <w:sz w:val="24"/>
          <w:szCs w:val="24"/>
        </w:rPr>
        <w:t xml:space="preserve"> - создает каталог. Синтаксис команды: </w:t>
      </w:r>
    </w:p>
    <w:p w:rsidR="00EC04E7" w:rsidRPr="00E324AB" w:rsidRDefault="00EC04E7" w:rsidP="00EC04E7">
      <w:pPr>
        <w:pStyle w:val="aff6"/>
        <w:ind w:firstLine="709"/>
        <w:jc w:val="center"/>
        <w:rPr>
          <w:rFonts w:ascii="Times New Roman" w:hAnsi="Times New Roman" w:cs="Times New Roman"/>
          <w:b/>
          <w:i/>
          <w:sz w:val="24"/>
          <w:szCs w:val="24"/>
        </w:rPr>
      </w:pPr>
      <w:r w:rsidRPr="00E324AB">
        <w:rPr>
          <w:rFonts w:ascii="Times New Roman" w:hAnsi="Times New Roman" w:cs="Times New Roman"/>
          <w:b/>
          <w:i/>
          <w:sz w:val="24"/>
          <w:szCs w:val="24"/>
        </w:rPr>
        <w:t>mkdir имя каталога(ов)</w:t>
      </w:r>
    </w:p>
    <w:p w:rsidR="00EC04E7" w:rsidRPr="00E324AB" w:rsidRDefault="00EC04E7" w:rsidP="00EC04E7">
      <w:pPr>
        <w:pStyle w:val="aff6"/>
        <w:ind w:firstLine="709"/>
        <w:jc w:val="both"/>
        <w:rPr>
          <w:rFonts w:ascii="Times New Roman" w:hAnsi="Times New Roman" w:cs="Times New Roman"/>
          <w:b/>
          <w:i/>
          <w:sz w:val="24"/>
          <w:szCs w:val="24"/>
        </w:rPr>
      </w:pPr>
      <w:r w:rsidRPr="00E324AB">
        <w:rPr>
          <w:rFonts w:ascii="Times New Roman" w:hAnsi="Times New Roman" w:cs="Times New Roman"/>
          <w:sz w:val="24"/>
          <w:szCs w:val="24"/>
        </w:rPr>
        <w:t xml:space="preserve">Возможно создание нескольких подкаталогов (draft, letters и bin) одновременно, перечислив их всех в одной командной строке: </w:t>
      </w:r>
      <w:r w:rsidRPr="00E324AB">
        <w:rPr>
          <w:rFonts w:ascii="Times New Roman" w:hAnsi="Times New Roman" w:cs="Times New Roman"/>
          <w:b/>
          <w:i/>
          <w:sz w:val="24"/>
          <w:szCs w:val="24"/>
          <w:lang w:val="en-US"/>
        </w:rPr>
        <w:t>mkdirdraftlettersbin</w:t>
      </w:r>
    </w:p>
    <w:p w:rsidR="00EC04E7" w:rsidRPr="00E324AB" w:rsidRDefault="00EC04E7" w:rsidP="00EC04E7">
      <w:pPr>
        <w:pStyle w:val="aff6"/>
        <w:ind w:firstLine="709"/>
        <w:jc w:val="both"/>
        <w:rPr>
          <w:rFonts w:ascii="Times New Roman" w:hAnsi="Times New Roman" w:cs="Times New Roman"/>
          <w:sz w:val="24"/>
          <w:szCs w:val="24"/>
        </w:rPr>
      </w:pPr>
      <w:r w:rsidRPr="00E324AB">
        <w:rPr>
          <w:rFonts w:ascii="Times New Roman" w:hAnsi="Times New Roman" w:cs="Times New Roman"/>
          <w:b/>
          <w:bCs/>
          <w:sz w:val="24"/>
          <w:szCs w:val="24"/>
        </w:rPr>
        <w:t>Команда ls</w:t>
      </w:r>
      <w:r w:rsidRPr="00E324AB">
        <w:rPr>
          <w:rFonts w:ascii="Times New Roman" w:hAnsi="Times New Roman" w:cs="Times New Roman"/>
          <w:sz w:val="24"/>
          <w:szCs w:val="24"/>
        </w:rPr>
        <w:t xml:space="preserve"> - выводит содержимое каталога на экран. Синтаксис команды:</w:t>
      </w:r>
    </w:p>
    <w:p w:rsidR="00EC04E7" w:rsidRPr="00E324AB" w:rsidRDefault="00EC04E7" w:rsidP="00EC04E7">
      <w:pPr>
        <w:pStyle w:val="aff6"/>
        <w:ind w:firstLine="709"/>
        <w:jc w:val="center"/>
        <w:rPr>
          <w:rFonts w:ascii="Times New Roman" w:hAnsi="Times New Roman" w:cs="Times New Roman"/>
          <w:b/>
          <w:bCs/>
          <w:i/>
          <w:sz w:val="24"/>
          <w:szCs w:val="24"/>
        </w:rPr>
      </w:pPr>
      <w:r w:rsidRPr="00E324AB">
        <w:rPr>
          <w:rFonts w:ascii="Times New Roman" w:hAnsi="Times New Roman" w:cs="Times New Roman"/>
          <w:b/>
          <w:bCs/>
          <w:i/>
          <w:sz w:val="24"/>
          <w:szCs w:val="24"/>
        </w:rPr>
        <w:t>ls имя пути</w:t>
      </w:r>
    </w:p>
    <w:p w:rsidR="00EC04E7" w:rsidRPr="00E324AB" w:rsidRDefault="00EC04E7" w:rsidP="00EC04E7">
      <w:pPr>
        <w:pStyle w:val="aff6"/>
        <w:ind w:firstLine="709"/>
        <w:jc w:val="both"/>
        <w:rPr>
          <w:rFonts w:ascii="Times New Roman" w:hAnsi="Times New Roman" w:cs="Times New Roman"/>
          <w:sz w:val="24"/>
          <w:szCs w:val="24"/>
        </w:rPr>
      </w:pPr>
      <w:r w:rsidRPr="00E324AB">
        <w:rPr>
          <w:rFonts w:ascii="Times New Roman" w:hAnsi="Times New Roman" w:cs="Times New Roman"/>
          <w:sz w:val="24"/>
          <w:szCs w:val="24"/>
        </w:rPr>
        <w:t>Имя пути может быть либо полным именем пути требуемого справочника, либо родственным. Если использовать команду без параметров, то она выдаст содержимое текущего каталога. При указании параметра, т.е. имени каталога, команда перечислит имена всех файлов и подкаталогов указанного каталога.</w:t>
      </w:r>
    </w:p>
    <w:p w:rsidR="00EC04E7" w:rsidRPr="00E324AB" w:rsidRDefault="00EC04E7" w:rsidP="00EC04E7">
      <w:pPr>
        <w:pStyle w:val="aff6"/>
        <w:ind w:firstLine="709"/>
        <w:jc w:val="both"/>
        <w:rPr>
          <w:rFonts w:ascii="Times New Roman" w:hAnsi="Times New Roman" w:cs="Times New Roman"/>
          <w:i/>
          <w:iCs/>
          <w:sz w:val="24"/>
          <w:szCs w:val="24"/>
        </w:rPr>
      </w:pPr>
      <w:r w:rsidRPr="00E324AB">
        <w:rPr>
          <w:rFonts w:ascii="Times New Roman" w:hAnsi="Times New Roman" w:cs="Times New Roman"/>
          <w:i/>
          <w:iCs/>
          <w:sz w:val="24"/>
          <w:szCs w:val="24"/>
        </w:rPr>
        <w:t>Часто используемые ключи команды ls:</w:t>
      </w:r>
    </w:p>
    <w:p w:rsidR="00EC04E7" w:rsidRPr="00E324AB" w:rsidRDefault="00EC04E7" w:rsidP="00EC04E7">
      <w:pPr>
        <w:ind w:firstLine="709"/>
        <w:jc w:val="both"/>
      </w:pPr>
      <w:r w:rsidRPr="00E324AB">
        <w:rPr>
          <w:b/>
          <w:i/>
        </w:rPr>
        <w:t>-a</w:t>
      </w:r>
      <w:r w:rsidRPr="00E324AB">
        <w:t xml:space="preserve"> – позволяет отображать скрытые файлы. Имена некоторых файлов в начинаются с точки (например,</w:t>
      </w:r>
      <w:r w:rsidRPr="00FE6715">
        <w:rPr>
          <w:b/>
        </w:rPr>
        <w:t xml:space="preserve"> .profile</w:t>
      </w:r>
      <w:r w:rsidRPr="00E324AB">
        <w:t xml:space="preserve">)- это скрытые файлы. Они не включаются в список, распечатываемый командой </w:t>
      </w:r>
      <w:r w:rsidRPr="00FE6715">
        <w:rPr>
          <w:b/>
        </w:rPr>
        <w:t>ls</w:t>
      </w:r>
      <w:r w:rsidRPr="00E324AB">
        <w:t xml:space="preserve">. Чтобы распечатать такие файлы, введите команду </w:t>
      </w:r>
      <w:r w:rsidRPr="00FE6715">
        <w:rPr>
          <w:b/>
        </w:rPr>
        <w:t>ls</w:t>
      </w:r>
      <w:r w:rsidRPr="00E324AB">
        <w:t xml:space="preserve"> с ключом </w:t>
      </w:r>
      <w:r w:rsidRPr="00FE6715">
        <w:rPr>
          <w:b/>
        </w:rPr>
        <w:t>-a</w:t>
      </w:r>
      <w:r w:rsidRPr="00FE6715">
        <w:t>.</w:t>
      </w:r>
    </w:p>
    <w:p w:rsidR="00EC04E7" w:rsidRPr="00E324AB" w:rsidRDefault="00EC04E7" w:rsidP="00EC04E7">
      <w:pPr>
        <w:ind w:firstLine="709"/>
        <w:jc w:val="both"/>
      </w:pPr>
      <w:r w:rsidRPr="00E324AB">
        <w:rPr>
          <w:b/>
          <w:i/>
        </w:rPr>
        <w:t>-l</w:t>
      </w:r>
      <w:r w:rsidRPr="00E324AB">
        <w:rPr>
          <w:iCs/>
        </w:rPr>
        <w:t xml:space="preserve">– отображает содержимое каталога в расширенном формате. </w:t>
      </w:r>
      <w:r w:rsidRPr="00E324AB">
        <w:t>Этот формат включает в себя: режим, число связей, владелец, группа, размер в байтах, время последней модификации каждого файла и полные права доступа.</w:t>
      </w:r>
    </w:p>
    <w:p w:rsidR="00EC04E7" w:rsidRPr="00E324AB" w:rsidRDefault="00EC04E7" w:rsidP="00EC04E7">
      <w:pPr>
        <w:ind w:firstLine="709"/>
        <w:jc w:val="both"/>
        <w:rPr>
          <w:color w:val="000000"/>
        </w:rPr>
      </w:pPr>
      <w:r w:rsidRPr="00E324AB">
        <w:rPr>
          <w:b/>
          <w:i/>
        </w:rPr>
        <w:t>-F</w:t>
      </w:r>
      <w:r w:rsidRPr="00E324AB">
        <w:rPr>
          <w:color w:val="000000"/>
        </w:rPr>
        <w:t xml:space="preserve"> – позволяет отличать файлы от каталогов. При наличии этого ключа </w:t>
      </w:r>
      <w:r w:rsidRPr="00FE6715">
        <w:rPr>
          <w:b/>
          <w:color w:val="222222"/>
        </w:rPr>
        <w:t>ls</w:t>
      </w:r>
      <w:r w:rsidRPr="00E324AB">
        <w:rPr>
          <w:color w:val="000000"/>
        </w:rPr>
        <w:t>в конце имени каждого каталога ставит символ "</w:t>
      </w:r>
      <w:r w:rsidRPr="00FE6715">
        <w:rPr>
          <w:b/>
          <w:color w:val="222222"/>
        </w:rPr>
        <w:t>/</w:t>
      </w:r>
      <w:r w:rsidRPr="00E324AB">
        <w:rPr>
          <w:color w:val="000000"/>
        </w:rPr>
        <w:t>", чтобы показать, что в нем может содержаться что-то еще.</w:t>
      </w:r>
    </w:p>
    <w:p w:rsidR="00EC04E7" w:rsidRDefault="00EC04E7" w:rsidP="00EC04E7">
      <w:pPr>
        <w:pStyle w:val="21"/>
        <w:tabs>
          <w:tab w:val="left" w:pos="6521"/>
        </w:tabs>
        <w:ind w:firstLine="709"/>
        <w:rPr>
          <w:b/>
          <w:i/>
          <w:sz w:val="28"/>
          <w:szCs w:val="28"/>
          <w:lang w:eastAsia="ar-SA"/>
        </w:rPr>
      </w:pPr>
      <w:r w:rsidRPr="00E324AB">
        <w:rPr>
          <w:b/>
        </w:rPr>
        <w:t>Команда</w:t>
      </w:r>
      <w:r w:rsidRPr="00E324AB">
        <w:rPr>
          <w:b/>
          <w:bCs/>
          <w:lang w:val="en-US"/>
        </w:rPr>
        <w:t>cd</w:t>
      </w:r>
      <w:r w:rsidRPr="00E324AB">
        <w:t xml:space="preserve"> - изменяет текущий каталог.</w:t>
      </w:r>
    </w:p>
    <w:p w:rsidR="00EC04E7" w:rsidRPr="00E324AB" w:rsidRDefault="00EC04E7" w:rsidP="00EC04E7">
      <w:pPr>
        <w:pStyle w:val="aff6"/>
        <w:ind w:firstLine="709"/>
        <w:jc w:val="both"/>
        <w:rPr>
          <w:rFonts w:ascii="Times New Roman" w:hAnsi="Times New Roman" w:cs="Times New Roman"/>
          <w:sz w:val="24"/>
          <w:szCs w:val="24"/>
        </w:rPr>
      </w:pPr>
      <w:r w:rsidRPr="00E324AB">
        <w:rPr>
          <w:rFonts w:ascii="Times New Roman" w:hAnsi="Times New Roman" w:cs="Times New Roman"/>
          <w:b/>
          <w:sz w:val="24"/>
          <w:szCs w:val="24"/>
        </w:rPr>
        <w:t>Команда</w:t>
      </w:r>
      <w:r w:rsidRPr="00E324AB">
        <w:rPr>
          <w:rFonts w:ascii="Times New Roman" w:hAnsi="Times New Roman" w:cs="Times New Roman"/>
          <w:b/>
          <w:bCs/>
          <w:sz w:val="24"/>
          <w:szCs w:val="24"/>
        </w:rPr>
        <w:t xml:space="preserve"> rmdir</w:t>
      </w:r>
      <w:r w:rsidRPr="00E324AB">
        <w:rPr>
          <w:rFonts w:ascii="Times New Roman" w:hAnsi="Times New Roman" w:cs="Times New Roman"/>
          <w:sz w:val="24"/>
          <w:szCs w:val="24"/>
        </w:rPr>
        <w:t xml:space="preserve"> - удаляет каталог. Синтаксис команды: </w:t>
      </w:r>
    </w:p>
    <w:p w:rsidR="00EC04E7" w:rsidRPr="00E324AB" w:rsidRDefault="00EC04E7" w:rsidP="00EC04E7">
      <w:pPr>
        <w:pStyle w:val="aff6"/>
        <w:ind w:firstLine="709"/>
        <w:jc w:val="center"/>
        <w:rPr>
          <w:rFonts w:ascii="Times New Roman" w:hAnsi="Times New Roman" w:cs="Times New Roman"/>
          <w:b/>
          <w:i/>
          <w:sz w:val="24"/>
          <w:szCs w:val="24"/>
        </w:rPr>
      </w:pPr>
      <w:r w:rsidRPr="00E324AB">
        <w:rPr>
          <w:rFonts w:ascii="Times New Roman" w:hAnsi="Times New Roman" w:cs="Times New Roman"/>
          <w:b/>
          <w:i/>
          <w:sz w:val="24"/>
          <w:szCs w:val="24"/>
        </w:rPr>
        <w:t>rmdir имя(имена) каталога(ов)</w:t>
      </w:r>
    </w:p>
    <w:p w:rsidR="00EC04E7" w:rsidRPr="00E324AB" w:rsidRDefault="00EC04E7" w:rsidP="00EC04E7">
      <w:pPr>
        <w:ind w:firstLine="741"/>
        <w:jc w:val="both"/>
      </w:pPr>
      <w:r w:rsidRPr="00E324AB">
        <w:t xml:space="preserve">Вы можете указать более одного имени каталогов в командной строке. Удалить каталог вместе со всем его содержимым можно командой </w:t>
      </w:r>
      <w:r w:rsidRPr="00E324AB">
        <w:rPr>
          <w:b/>
          <w:i/>
        </w:rPr>
        <w:t>rm</w:t>
      </w:r>
      <w:r w:rsidRPr="00E324AB">
        <w:t xml:space="preserve">с ключом </w:t>
      </w:r>
      <w:r w:rsidRPr="00E324AB">
        <w:rPr>
          <w:b/>
          <w:i/>
        </w:rPr>
        <w:t>-r</w:t>
      </w:r>
      <w:r>
        <w:t>(recursive).</w:t>
      </w:r>
    </w:p>
    <w:p w:rsidR="00EC04E7" w:rsidRPr="00E324AB" w:rsidRDefault="00EC04E7" w:rsidP="00EC04E7">
      <w:pPr>
        <w:autoSpaceDE w:val="0"/>
        <w:autoSpaceDN w:val="0"/>
        <w:adjustRightInd w:val="0"/>
        <w:ind w:firstLine="709"/>
        <w:jc w:val="both"/>
        <w:rPr>
          <w:color w:val="000000"/>
        </w:rPr>
      </w:pPr>
      <w:r w:rsidRPr="00E324AB">
        <w:rPr>
          <w:b/>
        </w:rPr>
        <w:t>Команда</w:t>
      </w:r>
      <w:r w:rsidR="00E11728">
        <w:rPr>
          <w:b/>
        </w:rPr>
        <w:t xml:space="preserve"> </w:t>
      </w:r>
      <w:r w:rsidRPr="00E324AB">
        <w:rPr>
          <w:b/>
        </w:rPr>
        <w:t xml:space="preserve">mv </w:t>
      </w:r>
      <w:r w:rsidRPr="00E324AB">
        <w:t>– используется для перемещения или переименования</w:t>
      </w:r>
      <w:r w:rsidRPr="00E324AB">
        <w:rPr>
          <w:color w:val="000000"/>
        </w:rPr>
        <w:t xml:space="preserve"> файлов и каталогов (от англ. move - перемещать). </w:t>
      </w:r>
      <w:r w:rsidRPr="00D9035C">
        <w:rPr>
          <w:color w:val="222222"/>
        </w:rPr>
        <w:t>Она</w:t>
      </w:r>
      <w:r w:rsidR="00E11728">
        <w:rPr>
          <w:color w:val="222222"/>
        </w:rPr>
        <w:t xml:space="preserve"> </w:t>
      </w:r>
      <w:r w:rsidRPr="00E324AB">
        <w:rPr>
          <w:color w:val="000000"/>
        </w:rPr>
        <w:t>позволяет перемещать не только один файл или каталог, а сразу несколько.</w:t>
      </w:r>
      <w:r w:rsidR="00E11728">
        <w:rPr>
          <w:color w:val="000000"/>
        </w:rPr>
        <w:t xml:space="preserve"> </w:t>
      </w:r>
      <w:r w:rsidRPr="00E324AB">
        <w:rPr>
          <w:color w:val="000000"/>
        </w:rPr>
        <w:t xml:space="preserve">У </w:t>
      </w:r>
      <w:r w:rsidRPr="00FE6715">
        <w:rPr>
          <w:b/>
          <w:color w:val="222222"/>
        </w:rPr>
        <w:t>mv</w:t>
      </w:r>
      <w:r w:rsidRPr="00E324AB">
        <w:rPr>
          <w:color w:val="000000"/>
        </w:rPr>
        <w:t>два обязательных параметра: первый - перемещаемый файл или каталог, второй - файл или каталог назначения.</w:t>
      </w:r>
    </w:p>
    <w:p w:rsidR="00EC04E7" w:rsidRPr="00E324AB" w:rsidRDefault="00EC04E7" w:rsidP="00EC04E7">
      <w:pPr>
        <w:autoSpaceDE w:val="0"/>
        <w:autoSpaceDN w:val="0"/>
        <w:adjustRightInd w:val="0"/>
        <w:ind w:firstLine="709"/>
        <w:jc w:val="center"/>
        <w:rPr>
          <w:color w:val="000000"/>
        </w:rPr>
      </w:pPr>
      <w:r w:rsidRPr="00E324AB">
        <w:rPr>
          <w:b/>
          <w:lang w:val="en-US"/>
        </w:rPr>
        <w:t>m</w:t>
      </w:r>
      <w:r w:rsidRPr="00E324AB">
        <w:rPr>
          <w:b/>
        </w:rPr>
        <w:t xml:space="preserve">v </w:t>
      </w:r>
      <w:r w:rsidRPr="00E324AB">
        <w:rPr>
          <w:b/>
          <w:bCs/>
        </w:rPr>
        <w:t xml:space="preserve">ключи </w:t>
      </w:r>
      <w:r w:rsidRPr="00E324AB">
        <w:rPr>
          <w:b/>
        </w:rPr>
        <w:t>имя_перемещаемого_объекта имя_объекта_назначения</w:t>
      </w:r>
    </w:p>
    <w:p w:rsidR="00EC04E7" w:rsidRPr="00E324AB" w:rsidRDefault="00EC04E7" w:rsidP="00EC04E7">
      <w:pPr>
        <w:autoSpaceDE w:val="0"/>
        <w:autoSpaceDN w:val="0"/>
        <w:adjustRightInd w:val="0"/>
        <w:ind w:firstLine="709"/>
        <w:jc w:val="both"/>
        <w:rPr>
          <w:color w:val="000000"/>
        </w:rPr>
      </w:pPr>
      <w:r w:rsidRPr="00E324AB">
        <w:rPr>
          <w:b/>
        </w:rPr>
        <w:t xml:space="preserve">Командаcp </w:t>
      </w:r>
      <w:r w:rsidRPr="00E324AB">
        <w:rPr>
          <w:color w:val="000000"/>
        </w:rPr>
        <w:t>– необходима для создания копии файла или каталога. Эта команда требует присутствия двух обязательных параметров: первый - копируемый файл или каталог, второй - файл или каталог назначения.</w:t>
      </w:r>
    </w:p>
    <w:p w:rsidR="00EC04E7" w:rsidRPr="00E324AB" w:rsidRDefault="00EC04E7" w:rsidP="00EC04E7">
      <w:pPr>
        <w:autoSpaceDE w:val="0"/>
        <w:autoSpaceDN w:val="0"/>
        <w:adjustRightInd w:val="0"/>
        <w:ind w:firstLine="709"/>
        <w:jc w:val="center"/>
        <w:rPr>
          <w:color w:val="000000"/>
        </w:rPr>
      </w:pPr>
      <w:r w:rsidRPr="00E324AB">
        <w:rPr>
          <w:b/>
        </w:rPr>
        <w:t xml:space="preserve">cp </w:t>
      </w:r>
      <w:r w:rsidRPr="00E324AB">
        <w:rPr>
          <w:b/>
          <w:bCs/>
        </w:rPr>
        <w:t xml:space="preserve">ключи </w:t>
      </w:r>
      <w:r w:rsidRPr="00E324AB">
        <w:rPr>
          <w:b/>
        </w:rPr>
        <w:t>имя_копируемого_объекта имя_объекта_назначения</w:t>
      </w:r>
    </w:p>
    <w:p w:rsidR="00EC04E7" w:rsidRPr="00E324AB" w:rsidRDefault="00EC04E7" w:rsidP="00EC04E7">
      <w:pPr>
        <w:autoSpaceDE w:val="0"/>
        <w:autoSpaceDN w:val="0"/>
        <w:adjustRightInd w:val="0"/>
        <w:ind w:firstLine="709"/>
        <w:jc w:val="both"/>
        <w:rPr>
          <w:color w:val="000000"/>
        </w:rPr>
      </w:pPr>
      <w:r w:rsidRPr="00E324AB">
        <w:t xml:space="preserve">Опция </w:t>
      </w:r>
      <w:r w:rsidRPr="00E324AB">
        <w:rPr>
          <w:b/>
        </w:rPr>
        <w:t>-</w:t>
      </w:r>
      <w:r w:rsidRPr="00E324AB">
        <w:rPr>
          <w:b/>
          <w:lang w:val="en-US"/>
        </w:rPr>
        <w:t>r</w:t>
      </w:r>
      <w:r w:rsidRPr="00E324AB">
        <w:t xml:space="preserve"> команды </w:t>
      </w:r>
      <w:r w:rsidRPr="00FE6715">
        <w:rPr>
          <w:b/>
          <w:lang w:val="en-US"/>
        </w:rPr>
        <w:t>cp</w:t>
      </w:r>
      <w:r w:rsidRPr="00E324AB">
        <w:t xml:space="preserve"> позволяет копировать файлы в каталоге, включая любое количество подкаталогов.</w:t>
      </w:r>
    </w:p>
    <w:p w:rsidR="00EC04E7" w:rsidRPr="00567228" w:rsidRDefault="00EC04E7" w:rsidP="00EC04E7">
      <w:pPr>
        <w:shd w:val="clear" w:color="auto" w:fill="FFFFFF"/>
        <w:spacing w:line="288" w:lineRule="exact"/>
        <w:jc w:val="both"/>
        <w:rPr>
          <w:b/>
          <w:bCs/>
          <w:color w:val="2A2A2A"/>
          <w:spacing w:val="-4"/>
        </w:rPr>
      </w:pPr>
    </w:p>
    <w:p w:rsidR="00EC04E7" w:rsidRDefault="00EC04E7" w:rsidP="00EE0C94">
      <w:pPr>
        <w:ind w:firstLine="426"/>
        <w:jc w:val="both"/>
        <w:rPr>
          <w:b/>
          <w:bCs/>
          <w:lang w:val="en-US"/>
        </w:rPr>
      </w:pPr>
      <w:r>
        <w:rPr>
          <w:b/>
          <w:bCs/>
        </w:rPr>
        <w:t>Задание</w:t>
      </w:r>
    </w:p>
    <w:p w:rsidR="00EC04E7" w:rsidRDefault="00EC04E7" w:rsidP="00EE0C94">
      <w:pPr>
        <w:tabs>
          <w:tab w:val="left" w:pos="284"/>
        </w:tabs>
        <w:ind w:firstLine="426"/>
        <w:jc w:val="both"/>
        <w:rPr>
          <w:b/>
          <w:bCs/>
        </w:rPr>
      </w:pPr>
    </w:p>
    <w:p w:rsidR="00EC04E7" w:rsidRPr="00D9035C" w:rsidRDefault="00EC04E7" w:rsidP="006E6785">
      <w:pPr>
        <w:numPr>
          <w:ilvl w:val="0"/>
          <w:numId w:val="93"/>
        </w:numPr>
        <w:ind w:left="0" w:firstLine="426"/>
      </w:pPr>
      <w:r>
        <w:t>Загрузите терминал и войдите в</w:t>
      </w:r>
      <w:r w:rsidRPr="00567228">
        <w:t xml:space="preserve"> каталог с названием Вашей группы.</w:t>
      </w:r>
    </w:p>
    <w:p w:rsidR="00EC04E7" w:rsidRPr="00D9035C" w:rsidRDefault="00EC04E7" w:rsidP="006E6785">
      <w:pPr>
        <w:numPr>
          <w:ilvl w:val="0"/>
          <w:numId w:val="93"/>
        </w:numPr>
        <w:ind w:left="0" w:firstLine="426"/>
        <w:jc w:val="both"/>
      </w:pPr>
      <w:r w:rsidRPr="00D9035C">
        <w:t>В этом каталоге создайте каталог PRAKTIKA.</w:t>
      </w:r>
    </w:p>
    <w:p w:rsidR="00EC04E7" w:rsidRPr="00D9035C" w:rsidRDefault="00EC04E7" w:rsidP="006E6785">
      <w:pPr>
        <w:numPr>
          <w:ilvl w:val="0"/>
          <w:numId w:val="93"/>
        </w:numPr>
        <w:ind w:left="0" w:firstLine="426"/>
        <w:jc w:val="both"/>
      </w:pPr>
      <w:r w:rsidRPr="00D9035C">
        <w:lastRenderedPageBreak/>
        <w:t>Создайте в каталоге PRAKTIKA текстовый файл OS.</w:t>
      </w:r>
    </w:p>
    <w:p w:rsidR="00EC04E7" w:rsidRPr="00D9035C" w:rsidRDefault="00EC04E7" w:rsidP="006E6785">
      <w:pPr>
        <w:numPr>
          <w:ilvl w:val="0"/>
          <w:numId w:val="93"/>
        </w:numPr>
        <w:ind w:left="0" w:firstLine="426"/>
        <w:jc w:val="both"/>
      </w:pPr>
      <w:r w:rsidRPr="00D9035C">
        <w:t xml:space="preserve">Создайте каталог </w:t>
      </w:r>
      <w:r w:rsidRPr="00D9035C">
        <w:rPr>
          <w:lang w:val="en-US"/>
        </w:rPr>
        <w:t>LEKCIA</w:t>
      </w:r>
      <w:r w:rsidRPr="00D9035C">
        <w:t>.</w:t>
      </w:r>
    </w:p>
    <w:p w:rsidR="00EC04E7" w:rsidRPr="00D9035C" w:rsidRDefault="00EC04E7" w:rsidP="006E6785">
      <w:pPr>
        <w:numPr>
          <w:ilvl w:val="0"/>
          <w:numId w:val="93"/>
        </w:numPr>
        <w:ind w:left="0" w:firstLine="426"/>
        <w:jc w:val="both"/>
      </w:pPr>
      <w:r w:rsidRPr="00D9035C">
        <w:t xml:space="preserve">Создайте в каталоге </w:t>
      </w:r>
      <w:r w:rsidRPr="00D9035C">
        <w:rPr>
          <w:lang w:val="en-US"/>
        </w:rPr>
        <w:t>LEKCIA</w:t>
      </w:r>
      <w:r w:rsidRPr="00D9035C">
        <w:t xml:space="preserve"> текстовый файл </w:t>
      </w:r>
      <w:r w:rsidRPr="00D9035C">
        <w:rPr>
          <w:lang w:val="en-US"/>
        </w:rPr>
        <w:t>BD</w:t>
      </w:r>
      <w:r w:rsidRPr="00D9035C">
        <w:t>.</w:t>
      </w:r>
    </w:p>
    <w:p w:rsidR="00EC04E7" w:rsidRPr="00D9035C" w:rsidRDefault="00EC04E7" w:rsidP="006E6785">
      <w:pPr>
        <w:numPr>
          <w:ilvl w:val="0"/>
          <w:numId w:val="93"/>
        </w:numPr>
        <w:ind w:left="0" w:firstLine="426"/>
      </w:pPr>
      <w:r w:rsidRPr="00D9035C">
        <w:t>Просмотрите результат работы в вашем каталоге.</w:t>
      </w:r>
    </w:p>
    <w:p w:rsidR="00EC04E7" w:rsidRPr="00D9035C" w:rsidRDefault="00EC04E7" w:rsidP="006E6785">
      <w:pPr>
        <w:numPr>
          <w:ilvl w:val="0"/>
          <w:numId w:val="93"/>
        </w:numPr>
        <w:ind w:left="0" w:firstLine="426"/>
      </w:pPr>
      <w:r w:rsidRPr="00D9035C">
        <w:t xml:space="preserve">Переименуйте каталог PRAKTIKA в каталог с именем </w:t>
      </w:r>
      <w:r>
        <w:t>PRAKT</w:t>
      </w:r>
      <w:r w:rsidRPr="00D9035C">
        <w:t>.</w:t>
      </w:r>
    </w:p>
    <w:p w:rsidR="00EC04E7" w:rsidRPr="00D9035C" w:rsidRDefault="00EC04E7" w:rsidP="006E6785">
      <w:pPr>
        <w:numPr>
          <w:ilvl w:val="0"/>
          <w:numId w:val="93"/>
        </w:numPr>
        <w:ind w:left="0" w:firstLine="426"/>
      </w:pPr>
      <w:r w:rsidRPr="00D9035C">
        <w:t xml:space="preserve">Переименуйте каталог </w:t>
      </w:r>
      <w:r w:rsidRPr="00D9035C">
        <w:rPr>
          <w:lang w:val="en-US"/>
        </w:rPr>
        <w:t>LEKCIA</w:t>
      </w:r>
      <w:r w:rsidRPr="00D9035C">
        <w:t xml:space="preserve"> в каталог с именем </w:t>
      </w:r>
      <w:r w:rsidRPr="00D9035C">
        <w:rPr>
          <w:lang w:val="en-US"/>
        </w:rPr>
        <w:t>LEKC</w:t>
      </w:r>
      <w:r w:rsidRPr="00D9035C">
        <w:t>.</w:t>
      </w:r>
    </w:p>
    <w:p w:rsidR="00EC04E7" w:rsidRPr="00D9035C" w:rsidRDefault="00EC04E7" w:rsidP="006E6785">
      <w:pPr>
        <w:numPr>
          <w:ilvl w:val="0"/>
          <w:numId w:val="93"/>
        </w:numPr>
        <w:ind w:left="0" w:firstLine="426"/>
      </w:pPr>
      <w:r w:rsidRPr="00D9035C">
        <w:t>Просмотрите результат работы в вашем каталоге.</w:t>
      </w:r>
    </w:p>
    <w:p w:rsidR="00EC04E7" w:rsidRPr="00D9035C" w:rsidRDefault="00EC04E7" w:rsidP="006E6785">
      <w:pPr>
        <w:numPr>
          <w:ilvl w:val="0"/>
          <w:numId w:val="93"/>
        </w:numPr>
        <w:tabs>
          <w:tab w:val="left" w:pos="284"/>
        </w:tabs>
        <w:ind w:left="0" w:firstLine="284"/>
      </w:pPr>
      <w:r w:rsidRPr="00D9035C">
        <w:t>Сделайте копию каталога PRA</w:t>
      </w:r>
      <w:r>
        <w:t>KT</w:t>
      </w:r>
      <w:r w:rsidRPr="00D9035C">
        <w:t xml:space="preserve"> с именем </w:t>
      </w:r>
      <w:r>
        <w:t>PRAKT</w:t>
      </w:r>
      <w:r w:rsidRPr="00D9035C">
        <w:t>1.</w:t>
      </w:r>
    </w:p>
    <w:p w:rsidR="00EC04E7" w:rsidRPr="00D9035C" w:rsidRDefault="00EC04E7" w:rsidP="006E6785">
      <w:pPr>
        <w:numPr>
          <w:ilvl w:val="0"/>
          <w:numId w:val="93"/>
        </w:numPr>
        <w:tabs>
          <w:tab w:val="left" w:pos="284"/>
        </w:tabs>
        <w:ind w:left="0" w:firstLine="284"/>
      </w:pPr>
      <w:r w:rsidRPr="00D9035C">
        <w:t xml:space="preserve">Сделайте копию каталога </w:t>
      </w:r>
      <w:r w:rsidRPr="00D9035C">
        <w:rPr>
          <w:lang w:val="en-US"/>
        </w:rPr>
        <w:t>LEKC</w:t>
      </w:r>
      <w:r w:rsidRPr="00D9035C">
        <w:t xml:space="preserve"> с именем </w:t>
      </w:r>
      <w:r w:rsidRPr="00D9035C">
        <w:rPr>
          <w:lang w:val="en-US"/>
        </w:rPr>
        <w:t>LEKC</w:t>
      </w:r>
      <w:r w:rsidRPr="00D9035C">
        <w:t>1.</w:t>
      </w:r>
    </w:p>
    <w:p w:rsidR="00EC04E7" w:rsidRPr="00D9035C" w:rsidRDefault="00EC04E7" w:rsidP="006E6785">
      <w:pPr>
        <w:numPr>
          <w:ilvl w:val="0"/>
          <w:numId w:val="93"/>
        </w:numPr>
        <w:tabs>
          <w:tab w:val="left" w:pos="284"/>
        </w:tabs>
        <w:ind w:left="0" w:firstLine="284"/>
      </w:pPr>
      <w:r w:rsidRPr="00D9035C">
        <w:t>Просмотрите результат работы в вашем каталоге.</w:t>
      </w:r>
    </w:p>
    <w:p w:rsidR="00EC04E7" w:rsidRPr="00D9035C" w:rsidRDefault="00EC04E7" w:rsidP="006E6785">
      <w:pPr>
        <w:numPr>
          <w:ilvl w:val="0"/>
          <w:numId w:val="93"/>
        </w:numPr>
        <w:tabs>
          <w:tab w:val="left" w:pos="284"/>
        </w:tabs>
        <w:ind w:left="0" w:firstLine="284"/>
      </w:pPr>
      <w:r w:rsidRPr="00D9035C">
        <w:t xml:space="preserve">Просмотрите содержимое </w:t>
      </w:r>
      <w:r>
        <w:t>каталога PRAKT</w:t>
      </w:r>
      <w:r w:rsidRPr="00D9035C">
        <w:t>.</w:t>
      </w:r>
    </w:p>
    <w:p w:rsidR="00EC04E7" w:rsidRPr="00D9035C" w:rsidRDefault="00EC04E7" w:rsidP="006E6785">
      <w:pPr>
        <w:numPr>
          <w:ilvl w:val="0"/>
          <w:numId w:val="93"/>
        </w:numPr>
        <w:tabs>
          <w:tab w:val="left" w:pos="284"/>
        </w:tabs>
        <w:ind w:left="0" w:firstLine="284"/>
      </w:pPr>
      <w:r w:rsidRPr="00D9035C">
        <w:t xml:space="preserve">Просмотрите содержимое каталога </w:t>
      </w:r>
      <w:r w:rsidRPr="00D9035C">
        <w:rPr>
          <w:lang w:val="en-US"/>
        </w:rPr>
        <w:t>LEKC</w:t>
      </w:r>
      <w:r w:rsidRPr="00D9035C">
        <w:t>.</w:t>
      </w:r>
    </w:p>
    <w:p w:rsidR="00EC04E7" w:rsidRPr="00D9035C" w:rsidRDefault="00EC04E7" w:rsidP="006E6785">
      <w:pPr>
        <w:numPr>
          <w:ilvl w:val="0"/>
          <w:numId w:val="93"/>
        </w:numPr>
        <w:tabs>
          <w:tab w:val="left" w:pos="284"/>
        </w:tabs>
        <w:ind w:left="0" w:firstLine="284"/>
      </w:pPr>
      <w:r w:rsidRPr="00D9035C">
        <w:t xml:space="preserve">Просмотрите права доступа для </w:t>
      </w:r>
      <w:r>
        <w:t>каталога PRAKT</w:t>
      </w:r>
      <w:r w:rsidRPr="00D9035C">
        <w:t>1</w:t>
      </w:r>
    </w:p>
    <w:p w:rsidR="00EC04E7" w:rsidRPr="00D9035C" w:rsidRDefault="00EC04E7" w:rsidP="006E6785">
      <w:pPr>
        <w:numPr>
          <w:ilvl w:val="0"/>
          <w:numId w:val="93"/>
        </w:numPr>
        <w:tabs>
          <w:tab w:val="left" w:pos="284"/>
        </w:tabs>
        <w:ind w:left="0" w:firstLine="284"/>
      </w:pPr>
      <w:r w:rsidRPr="00D9035C">
        <w:t xml:space="preserve">Просмотрите права доступа для каталога </w:t>
      </w:r>
      <w:r w:rsidRPr="00D9035C">
        <w:rPr>
          <w:lang w:val="en-US"/>
        </w:rPr>
        <w:t>LEKC</w:t>
      </w:r>
      <w:r w:rsidRPr="00D9035C">
        <w:t>1.</w:t>
      </w:r>
    </w:p>
    <w:p w:rsidR="00EC04E7" w:rsidRPr="00D9035C" w:rsidRDefault="00EC04E7" w:rsidP="006E6785">
      <w:pPr>
        <w:numPr>
          <w:ilvl w:val="0"/>
          <w:numId w:val="93"/>
        </w:numPr>
        <w:tabs>
          <w:tab w:val="left" w:pos="284"/>
        </w:tabs>
        <w:ind w:left="0" w:firstLine="284"/>
      </w:pPr>
      <w:r w:rsidRPr="00D9035C">
        <w:t>Просмотрите ваш каталог в расширенном формате.</w:t>
      </w:r>
    </w:p>
    <w:p w:rsidR="00EC04E7" w:rsidRPr="00D9035C" w:rsidRDefault="00EC04E7" w:rsidP="006E6785">
      <w:pPr>
        <w:numPr>
          <w:ilvl w:val="0"/>
          <w:numId w:val="93"/>
        </w:numPr>
        <w:tabs>
          <w:tab w:val="left" w:pos="284"/>
        </w:tabs>
        <w:ind w:left="0" w:firstLine="284"/>
      </w:pPr>
      <w:r w:rsidRPr="00D9035C">
        <w:t>Покажите работу преподавателю.</w:t>
      </w:r>
    </w:p>
    <w:p w:rsidR="00EC04E7" w:rsidRPr="00D9035C" w:rsidRDefault="00EC04E7" w:rsidP="006E6785">
      <w:pPr>
        <w:numPr>
          <w:ilvl w:val="0"/>
          <w:numId w:val="93"/>
        </w:numPr>
        <w:tabs>
          <w:tab w:val="left" w:pos="284"/>
        </w:tabs>
        <w:ind w:left="0" w:firstLine="284"/>
      </w:pPr>
      <w:r>
        <w:t>Очистите каталог с именем Вашей группы</w:t>
      </w:r>
    </w:p>
    <w:p w:rsidR="00EC04E7" w:rsidRPr="00D9035C" w:rsidRDefault="00EC04E7" w:rsidP="00EC04E7">
      <w:pPr>
        <w:jc w:val="both"/>
        <w:rPr>
          <w:b/>
          <w:bCs/>
        </w:rPr>
      </w:pPr>
    </w:p>
    <w:p w:rsidR="00EC04E7" w:rsidRDefault="00EC04E7" w:rsidP="00EE0C94">
      <w:pPr>
        <w:tabs>
          <w:tab w:val="left" w:pos="993"/>
        </w:tabs>
        <w:ind w:firstLine="709"/>
        <w:jc w:val="both"/>
        <w:rPr>
          <w:b/>
          <w:bCs/>
        </w:rPr>
      </w:pPr>
      <w:r>
        <w:rPr>
          <w:b/>
          <w:bCs/>
        </w:rPr>
        <w:t>Порядок выполнения</w:t>
      </w:r>
    </w:p>
    <w:p w:rsidR="00EC04E7" w:rsidRDefault="00EC04E7" w:rsidP="00EE0C94">
      <w:pPr>
        <w:tabs>
          <w:tab w:val="left" w:pos="993"/>
        </w:tabs>
        <w:ind w:firstLine="709"/>
        <w:jc w:val="both"/>
        <w:rPr>
          <w:b/>
          <w:bCs/>
        </w:rPr>
      </w:pPr>
    </w:p>
    <w:p w:rsidR="00EC04E7" w:rsidRDefault="00EC04E7" w:rsidP="006E6785">
      <w:pPr>
        <w:numPr>
          <w:ilvl w:val="0"/>
          <w:numId w:val="92"/>
        </w:numPr>
        <w:tabs>
          <w:tab w:val="clear" w:pos="3880"/>
          <w:tab w:val="num" w:pos="570"/>
          <w:tab w:val="left" w:pos="993"/>
        </w:tabs>
        <w:ind w:left="0" w:firstLine="709"/>
        <w:jc w:val="both"/>
      </w:pPr>
      <w:r>
        <w:t xml:space="preserve">Для загрузки терминала в среде </w:t>
      </w:r>
      <w:r>
        <w:rPr>
          <w:lang w:val="en-US"/>
        </w:rPr>
        <w:t>Gnome</w:t>
      </w:r>
      <w:r>
        <w:t xml:space="preserve"> выберите в </w:t>
      </w:r>
      <w:r w:rsidRPr="008F381D">
        <w:rPr>
          <w:b/>
        </w:rPr>
        <w:t>панели меню</w:t>
      </w:r>
      <w:r>
        <w:t xml:space="preserve">, которая находиться вверху рабочего стола, </w:t>
      </w:r>
      <w:r w:rsidRPr="008F381D">
        <w:rPr>
          <w:b/>
        </w:rPr>
        <w:t>иконкумонитора</w:t>
      </w:r>
      <w:r>
        <w:t xml:space="preserve">. Она и отвечает за запуск терминала. Просмотрите Ваш домашний каталог, т.е. </w:t>
      </w:r>
      <w:r>
        <w:rPr>
          <w:lang w:val="en-US"/>
        </w:rPr>
        <w:t>student</w:t>
      </w:r>
      <w:r>
        <w:t xml:space="preserve"> – просто наберите команду </w:t>
      </w:r>
      <w:r w:rsidRPr="008F381D">
        <w:rPr>
          <w:b/>
          <w:lang w:val="en-US"/>
        </w:rPr>
        <w:t>ls</w:t>
      </w:r>
      <w:r>
        <w:t xml:space="preserve">, и убедитесь в наличии каталога с именем Вашей группы. Перейдите в каталог с именем Вашей группы. Для этого наберите - </w:t>
      </w:r>
      <w:r w:rsidRPr="008F381D">
        <w:rPr>
          <w:b/>
          <w:lang w:val="en-US"/>
        </w:rPr>
        <w:t>cd</w:t>
      </w:r>
      <w:r w:rsidRPr="008F381D">
        <w:rPr>
          <w:b/>
        </w:rPr>
        <w:t xml:space="preserve"> имя каталога</w:t>
      </w:r>
      <w:r w:rsidRPr="00567228">
        <w:t>.</w:t>
      </w:r>
    </w:p>
    <w:p w:rsidR="00EC04E7" w:rsidRDefault="00EC04E7" w:rsidP="006E6785">
      <w:pPr>
        <w:numPr>
          <w:ilvl w:val="0"/>
          <w:numId w:val="92"/>
        </w:numPr>
        <w:tabs>
          <w:tab w:val="clear" w:pos="3880"/>
          <w:tab w:val="num" w:pos="570"/>
          <w:tab w:val="left" w:pos="993"/>
        </w:tabs>
        <w:ind w:left="0" w:firstLine="709"/>
      </w:pPr>
      <w:r>
        <w:t xml:space="preserve">Для создания каталога </w:t>
      </w:r>
      <w:r w:rsidRPr="00D9035C">
        <w:t>PRAKTIKA</w:t>
      </w:r>
      <w:r>
        <w:t xml:space="preserve"> наберите команду </w:t>
      </w:r>
      <w:r w:rsidR="00E11728">
        <w:t>–</w:t>
      </w:r>
      <w:r>
        <w:t xml:space="preserve"> </w:t>
      </w:r>
      <w:r w:rsidRPr="00E324AB">
        <w:rPr>
          <w:b/>
          <w:bCs/>
        </w:rPr>
        <w:t>mkdir</w:t>
      </w:r>
      <w:r w:rsidR="00E11728">
        <w:rPr>
          <w:b/>
          <w:bCs/>
        </w:rPr>
        <w:t xml:space="preserve"> </w:t>
      </w:r>
      <w:r w:rsidRPr="00D9035C">
        <w:rPr>
          <w:b/>
        </w:rPr>
        <w:t>PRAKTIKA</w:t>
      </w:r>
    </w:p>
    <w:p w:rsidR="00EC04E7" w:rsidRDefault="00EC04E7" w:rsidP="006E6785">
      <w:pPr>
        <w:numPr>
          <w:ilvl w:val="0"/>
          <w:numId w:val="92"/>
        </w:numPr>
        <w:tabs>
          <w:tab w:val="clear" w:pos="3880"/>
          <w:tab w:val="num" w:pos="570"/>
          <w:tab w:val="left" w:pos="993"/>
        </w:tabs>
        <w:ind w:left="0" w:firstLine="709"/>
        <w:jc w:val="both"/>
      </w:pPr>
      <w:r>
        <w:t xml:space="preserve">Войдите в каталог </w:t>
      </w:r>
      <w:r w:rsidRPr="00D9035C">
        <w:t xml:space="preserve">PRAKTIKA </w:t>
      </w:r>
      <w:r>
        <w:t xml:space="preserve">командой </w:t>
      </w:r>
      <w:r w:rsidRPr="00D9035C">
        <w:rPr>
          <w:b/>
          <w:lang w:val="en-US"/>
        </w:rPr>
        <w:t>cd</w:t>
      </w:r>
      <w:r w:rsidRPr="00D9035C">
        <w:rPr>
          <w:b/>
        </w:rPr>
        <w:t xml:space="preserve"> PRAKTIKA</w:t>
      </w:r>
      <w:r w:rsidR="00E11728">
        <w:rPr>
          <w:b/>
        </w:rPr>
        <w:t xml:space="preserve"> </w:t>
      </w:r>
      <w:r>
        <w:t>и с</w:t>
      </w:r>
      <w:r w:rsidRPr="00D9035C">
        <w:t xml:space="preserve">оздайте в </w:t>
      </w:r>
      <w:r>
        <w:t xml:space="preserve">нем текстовый файл OS командой </w:t>
      </w:r>
      <w:r w:rsidRPr="00D9035C">
        <w:rPr>
          <w:b/>
          <w:lang w:val="en-US"/>
        </w:rPr>
        <w:t>cat</w:t>
      </w:r>
      <w:r w:rsidRPr="00D9035C">
        <w:rPr>
          <w:b/>
        </w:rPr>
        <w:t>&gt; OS</w:t>
      </w:r>
      <w:r>
        <w:t>. Занесите в текстовый файл произвольную информацию.</w:t>
      </w:r>
    </w:p>
    <w:p w:rsidR="00EC04E7" w:rsidRDefault="00EC04E7" w:rsidP="006E6785">
      <w:pPr>
        <w:numPr>
          <w:ilvl w:val="0"/>
          <w:numId w:val="92"/>
        </w:numPr>
        <w:tabs>
          <w:tab w:val="clear" w:pos="3880"/>
          <w:tab w:val="num" w:pos="570"/>
          <w:tab w:val="left" w:pos="993"/>
        </w:tabs>
        <w:ind w:left="0" w:firstLine="709"/>
      </w:pPr>
      <w:r>
        <w:t xml:space="preserve">Для создания каталога </w:t>
      </w:r>
      <w:r w:rsidRPr="00D9035C">
        <w:rPr>
          <w:lang w:val="en-US"/>
        </w:rPr>
        <w:t>LEKCIA</w:t>
      </w:r>
      <w:r>
        <w:t xml:space="preserve"> наберите команду – </w:t>
      </w:r>
      <w:r w:rsidRPr="00E324AB">
        <w:rPr>
          <w:b/>
          <w:bCs/>
        </w:rPr>
        <w:t>mkdir</w:t>
      </w:r>
      <w:r w:rsidR="00E11728">
        <w:rPr>
          <w:b/>
          <w:bCs/>
        </w:rPr>
        <w:t xml:space="preserve"> </w:t>
      </w:r>
      <w:r w:rsidRPr="00D9035C">
        <w:rPr>
          <w:b/>
          <w:lang w:val="en-US"/>
        </w:rPr>
        <w:t>LEKCIA</w:t>
      </w:r>
    </w:p>
    <w:p w:rsidR="00EC04E7" w:rsidRDefault="00EC04E7" w:rsidP="006E6785">
      <w:pPr>
        <w:numPr>
          <w:ilvl w:val="0"/>
          <w:numId w:val="92"/>
        </w:numPr>
        <w:tabs>
          <w:tab w:val="clear" w:pos="3880"/>
          <w:tab w:val="num" w:pos="570"/>
          <w:tab w:val="left" w:pos="993"/>
        </w:tabs>
        <w:ind w:left="0" w:firstLine="709"/>
        <w:jc w:val="both"/>
      </w:pPr>
      <w:r>
        <w:t xml:space="preserve">Войдите в каталог </w:t>
      </w:r>
      <w:r w:rsidRPr="00D9035C">
        <w:rPr>
          <w:lang w:val="en-US"/>
        </w:rPr>
        <w:t>LEKCIA</w:t>
      </w:r>
      <w:r>
        <w:t xml:space="preserve"> командой </w:t>
      </w:r>
      <w:r w:rsidRPr="00D9035C">
        <w:rPr>
          <w:b/>
          <w:lang w:val="en-US"/>
        </w:rPr>
        <w:t>cd</w:t>
      </w:r>
      <w:r w:rsidRPr="006A6AE5">
        <w:rPr>
          <w:b/>
          <w:lang w:val="en-US"/>
        </w:rPr>
        <w:t>LEKCIA</w:t>
      </w:r>
      <w:r>
        <w:t>и с</w:t>
      </w:r>
      <w:r w:rsidRPr="00D9035C">
        <w:t xml:space="preserve">оздайте в </w:t>
      </w:r>
      <w:r>
        <w:t xml:space="preserve">нем текстовый файл </w:t>
      </w:r>
      <w:r w:rsidRPr="00D9035C">
        <w:rPr>
          <w:lang w:val="en-US"/>
        </w:rPr>
        <w:t>BD</w:t>
      </w:r>
      <w:r>
        <w:t xml:space="preserve">командой </w:t>
      </w:r>
      <w:r w:rsidRPr="00D9035C">
        <w:rPr>
          <w:b/>
          <w:lang w:val="en-US"/>
        </w:rPr>
        <w:t>cat</w:t>
      </w:r>
      <w:r w:rsidRPr="00D9035C">
        <w:rPr>
          <w:b/>
        </w:rPr>
        <w:t>&gt;</w:t>
      </w:r>
      <w:r w:rsidRPr="006A6AE5">
        <w:rPr>
          <w:b/>
          <w:lang w:val="en-US"/>
        </w:rPr>
        <w:t>BD</w:t>
      </w:r>
      <w:r w:rsidRPr="00D9035C">
        <w:t>.</w:t>
      </w:r>
      <w:r>
        <w:t>Занесите в текстовый файл произвольную информацию.</w:t>
      </w:r>
    </w:p>
    <w:p w:rsidR="00EC04E7" w:rsidRDefault="00EC04E7" w:rsidP="006E6785">
      <w:pPr>
        <w:numPr>
          <w:ilvl w:val="0"/>
          <w:numId w:val="92"/>
        </w:numPr>
        <w:tabs>
          <w:tab w:val="clear" w:pos="3880"/>
          <w:tab w:val="num" w:pos="570"/>
          <w:tab w:val="left" w:pos="993"/>
        </w:tabs>
        <w:ind w:left="0" w:firstLine="709"/>
      </w:pPr>
      <w:r>
        <w:t>Для просмотра содержимого всего каталога с именем Вашей группы сделайте следующее:</w:t>
      </w:r>
    </w:p>
    <w:p w:rsidR="00EC04E7" w:rsidRDefault="00EC04E7" w:rsidP="006E6785">
      <w:pPr>
        <w:numPr>
          <w:ilvl w:val="1"/>
          <w:numId w:val="92"/>
        </w:numPr>
        <w:tabs>
          <w:tab w:val="clear" w:pos="1440"/>
          <w:tab w:val="num" w:pos="969"/>
        </w:tabs>
        <w:ind w:left="0" w:firstLine="570"/>
        <w:jc w:val="both"/>
      </w:pPr>
      <w:r>
        <w:t xml:space="preserve">Выясните в каком каталоге Вы находитесь. Для этого наберите команду </w:t>
      </w:r>
      <w:r w:rsidRPr="005D1B82">
        <w:rPr>
          <w:b/>
          <w:lang w:val="en-US"/>
        </w:rPr>
        <w:t>pwd</w:t>
      </w:r>
      <w:r>
        <w:rPr>
          <w:b/>
        </w:rPr>
        <w:t xml:space="preserve">. </w:t>
      </w:r>
      <w:r>
        <w:t xml:space="preserve">Ваш текущий каталог должен быть </w:t>
      </w:r>
      <w:r w:rsidRPr="00C84467">
        <w:rPr>
          <w:b/>
          <w:lang w:val="en-US"/>
        </w:rPr>
        <w:t>LEKCIA</w:t>
      </w:r>
      <w:r>
        <w:t>.</w:t>
      </w:r>
    </w:p>
    <w:p w:rsidR="00EC04E7" w:rsidRDefault="00EC04E7" w:rsidP="006E6785">
      <w:pPr>
        <w:numPr>
          <w:ilvl w:val="1"/>
          <w:numId w:val="92"/>
        </w:numPr>
        <w:tabs>
          <w:tab w:val="clear" w:pos="1440"/>
          <w:tab w:val="num" w:pos="969"/>
        </w:tabs>
        <w:ind w:left="0" w:firstLine="570"/>
      </w:pPr>
      <w:r w:rsidRPr="00D9035C">
        <w:t xml:space="preserve">Просмотрите </w:t>
      </w:r>
      <w:r>
        <w:t xml:space="preserve">каталога </w:t>
      </w:r>
      <w:r w:rsidRPr="00D9035C">
        <w:rPr>
          <w:lang w:val="en-US"/>
        </w:rPr>
        <w:t>LEKCIA</w:t>
      </w:r>
      <w:r>
        <w:t xml:space="preserve"> командой </w:t>
      </w:r>
      <w:r w:rsidRPr="005D1B82">
        <w:rPr>
          <w:b/>
          <w:lang w:val="en-US"/>
        </w:rPr>
        <w:t>ls</w:t>
      </w:r>
      <w:r w:rsidRPr="00D9035C">
        <w:t>.</w:t>
      </w:r>
      <w:r>
        <w:t xml:space="preserve"> Там должен находиться файл </w:t>
      </w:r>
      <w:r w:rsidRPr="00D9035C">
        <w:rPr>
          <w:lang w:val="en-US"/>
        </w:rPr>
        <w:t>BD</w:t>
      </w:r>
      <w:r w:rsidRPr="00C84467">
        <w:rPr>
          <w:b/>
        </w:rPr>
        <w:t>.</w:t>
      </w:r>
    </w:p>
    <w:p w:rsidR="00EC04E7" w:rsidRPr="005D1B82" w:rsidRDefault="00EC04E7" w:rsidP="006E6785">
      <w:pPr>
        <w:numPr>
          <w:ilvl w:val="1"/>
          <w:numId w:val="92"/>
        </w:numPr>
        <w:tabs>
          <w:tab w:val="clear" w:pos="1440"/>
          <w:tab w:val="num" w:pos="969"/>
        </w:tabs>
        <w:ind w:left="0" w:firstLine="570"/>
      </w:pPr>
      <w:r>
        <w:t xml:space="preserve">Поднимитесь в каталог </w:t>
      </w:r>
      <w:r w:rsidRPr="00D9035C">
        <w:t>PRAKTIKA</w:t>
      </w:r>
      <w:r>
        <w:t xml:space="preserve"> командой </w:t>
      </w:r>
      <w:r w:rsidRPr="005D1B82">
        <w:rPr>
          <w:b/>
          <w:lang w:val="en-US"/>
        </w:rPr>
        <w:t>cd</w:t>
      </w:r>
      <w:r w:rsidRPr="005D1B82">
        <w:rPr>
          <w:b/>
        </w:rPr>
        <w:t xml:space="preserve"> ..</w:t>
      </w:r>
    </w:p>
    <w:p w:rsidR="00EC04E7" w:rsidRDefault="00EC04E7" w:rsidP="006E6785">
      <w:pPr>
        <w:numPr>
          <w:ilvl w:val="1"/>
          <w:numId w:val="92"/>
        </w:numPr>
        <w:tabs>
          <w:tab w:val="clear" w:pos="1440"/>
          <w:tab w:val="num" w:pos="969"/>
        </w:tabs>
        <w:ind w:left="0" w:firstLine="570"/>
        <w:jc w:val="both"/>
      </w:pPr>
      <w:r w:rsidRPr="00D9035C">
        <w:t xml:space="preserve">Просмотрите </w:t>
      </w:r>
      <w:r>
        <w:t>каталога</w:t>
      </w:r>
      <w:r w:rsidR="00E11728">
        <w:t xml:space="preserve"> </w:t>
      </w:r>
      <w:r w:rsidRPr="00D9035C">
        <w:t>PRAKTIKA</w:t>
      </w:r>
      <w:r w:rsidR="00E11728">
        <w:t xml:space="preserve"> </w:t>
      </w:r>
      <w:r>
        <w:t xml:space="preserve">командой </w:t>
      </w:r>
      <w:r w:rsidRPr="005D1B82">
        <w:rPr>
          <w:b/>
          <w:lang w:val="en-US"/>
        </w:rPr>
        <w:t>ls</w:t>
      </w:r>
      <w:r>
        <w:rPr>
          <w:b/>
        </w:rPr>
        <w:t xml:space="preserve">. </w:t>
      </w:r>
      <w:r>
        <w:t xml:space="preserve">Там должны находиться каталог </w:t>
      </w:r>
      <w:r w:rsidRPr="00C84467">
        <w:rPr>
          <w:b/>
          <w:lang w:val="en-US"/>
        </w:rPr>
        <w:t>LEKCIA</w:t>
      </w:r>
      <w:r>
        <w:t xml:space="preserve"> и файл </w:t>
      </w:r>
      <w:r w:rsidRPr="00C84467">
        <w:rPr>
          <w:b/>
        </w:rPr>
        <w:t>OS</w:t>
      </w:r>
    </w:p>
    <w:p w:rsidR="00EC04E7" w:rsidRPr="005D1B82" w:rsidRDefault="00EC04E7" w:rsidP="006E6785">
      <w:pPr>
        <w:numPr>
          <w:ilvl w:val="1"/>
          <w:numId w:val="92"/>
        </w:numPr>
        <w:tabs>
          <w:tab w:val="clear" w:pos="1440"/>
          <w:tab w:val="num" w:pos="969"/>
        </w:tabs>
        <w:ind w:left="0" w:firstLine="570"/>
      </w:pPr>
      <w:r>
        <w:t xml:space="preserve">Поднимитесь в каталог с именем Вашей группы командой </w:t>
      </w:r>
      <w:r w:rsidRPr="005D1B82">
        <w:rPr>
          <w:b/>
          <w:lang w:val="en-US"/>
        </w:rPr>
        <w:t>cd</w:t>
      </w:r>
      <w:r w:rsidRPr="005D1B82">
        <w:rPr>
          <w:b/>
        </w:rPr>
        <w:t xml:space="preserve"> ..</w:t>
      </w:r>
    </w:p>
    <w:p w:rsidR="00EC04E7" w:rsidRPr="005D1B82" w:rsidRDefault="00EC04E7" w:rsidP="006E6785">
      <w:pPr>
        <w:numPr>
          <w:ilvl w:val="1"/>
          <w:numId w:val="92"/>
        </w:numPr>
        <w:tabs>
          <w:tab w:val="clear" w:pos="1440"/>
          <w:tab w:val="num" w:pos="969"/>
        </w:tabs>
        <w:ind w:left="0" w:firstLine="570"/>
        <w:jc w:val="both"/>
      </w:pPr>
      <w:r w:rsidRPr="005D1B82">
        <w:t>Просмотрите содержимое каталога</w:t>
      </w:r>
      <w:r w:rsidR="00E11728">
        <w:t xml:space="preserve"> </w:t>
      </w:r>
      <w:r>
        <w:t xml:space="preserve">командой </w:t>
      </w:r>
      <w:r w:rsidRPr="005D1B82">
        <w:rPr>
          <w:b/>
          <w:lang w:val="en-US"/>
        </w:rPr>
        <w:t>ls</w:t>
      </w:r>
      <w:r>
        <w:rPr>
          <w:b/>
        </w:rPr>
        <w:t>.</w:t>
      </w:r>
      <w:r>
        <w:t>Там должен находиться</w:t>
      </w:r>
      <w:r w:rsidR="00E11728">
        <w:t xml:space="preserve"> </w:t>
      </w:r>
      <w:r>
        <w:t>каталог</w:t>
      </w:r>
      <w:r w:rsidR="00E11728">
        <w:t xml:space="preserve"> </w:t>
      </w:r>
      <w:r w:rsidRPr="00C84467">
        <w:rPr>
          <w:b/>
        </w:rPr>
        <w:t>PRAKTIKA</w:t>
      </w:r>
      <w:r>
        <w:t>.</w:t>
      </w:r>
    </w:p>
    <w:p w:rsidR="00EC04E7" w:rsidRDefault="00EC04E7" w:rsidP="006E6785">
      <w:pPr>
        <w:numPr>
          <w:ilvl w:val="0"/>
          <w:numId w:val="92"/>
        </w:numPr>
        <w:tabs>
          <w:tab w:val="clear" w:pos="3880"/>
          <w:tab w:val="num" w:pos="993"/>
        </w:tabs>
        <w:ind w:left="0" w:firstLine="709"/>
        <w:jc w:val="both"/>
      </w:pPr>
      <w:r>
        <w:t>Для п</w:t>
      </w:r>
      <w:r w:rsidRPr="00D9035C">
        <w:t>ереимен</w:t>
      </w:r>
      <w:r>
        <w:t>ования</w:t>
      </w:r>
      <w:r w:rsidRPr="00D9035C">
        <w:t xml:space="preserve"> каталог</w:t>
      </w:r>
      <w:r>
        <w:t>а</w:t>
      </w:r>
      <w:r w:rsidRPr="00D9035C">
        <w:t xml:space="preserve"> PRAKTIKA в каталог с именем </w:t>
      </w:r>
      <w:r>
        <w:t xml:space="preserve">PRAKT используйте команду </w:t>
      </w:r>
      <w:r w:rsidRPr="005D1B82">
        <w:rPr>
          <w:b/>
          <w:lang w:val="en-US"/>
        </w:rPr>
        <w:t>mv</w:t>
      </w:r>
      <w:r w:rsidR="00E11728">
        <w:rPr>
          <w:b/>
        </w:rPr>
        <w:t xml:space="preserve"> </w:t>
      </w:r>
      <w:r w:rsidRPr="005D1B82">
        <w:rPr>
          <w:b/>
        </w:rPr>
        <w:t>PRAKTIKA PRAKT</w:t>
      </w:r>
    </w:p>
    <w:p w:rsidR="00EC04E7" w:rsidRDefault="00EC04E7" w:rsidP="006E6785">
      <w:pPr>
        <w:numPr>
          <w:ilvl w:val="0"/>
          <w:numId w:val="92"/>
        </w:numPr>
        <w:tabs>
          <w:tab w:val="clear" w:pos="3880"/>
          <w:tab w:val="num" w:pos="993"/>
        </w:tabs>
        <w:ind w:left="0" w:firstLine="709"/>
        <w:jc w:val="both"/>
      </w:pPr>
      <w:r>
        <w:t>Сейчас Вы находитесь в каталоге с именем Вашей группы. Для того чтобы п</w:t>
      </w:r>
      <w:r w:rsidRPr="00D9035C">
        <w:t>ереимен</w:t>
      </w:r>
      <w:r>
        <w:t>овать</w:t>
      </w:r>
      <w:r w:rsidRPr="00D9035C">
        <w:t xml:space="preserve"> каталог </w:t>
      </w:r>
      <w:r w:rsidRPr="00D9035C">
        <w:rPr>
          <w:lang w:val="en-US"/>
        </w:rPr>
        <w:t>LEKCIA</w:t>
      </w:r>
      <w:r w:rsidRPr="00D9035C">
        <w:t xml:space="preserve"> в каталог с </w:t>
      </w:r>
      <w:r w:rsidRPr="00D9035C">
        <w:rPr>
          <w:lang w:val="en-US"/>
        </w:rPr>
        <w:t>LEKC</w:t>
      </w:r>
      <w:r>
        <w:t xml:space="preserve">мы не будем опускаться по иерархии каталогов вниз, а просто будем использовать полное имя пути к каждому объекту. Команда для переименования – </w:t>
      </w:r>
      <w:r w:rsidRPr="005D1B82">
        <w:rPr>
          <w:b/>
          <w:lang w:val="en-US"/>
        </w:rPr>
        <w:t>mv</w:t>
      </w:r>
      <w:r w:rsidRPr="005D1B82">
        <w:rPr>
          <w:b/>
        </w:rPr>
        <w:t>PRAKT</w:t>
      </w:r>
      <w:r w:rsidRPr="00D21EAB">
        <w:rPr>
          <w:b/>
        </w:rPr>
        <w:t>/</w:t>
      </w:r>
      <w:r w:rsidRPr="00D21EAB">
        <w:rPr>
          <w:b/>
          <w:lang w:val="en-US"/>
        </w:rPr>
        <w:t>LEKCIA</w:t>
      </w:r>
      <w:r w:rsidRPr="005D1B82">
        <w:rPr>
          <w:b/>
        </w:rPr>
        <w:t>PRAKT</w:t>
      </w:r>
      <w:r w:rsidRPr="00D21EAB">
        <w:rPr>
          <w:b/>
        </w:rPr>
        <w:t>/</w:t>
      </w:r>
      <w:r w:rsidRPr="00D21EAB">
        <w:rPr>
          <w:b/>
          <w:lang w:val="en-US"/>
        </w:rPr>
        <w:t>LEKC</w:t>
      </w:r>
    </w:p>
    <w:p w:rsidR="00EC04E7" w:rsidRDefault="00EC04E7" w:rsidP="006E6785">
      <w:pPr>
        <w:numPr>
          <w:ilvl w:val="0"/>
          <w:numId w:val="92"/>
        </w:numPr>
        <w:tabs>
          <w:tab w:val="clear" w:pos="3880"/>
          <w:tab w:val="num" w:pos="993"/>
        </w:tabs>
        <w:ind w:left="0" w:firstLine="709"/>
        <w:jc w:val="both"/>
      </w:pPr>
      <w:r>
        <w:t>Для п</w:t>
      </w:r>
      <w:r w:rsidRPr="00D9035C">
        <w:t>росмотр</w:t>
      </w:r>
      <w:r>
        <w:t>а</w:t>
      </w:r>
      <w:r w:rsidRPr="00D9035C">
        <w:t xml:space="preserve"> результат</w:t>
      </w:r>
      <w:r>
        <w:t>а</w:t>
      </w:r>
      <w:r w:rsidRPr="00D9035C">
        <w:t xml:space="preserve"> работы в вашем каталоге</w:t>
      </w:r>
      <w:r>
        <w:t xml:space="preserve"> проделайте следующие пункты:</w:t>
      </w:r>
    </w:p>
    <w:p w:rsidR="00EC04E7" w:rsidRDefault="00EC04E7" w:rsidP="006E6785">
      <w:pPr>
        <w:numPr>
          <w:ilvl w:val="1"/>
          <w:numId w:val="92"/>
        </w:numPr>
        <w:tabs>
          <w:tab w:val="clear" w:pos="1440"/>
          <w:tab w:val="num" w:pos="993"/>
        </w:tabs>
        <w:ind w:left="0" w:firstLine="709"/>
        <w:jc w:val="both"/>
      </w:pPr>
      <w:r>
        <w:t xml:space="preserve">Вы все еще находитесь в каталоге с именем Вашей группы. Просмотрите этот каталог командой </w:t>
      </w:r>
      <w:r w:rsidRPr="005D1B82">
        <w:rPr>
          <w:b/>
          <w:lang w:val="en-US"/>
        </w:rPr>
        <w:t>ls</w:t>
      </w:r>
      <w:r>
        <w:rPr>
          <w:b/>
        </w:rPr>
        <w:t xml:space="preserve">. </w:t>
      </w:r>
      <w:r>
        <w:t>Там должен находиться</w:t>
      </w:r>
      <w:r w:rsidR="00E11728">
        <w:t xml:space="preserve"> </w:t>
      </w:r>
      <w:r>
        <w:t xml:space="preserve">каталог </w:t>
      </w:r>
      <w:r w:rsidRPr="00C84467">
        <w:rPr>
          <w:b/>
        </w:rPr>
        <w:t>PRAKT</w:t>
      </w:r>
      <w:r>
        <w:t>.</w:t>
      </w:r>
    </w:p>
    <w:p w:rsidR="00EC04E7" w:rsidRDefault="00EC04E7" w:rsidP="006E6785">
      <w:pPr>
        <w:numPr>
          <w:ilvl w:val="1"/>
          <w:numId w:val="92"/>
        </w:numPr>
        <w:tabs>
          <w:tab w:val="clear" w:pos="1440"/>
          <w:tab w:val="num" w:pos="993"/>
        </w:tabs>
        <w:ind w:left="0" w:firstLine="709"/>
        <w:jc w:val="both"/>
      </w:pPr>
      <w:r>
        <w:t xml:space="preserve">Посмотрите каталог PRAKT командой </w:t>
      </w:r>
      <w:r w:rsidRPr="005D1B82">
        <w:rPr>
          <w:b/>
          <w:lang w:val="en-US"/>
        </w:rPr>
        <w:t>ls</w:t>
      </w:r>
      <w:r w:rsidRPr="00C84467">
        <w:rPr>
          <w:b/>
        </w:rPr>
        <w:t>PRAKT</w:t>
      </w:r>
      <w:r>
        <w:rPr>
          <w:b/>
        </w:rPr>
        <w:t xml:space="preserve">. </w:t>
      </w:r>
      <w:r>
        <w:t>Там должен находиться</w:t>
      </w:r>
      <w:r w:rsidR="00E11728">
        <w:t xml:space="preserve"> </w:t>
      </w:r>
      <w:r>
        <w:t xml:space="preserve">каталог </w:t>
      </w:r>
      <w:r w:rsidRPr="00D21EAB">
        <w:rPr>
          <w:b/>
          <w:lang w:val="en-US"/>
        </w:rPr>
        <w:t>LEKC</w:t>
      </w:r>
    </w:p>
    <w:p w:rsidR="00EC04E7" w:rsidRDefault="00EC04E7" w:rsidP="006E6785">
      <w:pPr>
        <w:numPr>
          <w:ilvl w:val="0"/>
          <w:numId w:val="92"/>
        </w:numPr>
        <w:tabs>
          <w:tab w:val="clear" w:pos="3880"/>
          <w:tab w:val="num" w:pos="993"/>
        </w:tabs>
        <w:ind w:left="0" w:firstLine="567"/>
        <w:jc w:val="both"/>
      </w:pPr>
      <w:r>
        <w:t xml:space="preserve">Копию </w:t>
      </w:r>
      <w:r w:rsidRPr="00D9035C">
        <w:t>каталога PRA</w:t>
      </w:r>
      <w:r>
        <w:t>KT</w:t>
      </w:r>
      <w:r w:rsidRPr="00D9035C">
        <w:t xml:space="preserve"> с именем </w:t>
      </w:r>
      <w:r>
        <w:t>PRAKT</w:t>
      </w:r>
      <w:r w:rsidRPr="00D9035C">
        <w:t>1</w:t>
      </w:r>
      <w:r>
        <w:t xml:space="preserve"> можно сделать командой </w:t>
      </w:r>
    </w:p>
    <w:p w:rsidR="00EC04E7" w:rsidRPr="00C84467" w:rsidRDefault="00EC04E7" w:rsidP="00EE0C94">
      <w:pPr>
        <w:tabs>
          <w:tab w:val="num" w:pos="993"/>
        </w:tabs>
        <w:ind w:firstLine="567"/>
        <w:jc w:val="both"/>
      </w:pPr>
      <w:r w:rsidRPr="00FE6715">
        <w:rPr>
          <w:b/>
          <w:lang w:val="en-US"/>
        </w:rPr>
        <w:t>cp</w:t>
      </w:r>
      <w:r>
        <w:rPr>
          <w:b/>
        </w:rPr>
        <w:t xml:space="preserve">  –</w:t>
      </w:r>
      <w:r w:rsidRPr="00E324AB">
        <w:rPr>
          <w:b/>
          <w:lang w:val="en-US"/>
        </w:rPr>
        <w:t>r</w:t>
      </w:r>
      <w:r w:rsidRPr="00C84467">
        <w:rPr>
          <w:b/>
        </w:rPr>
        <w:t>PRA</w:t>
      </w:r>
      <w:r>
        <w:rPr>
          <w:b/>
        </w:rPr>
        <w:t>KTPRAKT</w:t>
      </w:r>
      <w:r w:rsidRPr="00C84467">
        <w:rPr>
          <w:b/>
        </w:rPr>
        <w:t>1</w:t>
      </w:r>
    </w:p>
    <w:p w:rsidR="00EC04E7" w:rsidRDefault="00EC04E7" w:rsidP="006E6785">
      <w:pPr>
        <w:numPr>
          <w:ilvl w:val="0"/>
          <w:numId w:val="92"/>
        </w:numPr>
        <w:tabs>
          <w:tab w:val="clear" w:pos="3880"/>
          <w:tab w:val="num" w:pos="993"/>
        </w:tabs>
        <w:ind w:left="0" w:firstLine="567"/>
        <w:jc w:val="both"/>
      </w:pPr>
      <w:r>
        <w:lastRenderedPageBreak/>
        <w:t xml:space="preserve">Копию </w:t>
      </w:r>
      <w:r w:rsidRPr="00D9035C">
        <w:t xml:space="preserve">каталога </w:t>
      </w:r>
      <w:r w:rsidRPr="00D9035C">
        <w:rPr>
          <w:lang w:val="en-US"/>
        </w:rPr>
        <w:t>LEKC</w:t>
      </w:r>
      <w:r w:rsidRPr="00D9035C">
        <w:t xml:space="preserve"> с именем </w:t>
      </w:r>
      <w:r w:rsidRPr="00D9035C">
        <w:rPr>
          <w:lang w:val="en-US"/>
        </w:rPr>
        <w:t>LEKC</w:t>
      </w:r>
      <w:r w:rsidRPr="00D9035C">
        <w:t>1</w:t>
      </w:r>
      <w:r>
        <w:t xml:space="preserve"> можно сделать командой</w:t>
      </w:r>
      <w:r w:rsidRPr="00FE6715">
        <w:rPr>
          <w:b/>
          <w:lang w:val="en-US"/>
        </w:rPr>
        <w:t>cp</w:t>
      </w:r>
      <w:r>
        <w:rPr>
          <w:b/>
        </w:rPr>
        <w:t xml:space="preserve">  –</w:t>
      </w:r>
      <w:r w:rsidRPr="00E324AB">
        <w:rPr>
          <w:b/>
          <w:lang w:val="en-US"/>
        </w:rPr>
        <w:t>r</w:t>
      </w:r>
      <w:r w:rsidRPr="00C84467">
        <w:rPr>
          <w:b/>
          <w:lang w:val="en-US"/>
        </w:rPr>
        <w:t>LEKCLEKC</w:t>
      </w:r>
      <w:r w:rsidRPr="00C84467">
        <w:rPr>
          <w:b/>
        </w:rPr>
        <w:t>1</w:t>
      </w:r>
    </w:p>
    <w:p w:rsidR="00EC04E7" w:rsidRDefault="00EC04E7" w:rsidP="006E6785">
      <w:pPr>
        <w:numPr>
          <w:ilvl w:val="0"/>
          <w:numId w:val="92"/>
        </w:numPr>
        <w:tabs>
          <w:tab w:val="clear" w:pos="3880"/>
          <w:tab w:val="num" w:pos="993"/>
        </w:tabs>
        <w:ind w:left="0" w:firstLine="567"/>
        <w:jc w:val="both"/>
      </w:pPr>
      <w:r>
        <w:t>Для п</w:t>
      </w:r>
      <w:r w:rsidRPr="00D9035C">
        <w:t>росмотр</w:t>
      </w:r>
      <w:r>
        <w:t>а</w:t>
      </w:r>
      <w:r w:rsidRPr="00D9035C">
        <w:t xml:space="preserve"> результат</w:t>
      </w:r>
      <w:r>
        <w:t>а</w:t>
      </w:r>
      <w:r w:rsidRPr="00D9035C">
        <w:t xml:space="preserve"> работы в вашем каталоге</w:t>
      </w:r>
      <w:r>
        <w:t xml:space="preserve"> наберите команду </w:t>
      </w:r>
      <w:r w:rsidRPr="005D1B82">
        <w:rPr>
          <w:b/>
          <w:lang w:val="en-US"/>
        </w:rPr>
        <w:t>ls</w:t>
      </w:r>
      <w:r>
        <w:rPr>
          <w:b/>
        </w:rPr>
        <w:t xml:space="preserve">. </w:t>
      </w:r>
      <w:r>
        <w:t>Там должен находиться</w:t>
      </w:r>
      <w:r w:rsidR="00E11728">
        <w:t xml:space="preserve"> </w:t>
      </w:r>
      <w:r>
        <w:t xml:space="preserve">каталог </w:t>
      </w:r>
      <w:r w:rsidRPr="00C84467">
        <w:rPr>
          <w:b/>
        </w:rPr>
        <w:t>PRAKT</w:t>
      </w:r>
      <w:r w:rsidR="00E11728">
        <w:rPr>
          <w:b/>
        </w:rPr>
        <w:t xml:space="preserve"> </w:t>
      </w:r>
      <w:r w:rsidRPr="00C84467">
        <w:t>и</w:t>
      </w:r>
      <w:r>
        <w:rPr>
          <w:b/>
        </w:rPr>
        <w:t xml:space="preserve"> PRAKT</w:t>
      </w:r>
      <w:r w:rsidRPr="00C84467">
        <w:rPr>
          <w:b/>
        </w:rPr>
        <w:t>1</w:t>
      </w:r>
      <w:r>
        <w:t>.</w:t>
      </w:r>
    </w:p>
    <w:p w:rsidR="00EC04E7" w:rsidRDefault="00EC04E7" w:rsidP="006E6785">
      <w:pPr>
        <w:numPr>
          <w:ilvl w:val="0"/>
          <w:numId w:val="92"/>
        </w:numPr>
        <w:tabs>
          <w:tab w:val="clear" w:pos="3880"/>
          <w:tab w:val="num" w:pos="993"/>
        </w:tabs>
        <w:ind w:left="0" w:firstLine="567"/>
        <w:jc w:val="both"/>
      </w:pPr>
      <w:r>
        <w:t xml:space="preserve">Посмотрите каталог PRAKT командой </w:t>
      </w:r>
      <w:r w:rsidRPr="005D1B82">
        <w:rPr>
          <w:b/>
          <w:lang w:val="en-US"/>
        </w:rPr>
        <w:t>ls</w:t>
      </w:r>
      <w:r w:rsidRPr="00C84467">
        <w:rPr>
          <w:b/>
        </w:rPr>
        <w:t>PRAKT</w:t>
      </w:r>
      <w:r>
        <w:rPr>
          <w:b/>
        </w:rPr>
        <w:t xml:space="preserve">. </w:t>
      </w:r>
      <w:r>
        <w:t>Там должен находиться</w:t>
      </w:r>
      <w:r w:rsidR="00E11728">
        <w:t xml:space="preserve"> </w:t>
      </w:r>
      <w:r>
        <w:t xml:space="preserve">каталог </w:t>
      </w:r>
      <w:r w:rsidRPr="00D21EAB">
        <w:rPr>
          <w:b/>
          <w:lang w:val="en-US"/>
        </w:rPr>
        <w:t>LEKC</w:t>
      </w:r>
      <w:r>
        <w:t xml:space="preserve">и </w:t>
      </w:r>
      <w:r w:rsidRPr="00C84467">
        <w:rPr>
          <w:b/>
          <w:lang w:val="en-US"/>
        </w:rPr>
        <w:t>LEKC</w:t>
      </w:r>
      <w:r w:rsidRPr="00C84467">
        <w:rPr>
          <w:b/>
        </w:rPr>
        <w:t>1</w:t>
      </w:r>
      <w:r>
        <w:rPr>
          <w:b/>
        </w:rPr>
        <w:t>.</w:t>
      </w:r>
    </w:p>
    <w:p w:rsidR="00EC04E7" w:rsidRDefault="00EC04E7" w:rsidP="006E6785">
      <w:pPr>
        <w:numPr>
          <w:ilvl w:val="0"/>
          <w:numId w:val="92"/>
        </w:numPr>
        <w:tabs>
          <w:tab w:val="clear" w:pos="3880"/>
          <w:tab w:val="num" w:pos="993"/>
        </w:tabs>
        <w:ind w:left="0" w:firstLine="567"/>
        <w:jc w:val="both"/>
      </w:pPr>
      <w:r>
        <w:t>Для п</w:t>
      </w:r>
      <w:r w:rsidRPr="00D9035C">
        <w:t>росмотр</w:t>
      </w:r>
      <w:r>
        <w:t>а</w:t>
      </w:r>
      <w:r w:rsidRPr="00D9035C">
        <w:t xml:space="preserve"> содержимо</w:t>
      </w:r>
      <w:r>
        <w:t>го</w:t>
      </w:r>
      <w:r w:rsidRPr="00D9035C">
        <w:t xml:space="preserve"> каталога </w:t>
      </w:r>
      <w:r w:rsidRPr="00D9035C">
        <w:rPr>
          <w:lang w:val="en-US"/>
        </w:rPr>
        <w:t>LEKC</w:t>
      </w:r>
      <w:r>
        <w:t xml:space="preserve">, в котором должен находиться файл </w:t>
      </w:r>
      <w:r w:rsidRPr="00D9035C">
        <w:rPr>
          <w:lang w:val="en-US"/>
        </w:rPr>
        <w:t>BD</w:t>
      </w:r>
      <w:r>
        <w:t xml:space="preserve">, используйте следующую команду - </w:t>
      </w:r>
      <w:r w:rsidRPr="005D1B82">
        <w:rPr>
          <w:b/>
          <w:lang w:val="en-US"/>
        </w:rPr>
        <w:t>ls</w:t>
      </w:r>
      <w:r w:rsidRPr="005D1B82">
        <w:rPr>
          <w:b/>
        </w:rPr>
        <w:t>PRAKT</w:t>
      </w:r>
      <w:r w:rsidRPr="00D21EAB">
        <w:rPr>
          <w:b/>
        </w:rPr>
        <w:t>/</w:t>
      </w:r>
      <w:r w:rsidRPr="00D21EAB">
        <w:rPr>
          <w:b/>
          <w:lang w:val="en-US"/>
        </w:rPr>
        <w:t>LEKC</w:t>
      </w:r>
      <w:r w:rsidRPr="00D9035C">
        <w:t>.</w:t>
      </w:r>
    </w:p>
    <w:p w:rsidR="00EC04E7" w:rsidRDefault="00EC04E7" w:rsidP="006E6785">
      <w:pPr>
        <w:numPr>
          <w:ilvl w:val="0"/>
          <w:numId w:val="92"/>
        </w:numPr>
        <w:tabs>
          <w:tab w:val="clear" w:pos="3880"/>
          <w:tab w:val="num" w:pos="993"/>
        </w:tabs>
        <w:ind w:left="0" w:firstLine="567"/>
        <w:jc w:val="both"/>
      </w:pPr>
      <w:r>
        <w:t>Для п</w:t>
      </w:r>
      <w:r w:rsidRPr="00D9035C">
        <w:t>росмотр</w:t>
      </w:r>
      <w:r>
        <w:t>а</w:t>
      </w:r>
      <w:r w:rsidRPr="00D9035C">
        <w:t xml:space="preserve"> права доступа для </w:t>
      </w:r>
      <w:r>
        <w:t>каталога PRAKT</w:t>
      </w:r>
      <w:r w:rsidRPr="00D9035C">
        <w:t>1</w:t>
      </w:r>
      <w:r>
        <w:t xml:space="preserve"> используйте следующую команду</w:t>
      </w:r>
    </w:p>
    <w:p w:rsidR="00EC04E7" w:rsidRDefault="00EC04E7" w:rsidP="00EE0C94">
      <w:pPr>
        <w:tabs>
          <w:tab w:val="num" w:pos="993"/>
        </w:tabs>
        <w:ind w:firstLine="567"/>
        <w:jc w:val="both"/>
      </w:pPr>
      <w:r w:rsidRPr="005D1B82">
        <w:rPr>
          <w:b/>
          <w:lang w:val="en-US"/>
        </w:rPr>
        <w:t>ls</w:t>
      </w:r>
      <w:r>
        <w:rPr>
          <w:b/>
        </w:rPr>
        <w:t xml:space="preserve">  –</w:t>
      </w:r>
      <w:r>
        <w:rPr>
          <w:b/>
          <w:lang w:val="en-US"/>
        </w:rPr>
        <w:t>l</w:t>
      </w:r>
      <w:r w:rsidRPr="00C3467D">
        <w:rPr>
          <w:b/>
        </w:rPr>
        <w:t>PRAKT1</w:t>
      </w:r>
    </w:p>
    <w:p w:rsidR="00EC04E7" w:rsidRDefault="00EC04E7" w:rsidP="006E6785">
      <w:pPr>
        <w:numPr>
          <w:ilvl w:val="0"/>
          <w:numId w:val="92"/>
        </w:numPr>
        <w:tabs>
          <w:tab w:val="clear" w:pos="3880"/>
          <w:tab w:val="num" w:pos="993"/>
        </w:tabs>
        <w:ind w:left="0" w:firstLine="567"/>
        <w:jc w:val="both"/>
      </w:pPr>
      <w:r>
        <w:t>Для п</w:t>
      </w:r>
      <w:r w:rsidRPr="00D9035C">
        <w:t>росмотр</w:t>
      </w:r>
      <w:r>
        <w:t>а</w:t>
      </w:r>
      <w:r w:rsidRPr="00D9035C">
        <w:t xml:space="preserve"> права доступа для каталога </w:t>
      </w:r>
      <w:r w:rsidRPr="00D9035C">
        <w:rPr>
          <w:lang w:val="en-US"/>
        </w:rPr>
        <w:t>LEKC</w:t>
      </w:r>
      <w:r w:rsidRPr="00D9035C">
        <w:t>1</w:t>
      </w:r>
      <w:r>
        <w:t>используйте следующую команду</w:t>
      </w:r>
    </w:p>
    <w:p w:rsidR="00EC04E7" w:rsidRDefault="00EC04E7" w:rsidP="00EE0C94">
      <w:pPr>
        <w:tabs>
          <w:tab w:val="num" w:pos="993"/>
        </w:tabs>
        <w:ind w:firstLine="567"/>
        <w:jc w:val="both"/>
      </w:pPr>
      <w:r w:rsidRPr="005D1B82">
        <w:rPr>
          <w:b/>
        </w:rPr>
        <w:t>PRAKT</w:t>
      </w:r>
      <w:r w:rsidRPr="00D21EAB">
        <w:rPr>
          <w:b/>
        </w:rPr>
        <w:t>/</w:t>
      </w:r>
      <w:r w:rsidRPr="00C84467">
        <w:rPr>
          <w:b/>
          <w:lang w:val="en-US"/>
        </w:rPr>
        <w:t>LEKC</w:t>
      </w:r>
      <w:r w:rsidRPr="00C84467">
        <w:rPr>
          <w:b/>
        </w:rPr>
        <w:t>1</w:t>
      </w:r>
    </w:p>
    <w:p w:rsidR="00EC04E7" w:rsidRDefault="00EC04E7" w:rsidP="006E6785">
      <w:pPr>
        <w:numPr>
          <w:ilvl w:val="0"/>
          <w:numId w:val="92"/>
        </w:numPr>
        <w:tabs>
          <w:tab w:val="clear" w:pos="3880"/>
          <w:tab w:val="num" w:pos="993"/>
        </w:tabs>
        <w:ind w:left="0" w:firstLine="567"/>
        <w:jc w:val="both"/>
      </w:pPr>
      <w:r>
        <w:t>Для п</w:t>
      </w:r>
      <w:r w:rsidRPr="00D9035C">
        <w:t>росмотр</w:t>
      </w:r>
      <w:r>
        <w:t>а</w:t>
      </w:r>
      <w:r w:rsidR="00E11728">
        <w:t xml:space="preserve"> </w:t>
      </w:r>
      <w:r>
        <w:t xml:space="preserve">расширенной информации каталога с именем Вашей группы наберите команду </w:t>
      </w:r>
      <w:r w:rsidRPr="005D1B82">
        <w:rPr>
          <w:b/>
          <w:lang w:val="en-US"/>
        </w:rPr>
        <w:t>ls</w:t>
      </w:r>
      <w:r>
        <w:rPr>
          <w:b/>
        </w:rPr>
        <w:t xml:space="preserve">  –</w:t>
      </w:r>
      <w:r>
        <w:rPr>
          <w:b/>
          <w:lang w:val="en-US"/>
        </w:rPr>
        <w:t>l</w:t>
      </w:r>
    </w:p>
    <w:p w:rsidR="00EC04E7" w:rsidRDefault="00EC04E7" w:rsidP="006E6785">
      <w:pPr>
        <w:numPr>
          <w:ilvl w:val="0"/>
          <w:numId w:val="92"/>
        </w:numPr>
        <w:tabs>
          <w:tab w:val="clear" w:pos="3880"/>
          <w:tab w:val="num" w:pos="993"/>
        </w:tabs>
        <w:ind w:left="0" w:firstLine="567"/>
        <w:jc w:val="both"/>
      </w:pPr>
      <w:r w:rsidRPr="00D9035C">
        <w:t>Покажите работу преподавателю.</w:t>
      </w:r>
    </w:p>
    <w:p w:rsidR="00EC04E7" w:rsidRDefault="00EC04E7" w:rsidP="006E6785">
      <w:pPr>
        <w:numPr>
          <w:ilvl w:val="0"/>
          <w:numId w:val="92"/>
        </w:numPr>
        <w:tabs>
          <w:tab w:val="clear" w:pos="3880"/>
          <w:tab w:val="num" w:pos="993"/>
        </w:tabs>
        <w:ind w:left="0" w:firstLine="567"/>
        <w:jc w:val="both"/>
      </w:pPr>
      <w:r>
        <w:t>Для очистки каталог с именем Вашей группы</w:t>
      </w:r>
      <w:r w:rsidR="00E11728">
        <w:t xml:space="preserve"> </w:t>
      </w:r>
      <w:r>
        <w:t xml:space="preserve">наберите команду </w:t>
      </w:r>
      <w:r w:rsidRPr="00C3467D">
        <w:rPr>
          <w:b/>
        </w:rPr>
        <w:t>rm</w:t>
      </w:r>
      <w:r>
        <w:rPr>
          <w:b/>
        </w:rPr>
        <w:t>–</w:t>
      </w:r>
      <w:r w:rsidRPr="00C3467D">
        <w:rPr>
          <w:b/>
        </w:rPr>
        <w:t>r</w:t>
      </w:r>
      <w:r w:rsidRPr="005D1B82">
        <w:rPr>
          <w:b/>
        </w:rPr>
        <w:t>PRAKT</w:t>
      </w:r>
      <w:r w:rsidRPr="00C3467D">
        <w:rPr>
          <w:b/>
        </w:rPr>
        <w:t xml:space="preserve"> PRAKT1</w:t>
      </w:r>
    </w:p>
    <w:p w:rsidR="00EC04E7" w:rsidRDefault="00EC04E7" w:rsidP="00EC04E7">
      <w:pPr>
        <w:jc w:val="both"/>
        <w:rPr>
          <w:b/>
          <w:bCs/>
        </w:rPr>
      </w:pPr>
    </w:p>
    <w:p w:rsidR="00EC04E7" w:rsidRPr="00EC04E7" w:rsidRDefault="00EC04E7" w:rsidP="001F4691">
      <w:pPr>
        <w:pStyle w:val="aff"/>
        <w:ind w:firstLine="709"/>
        <w:jc w:val="both"/>
        <w:rPr>
          <w:b/>
          <w:bCs/>
          <w:sz w:val="24"/>
          <w:szCs w:val="24"/>
        </w:rPr>
      </w:pPr>
      <w:r w:rsidRPr="00EC04E7">
        <w:rPr>
          <w:b/>
          <w:bCs/>
          <w:sz w:val="24"/>
          <w:szCs w:val="24"/>
        </w:rPr>
        <w:t>Содержание отчета</w:t>
      </w:r>
    </w:p>
    <w:p w:rsidR="00EC04E7" w:rsidRPr="00EC04E7" w:rsidRDefault="00EC04E7" w:rsidP="00EC04E7">
      <w:pPr>
        <w:pStyle w:val="aff"/>
        <w:jc w:val="both"/>
        <w:rPr>
          <w:b/>
          <w:bCs/>
          <w:sz w:val="24"/>
          <w:szCs w:val="24"/>
        </w:rPr>
      </w:pPr>
    </w:p>
    <w:p w:rsidR="00EC04E7" w:rsidRPr="00EC04E7" w:rsidRDefault="00EC04E7" w:rsidP="00EC04E7">
      <w:pPr>
        <w:pStyle w:val="aff"/>
        <w:ind w:firstLine="684"/>
        <w:jc w:val="both"/>
        <w:rPr>
          <w:bCs/>
          <w:sz w:val="24"/>
          <w:szCs w:val="24"/>
        </w:rPr>
      </w:pPr>
      <w:r w:rsidRPr="00EC04E7">
        <w:rPr>
          <w:bCs/>
          <w:sz w:val="24"/>
          <w:szCs w:val="24"/>
        </w:rPr>
        <w:t>В результате выполнения работы Вы должны создать иерархию, содержащую файлы и каталоги. Переименовать и сделать копию каталогов, просмотреть права доступа ко всем каталогам иерархии и удалить все содержимое Вашего каталога.</w:t>
      </w:r>
    </w:p>
    <w:p w:rsidR="00113F0F" w:rsidRDefault="00113F0F" w:rsidP="00113F0F">
      <w:pPr>
        <w:pStyle w:val="aff1"/>
        <w:jc w:val="center"/>
        <w:rPr>
          <w:rFonts w:ascii="Times New Roman CYR" w:hAnsi="Times New Roman CYR" w:cs="Times New Roman CYR"/>
          <w:bCs/>
          <w:sz w:val="28"/>
          <w:szCs w:val="28"/>
        </w:rPr>
      </w:pPr>
    </w:p>
    <w:p w:rsidR="00EE0C94" w:rsidRPr="003108A5" w:rsidRDefault="000D71B5" w:rsidP="00EE0C94">
      <w:pPr>
        <w:jc w:val="center"/>
        <w:rPr>
          <w:b/>
          <w:sz w:val="28"/>
          <w:szCs w:val="28"/>
        </w:rPr>
      </w:pPr>
      <w:r>
        <w:rPr>
          <w:b/>
          <w:sz w:val="28"/>
          <w:szCs w:val="28"/>
        </w:rPr>
        <w:t>Практическое занятие</w:t>
      </w:r>
      <w:r w:rsidR="00EE0C94" w:rsidRPr="003108A5">
        <w:rPr>
          <w:b/>
          <w:sz w:val="28"/>
          <w:szCs w:val="28"/>
        </w:rPr>
        <w:t xml:space="preserve"> № 1</w:t>
      </w:r>
      <w:r w:rsidR="00EE0C94" w:rsidRPr="00EE0C94">
        <w:rPr>
          <w:b/>
          <w:sz w:val="28"/>
          <w:szCs w:val="28"/>
        </w:rPr>
        <w:t>6</w:t>
      </w:r>
      <w:r w:rsidR="005962C5" w:rsidRPr="005962C5">
        <w:rPr>
          <w:b/>
          <w:bCs/>
          <w:iCs/>
          <w:sz w:val="28"/>
        </w:rPr>
        <w:t>Модификация прав доступа</w:t>
      </w:r>
      <w:r w:rsidR="005962C5" w:rsidRPr="005962C5">
        <w:rPr>
          <w:b/>
          <w:sz w:val="28"/>
        </w:rPr>
        <w:t xml:space="preserve"> в операционной системе </w:t>
      </w:r>
      <w:r w:rsidR="005962C5" w:rsidRPr="005962C5">
        <w:rPr>
          <w:b/>
          <w:sz w:val="28"/>
          <w:lang w:val="en-US"/>
        </w:rPr>
        <w:t>Linux</w:t>
      </w:r>
    </w:p>
    <w:p w:rsidR="00EE0C94" w:rsidRPr="00EE0C94" w:rsidRDefault="00EE0C94" w:rsidP="00EE0C94">
      <w:pPr>
        <w:rPr>
          <w:sz w:val="32"/>
          <w:szCs w:val="32"/>
        </w:rPr>
      </w:pPr>
    </w:p>
    <w:p w:rsidR="00EE0C94" w:rsidRDefault="00EE0C94" w:rsidP="00EE0C94">
      <w:pPr>
        <w:ind w:firstLine="709"/>
        <w:jc w:val="both"/>
      </w:pPr>
      <w:r w:rsidRPr="00230AB1">
        <w:rPr>
          <w:b/>
          <w:bCs/>
        </w:rPr>
        <w:t>Цель работы:</w:t>
      </w:r>
      <w:r w:rsidR="00E11728">
        <w:rPr>
          <w:b/>
          <w:bCs/>
        </w:rPr>
        <w:t xml:space="preserve"> </w:t>
      </w:r>
      <w:r>
        <w:t xml:space="preserve">изучить и проработать практически основные команды для просмотра и модификации прав доступа к объектам файловой системы работы </w:t>
      </w:r>
      <w:r w:rsidRPr="00567228">
        <w:rPr>
          <w:lang w:val="en-US"/>
        </w:rPr>
        <w:t>Linux</w:t>
      </w:r>
      <w:r>
        <w:t>.</w:t>
      </w:r>
    </w:p>
    <w:p w:rsidR="00EE0C94" w:rsidRDefault="00EE0C94" w:rsidP="00EE0C94">
      <w:pPr>
        <w:ind w:firstLine="709"/>
        <w:jc w:val="both"/>
        <w:rPr>
          <w:u w:val="single"/>
        </w:rPr>
      </w:pPr>
    </w:p>
    <w:p w:rsidR="00EE0C94" w:rsidRDefault="00EE0C94" w:rsidP="00EE0C94">
      <w:pPr>
        <w:shd w:val="clear" w:color="auto" w:fill="FFFFFF"/>
        <w:spacing w:line="288" w:lineRule="exact"/>
        <w:ind w:firstLine="709"/>
        <w:jc w:val="both"/>
        <w:rPr>
          <w:b/>
          <w:bCs/>
          <w:color w:val="2A2A2A"/>
          <w:spacing w:val="-4"/>
        </w:rPr>
      </w:pPr>
      <w:r w:rsidRPr="002406B5">
        <w:rPr>
          <w:b/>
          <w:bCs/>
          <w:color w:val="2A2A2A"/>
          <w:spacing w:val="-4"/>
        </w:rPr>
        <w:t>Краткие теоретические сведения</w:t>
      </w:r>
    </w:p>
    <w:p w:rsidR="00EE0C94" w:rsidRDefault="00EE0C94" w:rsidP="00EE0C94">
      <w:pPr>
        <w:rPr>
          <w:sz w:val="32"/>
          <w:szCs w:val="32"/>
        </w:rPr>
      </w:pPr>
    </w:p>
    <w:p w:rsidR="00EE0C94" w:rsidRPr="003108A5" w:rsidRDefault="00EE0C94" w:rsidP="00EE0C94">
      <w:pPr>
        <w:pStyle w:val="aff1"/>
        <w:ind w:firstLine="709"/>
        <w:jc w:val="both"/>
        <w:rPr>
          <w:color w:val="000000"/>
        </w:rPr>
      </w:pPr>
      <w:r w:rsidRPr="003108A5">
        <w:t xml:space="preserve">Для защиты файла каждого пользователя от других пользователей в </w:t>
      </w:r>
      <w:r w:rsidRPr="003108A5">
        <w:rPr>
          <w:lang w:val="en-US"/>
        </w:rPr>
        <w:t>Unix</w:t>
      </w:r>
      <w:r w:rsidRPr="003108A5">
        <w:t xml:space="preserve">-системах поддерживается механизм, известный как </w:t>
      </w:r>
      <w:r w:rsidRPr="003108A5">
        <w:rPr>
          <w:i/>
          <w:iCs/>
        </w:rPr>
        <w:t>система прав доступа к файлам</w:t>
      </w:r>
      <w:r w:rsidRPr="003108A5">
        <w:t xml:space="preserve">. </w:t>
      </w:r>
      <w:r w:rsidRPr="003108A5">
        <w:rPr>
          <w:color w:val="000000"/>
        </w:rPr>
        <w:t xml:space="preserve">При </w:t>
      </w:r>
      <w:r w:rsidRPr="003108A5">
        <w:rPr>
          <w:b/>
          <w:bCs/>
          <w:color w:val="000000"/>
        </w:rPr>
        <w:t xml:space="preserve">создании </w:t>
      </w:r>
      <w:r w:rsidRPr="003108A5">
        <w:rPr>
          <w:color w:val="000000"/>
        </w:rPr>
        <w:t>объектов файловой системы, файлов, каталогов и т. п., каждому в обязательном порядке приписывается ярлык. Ярлык включает в себя UID хозяина файла, GID, которой принадлежит файл, тип объекта и набор так называемых атрибутов, а также некоторую дополнительную информацию. Атрибуты определяют, кто и что имеет право делать с файлом.</w:t>
      </w:r>
    </w:p>
    <w:p w:rsidR="00EE0C94" w:rsidRPr="003108A5" w:rsidRDefault="00EE0C94" w:rsidP="00EE0C94">
      <w:pPr>
        <w:pStyle w:val="aff1"/>
        <w:ind w:firstLine="709"/>
        <w:jc w:val="both"/>
      </w:pPr>
      <w:r w:rsidRPr="003108A5">
        <w:t xml:space="preserve">Для каждого файла предусмотрены три </w:t>
      </w:r>
      <w:r w:rsidRPr="003108A5">
        <w:rPr>
          <w:i/>
        </w:rPr>
        <w:t>вида прав доступа</w:t>
      </w:r>
      <w:r w:rsidRPr="003108A5">
        <w:t>:</w:t>
      </w:r>
    </w:p>
    <w:p w:rsidR="00EE0C94" w:rsidRPr="003108A5" w:rsidRDefault="00EE0C94" w:rsidP="006E6785">
      <w:pPr>
        <w:pStyle w:val="21"/>
        <w:numPr>
          <w:ilvl w:val="0"/>
          <w:numId w:val="94"/>
        </w:numPr>
        <w:tabs>
          <w:tab w:val="clear" w:pos="3880"/>
          <w:tab w:val="num" w:pos="1140"/>
          <w:tab w:val="left" w:pos="6521"/>
        </w:tabs>
        <w:autoSpaceDE w:val="0"/>
        <w:autoSpaceDN w:val="0"/>
        <w:spacing w:after="0" w:line="240" w:lineRule="auto"/>
        <w:ind w:left="0" w:firstLine="741"/>
        <w:jc w:val="both"/>
      </w:pPr>
      <w:r w:rsidRPr="003108A5">
        <w:t>чтение (</w:t>
      </w:r>
      <w:r w:rsidRPr="003108A5">
        <w:rPr>
          <w:b/>
          <w:lang w:val="en-US"/>
        </w:rPr>
        <w:t>r</w:t>
      </w:r>
      <w:r w:rsidRPr="003108A5">
        <w:rPr>
          <w:lang w:val="en-US"/>
        </w:rPr>
        <w:t>ead</w:t>
      </w:r>
      <w:r w:rsidRPr="003108A5">
        <w:t>) – просмотр, исследование содержимого файлов, в случае каталогов - просмотр перечня имен файлов в каталоге;</w:t>
      </w:r>
    </w:p>
    <w:p w:rsidR="00EE0C94" w:rsidRPr="003108A5" w:rsidRDefault="00EE0C94" w:rsidP="006E6785">
      <w:pPr>
        <w:pStyle w:val="21"/>
        <w:numPr>
          <w:ilvl w:val="0"/>
          <w:numId w:val="94"/>
        </w:numPr>
        <w:tabs>
          <w:tab w:val="clear" w:pos="3880"/>
          <w:tab w:val="num" w:pos="1140"/>
          <w:tab w:val="left" w:pos="6521"/>
        </w:tabs>
        <w:autoSpaceDE w:val="0"/>
        <w:autoSpaceDN w:val="0"/>
        <w:spacing w:after="0" w:line="240" w:lineRule="auto"/>
        <w:ind w:left="0" w:firstLine="741"/>
        <w:jc w:val="both"/>
      </w:pPr>
      <w:r w:rsidRPr="003108A5">
        <w:t>запись (</w:t>
      </w:r>
      <w:r w:rsidRPr="003108A5">
        <w:rPr>
          <w:b/>
          <w:lang w:val="en-US"/>
        </w:rPr>
        <w:t>w</w:t>
      </w:r>
      <w:r w:rsidRPr="003108A5">
        <w:rPr>
          <w:lang w:val="en-US"/>
        </w:rPr>
        <w:t>rite</w:t>
      </w:r>
      <w:r w:rsidRPr="003108A5">
        <w:t>) - изменение и удаление содержимого файлов, для каталогов это дает право создавать в каталоге новые файлы и каталоги или удалять существующие;</w:t>
      </w:r>
    </w:p>
    <w:p w:rsidR="00EE0C94" w:rsidRPr="003108A5" w:rsidRDefault="00EE0C94" w:rsidP="006E6785">
      <w:pPr>
        <w:pStyle w:val="21"/>
        <w:numPr>
          <w:ilvl w:val="0"/>
          <w:numId w:val="94"/>
        </w:numPr>
        <w:tabs>
          <w:tab w:val="clear" w:pos="3880"/>
          <w:tab w:val="num" w:pos="1140"/>
          <w:tab w:val="left" w:pos="6521"/>
        </w:tabs>
        <w:autoSpaceDE w:val="0"/>
        <w:autoSpaceDN w:val="0"/>
        <w:spacing w:after="0" w:line="240" w:lineRule="auto"/>
        <w:ind w:left="0" w:firstLine="741"/>
        <w:jc w:val="both"/>
      </w:pPr>
      <w:r w:rsidRPr="003108A5">
        <w:t>выполнение (</w:t>
      </w:r>
      <w:r w:rsidRPr="003108A5">
        <w:rPr>
          <w:lang w:val="en-US"/>
        </w:rPr>
        <w:t>e</w:t>
      </w:r>
      <w:r w:rsidRPr="003108A5">
        <w:rPr>
          <w:b/>
          <w:lang w:val="en-US"/>
        </w:rPr>
        <w:t>x</w:t>
      </w:r>
      <w:r w:rsidRPr="003108A5">
        <w:rPr>
          <w:lang w:val="en-US"/>
        </w:rPr>
        <w:t>ecute</w:t>
      </w:r>
      <w:r w:rsidRPr="003108A5">
        <w:t>) - запуск файла как программы, для каталога это означает возможность поиска файлов в этом каталоге.</w:t>
      </w:r>
    </w:p>
    <w:p w:rsidR="00EE0C94" w:rsidRPr="003108A5" w:rsidRDefault="00EE0C94" w:rsidP="00EE0C94">
      <w:pPr>
        <w:pStyle w:val="aff1"/>
        <w:ind w:firstLine="709"/>
        <w:jc w:val="both"/>
      </w:pPr>
      <w:r w:rsidRPr="003108A5">
        <w:t xml:space="preserve">Эти типы прав доступа могут быть предоставлены трем </w:t>
      </w:r>
      <w:r w:rsidRPr="003108A5">
        <w:rPr>
          <w:i/>
        </w:rPr>
        <w:t>классам</w:t>
      </w:r>
      <w:r w:rsidR="00E11728">
        <w:rPr>
          <w:i/>
        </w:rPr>
        <w:t xml:space="preserve"> </w:t>
      </w:r>
      <w:r w:rsidRPr="003108A5">
        <w:rPr>
          <w:i/>
        </w:rPr>
        <w:t>пользователей</w:t>
      </w:r>
      <w:r w:rsidRPr="003108A5">
        <w:t>:</w:t>
      </w:r>
    </w:p>
    <w:p w:rsidR="00EE0C94" w:rsidRPr="003108A5" w:rsidRDefault="00EE0C94" w:rsidP="006E6785">
      <w:pPr>
        <w:pStyle w:val="aff1"/>
        <w:numPr>
          <w:ilvl w:val="0"/>
          <w:numId w:val="96"/>
        </w:numPr>
        <w:tabs>
          <w:tab w:val="left" w:pos="993"/>
        </w:tabs>
        <w:ind w:left="0" w:firstLine="709"/>
        <w:jc w:val="both"/>
      </w:pPr>
      <w:r w:rsidRPr="003108A5">
        <w:t>владелец (</w:t>
      </w:r>
      <w:r w:rsidRPr="003108A5">
        <w:rPr>
          <w:b/>
          <w:bCs/>
        </w:rPr>
        <w:t>u</w:t>
      </w:r>
      <w:r w:rsidRPr="003108A5">
        <w:t>ser) файла;</w:t>
      </w:r>
    </w:p>
    <w:p w:rsidR="00EE0C94" w:rsidRPr="003108A5" w:rsidRDefault="00EE0C94" w:rsidP="006E6785">
      <w:pPr>
        <w:pStyle w:val="aff1"/>
        <w:numPr>
          <w:ilvl w:val="0"/>
          <w:numId w:val="96"/>
        </w:numPr>
        <w:tabs>
          <w:tab w:val="left" w:pos="993"/>
        </w:tabs>
        <w:ind w:left="0" w:firstLine="709"/>
        <w:jc w:val="both"/>
      </w:pPr>
      <w:r w:rsidRPr="003108A5">
        <w:t>группа (</w:t>
      </w:r>
      <w:r w:rsidRPr="003108A5">
        <w:rPr>
          <w:b/>
          <w:bCs/>
        </w:rPr>
        <w:t>g</w:t>
      </w:r>
      <w:r w:rsidRPr="003108A5">
        <w:t>roup), в которую входит владелец;</w:t>
      </w:r>
    </w:p>
    <w:p w:rsidR="00EE0C94" w:rsidRPr="003108A5" w:rsidRDefault="00EE0C94" w:rsidP="006E6785">
      <w:pPr>
        <w:pStyle w:val="aff1"/>
        <w:numPr>
          <w:ilvl w:val="0"/>
          <w:numId w:val="96"/>
        </w:numPr>
        <w:tabs>
          <w:tab w:val="left" w:pos="993"/>
        </w:tabs>
        <w:ind w:left="0" w:firstLine="709"/>
        <w:jc w:val="both"/>
      </w:pPr>
      <w:r w:rsidRPr="003108A5">
        <w:t>все, прочие(</w:t>
      </w:r>
      <w:r w:rsidRPr="003108A5">
        <w:rPr>
          <w:b/>
          <w:bCs/>
        </w:rPr>
        <w:t>o</w:t>
      </w:r>
      <w:r w:rsidRPr="003108A5">
        <w:t>ther) пользователи.</w:t>
      </w:r>
    </w:p>
    <w:p w:rsidR="00EE0C94" w:rsidRPr="003108A5" w:rsidRDefault="00EE0C94" w:rsidP="00EE0C94">
      <w:pPr>
        <w:ind w:firstLine="709"/>
        <w:jc w:val="both"/>
      </w:pPr>
      <w:r w:rsidRPr="003108A5">
        <w:t xml:space="preserve">Команда </w:t>
      </w:r>
      <w:r w:rsidRPr="003108A5">
        <w:rPr>
          <w:b/>
          <w:i/>
          <w:lang w:val="en-US"/>
        </w:rPr>
        <w:t>ls</w:t>
      </w:r>
      <w:r w:rsidRPr="003108A5">
        <w:rPr>
          <w:b/>
          <w:i/>
        </w:rPr>
        <w:t xml:space="preserve"> -</w:t>
      </w:r>
      <w:r w:rsidRPr="003108A5">
        <w:rPr>
          <w:b/>
          <w:i/>
          <w:lang w:val="en-US"/>
        </w:rPr>
        <w:t>l</w:t>
      </w:r>
      <w:r w:rsidRPr="003108A5">
        <w:t xml:space="preserve"> позволяет вывести на экран перечень файлов с дополнительными сведениями, включающими информацию о правах доступа в следующем формате:</w:t>
      </w:r>
    </w:p>
    <w:p w:rsidR="00EE0C94" w:rsidRPr="003108A5" w:rsidRDefault="00EE0C94" w:rsidP="00EE0C94">
      <w:pPr>
        <w:ind w:firstLine="709"/>
        <w:jc w:val="both"/>
        <w:rPr>
          <w:lang w:val="en-US"/>
        </w:rPr>
      </w:pPr>
      <w:r w:rsidRPr="003108A5">
        <w:rPr>
          <w:lang w:val="en-US"/>
        </w:rPr>
        <w:t>$ ls –l</w:t>
      </w:r>
    </w:p>
    <w:p w:rsidR="00EE0C94" w:rsidRPr="003108A5" w:rsidRDefault="00EE0C94" w:rsidP="00EE0C94">
      <w:pPr>
        <w:ind w:firstLine="709"/>
        <w:jc w:val="both"/>
        <w:rPr>
          <w:lang w:val="en-US"/>
        </w:rPr>
      </w:pPr>
      <w:r w:rsidRPr="003108A5">
        <w:rPr>
          <w:lang w:val="en-US"/>
        </w:rPr>
        <w:t>total 30</w:t>
      </w:r>
    </w:p>
    <w:p w:rsidR="00EE0C94" w:rsidRPr="003108A5" w:rsidRDefault="00EE0C94" w:rsidP="00EE0C94">
      <w:pPr>
        <w:ind w:firstLine="709"/>
        <w:jc w:val="both"/>
        <w:rPr>
          <w:lang w:val="en-US"/>
        </w:rPr>
      </w:pPr>
      <w:r w:rsidRPr="003108A5">
        <w:rPr>
          <w:lang w:val="en-US"/>
        </w:rPr>
        <w:t>-rw</w:t>
      </w:r>
      <w:r w:rsidRPr="003108A5">
        <w:t>х</w:t>
      </w:r>
      <w:r w:rsidRPr="003108A5">
        <w:rPr>
          <w:lang w:val="en-US"/>
        </w:rPr>
        <w:t>r--r--  l  larry  users  517  Mar13  19:05  student</w:t>
      </w:r>
    </w:p>
    <w:p w:rsidR="00EE0C94" w:rsidRPr="003108A5" w:rsidRDefault="00EE0C94" w:rsidP="00EE0C94">
      <w:pPr>
        <w:ind w:firstLine="709"/>
        <w:jc w:val="both"/>
      </w:pPr>
      <w:r w:rsidRPr="003108A5">
        <w:lastRenderedPageBreak/>
        <w:t>Первая выводная строка (total 30) показывает объем дискового пространства в байтах. Первый символ в каждой строке (d, -, l,</w:t>
      </w:r>
      <w:r>
        <w:t xml:space="preserve"> b или c) говорит о типе файла. </w:t>
      </w:r>
      <w:r w:rsidRPr="003108A5">
        <w:t xml:space="preserve">Девять позиций, содержащих буквы </w:t>
      </w:r>
      <w:r w:rsidRPr="003108A5">
        <w:rPr>
          <w:lang w:val="en-US"/>
        </w:rPr>
        <w:t>r</w:t>
      </w:r>
      <w:r w:rsidRPr="003108A5">
        <w:t xml:space="preserve">, </w:t>
      </w:r>
      <w:r w:rsidRPr="003108A5">
        <w:rPr>
          <w:lang w:val="en-US"/>
        </w:rPr>
        <w:t>w</w:t>
      </w:r>
      <w:r w:rsidRPr="003108A5">
        <w:t xml:space="preserve"> или х – это права доступа. Далее следует цифра, отвечающая за количество жестких связей. Потом регистрационное имя владельца файла, имя группы, в которую входит владелец, следующее число показывает длину файла или каталога в байтах, дата последней модификации файла и имя рассматриваемого объекта.</w:t>
      </w:r>
    </w:p>
    <w:p w:rsidR="00EE0C94" w:rsidRPr="003108A5" w:rsidRDefault="00EE0C94" w:rsidP="00EE0C94">
      <w:pPr>
        <w:ind w:firstLine="709"/>
        <w:jc w:val="both"/>
      </w:pPr>
      <w:r w:rsidRPr="003108A5">
        <w:t>В строке -</w:t>
      </w:r>
      <w:r w:rsidRPr="003108A5">
        <w:rPr>
          <w:lang w:val="en-US"/>
        </w:rPr>
        <w:t>rw</w:t>
      </w:r>
      <w:r w:rsidRPr="003108A5">
        <w:t>-</w:t>
      </w:r>
      <w:r w:rsidRPr="003108A5">
        <w:rPr>
          <w:lang w:val="en-US"/>
        </w:rPr>
        <w:t>r</w:t>
      </w:r>
      <w:r w:rsidRPr="003108A5">
        <w:t>--</w:t>
      </w:r>
      <w:r w:rsidRPr="003108A5">
        <w:rPr>
          <w:lang w:val="en-US"/>
        </w:rPr>
        <w:t>r</w:t>
      </w:r>
      <w:r w:rsidRPr="003108A5">
        <w:t>-- по порядку указаны права владельца, группы и всех остальных:</w:t>
      </w:r>
    </w:p>
    <w:p w:rsidR="00EE0C94" w:rsidRPr="003108A5" w:rsidRDefault="00EE0C94" w:rsidP="006E6785">
      <w:pPr>
        <w:numPr>
          <w:ilvl w:val="0"/>
          <w:numId w:val="95"/>
        </w:numPr>
        <w:tabs>
          <w:tab w:val="clear" w:pos="1571"/>
          <w:tab w:val="left" w:pos="993"/>
        </w:tabs>
        <w:ind w:left="0" w:firstLine="741"/>
        <w:jc w:val="both"/>
      </w:pPr>
      <w:r w:rsidRPr="003108A5">
        <w:t xml:space="preserve">первые три позиции </w:t>
      </w:r>
      <w:r w:rsidRPr="003108A5">
        <w:rPr>
          <w:lang w:val="en-US"/>
        </w:rPr>
        <w:t>rw</w:t>
      </w:r>
      <w:r w:rsidRPr="003108A5">
        <w:t>х представляют права доступа владельца файла.</w:t>
      </w:r>
    </w:p>
    <w:p w:rsidR="00EE0C94" w:rsidRPr="003108A5" w:rsidRDefault="00EE0C94" w:rsidP="006E6785">
      <w:pPr>
        <w:numPr>
          <w:ilvl w:val="0"/>
          <w:numId w:val="95"/>
        </w:numPr>
        <w:tabs>
          <w:tab w:val="clear" w:pos="1571"/>
          <w:tab w:val="left" w:pos="993"/>
        </w:tabs>
        <w:ind w:left="0" w:firstLine="741"/>
        <w:jc w:val="both"/>
      </w:pPr>
      <w:r w:rsidRPr="003108A5">
        <w:t xml:space="preserve">следующие три символа </w:t>
      </w:r>
      <w:r w:rsidRPr="003108A5">
        <w:rPr>
          <w:lang w:val="en-US"/>
        </w:rPr>
        <w:t>r</w:t>
      </w:r>
      <w:r w:rsidRPr="003108A5">
        <w:t>-- представляют права доступа группы для данного файла.</w:t>
      </w:r>
    </w:p>
    <w:p w:rsidR="00EE0C94" w:rsidRPr="003108A5" w:rsidRDefault="00EE0C94" w:rsidP="006E6785">
      <w:pPr>
        <w:numPr>
          <w:ilvl w:val="0"/>
          <w:numId w:val="95"/>
        </w:numPr>
        <w:tabs>
          <w:tab w:val="clear" w:pos="1571"/>
          <w:tab w:val="left" w:pos="993"/>
        </w:tabs>
        <w:ind w:left="0" w:firstLine="741"/>
        <w:jc w:val="both"/>
      </w:pPr>
      <w:r w:rsidRPr="003108A5">
        <w:t>последние три символа представляют права доступа остальных пользователей.</w:t>
      </w:r>
    </w:p>
    <w:p w:rsidR="00EE0C94" w:rsidRPr="003108A5" w:rsidRDefault="00EE0C94" w:rsidP="00EE0C94">
      <w:pPr>
        <w:autoSpaceDE w:val="0"/>
        <w:autoSpaceDN w:val="0"/>
        <w:adjustRightInd w:val="0"/>
        <w:ind w:firstLine="709"/>
        <w:jc w:val="both"/>
        <w:rPr>
          <w:color w:val="000000"/>
        </w:rPr>
      </w:pPr>
      <w:r w:rsidRPr="003108A5">
        <w:rPr>
          <w:color w:val="000000"/>
        </w:rPr>
        <w:t xml:space="preserve">Права доступа изменяются с помощью трех команд: </w:t>
      </w:r>
      <w:r w:rsidRPr="003108A5">
        <w:rPr>
          <w:b/>
          <w:i/>
          <w:color w:val="222222"/>
        </w:rPr>
        <w:t>chown</w:t>
      </w:r>
      <w:r w:rsidR="00E11728">
        <w:rPr>
          <w:b/>
          <w:i/>
          <w:color w:val="222222"/>
        </w:rPr>
        <w:t xml:space="preserve"> </w:t>
      </w:r>
      <w:r w:rsidRPr="003108A5">
        <w:rPr>
          <w:color w:val="000000"/>
        </w:rPr>
        <w:t>(</w:t>
      </w:r>
      <w:r w:rsidRPr="003108A5">
        <w:rPr>
          <w:b/>
          <w:bCs/>
          <w:color w:val="000000"/>
        </w:rPr>
        <w:t>ch</w:t>
      </w:r>
      <w:r w:rsidRPr="003108A5">
        <w:rPr>
          <w:color w:val="000000"/>
        </w:rPr>
        <w:t xml:space="preserve">ange </w:t>
      </w:r>
      <w:r w:rsidRPr="003108A5">
        <w:rPr>
          <w:b/>
          <w:bCs/>
          <w:color w:val="000000"/>
        </w:rPr>
        <w:t>own</w:t>
      </w:r>
      <w:r w:rsidRPr="003108A5">
        <w:rPr>
          <w:color w:val="000000"/>
        </w:rPr>
        <w:t xml:space="preserve">er, сменить владельца), </w:t>
      </w:r>
      <w:r w:rsidRPr="003108A5">
        <w:rPr>
          <w:b/>
          <w:i/>
          <w:color w:val="222222"/>
        </w:rPr>
        <w:t xml:space="preserve">chgrp </w:t>
      </w:r>
      <w:r w:rsidRPr="003108A5">
        <w:rPr>
          <w:color w:val="000000"/>
        </w:rPr>
        <w:t>(</w:t>
      </w:r>
      <w:r w:rsidRPr="003108A5">
        <w:rPr>
          <w:b/>
          <w:bCs/>
          <w:color w:val="000000"/>
        </w:rPr>
        <w:t>ch</w:t>
      </w:r>
      <w:r w:rsidRPr="003108A5">
        <w:rPr>
          <w:color w:val="000000"/>
        </w:rPr>
        <w:t xml:space="preserve">ange </w:t>
      </w:r>
      <w:r w:rsidRPr="003108A5">
        <w:rPr>
          <w:b/>
          <w:bCs/>
          <w:color w:val="000000"/>
        </w:rPr>
        <w:t>gr</w:t>
      </w:r>
      <w:r w:rsidRPr="003108A5">
        <w:rPr>
          <w:color w:val="000000"/>
        </w:rPr>
        <w:t>ou</w:t>
      </w:r>
      <w:r w:rsidRPr="003108A5">
        <w:rPr>
          <w:color w:val="222222"/>
        </w:rPr>
        <w:t>p</w:t>
      </w:r>
      <w:r w:rsidRPr="003108A5">
        <w:rPr>
          <w:color w:val="000000"/>
        </w:rPr>
        <w:t xml:space="preserve">, сменить группу) и </w:t>
      </w:r>
      <w:r w:rsidRPr="003108A5">
        <w:rPr>
          <w:b/>
          <w:i/>
          <w:color w:val="222222"/>
        </w:rPr>
        <w:t>chmod</w:t>
      </w:r>
      <w:r w:rsidRPr="003108A5">
        <w:rPr>
          <w:color w:val="000000"/>
        </w:rPr>
        <w:t>с расширенным форматом параметра.</w:t>
      </w:r>
    </w:p>
    <w:p w:rsidR="00EE0C94" w:rsidRPr="003108A5" w:rsidRDefault="00EE0C94" w:rsidP="00EE0C94">
      <w:pPr>
        <w:ind w:firstLine="709"/>
        <w:jc w:val="both"/>
      </w:pPr>
      <w:r w:rsidRPr="003108A5">
        <w:t xml:space="preserve">Рассмотрим более подробно команду </w:t>
      </w:r>
      <w:r w:rsidRPr="003108A5">
        <w:rPr>
          <w:b/>
          <w:lang w:val="en-US"/>
        </w:rPr>
        <w:t>chmod</w:t>
      </w:r>
      <w:r w:rsidRPr="003108A5">
        <w:t>, синтаксис которой имеет следующий вид:</w:t>
      </w:r>
    </w:p>
    <w:p w:rsidR="00EE0C94" w:rsidRPr="003108A5" w:rsidRDefault="00EE0C94" w:rsidP="00EE0C94">
      <w:pPr>
        <w:ind w:firstLine="709"/>
        <w:jc w:val="center"/>
        <w:rPr>
          <w:b/>
          <w:lang w:val="en-US"/>
        </w:rPr>
      </w:pPr>
      <w:r w:rsidRPr="003108A5">
        <w:rPr>
          <w:b/>
          <w:lang w:val="en-US"/>
        </w:rPr>
        <w:t>chmod [a u g o][+ -][r w x]&lt;</w:t>
      </w:r>
      <w:r w:rsidRPr="003108A5">
        <w:rPr>
          <w:b/>
        </w:rPr>
        <w:t>имя</w:t>
      </w:r>
      <w:r w:rsidRPr="003108A5">
        <w:rPr>
          <w:b/>
          <w:lang w:val="en-US"/>
        </w:rPr>
        <w:t>_</w:t>
      </w:r>
      <w:r w:rsidRPr="003108A5">
        <w:rPr>
          <w:b/>
        </w:rPr>
        <w:t>файла</w:t>
      </w:r>
      <w:r w:rsidRPr="003108A5">
        <w:rPr>
          <w:b/>
          <w:lang w:val="en-US"/>
        </w:rPr>
        <w:t>&gt;</w:t>
      </w:r>
    </w:p>
    <w:p w:rsidR="00EE0C94" w:rsidRDefault="00EE0C94" w:rsidP="00EE0C94">
      <w:pPr>
        <w:ind w:firstLine="709"/>
        <w:jc w:val="both"/>
      </w:pPr>
      <w:r w:rsidRPr="003108A5">
        <w:t xml:space="preserve">где буквы </w:t>
      </w:r>
      <w:r w:rsidRPr="003108A5">
        <w:rPr>
          <w:lang w:val="en-US"/>
        </w:rPr>
        <w:t>a</w:t>
      </w:r>
      <w:r w:rsidRPr="003108A5">
        <w:t xml:space="preserve">, </w:t>
      </w:r>
      <w:r w:rsidRPr="003108A5">
        <w:rPr>
          <w:lang w:val="en-US"/>
        </w:rPr>
        <w:t>u</w:t>
      </w:r>
      <w:r w:rsidRPr="003108A5">
        <w:t xml:space="preserve">, </w:t>
      </w:r>
      <w:r w:rsidRPr="003108A5">
        <w:rPr>
          <w:lang w:val="en-US"/>
        </w:rPr>
        <w:t>g</w:t>
      </w:r>
      <w:r w:rsidRPr="003108A5">
        <w:t xml:space="preserve"> и </w:t>
      </w:r>
      <w:r w:rsidRPr="003108A5">
        <w:rPr>
          <w:lang w:val="en-US"/>
        </w:rPr>
        <w:t>o</w:t>
      </w:r>
      <w:r w:rsidRPr="003108A5">
        <w:t xml:space="preserve"> обозначают пользователей: </w:t>
      </w:r>
      <w:r w:rsidRPr="003108A5">
        <w:rPr>
          <w:lang w:val="en-US"/>
        </w:rPr>
        <w:t>a</w:t>
      </w:r>
      <w:r w:rsidRPr="003108A5">
        <w:t xml:space="preserve"> (</w:t>
      </w:r>
      <w:r w:rsidRPr="003108A5">
        <w:rPr>
          <w:b/>
          <w:lang w:val="en-US"/>
        </w:rPr>
        <w:t>a</w:t>
      </w:r>
      <w:r w:rsidRPr="003108A5">
        <w:rPr>
          <w:lang w:val="en-US"/>
        </w:rPr>
        <w:t>ll</w:t>
      </w:r>
      <w:r w:rsidRPr="003108A5">
        <w:t xml:space="preserve">) - все пользователи, </w:t>
      </w:r>
      <w:r w:rsidRPr="003108A5">
        <w:rPr>
          <w:lang w:val="en-US"/>
        </w:rPr>
        <w:t>u</w:t>
      </w:r>
      <w:r w:rsidRPr="003108A5">
        <w:t xml:space="preserve"> (</w:t>
      </w:r>
      <w:r w:rsidRPr="003108A5">
        <w:rPr>
          <w:b/>
          <w:lang w:val="en-US"/>
        </w:rPr>
        <w:t>u</w:t>
      </w:r>
      <w:r w:rsidRPr="003108A5">
        <w:rPr>
          <w:lang w:val="en-US"/>
        </w:rPr>
        <w:t>ser</w:t>
      </w:r>
      <w:r w:rsidRPr="003108A5">
        <w:t xml:space="preserve">) -владелец, </w:t>
      </w:r>
      <w:r w:rsidRPr="003108A5">
        <w:rPr>
          <w:lang w:val="en-US"/>
        </w:rPr>
        <w:t>g</w:t>
      </w:r>
      <w:r w:rsidRPr="003108A5">
        <w:t xml:space="preserve"> (</w:t>
      </w:r>
      <w:r w:rsidRPr="003108A5">
        <w:rPr>
          <w:b/>
          <w:lang w:val="en-US"/>
        </w:rPr>
        <w:t>g</w:t>
      </w:r>
      <w:r w:rsidRPr="003108A5">
        <w:rPr>
          <w:lang w:val="en-US"/>
        </w:rPr>
        <w:t>roup</w:t>
      </w:r>
      <w:r w:rsidRPr="003108A5">
        <w:t xml:space="preserve">) - группа, и </w:t>
      </w:r>
      <w:r w:rsidRPr="003108A5">
        <w:rPr>
          <w:lang w:val="en-US"/>
        </w:rPr>
        <w:t>o</w:t>
      </w:r>
      <w:r w:rsidRPr="003108A5">
        <w:t xml:space="preserve"> (</w:t>
      </w:r>
      <w:r w:rsidRPr="003108A5">
        <w:rPr>
          <w:b/>
          <w:lang w:val="en-US"/>
        </w:rPr>
        <w:t>o</w:t>
      </w:r>
      <w:r w:rsidRPr="003108A5">
        <w:rPr>
          <w:lang w:val="en-US"/>
        </w:rPr>
        <w:t>ther</w:t>
      </w:r>
      <w:r w:rsidRPr="003108A5">
        <w:t xml:space="preserve">) - другие. Знаки </w:t>
      </w:r>
      <w:r w:rsidRPr="003108A5">
        <w:rPr>
          <w:b/>
        </w:rPr>
        <w:t>+</w:t>
      </w:r>
      <w:r w:rsidRPr="003108A5">
        <w:t xml:space="preserve"> - это добавление права, а </w:t>
      </w:r>
      <w:r w:rsidRPr="003108A5">
        <w:rPr>
          <w:b/>
        </w:rPr>
        <w:t>-</w:t>
      </w:r>
      <w:r w:rsidRPr="003108A5">
        <w:t xml:space="preserve"> – лишение права. Буквы </w:t>
      </w:r>
      <w:r w:rsidRPr="003108A5">
        <w:rPr>
          <w:lang w:val="en-US"/>
        </w:rPr>
        <w:t>r</w:t>
      </w:r>
      <w:r w:rsidRPr="003108A5">
        <w:t xml:space="preserve">, </w:t>
      </w:r>
      <w:r w:rsidRPr="003108A5">
        <w:rPr>
          <w:lang w:val="en-US"/>
        </w:rPr>
        <w:t>w</w:t>
      </w:r>
      <w:r w:rsidRPr="003108A5">
        <w:t xml:space="preserve">, </w:t>
      </w:r>
      <w:r w:rsidRPr="003108A5">
        <w:rPr>
          <w:lang w:val="en-US"/>
        </w:rPr>
        <w:t>x</w:t>
      </w:r>
      <w:r w:rsidRPr="003108A5">
        <w:t xml:space="preserve"> - права на чтение, запись и выполнение. &lt;имя файла&gt; - обозначает файл, права доступа к которому вы хотите изменить.</w:t>
      </w:r>
    </w:p>
    <w:p w:rsidR="00EE0C94" w:rsidRDefault="00EE0C94" w:rsidP="00EE0C94">
      <w:pPr>
        <w:rPr>
          <w:b/>
        </w:rPr>
      </w:pPr>
    </w:p>
    <w:p w:rsidR="00EE0C94" w:rsidRPr="003108A5" w:rsidRDefault="00EE0C94" w:rsidP="00EE0C94">
      <w:pPr>
        <w:tabs>
          <w:tab w:val="left" w:pos="993"/>
        </w:tabs>
        <w:ind w:firstLine="709"/>
        <w:rPr>
          <w:b/>
        </w:rPr>
      </w:pPr>
      <w:r w:rsidRPr="003108A5">
        <w:rPr>
          <w:b/>
        </w:rPr>
        <w:t>Задание</w:t>
      </w:r>
    </w:p>
    <w:p w:rsidR="00EE0C94" w:rsidRDefault="00EE0C94" w:rsidP="00EE0C94">
      <w:pPr>
        <w:tabs>
          <w:tab w:val="left" w:pos="993"/>
        </w:tabs>
        <w:ind w:firstLine="709"/>
        <w:jc w:val="center"/>
        <w:rPr>
          <w:sz w:val="32"/>
          <w:szCs w:val="32"/>
        </w:rPr>
      </w:pPr>
    </w:p>
    <w:p w:rsidR="00EE0C94" w:rsidRPr="00D9035C" w:rsidRDefault="00EE0C94" w:rsidP="006E6785">
      <w:pPr>
        <w:numPr>
          <w:ilvl w:val="0"/>
          <w:numId w:val="97"/>
        </w:numPr>
        <w:tabs>
          <w:tab w:val="clear" w:pos="720"/>
          <w:tab w:val="num" w:pos="570"/>
          <w:tab w:val="left" w:pos="993"/>
        </w:tabs>
        <w:ind w:left="0" w:firstLine="709"/>
      </w:pPr>
      <w:r>
        <w:t>Загрузите терминал и войдите в</w:t>
      </w:r>
      <w:r w:rsidRPr="00567228">
        <w:t xml:space="preserve"> каталог</w:t>
      </w:r>
      <w:r>
        <w:t xml:space="preserve"> с именем Вашей группы</w:t>
      </w:r>
      <w:r w:rsidRPr="00567228">
        <w:t>.</w:t>
      </w:r>
    </w:p>
    <w:p w:rsidR="00EE0C94" w:rsidRPr="003108A5" w:rsidRDefault="00EE0C94" w:rsidP="006E6785">
      <w:pPr>
        <w:numPr>
          <w:ilvl w:val="0"/>
          <w:numId w:val="97"/>
        </w:numPr>
        <w:tabs>
          <w:tab w:val="clear" w:pos="720"/>
          <w:tab w:val="num" w:pos="570"/>
          <w:tab w:val="left" w:pos="993"/>
        </w:tabs>
        <w:ind w:left="0" w:firstLine="709"/>
        <w:jc w:val="both"/>
      </w:pPr>
      <w:r w:rsidRPr="003108A5">
        <w:t xml:space="preserve">В этом каталоге создайте каталог </w:t>
      </w:r>
      <w:r>
        <w:rPr>
          <w:lang w:val="en-US"/>
        </w:rPr>
        <w:t>STUDENT</w:t>
      </w:r>
      <w:r w:rsidRPr="003108A5">
        <w:t>.</w:t>
      </w:r>
    </w:p>
    <w:p w:rsidR="00EE0C94" w:rsidRPr="003108A5" w:rsidRDefault="00EE0C94" w:rsidP="006E6785">
      <w:pPr>
        <w:numPr>
          <w:ilvl w:val="0"/>
          <w:numId w:val="97"/>
        </w:numPr>
        <w:tabs>
          <w:tab w:val="clear" w:pos="720"/>
          <w:tab w:val="num" w:pos="570"/>
          <w:tab w:val="left" w:pos="993"/>
        </w:tabs>
        <w:ind w:left="0" w:firstLine="709"/>
        <w:jc w:val="both"/>
      </w:pPr>
      <w:r w:rsidRPr="003108A5">
        <w:t xml:space="preserve">Создайте в каталоге </w:t>
      </w:r>
      <w:r>
        <w:rPr>
          <w:lang w:val="en-US"/>
        </w:rPr>
        <w:t>STUDENT</w:t>
      </w:r>
      <w:r w:rsidRPr="003108A5">
        <w:t xml:space="preserve"> текстовый файл </w:t>
      </w:r>
      <w:r w:rsidRPr="003108A5">
        <w:rPr>
          <w:lang w:val="en-US"/>
        </w:rPr>
        <w:t>SPISOK</w:t>
      </w:r>
      <w:r w:rsidRPr="003108A5">
        <w:t>. Текстовый файл должен содержать фамилии 5 студентов вашей группы.</w:t>
      </w:r>
    </w:p>
    <w:p w:rsidR="00EE0C94" w:rsidRPr="003108A5" w:rsidRDefault="00EE0C94" w:rsidP="006E6785">
      <w:pPr>
        <w:numPr>
          <w:ilvl w:val="0"/>
          <w:numId w:val="97"/>
        </w:numPr>
        <w:tabs>
          <w:tab w:val="clear" w:pos="720"/>
          <w:tab w:val="num" w:pos="570"/>
          <w:tab w:val="left" w:pos="993"/>
        </w:tabs>
        <w:ind w:left="0" w:firstLine="709"/>
        <w:jc w:val="both"/>
      </w:pPr>
      <w:r w:rsidRPr="003108A5">
        <w:t xml:space="preserve">В каталоге </w:t>
      </w:r>
      <w:r w:rsidRPr="00567228">
        <w:t>с названием Вашей группы</w:t>
      </w:r>
      <w:r w:rsidR="00E11728">
        <w:t xml:space="preserve"> </w:t>
      </w:r>
      <w:r>
        <w:t>с</w:t>
      </w:r>
      <w:r w:rsidRPr="003108A5">
        <w:t>оздайте каталог</w:t>
      </w:r>
      <w:r w:rsidRPr="003108A5">
        <w:rPr>
          <w:lang w:val="en-US"/>
        </w:rPr>
        <w:t>PREPOD</w:t>
      </w:r>
      <w:r w:rsidRPr="003108A5">
        <w:t>.</w:t>
      </w:r>
    </w:p>
    <w:p w:rsidR="00EE0C94" w:rsidRPr="003108A5" w:rsidRDefault="00EE0C94" w:rsidP="006E6785">
      <w:pPr>
        <w:numPr>
          <w:ilvl w:val="0"/>
          <w:numId w:val="97"/>
        </w:numPr>
        <w:tabs>
          <w:tab w:val="clear" w:pos="720"/>
          <w:tab w:val="num" w:pos="570"/>
          <w:tab w:val="left" w:pos="993"/>
        </w:tabs>
        <w:ind w:left="0" w:firstLine="709"/>
        <w:jc w:val="both"/>
      </w:pPr>
      <w:r w:rsidRPr="003108A5">
        <w:t xml:space="preserve">Создайте в каталоге </w:t>
      </w:r>
      <w:r w:rsidRPr="003108A5">
        <w:rPr>
          <w:lang w:val="en-US"/>
        </w:rPr>
        <w:t>PREPOD</w:t>
      </w:r>
      <w:r w:rsidRPr="003108A5">
        <w:t xml:space="preserve"> текстовый файл PERECHEN. Текстовый файл должен содержать фамилии 5 преподавателей вашей группы.</w:t>
      </w:r>
    </w:p>
    <w:p w:rsidR="00EE0C94" w:rsidRPr="003108A5" w:rsidRDefault="00EE0C94" w:rsidP="006E6785">
      <w:pPr>
        <w:numPr>
          <w:ilvl w:val="0"/>
          <w:numId w:val="97"/>
        </w:numPr>
        <w:tabs>
          <w:tab w:val="clear" w:pos="720"/>
          <w:tab w:val="num" w:pos="570"/>
          <w:tab w:val="left" w:pos="993"/>
        </w:tabs>
        <w:ind w:left="0" w:firstLine="709"/>
      </w:pPr>
      <w:r w:rsidRPr="003108A5">
        <w:t xml:space="preserve">Просмотрите каталог </w:t>
      </w:r>
      <w:r>
        <w:rPr>
          <w:lang w:val="en-US"/>
        </w:rPr>
        <w:t>STUDENT</w:t>
      </w:r>
      <w:r w:rsidRPr="003108A5">
        <w:t xml:space="preserve"> в расширенном формате.</w:t>
      </w:r>
    </w:p>
    <w:p w:rsidR="00EE0C94" w:rsidRPr="003108A5" w:rsidRDefault="00EE0C94" w:rsidP="006E6785">
      <w:pPr>
        <w:numPr>
          <w:ilvl w:val="0"/>
          <w:numId w:val="97"/>
        </w:numPr>
        <w:tabs>
          <w:tab w:val="clear" w:pos="720"/>
          <w:tab w:val="num" w:pos="570"/>
          <w:tab w:val="left" w:pos="993"/>
        </w:tabs>
        <w:ind w:left="0" w:firstLine="709"/>
        <w:jc w:val="both"/>
      </w:pPr>
      <w:r w:rsidRPr="003108A5">
        <w:t xml:space="preserve">Добавьте права доступа на чтение для группы пользователей к каталогу </w:t>
      </w:r>
      <w:r>
        <w:rPr>
          <w:lang w:val="en-US"/>
        </w:rPr>
        <w:t>STUDENT</w:t>
      </w:r>
      <w:r w:rsidRPr="003108A5">
        <w:t>.</w:t>
      </w:r>
    </w:p>
    <w:p w:rsidR="00EE0C94" w:rsidRPr="003108A5" w:rsidRDefault="00EE0C94" w:rsidP="006E6785">
      <w:pPr>
        <w:numPr>
          <w:ilvl w:val="0"/>
          <w:numId w:val="97"/>
        </w:numPr>
        <w:tabs>
          <w:tab w:val="clear" w:pos="720"/>
          <w:tab w:val="num" w:pos="570"/>
          <w:tab w:val="left" w:pos="993"/>
        </w:tabs>
        <w:ind w:left="0" w:firstLine="709"/>
        <w:jc w:val="both"/>
      </w:pPr>
      <w:r w:rsidRPr="003108A5">
        <w:t xml:space="preserve">Просмотрите права доступа на файл </w:t>
      </w:r>
      <w:r w:rsidRPr="003108A5">
        <w:rPr>
          <w:lang w:val="en-US"/>
        </w:rPr>
        <w:t>SPISOK</w:t>
      </w:r>
      <w:r w:rsidRPr="003108A5">
        <w:t>.</w:t>
      </w:r>
    </w:p>
    <w:p w:rsidR="00EE0C94" w:rsidRPr="003108A5" w:rsidRDefault="00EE0C94" w:rsidP="006E6785">
      <w:pPr>
        <w:numPr>
          <w:ilvl w:val="0"/>
          <w:numId w:val="97"/>
        </w:numPr>
        <w:tabs>
          <w:tab w:val="clear" w:pos="720"/>
          <w:tab w:val="num" w:pos="570"/>
          <w:tab w:val="left" w:pos="993"/>
        </w:tabs>
        <w:ind w:left="0" w:firstLine="709"/>
        <w:jc w:val="both"/>
      </w:pPr>
      <w:r w:rsidRPr="003108A5">
        <w:t xml:space="preserve">Добавьте права на чтение и запись для группы пользователей к файлу </w:t>
      </w:r>
      <w:r w:rsidRPr="003108A5">
        <w:rPr>
          <w:lang w:val="en-US"/>
        </w:rPr>
        <w:t>SPISOK</w:t>
      </w:r>
      <w:r w:rsidRPr="003108A5">
        <w:t>.</w:t>
      </w:r>
    </w:p>
    <w:p w:rsidR="00EE0C94" w:rsidRPr="003108A5" w:rsidRDefault="00EE0C94" w:rsidP="006E6785">
      <w:pPr>
        <w:numPr>
          <w:ilvl w:val="0"/>
          <w:numId w:val="97"/>
        </w:numPr>
        <w:tabs>
          <w:tab w:val="clear" w:pos="720"/>
          <w:tab w:val="left" w:pos="993"/>
        </w:tabs>
        <w:ind w:left="0" w:firstLine="567"/>
        <w:jc w:val="both"/>
      </w:pPr>
      <w:r w:rsidRPr="003108A5">
        <w:t xml:space="preserve">Просмотрите права доступа на каталог </w:t>
      </w:r>
      <w:r w:rsidRPr="003108A5">
        <w:rPr>
          <w:lang w:val="en-US"/>
        </w:rPr>
        <w:t>PREPOD</w:t>
      </w:r>
      <w:r w:rsidRPr="003108A5">
        <w:t>.</w:t>
      </w:r>
    </w:p>
    <w:p w:rsidR="00EE0C94" w:rsidRPr="003108A5" w:rsidRDefault="00EE0C94" w:rsidP="006E6785">
      <w:pPr>
        <w:numPr>
          <w:ilvl w:val="0"/>
          <w:numId w:val="97"/>
        </w:numPr>
        <w:tabs>
          <w:tab w:val="clear" w:pos="720"/>
          <w:tab w:val="left" w:pos="993"/>
        </w:tabs>
        <w:ind w:left="0" w:firstLine="567"/>
        <w:jc w:val="both"/>
      </w:pPr>
      <w:r w:rsidRPr="003108A5">
        <w:t xml:space="preserve">Добавьте права на чтение и запись для всех пользователей к каталогу </w:t>
      </w:r>
      <w:r w:rsidRPr="003108A5">
        <w:rPr>
          <w:lang w:val="en-US"/>
        </w:rPr>
        <w:t>PREPOD</w:t>
      </w:r>
      <w:r w:rsidRPr="003108A5">
        <w:t>.</w:t>
      </w:r>
    </w:p>
    <w:p w:rsidR="00EE0C94" w:rsidRPr="003108A5" w:rsidRDefault="00EE0C94" w:rsidP="006E6785">
      <w:pPr>
        <w:numPr>
          <w:ilvl w:val="0"/>
          <w:numId w:val="97"/>
        </w:numPr>
        <w:tabs>
          <w:tab w:val="clear" w:pos="720"/>
          <w:tab w:val="left" w:pos="993"/>
        </w:tabs>
        <w:ind w:left="0" w:firstLine="567"/>
        <w:jc w:val="both"/>
      </w:pPr>
      <w:r w:rsidRPr="003108A5">
        <w:t xml:space="preserve">Удалите права на чтение для группы пользователей к каталогу </w:t>
      </w:r>
      <w:r w:rsidRPr="003108A5">
        <w:rPr>
          <w:lang w:val="en-US"/>
        </w:rPr>
        <w:t>PREPOD</w:t>
      </w:r>
      <w:r w:rsidRPr="003108A5">
        <w:t>.</w:t>
      </w:r>
    </w:p>
    <w:p w:rsidR="00EE0C94" w:rsidRPr="003108A5" w:rsidRDefault="00EE0C94" w:rsidP="006E6785">
      <w:pPr>
        <w:numPr>
          <w:ilvl w:val="0"/>
          <w:numId w:val="97"/>
        </w:numPr>
        <w:tabs>
          <w:tab w:val="clear" w:pos="720"/>
          <w:tab w:val="left" w:pos="993"/>
        </w:tabs>
        <w:ind w:left="0" w:firstLine="567"/>
        <w:jc w:val="both"/>
      </w:pPr>
      <w:r w:rsidRPr="003108A5">
        <w:t>Удалите права на запись для группы пользователей к файлу PERECHEN.</w:t>
      </w:r>
    </w:p>
    <w:p w:rsidR="00EE0C94" w:rsidRPr="003108A5" w:rsidRDefault="00EE0C94" w:rsidP="006E6785">
      <w:pPr>
        <w:numPr>
          <w:ilvl w:val="0"/>
          <w:numId w:val="97"/>
        </w:numPr>
        <w:tabs>
          <w:tab w:val="clear" w:pos="720"/>
          <w:tab w:val="left" w:pos="993"/>
        </w:tabs>
        <w:ind w:left="0" w:firstLine="567"/>
      </w:pPr>
      <w:r w:rsidRPr="003108A5">
        <w:t>Покажите работу преподавателю.</w:t>
      </w:r>
    </w:p>
    <w:p w:rsidR="00EE0C94" w:rsidRPr="003108A5" w:rsidRDefault="00EE0C94" w:rsidP="006E6785">
      <w:pPr>
        <w:numPr>
          <w:ilvl w:val="0"/>
          <w:numId w:val="97"/>
        </w:numPr>
        <w:tabs>
          <w:tab w:val="clear" w:pos="720"/>
          <w:tab w:val="left" w:pos="993"/>
        </w:tabs>
        <w:ind w:left="0" w:firstLine="567"/>
      </w:pPr>
      <w:r w:rsidRPr="003108A5">
        <w:t>Удалите содержимое вашего каталога.</w:t>
      </w:r>
    </w:p>
    <w:p w:rsidR="00EE0C94" w:rsidRDefault="00EE0C94" w:rsidP="00EE0C94">
      <w:pPr>
        <w:tabs>
          <w:tab w:val="left" w:pos="993"/>
        </w:tabs>
        <w:ind w:firstLine="709"/>
        <w:rPr>
          <w:sz w:val="28"/>
          <w:szCs w:val="28"/>
        </w:rPr>
      </w:pPr>
    </w:p>
    <w:p w:rsidR="00EE0C94" w:rsidRDefault="00EE0C94" w:rsidP="00EE0C94">
      <w:pPr>
        <w:tabs>
          <w:tab w:val="left" w:pos="993"/>
        </w:tabs>
        <w:ind w:firstLine="709"/>
        <w:jc w:val="both"/>
        <w:rPr>
          <w:b/>
          <w:bCs/>
        </w:rPr>
      </w:pPr>
      <w:r>
        <w:rPr>
          <w:b/>
          <w:bCs/>
        </w:rPr>
        <w:t>Порядок выполнения</w:t>
      </w:r>
    </w:p>
    <w:p w:rsidR="00EE0C94" w:rsidRDefault="00EE0C94" w:rsidP="00EE0C94">
      <w:pPr>
        <w:tabs>
          <w:tab w:val="left" w:pos="993"/>
        </w:tabs>
        <w:ind w:firstLine="709"/>
        <w:rPr>
          <w:sz w:val="28"/>
          <w:szCs w:val="28"/>
        </w:rPr>
      </w:pPr>
    </w:p>
    <w:p w:rsidR="00EE0C94" w:rsidRDefault="00EE0C94" w:rsidP="006E6785">
      <w:pPr>
        <w:numPr>
          <w:ilvl w:val="0"/>
          <w:numId w:val="98"/>
        </w:numPr>
        <w:tabs>
          <w:tab w:val="clear" w:pos="3880"/>
          <w:tab w:val="num" w:pos="570"/>
          <w:tab w:val="left" w:pos="993"/>
        </w:tabs>
        <w:ind w:left="0" w:firstLine="709"/>
        <w:jc w:val="both"/>
      </w:pPr>
      <w:r>
        <w:t xml:space="preserve">Для загрузки терминала в среде </w:t>
      </w:r>
      <w:r>
        <w:rPr>
          <w:lang w:val="en-US"/>
        </w:rPr>
        <w:t>Gnome</w:t>
      </w:r>
      <w:r>
        <w:t xml:space="preserve"> выберите в </w:t>
      </w:r>
      <w:r w:rsidRPr="008F381D">
        <w:rPr>
          <w:b/>
        </w:rPr>
        <w:t>панели меню</w:t>
      </w:r>
      <w:r>
        <w:t xml:space="preserve">, которая находиться вверху рабочего стола, </w:t>
      </w:r>
      <w:r w:rsidRPr="008F381D">
        <w:rPr>
          <w:b/>
        </w:rPr>
        <w:t>иконку</w:t>
      </w:r>
      <w:r w:rsidR="00E11728">
        <w:rPr>
          <w:b/>
        </w:rPr>
        <w:t xml:space="preserve"> </w:t>
      </w:r>
      <w:r w:rsidRPr="008F381D">
        <w:rPr>
          <w:b/>
        </w:rPr>
        <w:t>монитора</w:t>
      </w:r>
      <w:r>
        <w:t xml:space="preserve">. Она и отвечает за запуск терминала. Просмотрите Ваш домашний каталог, т.е. </w:t>
      </w:r>
      <w:r>
        <w:rPr>
          <w:lang w:val="en-US"/>
        </w:rPr>
        <w:t>student</w:t>
      </w:r>
      <w:r>
        <w:t xml:space="preserve"> – просто наберите команду </w:t>
      </w:r>
      <w:r w:rsidRPr="008F381D">
        <w:rPr>
          <w:b/>
          <w:lang w:val="en-US"/>
        </w:rPr>
        <w:t>ls</w:t>
      </w:r>
      <w:r>
        <w:t xml:space="preserve">, и убедитесь в наличии каталога с именем Вашей группы. Перейдите в каталог с именем Вашей группы. Для этого наберите - </w:t>
      </w:r>
      <w:r w:rsidRPr="008F381D">
        <w:rPr>
          <w:b/>
          <w:lang w:val="en-US"/>
        </w:rPr>
        <w:t>cd</w:t>
      </w:r>
      <w:r w:rsidRPr="008F381D">
        <w:rPr>
          <w:b/>
        </w:rPr>
        <w:t xml:space="preserve"> имя каталога</w:t>
      </w:r>
      <w:r w:rsidRPr="00567228">
        <w:t>.</w:t>
      </w:r>
    </w:p>
    <w:p w:rsidR="00EE0C94" w:rsidRDefault="00EE0C94" w:rsidP="006E6785">
      <w:pPr>
        <w:numPr>
          <w:ilvl w:val="0"/>
          <w:numId w:val="98"/>
        </w:numPr>
        <w:tabs>
          <w:tab w:val="clear" w:pos="3880"/>
          <w:tab w:val="num" w:pos="570"/>
          <w:tab w:val="left" w:pos="993"/>
        </w:tabs>
        <w:ind w:left="0" w:firstLine="709"/>
      </w:pPr>
      <w:r>
        <w:t xml:space="preserve">Для создания каталога </w:t>
      </w:r>
      <w:r>
        <w:rPr>
          <w:lang w:val="en-US"/>
        </w:rPr>
        <w:t>STUDENT</w:t>
      </w:r>
      <w:r>
        <w:t xml:space="preserve"> наберите команду – </w:t>
      </w:r>
      <w:r w:rsidRPr="00E324AB">
        <w:rPr>
          <w:b/>
          <w:bCs/>
        </w:rPr>
        <w:t>mkdir</w:t>
      </w:r>
      <w:r w:rsidRPr="003C7349">
        <w:rPr>
          <w:b/>
          <w:lang w:val="en-US"/>
        </w:rPr>
        <w:t>STUDENT</w:t>
      </w:r>
    </w:p>
    <w:p w:rsidR="00EE0C94" w:rsidRDefault="00EE0C94" w:rsidP="006E6785">
      <w:pPr>
        <w:numPr>
          <w:ilvl w:val="0"/>
          <w:numId w:val="98"/>
        </w:numPr>
        <w:tabs>
          <w:tab w:val="clear" w:pos="3880"/>
          <w:tab w:val="num" w:pos="570"/>
          <w:tab w:val="left" w:pos="993"/>
        </w:tabs>
        <w:ind w:left="0" w:firstLine="709"/>
        <w:jc w:val="both"/>
      </w:pPr>
      <w:r>
        <w:t xml:space="preserve">Войдите в каталог </w:t>
      </w:r>
      <w:r>
        <w:rPr>
          <w:lang w:val="en-US"/>
        </w:rPr>
        <w:t>STUDENT</w:t>
      </w:r>
      <w:r>
        <w:t xml:space="preserve"> командой </w:t>
      </w:r>
      <w:r w:rsidRPr="00D9035C">
        <w:rPr>
          <w:b/>
          <w:lang w:val="en-US"/>
        </w:rPr>
        <w:t>cd</w:t>
      </w:r>
      <w:r w:rsidRPr="003C7349">
        <w:rPr>
          <w:b/>
          <w:lang w:val="en-US"/>
        </w:rPr>
        <w:t>STUDENT</w:t>
      </w:r>
      <w:r>
        <w:t>и с</w:t>
      </w:r>
      <w:r w:rsidRPr="00D9035C">
        <w:t xml:space="preserve">оздайте в </w:t>
      </w:r>
      <w:r>
        <w:t xml:space="preserve">нем текстовый файл </w:t>
      </w:r>
      <w:r w:rsidRPr="003108A5">
        <w:rPr>
          <w:lang w:val="en-US"/>
        </w:rPr>
        <w:t>SPISOK</w:t>
      </w:r>
      <w:r>
        <w:t xml:space="preserve"> командой </w:t>
      </w:r>
      <w:r w:rsidRPr="00D9035C">
        <w:rPr>
          <w:b/>
          <w:lang w:val="en-US"/>
        </w:rPr>
        <w:t>cat</w:t>
      </w:r>
      <w:r w:rsidRPr="00D9035C">
        <w:rPr>
          <w:b/>
        </w:rPr>
        <w:t>&gt;</w:t>
      </w:r>
      <w:r w:rsidRPr="003C7349">
        <w:rPr>
          <w:b/>
          <w:lang w:val="en-US"/>
        </w:rPr>
        <w:t>SPISOK</w:t>
      </w:r>
      <w:r>
        <w:t xml:space="preserve"> Занесите в текстовый файл </w:t>
      </w:r>
      <w:r w:rsidRPr="003108A5">
        <w:t>фамилии 5 студентов вашей группы</w:t>
      </w:r>
      <w:r>
        <w:t>.</w:t>
      </w:r>
    </w:p>
    <w:p w:rsidR="00EE0C94" w:rsidRDefault="00EE0C94" w:rsidP="006E6785">
      <w:pPr>
        <w:numPr>
          <w:ilvl w:val="0"/>
          <w:numId w:val="98"/>
        </w:numPr>
        <w:tabs>
          <w:tab w:val="clear" w:pos="3880"/>
          <w:tab w:val="num" w:pos="570"/>
          <w:tab w:val="left" w:pos="993"/>
        </w:tabs>
        <w:ind w:left="0" w:firstLine="709"/>
      </w:pPr>
      <w:r>
        <w:t xml:space="preserve">Для создания каталога </w:t>
      </w:r>
      <w:r w:rsidRPr="003108A5">
        <w:rPr>
          <w:lang w:val="en-US"/>
        </w:rPr>
        <w:t>PREPOD</w:t>
      </w:r>
      <w:r>
        <w:t xml:space="preserve"> поднимитесь на уровень выше, т.е. в каталог с именем Вашей группы, командой </w:t>
      </w:r>
      <w:r w:rsidRPr="003C7349">
        <w:rPr>
          <w:b/>
          <w:lang w:val="en-US"/>
        </w:rPr>
        <w:t>cd</w:t>
      </w:r>
      <w:r w:rsidRPr="003C7349">
        <w:rPr>
          <w:b/>
        </w:rPr>
        <w:t xml:space="preserve"> ..</w:t>
      </w:r>
      <w:r>
        <w:t xml:space="preserve"> и наберите команду – </w:t>
      </w:r>
      <w:r w:rsidRPr="00E324AB">
        <w:rPr>
          <w:b/>
          <w:bCs/>
        </w:rPr>
        <w:t>mkdir</w:t>
      </w:r>
      <w:r w:rsidRPr="003C7349">
        <w:rPr>
          <w:b/>
          <w:lang w:val="en-US"/>
        </w:rPr>
        <w:t>PREPOD</w:t>
      </w:r>
    </w:p>
    <w:p w:rsidR="00EE0C94" w:rsidRDefault="00EE0C94" w:rsidP="006E6785">
      <w:pPr>
        <w:numPr>
          <w:ilvl w:val="0"/>
          <w:numId w:val="98"/>
        </w:numPr>
        <w:tabs>
          <w:tab w:val="clear" w:pos="3880"/>
          <w:tab w:val="num" w:pos="570"/>
          <w:tab w:val="left" w:pos="993"/>
        </w:tabs>
        <w:ind w:left="0" w:firstLine="709"/>
        <w:jc w:val="both"/>
      </w:pPr>
      <w:r>
        <w:lastRenderedPageBreak/>
        <w:t xml:space="preserve">Войдите в каталог </w:t>
      </w:r>
      <w:r w:rsidRPr="003108A5">
        <w:rPr>
          <w:lang w:val="en-US"/>
        </w:rPr>
        <w:t>PREPOD</w:t>
      </w:r>
      <w:r>
        <w:t xml:space="preserve"> командой </w:t>
      </w:r>
      <w:r w:rsidRPr="00D9035C">
        <w:rPr>
          <w:b/>
          <w:lang w:val="en-US"/>
        </w:rPr>
        <w:t>cd</w:t>
      </w:r>
      <w:r w:rsidR="00E11728">
        <w:rPr>
          <w:b/>
        </w:rPr>
        <w:t xml:space="preserve"> </w:t>
      </w:r>
      <w:r w:rsidRPr="003C7349">
        <w:rPr>
          <w:b/>
          <w:lang w:val="en-US"/>
        </w:rPr>
        <w:t>PREPOD</w:t>
      </w:r>
      <w:r w:rsidR="00E11728">
        <w:rPr>
          <w:b/>
        </w:rPr>
        <w:t xml:space="preserve"> </w:t>
      </w:r>
      <w:r>
        <w:t>и с</w:t>
      </w:r>
      <w:r w:rsidRPr="00D9035C">
        <w:t xml:space="preserve">оздайте в </w:t>
      </w:r>
      <w:r>
        <w:t xml:space="preserve">нем текстовый файл </w:t>
      </w:r>
      <w:r w:rsidRPr="003108A5">
        <w:t>PERECHEN</w:t>
      </w:r>
      <w:r w:rsidR="00E11728">
        <w:t xml:space="preserve"> </w:t>
      </w:r>
      <w:r>
        <w:t xml:space="preserve">командой </w:t>
      </w:r>
      <w:r w:rsidRPr="00D9035C">
        <w:rPr>
          <w:b/>
          <w:lang w:val="en-US"/>
        </w:rPr>
        <w:t>cat</w:t>
      </w:r>
      <w:r w:rsidRPr="00D9035C">
        <w:rPr>
          <w:b/>
        </w:rPr>
        <w:t>&gt;</w:t>
      </w:r>
      <w:r w:rsidRPr="003C7349">
        <w:rPr>
          <w:b/>
        </w:rPr>
        <w:t>PERECHEN</w:t>
      </w:r>
      <w:r w:rsidR="00E11728">
        <w:rPr>
          <w:b/>
        </w:rPr>
        <w:t xml:space="preserve"> </w:t>
      </w:r>
      <w:r>
        <w:t xml:space="preserve">Занесите в текстовый файл </w:t>
      </w:r>
      <w:r w:rsidRPr="003108A5">
        <w:t>фамилии 5 преподавателей вашей группы</w:t>
      </w:r>
      <w:r>
        <w:t>.</w:t>
      </w:r>
    </w:p>
    <w:p w:rsidR="00EE0C94" w:rsidRPr="003108A5" w:rsidRDefault="00EE0C94" w:rsidP="006E6785">
      <w:pPr>
        <w:numPr>
          <w:ilvl w:val="0"/>
          <w:numId w:val="98"/>
        </w:numPr>
        <w:tabs>
          <w:tab w:val="clear" w:pos="3880"/>
          <w:tab w:val="num" w:pos="684"/>
          <w:tab w:val="left" w:pos="993"/>
        </w:tabs>
        <w:ind w:left="0" w:firstLine="709"/>
        <w:jc w:val="both"/>
      </w:pPr>
      <w:r>
        <w:t xml:space="preserve">Перейдите из каталога </w:t>
      </w:r>
      <w:r w:rsidRPr="003108A5">
        <w:rPr>
          <w:lang w:val="en-US"/>
        </w:rPr>
        <w:t>PREPOD</w:t>
      </w:r>
      <w:r>
        <w:t xml:space="preserve"> в каталог с именем Вашей группы командой </w:t>
      </w:r>
      <w:r w:rsidRPr="003C7349">
        <w:rPr>
          <w:b/>
          <w:lang w:val="en-US"/>
        </w:rPr>
        <w:t>cd</w:t>
      </w:r>
      <w:r w:rsidRPr="003C7349">
        <w:rPr>
          <w:b/>
        </w:rPr>
        <w:t xml:space="preserve"> ..</w:t>
      </w:r>
      <w:r w:rsidRPr="003108A5">
        <w:t xml:space="preserve">Просмотрите каталог </w:t>
      </w:r>
      <w:r>
        <w:rPr>
          <w:lang w:val="en-US"/>
        </w:rPr>
        <w:t>STUDENT</w:t>
      </w:r>
      <w:r w:rsidRPr="003108A5">
        <w:t xml:space="preserve"> в расширенном формате</w:t>
      </w:r>
      <w:r>
        <w:t xml:space="preserve">, используя команду </w:t>
      </w:r>
      <w:r w:rsidRPr="003C7349">
        <w:rPr>
          <w:b/>
          <w:lang w:val="en-US"/>
        </w:rPr>
        <w:t>ls</w:t>
      </w:r>
      <w:r w:rsidRPr="003C7349">
        <w:rPr>
          <w:b/>
        </w:rPr>
        <w:t xml:space="preserve"> –</w:t>
      </w:r>
      <w:r w:rsidRPr="003C7349">
        <w:rPr>
          <w:b/>
          <w:lang w:val="en-US"/>
        </w:rPr>
        <w:t>lSTUDENT</w:t>
      </w:r>
    </w:p>
    <w:p w:rsidR="00EE0C94" w:rsidRPr="003108A5" w:rsidRDefault="00EE0C94" w:rsidP="006E6785">
      <w:pPr>
        <w:numPr>
          <w:ilvl w:val="0"/>
          <w:numId w:val="98"/>
        </w:numPr>
        <w:tabs>
          <w:tab w:val="clear" w:pos="3880"/>
          <w:tab w:val="num" w:pos="684"/>
          <w:tab w:val="left" w:pos="993"/>
        </w:tabs>
        <w:ind w:left="0" w:firstLine="709"/>
        <w:jc w:val="both"/>
      </w:pPr>
      <w:r>
        <w:t xml:space="preserve">Для добавления </w:t>
      </w:r>
      <w:r w:rsidRPr="003108A5">
        <w:t>прав</w:t>
      </w:r>
      <w:r>
        <w:t>а</w:t>
      </w:r>
      <w:r w:rsidRPr="003108A5">
        <w:t xml:space="preserve"> доступа на чтение для группы пользователей к каталогу </w:t>
      </w:r>
      <w:r>
        <w:rPr>
          <w:lang w:val="en-US"/>
        </w:rPr>
        <w:t>STUDENT</w:t>
      </w:r>
      <w:r w:rsidRPr="00E95844">
        <w:rPr>
          <w:b/>
          <w:lang w:val="en-US"/>
        </w:rPr>
        <w:t>chmodg</w:t>
      </w:r>
      <w:r w:rsidRPr="00E95844">
        <w:rPr>
          <w:b/>
        </w:rPr>
        <w:t>+</w:t>
      </w:r>
      <w:r w:rsidRPr="00E95844">
        <w:rPr>
          <w:b/>
          <w:lang w:val="en-US"/>
        </w:rPr>
        <w:t>rSTUDENT</w:t>
      </w:r>
    </w:p>
    <w:p w:rsidR="00EE0C94" w:rsidRPr="003108A5" w:rsidRDefault="00EE0C94" w:rsidP="006E6785">
      <w:pPr>
        <w:numPr>
          <w:ilvl w:val="0"/>
          <w:numId w:val="98"/>
        </w:numPr>
        <w:tabs>
          <w:tab w:val="clear" w:pos="3880"/>
          <w:tab w:val="num" w:pos="684"/>
          <w:tab w:val="left" w:pos="993"/>
        </w:tabs>
        <w:ind w:left="0" w:firstLine="709"/>
        <w:jc w:val="both"/>
      </w:pPr>
      <w:r>
        <w:t>Для просмотра</w:t>
      </w:r>
      <w:r w:rsidRPr="003108A5">
        <w:t xml:space="preserve"> прав доступа на файл </w:t>
      </w:r>
      <w:r>
        <w:t xml:space="preserve">выполните команду </w:t>
      </w:r>
      <w:r w:rsidRPr="003C7349">
        <w:rPr>
          <w:b/>
          <w:lang w:val="en-US"/>
        </w:rPr>
        <w:t>ls</w:t>
      </w:r>
      <w:r w:rsidRPr="003C7349">
        <w:rPr>
          <w:b/>
        </w:rPr>
        <w:t xml:space="preserve"> –</w:t>
      </w:r>
      <w:r w:rsidRPr="003C7349">
        <w:rPr>
          <w:b/>
          <w:lang w:val="en-US"/>
        </w:rPr>
        <w:t>lSTUDENT</w:t>
      </w:r>
      <w:r w:rsidRPr="00E95844">
        <w:rPr>
          <w:b/>
        </w:rPr>
        <w:t>/</w:t>
      </w:r>
      <w:r w:rsidRPr="00E95844">
        <w:rPr>
          <w:b/>
          <w:lang w:val="en-US"/>
        </w:rPr>
        <w:t>SPISOK</w:t>
      </w:r>
    </w:p>
    <w:p w:rsidR="00EE0C94" w:rsidRPr="003108A5" w:rsidRDefault="00EE0C94" w:rsidP="006E6785">
      <w:pPr>
        <w:numPr>
          <w:ilvl w:val="0"/>
          <w:numId w:val="98"/>
        </w:numPr>
        <w:tabs>
          <w:tab w:val="clear" w:pos="3880"/>
          <w:tab w:val="num" w:pos="684"/>
          <w:tab w:val="left" w:pos="993"/>
        </w:tabs>
        <w:ind w:left="0" w:firstLine="709"/>
        <w:jc w:val="both"/>
      </w:pPr>
      <w:r w:rsidRPr="003108A5">
        <w:t xml:space="preserve">на чтение и запись для группы пользователей к файлу </w:t>
      </w:r>
      <w:r w:rsidRPr="003108A5">
        <w:rPr>
          <w:lang w:val="en-US"/>
        </w:rPr>
        <w:t>SPISOK</w:t>
      </w:r>
      <w:r>
        <w:t xml:space="preserve"> выполните команду </w:t>
      </w:r>
      <w:r w:rsidRPr="00E95844">
        <w:rPr>
          <w:b/>
          <w:lang w:val="en-US"/>
        </w:rPr>
        <w:t>chmodg</w:t>
      </w:r>
      <w:r w:rsidRPr="00E95844">
        <w:rPr>
          <w:b/>
        </w:rPr>
        <w:t>+</w:t>
      </w:r>
      <w:r w:rsidRPr="00E95844">
        <w:rPr>
          <w:b/>
          <w:lang w:val="en-US"/>
        </w:rPr>
        <w:t>rw</w:t>
      </w:r>
      <w:r w:rsidRPr="003C7349">
        <w:rPr>
          <w:b/>
          <w:lang w:val="en-US"/>
        </w:rPr>
        <w:t>STUDENT</w:t>
      </w:r>
      <w:r w:rsidRPr="00E95844">
        <w:rPr>
          <w:b/>
        </w:rPr>
        <w:t>/</w:t>
      </w:r>
      <w:r w:rsidRPr="00E95844">
        <w:rPr>
          <w:b/>
          <w:lang w:val="en-US"/>
        </w:rPr>
        <w:t>SPISOK</w:t>
      </w:r>
    </w:p>
    <w:p w:rsidR="00EE0C94" w:rsidRPr="003108A5" w:rsidRDefault="00EE0C94" w:rsidP="006E6785">
      <w:pPr>
        <w:numPr>
          <w:ilvl w:val="0"/>
          <w:numId w:val="98"/>
        </w:numPr>
        <w:tabs>
          <w:tab w:val="clear" w:pos="3880"/>
          <w:tab w:val="num" w:pos="684"/>
          <w:tab w:val="left" w:pos="993"/>
        </w:tabs>
        <w:ind w:left="0" w:firstLine="567"/>
        <w:jc w:val="both"/>
      </w:pPr>
      <w:r>
        <w:t>Для просмотра</w:t>
      </w:r>
      <w:r w:rsidRPr="003108A5">
        <w:t xml:space="preserve"> прав доступа каталог</w:t>
      </w:r>
      <w:r>
        <w:t>а</w:t>
      </w:r>
      <w:r w:rsidRPr="003108A5">
        <w:rPr>
          <w:lang w:val="en-US"/>
        </w:rPr>
        <w:t>PREPOD</w:t>
      </w:r>
      <w:r>
        <w:t xml:space="preserve"> выполните команду </w:t>
      </w:r>
      <w:r w:rsidRPr="003C7349">
        <w:rPr>
          <w:b/>
          <w:lang w:val="en-US"/>
        </w:rPr>
        <w:t>ls</w:t>
      </w:r>
      <w:r w:rsidRPr="003C7349">
        <w:rPr>
          <w:b/>
        </w:rPr>
        <w:t xml:space="preserve"> –</w:t>
      </w:r>
      <w:r w:rsidRPr="003C7349">
        <w:rPr>
          <w:b/>
          <w:lang w:val="en-US"/>
        </w:rPr>
        <w:t>l</w:t>
      </w:r>
      <w:r w:rsidRPr="00E95844">
        <w:rPr>
          <w:b/>
          <w:lang w:val="en-US"/>
        </w:rPr>
        <w:t>PREPOD</w:t>
      </w:r>
    </w:p>
    <w:p w:rsidR="00EE0C94" w:rsidRPr="003108A5" w:rsidRDefault="00EE0C94" w:rsidP="006E6785">
      <w:pPr>
        <w:numPr>
          <w:ilvl w:val="0"/>
          <w:numId w:val="98"/>
        </w:numPr>
        <w:tabs>
          <w:tab w:val="clear" w:pos="3880"/>
          <w:tab w:val="num" w:pos="684"/>
          <w:tab w:val="left" w:pos="993"/>
        </w:tabs>
        <w:ind w:left="0" w:firstLine="567"/>
        <w:jc w:val="both"/>
      </w:pPr>
      <w:r>
        <w:t xml:space="preserve">Для добавления </w:t>
      </w:r>
      <w:r w:rsidRPr="003108A5">
        <w:t xml:space="preserve">прав на чтение и запись для всех пользователей к каталогу </w:t>
      </w:r>
      <w:r w:rsidRPr="003108A5">
        <w:rPr>
          <w:lang w:val="en-US"/>
        </w:rPr>
        <w:t>PREPOD</w:t>
      </w:r>
      <w:r>
        <w:t xml:space="preserve"> выполните команду </w:t>
      </w:r>
      <w:r w:rsidRPr="00E95844">
        <w:rPr>
          <w:b/>
          <w:lang w:val="en-US"/>
        </w:rPr>
        <w:t>chmod</w:t>
      </w:r>
      <w:r w:rsidRPr="00E95844">
        <w:rPr>
          <w:b/>
        </w:rPr>
        <w:t>о+</w:t>
      </w:r>
      <w:r w:rsidRPr="00E95844">
        <w:rPr>
          <w:b/>
          <w:lang w:val="en-US"/>
        </w:rPr>
        <w:t>rwPREPOD</w:t>
      </w:r>
      <w:r w:rsidRPr="003108A5">
        <w:t>.</w:t>
      </w:r>
    </w:p>
    <w:p w:rsidR="00EE0C94" w:rsidRPr="003108A5" w:rsidRDefault="00EE0C94" w:rsidP="006E6785">
      <w:pPr>
        <w:numPr>
          <w:ilvl w:val="0"/>
          <w:numId w:val="98"/>
        </w:numPr>
        <w:tabs>
          <w:tab w:val="clear" w:pos="3880"/>
          <w:tab w:val="num" w:pos="684"/>
          <w:tab w:val="left" w:pos="993"/>
        </w:tabs>
        <w:ind w:left="0" w:firstLine="567"/>
        <w:jc w:val="both"/>
      </w:pPr>
      <w:r>
        <w:t>Для удаления</w:t>
      </w:r>
      <w:r w:rsidRPr="003108A5">
        <w:t xml:space="preserve"> права на чтение для группы пользователей к каталогу </w:t>
      </w:r>
      <w:r w:rsidRPr="003108A5">
        <w:rPr>
          <w:lang w:val="en-US"/>
        </w:rPr>
        <w:t>PREPOD</w:t>
      </w:r>
      <w:r>
        <w:t xml:space="preserve"> выполните команду </w:t>
      </w:r>
      <w:r>
        <w:rPr>
          <w:b/>
          <w:lang w:val="en-US"/>
        </w:rPr>
        <w:t>g</w:t>
      </w:r>
      <w:r w:rsidRPr="00627D4F">
        <w:rPr>
          <w:b/>
        </w:rPr>
        <w:t>-</w:t>
      </w:r>
      <w:r w:rsidRPr="00E95844">
        <w:rPr>
          <w:b/>
          <w:lang w:val="en-US"/>
        </w:rPr>
        <w:t>rPREPOD</w:t>
      </w:r>
      <w:r w:rsidRPr="003108A5">
        <w:t>.</w:t>
      </w:r>
    </w:p>
    <w:p w:rsidR="00EE0C94" w:rsidRPr="003108A5" w:rsidRDefault="00EE0C94" w:rsidP="006E6785">
      <w:pPr>
        <w:numPr>
          <w:ilvl w:val="0"/>
          <w:numId w:val="98"/>
        </w:numPr>
        <w:tabs>
          <w:tab w:val="clear" w:pos="3880"/>
          <w:tab w:val="num" w:pos="684"/>
          <w:tab w:val="left" w:pos="993"/>
        </w:tabs>
        <w:ind w:left="0" w:firstLine="567"/>
        <w:jc w:val="both"/>
      </w:pPr>
      <w:r>
        <w:t>Для удаления</w:t>
      </w:r>
      <w:r w:rsidRPr="003108A5">
        <w:t xml:space="preserve"> права на запись для группы пользователей к файлу PERECHEN</w:t>
      </w:r>
      <w:r w:rsidR="00E11728">
        <w:t xml:space="preserve"> </w:t>
      </w:r>
      <w:r>
        <w:t xml:space="preserve">выполните команду </w:t>
      </w:r>
      <w:r w:rsidRPr="00E95844">
        <w:rPr>
          <w:b/>
          <w:lang w:val="en-US"/>
        </w:rPr>
        <w:t>chmodg</w:t>
      </w:r>
      <w:r w:rsidRPr="00627D4F">
        <w:rPr>
          <w:b/>
        </w:rPr>
        <w:t>-</w:t>
      </w:r>
      <w:r w:rsidRPr="00E95844">
        <w:rPr>
          <w:b/>
          <w:lang w:val="en-US"/>
        </w:rPr>
        <w:t>rPREPOD</w:t>
      </w:r>
      <w:r w:rsidRPr="00E95844">
        <w:rPr>
          <w:b/>
        </w:rPr>
        <w:t>/</w:t>
      </w:r>
      <w:r w:rsidRPr="00627D4F">
        <w:rPr>
          <w:b/>
        </w:rPr>
        <w:t>PERECHEN</w:t>
      </w:r>
    </w:p>
    <w:p w:rsidR="00EE0C94" w:rsidRPr="003108A5" w:rsidRDefault="00EE0C94" w:rsidP="006E6785">
      <w:pPr>
        <w:numPr>
          <w:ilvl w:val="0"/>
          <w:numId w:val="98"/>
        </w:numPr>
        <w:tabs>
          <w:tab w:val="clear" w:pos="3880"/>
          <w:tab w:val="num" w:pos="684"/>
          <w:tab w:val="left" w:pos="993"/>
        </w:tabs>
        <w:ind w:left="0" w:firstLine="567"/>
      </w:pPr>
      <w:r w:rsidRPr="003108A5">
        <w:t>Покажите работу преподавателю.</w:t>
      </w:r>
    </w:p>
    <w:p w:rsidR="00EE0C94" w:rsidRPr="003108A5" w:rsidRDefault="00EE0C94" w:rsidP="006E6785">
      <w:pPr>
        <w:numPr>
          <w:ilvl w:val="0"/>
          <w:numId w:val="98"/>
        </w:numPr>
        <w:tabs>
          <w:tab w:val="clear" w:pos="3880"/>
          <w:tab w:val="num" w:pos="684"/>
          <w:tab w:val="left" w:pos="993"/>
        </w:tabs>
        <w:ind w:left="0" w:firstLine="567"/>
        <w:jc w:val="both"/>
      </w:pPr>
      <w:r>
        <w:t>Для очистки каталог с именем Вашей группы</w:t>
      </w:r>
      <w:r w:rsidR="00E11728">
        <w:t xml:space="preserve"> </w:t>
      </w:r>
      <w:r>
        <w:t xml:space="preserve">наберите команду </w:t>
      </w:r>
      <w:r w:rsidRPr="00C3467D">
        <w:rPr>
          <w:b/>
        </w:rPr>
        <w:t>rm</w:t>
      </w:r>
      <w:r>
        <w:rPr>
          <w:b/>
        </w:rPr>
        <w:t>–</w:t>
      </w:r>
      <w:r w:rsidRPr="00C3467D">
        <w:rPr>
          <w:b/>
        </w:rPr>
        <w:t>r</w:t>
      </w:r>
      <w:r w:rsidRPr="003C7349">
        <w:rPr>
          <w:b/>
          <w:lang w:val="en-US"/>
        </w:rPr>
        <w:t>STUDENT</w:t>
      </w:r>
      <w:r w:rsidRPr="00E95844">
        <w:rPr>
          <w:b/>
          <w:lang w:val="en-US"/>
        </w:rPr>
        <w:t>PREPOD</w:t>
      </w:r>
    </w:p>
    <w:p w:rsidR="00EE0C94" w:rsidRDefault="00EE0C94" w:rsidP="00EE0C94">
      <w:pPr>
        <w:jc w:val="both"/>
      </w:pPr>
    </w:p>
    <w:p w:rsidR="00EE0C94" w:rsidRPr="00EE0C94" w:rsidRDefault="00EE0C94" w:rsidP="001F4691">
      <w:pPr>
        <w:pStyle w:val="aff"/>
        <w:ind w:firstLine="709"/>
        <w:jc w:val="both"/>
        <w:rPr>
          <w:b/>
          <w:bCs/>
          <w:sz w:val="24"/>
          <w:szCs w:val="24"/>
        </w:rPr>
      </w:pPr>
      <w:r w:rsidRPr="00EE0C94">
        <w:rPr>
          <w:b/>
          <w:bCs/>
          <w:sz w:val="24"/>
          <w:szCs w:val="24"/>
        </w:rPr>
        <w:t>Содержание отчета</w:t>
      </w:r>
    </w:p>
    <w:p w:rsidR="00EE0C94" w:rsidRPr="00EE0C94" w:rsidRDefault="00EE0C94" w:rsidP="00EE0C94">
      <w:pPr>
        <w:pStyle w:val="aff"/>
        <w:jc w:val="both"/>
        <w:rPr>
          <w:b/>
          <w:bCs/>
          <w:sz w:val="24"/>
          <w:szCs w:val="24"/>
        </w:rPr>
      </w:pPr>
    </w:p>
    <w:p w:rsidR="00EE0C94" w:rsidRPr="00EE0C94" w:rsidRDefault="00EE0C94" w:rsidP="00EE0C94">
      <w:pPr>
        <w:pStyle w:val="aff"/>
        <w:ind w:firstLine="684"/>
        <w:jc w:val="both"/>
        <w:rPr>
          <w:bCs/>
          <w:sz w:val="24"/>
          <w:szCs w:val="24"/>
        </w:rPr>
      </w:pPr>
      <w:r w:rsidRPr="00EE0C94">
        <w:rPr>
          <w:bCs/>
          <w:sz w:val="24"/>
          <w:szCs w:val="24"/>
        </w:rPr>
        <w:t>В результате выполнения работы Вы должны изменить существующие права доступа к файлам и каталогам созданной Вами иерархии.</w:t>
      </w:r>
    </w:p>
    <w:p w:rsidR="00113F0F" w:rsidRDefault="00113F0F" w:rsidP="00113F0F">
      <w:pPr>
        <w:pStyle w:val="aff1"/>
        <w:jc w:val="center"/>
        <w:rPr>
          <w:rFonts w:ascii="Times New Roman CYR" w:hAnsi="Times New Roman CYR" w:cs="Times New Roman CYR"/>
          <w:bCs/>
          <w:sz w:val="28"/>
          <w:szCs w:val="28"/>
        </w:rPr>
      </w:pPr>
    </w:p>
    <w:p w:rsidR="00113F0F" w:rsidRPr="00635A5E" w:rsidRDefault="00113F0F" w:rsidP="00113F0F">
      <w:pPr>
        <w:pStyle w:val="aff1"/>
        <w:ind w:firstLine="709"/>
        <w:jc w:val="both"/>
        <w:rPr>
          <w:b/>
          <w:iCs/>
          <w:sz w:val="28"/>
          <w:szCs w:val="28"/>
        </w:rPr>
      </w:pPr>
      <w:r w:rsidRPr="00635A5E">
        <w:rPr>
          <w:b/>
          <w:iCs/>
          <w:sz w:val="28"/>
          <w:szCs w:val="28"/>
        </w:rPr>
        <w:t>Критерии оценки выполнения практической работы</w:t>
      </w:r>
    </w:p>
    <w:p w:rsidR="00113F0F" w:rsidRDefault="00113F0F" w:rsidP="00113F0F">
      <w:pPr>
        <w:pStyle w:val="aff1"/>
        <w:ind w:firstLine="709"/>
        <w:jc w:val="both"/>
        <w:rPr>
          <w:iCs/>
          <w:sz w:val="28"/>
          <w:szCs w:val="28"/>
        </w:rPr>
      </w:pPr>
    </w:p>
    <w:p w:rsidR="00113F0F" w:rsidRDefault="00113F0F" w:rsidP="00113F0F">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113F0F" w:rsidRPr="00113F0F" w:rsidRDefault="00113F0F" w:rsidP="00113F0F">
      <w:pPr>
        <w:jc w:val="center"/>
        <w:rPr>
          <w:sz w:val="28"/>
          <w:szCs w:val="28"/>
        </w:rPr>
      </w:pPr>
    </w:p>
    <w:p w:rsidR="004A5FE2" w:rsidRDefault="004A5FE2" w:rsidP="004A5FE2">
      <w:pPr>
        <w:jc w:val="center"/>
        <w:rPr>
          <w:iCs/>
          <w:sz w:val="28"/>
          <w:szCs w:val="28"/>
        </w:rPr>
      </w:pPr>
    </w:p>
    <w:p w:rsidR="0022608C" w:rsidRPr="0022608C" w:rsidRDefault="0022608C" w:rsidP="0022608C">
      <w:pPr>
        <w:jc w:val="center"/>
        <w:rPr>
          <w:iCs/>
          <w:sz w:val="28"/>
          <w:szCs w:val="28"/>
        </w:rPr>
      </w:pPr>
      <w:r w:rsidRPr="0022608C">
        <w:rPr>
          <w:b/>
          <w:iCs/>
          <w:sz w:val="28"/>
          <w:szCs w:val="28"/>
        </w:rPr>
        <w:t>Тема 3.3</w:t>
      </w:r>
      <w:r w:rsidRPr="0022608C">
        <w:rPr>
          <w:iCs/>
          <w:sz w:val="28"/>
          <w:szCs w:val="28"/>
        </w:rPr>
        <w:t xml:space="preserve">Командный интерпретатор </w:t>
      </w:r>
      <w:r w:rsidRPr="0022608C">
        <w:rPr>
          <w:iCs/>
          <w:sz w:val="28"/>
          <w:szCs w:val="28"/>
          <w:lang w:val="en-US"/>
        </w:rPr>
        <w:t>Shell</w:t>
      </w:r>
      <w:r w:rsidRPr="0022608C">
        <w:rPr>
          <w:iCs/>
          <w:sz w:val="28"/>
          <w:szCs w:val="28"/>
        </w:rPr>
        <w:t>.</w:t>
      </w:r>
    </w:p>
    <w:p w:rsidR="00A91D20" w:rsidRDefault="0022608C" w:rsidP="0022608C">
      <w:pPr>
        <w:jc w:val="center"/>
        <w:rPr>
          <w:iCs/>
          <w:sz w:val="28"/>
          <w:szCs w:val="28"/>
        </w:rPr>
      </w:pPr>
      <w:r w:rsidRPr="0022608C">
        <w:rPr>
          <w:iCs/>
          <w:sz w:val="28"/>
          <w:szCs w:val="28"/>
        </w:rPr>
        <w:t xml:space="preserve">Текстовые редакторы операционной системы </w:t>
      </w:r>
      <w:r w:rsidRPr="0022608C">
        <w:rPr>
          <w:iCs/>
          <w:sz w:val="28"/>
          <w:szCs w:val="28"/>
          <w:lang w:val="en-US"/>
        </w:rPr>
        <w:t>Linux</w:t>
      </w:r>
    </w:p>
    <w:p w:rsidR="0022608C" w:rsidRDefault="0022608C" w:rsidP="0022608C">
      <w:pPr>
        <w:jc w:val="center"/>
        <w:rPr>
          <w:iCs/>
          <w:sz w:val="28"/>
          <w:szCs w:val="28"/>
        </w:rPr>
      </w:pPr>
    </w:p>
    <w:p w:rsidR="0022608C" w:rsidRDefault="0022608C" w:rsidP="0022608C">
      <w:pPr>
        <w:pStyle w:val="a6"/>
        <w:spacing w:after="0" w:line="240" w:lineRule="auto"/>
        <w:ind w:left="0" w:firstLine="709"/>
        <w:jc w:val="both"/>
        <w:rPr>
          <w:rFonts w:ascii="Times New Roman" w:hAnsi="Times New Roman"/>
          <w:b/>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w:t>
      </w:r>
    </w:p>
    <w:p w:rsidR="00D438CA" w:rsidRDefault="00D438CA" w:rsidP="00D438CA">
      <w:pPr>
        <w:rPr>
          <w:szCs w:val="28"/>
        </w:rPr>
      </w:pPr>
    </w:p>
    <w:p w:rsidR="00D438CA" w:rsidRPr="00F45653" w:rsidRDefault="00D438CA" w:rsidP="00D438CA">
      <w:pPr>
        <w:ind w:firstLine="709"/>
        <w:rPr>
          <w:szCs w:val="28"/>
        </w:rPr>
      </w:pPr>
      <w:r w:rsidRPr="00F45653">
        <w:rPr>
          <w:szCs w:val="28"/>
        </w:rPr>
        <w:t>З1: основные понятия, функции, состав и принципы работы операционных систем</w:t>
      </w:r>
    </w:p>
    <w:p w:rsidR="00D438CA" w:rsidRPr="00F45653" w:rsidRDefault="00D438CA" w:rsidP="00D438CA">
      <w:pPr>
        <w:ind w:firstLine="709"/>
        <w:rPr>
          <w:szCs w:val="28"/>
        </w:rPr>
      </w:pPr>
      <w:r w:rsidRPr="00F45653">
        <w:rPr>
          <w:szCs w:val="28"/>
        </w:rPr>
        <w:t>З2: архитектуры современных операционных систем</w:t>
      </w:r>
    </w:p>
    <w:p w:rsidR="00D438CA" w:rsidRPr="00F45653" w:rsidRDefault="00D438CA" w:rsidP="00D438CA">
      <w:pPr>
        <w:ind w:firstLine="709"/>
        <w:rPr>
          <w:szCs w:val="28"/>
        </w:rPr>
      </w:pPr>
      <w:r w:rsidRPr="00F45653">
        <w:rPr>
          <w:szCs w:val="28"/>
        </w:rPr>
        <w:t>З3: особенности построения и функционирования семейств операционных систем Unix и Windows</w:t>
      </w:r>
    </w:p>
    <w:p w:rsidR="00D438CA" w:rsidRPr="00F45653" w:rsidRDefault="00D438CA" w:rsidP="00D438CA">
      <w:pPr>
        <w:ind w:firstLine="709"/>
        <w:rPr>
          <w:szCs w:val="28"/>
        </w:rPr>
      </w:pPr>
      <w:r w:rsidRPr="00F45653">
        <w:rPr>
          <w:szCs w:val="28"/>
        </w:rPr>
        <w:t>З4: принципы управления ресурсами в операционной системе</w:t>
      </w:r>
    </w:p>
    <w:p w:rsidR="00D438CA" w:rsidRDefault="00D438CA" w:rsidP="00D438CA">
      <w:pPr>
        <w:pStyle w:val="a6"/>
        <w:spacing w:after="0" w:line="240" w:lineRule="auto"/>
        <w:ind w:left="0" w:firstLine="709"/>
        <w:jc w:val="both"/>
        <w:rPr>
          <w:rFonts w:ascii="Times New Roman" w:hAnsi="Times New Roman"/>
          <w:sz w:val="24"/>
          <w:szCs w:val="28"/>
        </w:rPr>
      </w:pPr>
      <w:r w:rsidRPr="00F45653">
        <w:rPr>
          <w:rFonts w:ascii="Times New Roman" w:hAnsi="Times New Roman"/>
          <w:sz w:val="24"/>
          <w:szCs w:val="28"/>
        </w:rPr>
        <w:t>З6: основные принципы работы в Shell</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9Пользоваться профессиональной документацией на государственном и иностранном языках</w:t>
      </w:r>
      <w:r w:rsidR="006505B2">
        <w:rPr>
          <w:rFonts w:ascii="Times New Roman" w:hAnsi="Times New Roman" w:cs="Times New Roman"/>
          <w:sz w:val="24"/>
          <w:szCs w:val="28"/>
        </w:rPr>
        <w:t>.</w:t>
      </w:r>
    </w:p>
    <w:p w:rsidR="00D438CA" w:rsidRPr="00F45653" w:rsidRDefault="00D438CA" w:rsidP="00D438CA">
      <w:pPr>
        <w:ind w:firstLine="709"/>
        <w:rPr>
          <w:szCs w:val="28"/>
        </w:rPr>
      </w:pPr>
      <w:r w:rsidRPr="00F45653">
        <w:rPr>
          <w:szCs w:val="28"/>
        </w:rPr>
        <w:t>У2: выполнять конфигурирование аппаратных устройств</w:t>
      </w:r>
    </w:p>
    <w:p w:rsidR="00D438CA" w:rsidRPr="00F45653" w:rsidRDefault="00D438CA" w:rsidP="00D438CA">
      <w:pPr>
        <w:ind w:firstLine="709"/>
        <w:rPr>
          <w:szCs w:val="28"/>
        </w:rPr>
      </w:pPr>
      <w:r w:rsidRPr="00F45653">
        <w:rPr>
          <w:szCs w:val="28"/>
        </w:rPr>
        <w:lastRenderedPageBreak/>
        <w:t>У3: управлять учетными записями, настраивать параметры рабочей среды пользователя</w:t>
      </w:r>
    </w:p>
    <w:p w:rsidR="00D438CA" w:rsidRPr="00F45653" w:rsidRDefault="00D438CA" w:rsidP="00D438CA">
      <w:pPr>
        <w:ind w:firstLine="709"/>
        <w:rPr>
          <w:szCs w:val="28"/>
        </w:rPr>
      </w:pPr>
      <w:r w:rsidRPr="00F45653">
        <w:rPr>
          <w:szCs w:val="28"/>
        </w:rPr>
        <w:t>У4: управлять дисками и файловыми системами</w:t>
      </w:r>
    </w:p>
    <w:p w:rsidR="00D438CA" w:rsidRPr="00F45653" w:rsidRDefault="00D438CA" w:rsidP="00D438CA">
      <w:pPr>
        <w:ind w:firstLine="709"/>
        <w:rPr>
          <w:szCs w:val="28"/>
        </w:rPr>
      </w:pPr>
      <w:r w:rsidRPr="00F45653">
        <w:rPr>
          <w:szCs w:val="28"/>
        </w:rPr>
        <w:t>У9: разграничивать права доступа к объектам файловой системы Linux;</w:t>
      </w:r>
    </w:p>
    <w:p w:rsidR="00D438CA" w:rsidRDefault="00D438CA" w:rsidP="00D438CA">
      <w:pPr>
        <w:pStyle w:val="a6"/>
        <w:spacing w:after="0" w:line="240" w:lineRule="auto"/>
        <w:ind w:left="0" w:firstLine="709"/>
        <w:jc w:val="both"/>
        <w:rPr>
          <w:rFonts w:ascii="Times New Roman" w:hAnsi="Times New Roman"/>
          <w:b/>
          <w:iCs/>
          <w:sz w:val="28"/>
          <w:szCs w:val="28"/>
        </w:rPr>
      </w:pPr>
      <w:r w:rsidRPr="00F45653">
        <w:rPr>
          <w:rFonts w:ascii="Times New Roman" w:hAnsi="Times New Roman"/>
          <w:sz w:val="24"/>
          <w:szCs w:val="28"/>
        </w:rPr>
        <w:t>У10: работать в текстовых редакторах Linux, для конфигурирования командных файлов;</w:t>
      </w:r>
    </w:p>
    <w:p w:rsidR="006505B2" w:rsidRPr="006505B2" w:rsidRDefault="006505B2" w:rsidP="006505B2">
      <w:pPr>
        <w:ind w:firstLine="709"/>
        <w:rPr>
          <w:szCs w:val="28"/>
        </w:rPr>
      </w:pPr>
      <w:r w:rsidRPr="006505B2">
        <w:rPr>
          <w:szCs w:val="28"/>
        </w:rPr>
        <w:t>ПK 1.1. Проектировать базы данных.</w:t>
      </w:r>
    </w:p>
    <w:p w:rsidR="006505B2" w:rsidRPr="006505B2" w:rsidRDefault="006505B2" w:rsidP="006505B2">
      <w:pPr>
        <w:ind w:firstLine="709"/>
        <w:rPr>
          <w:szCs w:val="28"/>
        </w:rPr>
      </w:pPr>
      <w:r w:rsidRPr="006505B2">
        <w:rPr>
          <w:szCs w:val="28"/>
        </w:rPr>
        <w:t>ПK 2.1. Проектировать модули программного обеспечения.</w:t>
      </w:r>
    </w:p>
    <w:p w:rsidR="00D438CA" w:rsidRPr="00F45653" w:rsidRDefault="006505B2" w:rsidP="006505B2">
      <w:pPr>
        <w:ind w:firstLine="709"/>
        <w:rPr>
          <w:szCs w:val="28"/>
        </w:rPr>
      </w:pPr>
      <w:r w:rsidRPr="006505B2">
        <w:rPr>
          <w:szCs w:val="28"/>
        </w:rPr>
        <w:t>ПK 2.5. Осуществлять документирование программных модулей программного обеспечения.</w:t>
      </w:r>
    </w:p>
    <w:p w:rsidR="00D438CA" w:rsidRPr="006D326E" w:rsidRDefault="00D438CA" w:rsidP="0022608C">
      <w:pPr>
        <w:pStyle w:val="a6"/>
        <w:spacing w:after="0" w:line="240" w:lineRule="auto"/>
        <w:ind w:left="0" w:firstLine="709"/>
        <w:jc w:val="both"/>
        <w:rPr>
          <w:rFonts w:ascii="Times New Roman" w:hAnsi="Times New Roman"/>
          <w:iCs/>
          <w:sz w:val="28"/>
          <w:szCs w:val="28"/>
        </w:rPr>
      </w:pPr>
    </w:p>
    <w:p w:rsidR="0022608C" w:rsidRDefault="0022608C" w:rsidP="0022608C">
      <w:pPr>
        <w:ind w:firstLine="709"/>
        <w:jc w:val="both"/>
        <w:rPr>
          <w:b/>
          <w:sz w:val="28"/>
          <w:szCs w:val="28"/>
        </w:rPr>
      </w:pPr>
    </w:p>
    <w:p w:rsidR="0022608C" w:rsidRDefault="0022608C" w:rsidP="0022608C">
      <w:pPr>
        <w:ind w:firstLine="709"/>
        <w:jc w:val="both"/>
        <w:rPr>
          <w:b/>
          <w:sz w:val="28"/>
          <w:szCs w:val="28"/>
        </w:rPr>
      </w:pPr>
      <w:r>
        <w:rPr>
          <w:b/>
          <w:sz w:val="28"/>
          <w:szCs w:val="28"/>
        </w:rPr>
        <w:t>Текст задания для письменной проверочной работы</w:t>
      </w:r>
    </w:p>
    <w:p w:rsidR="0022608C" w:rsidRPr="00F25642" w:rsidRDefault="0022608C" w:rsidP="0022608C">
      <w:pPr>
        <w:ind w:firstLine="709"/>
        <w:jc w:val="both"/>
        <w:rPr>
          <w:b/>
          <w:sz w:val="28"/>
          <w:szCs w:val="28"/>
        </w:rPr>
      </w:pPr>
    </w:p>
    <w:p w:rsidR="0022608C" w:rsidRDefault="00F42C5B" w:rsidP="0022608C">
      <w:pPr>
        <w:ind w:firstLine="709"/>
        <w:jc w:val="both"/>
        <w:rPr>
          <w:sz w:val="32"/>
          <w:szCs w:val="32"/>
        </w:rPr>
      </w:pPr>
      <w:r w:rsidRPr="00F42C5B">
        <w:rPr>
          <w:b/>
          <w:sz w:val="28"/>
          <w:szCs w:val="28"/>
        </w:rPr>
        <w:t>ППР1</w:t>
      </w:r>
      <w:r>
        <w:rPr>
          <w:sz w:val="28"/>
          <w:szCs w:val="28"/>
        </w:rPr>
        <w:t xml:space="preserve"> – </w:t>
      </w:r>
      <w:r w:rsidR="0022608C">
        <w:rPr>
          <w:sz w:val="28"/>
          <w:szCs w:val="28"/>
        </w:rPr>
        <w:t xml:space="preserve">Напишите, </w:t>
      </w:r>
      <w:r w:rsidR="0022608C" w:rsidRPr="0022608C">
        <w:rPr>
          <w:sz w:val="28"/>
          <w:szCs w:val="28"/>
        </w:rPr>
        <w:t>что выполнит терминал</w:t>
      </w:r>
      <w:r w:rsidR="0022608C">
        <w:rPr>
          <w:sz w:val="28"/>
          <w:szCs w:val="28"/>
        </w:rPr>
        <w:t xml:space="preserve"> после введения команд</w:t>
      </w:r>
    </w:p>
    <w:p w:rsidR="0022608C" w:rsidRPr="0022608C" w:rsidRDefault="0022608C" w:rsidP="0022608C">
      <w:pPr>
        <w:pStyle w:val="aff1"/>
        <w:tabs>
          <w:tab w:val="left" w:pos="993"/>
        </w:tabs>
        <w:ind w:firstLine="709"/>
        <w:jc w:val="both"/>
        <w:rPr>
          <w:b/>
          <w:sz w:val="28"/>
          <w:szCs w:val="28"/>
        </w:rPr>
      </w:pPr>
      <w:r w:rsidRPr="0022608C">
        <w:rPr>
          <w:b/>
          <w:sz w:val="28"/>
          <w:szCs w:val="28"/>
        </w:rPr>
        <w:t>1 Вариант</w:t>
      </w:r>
    </w:p>
    <w:p w:rsidR="0022608C" w:rsidRPr="0022608C" w:rsidRDefault="0022608C" w:rsidP="006E6785">
      <w:pPr>
        <w:pStyle w:val="aff1"/>
        <w:numPr>
          <w:ilvl w:val="0"/>
          <w:numId w:val="103"/>
        </w:numPr>
        <w:tabs>
          <w:tab w:val="left" w:pos="709"/>
          <w:tab w:val="left" w:pos="993"/>
        </w:tabs>
        <w:ind w:left="0" w:firstLine="709"/>
        <w:jc w:val="both"/>
        <w:rPr>
          <w:sz w:val="28"/>
          <w:szCs w:val="28"/>
        </w:rPr>
      </w:pPr>
      <w:r w:rsidRPr="0022608C">
        <w:rPr>
          <w:sz w:val="28"/>
          <w:szCs w:val="28"/>
          <w:lang w:val="en-US"/>
        </w:rPr>
        <w:t>cat   st15</w:t>
      </w:r>
    </w:p>
    <w:p w:rsidR="0022608C" w:rsidRPr="0022608C" w:rsidRDefault="0022608C" w:rsidP="006E6785">
      <w:pPr>
        <w:pStyle w:val="aff1"/>
        <w:numPr>
          <w:ilvl w:val="0"/>
          <w:numId w:val="103"/>
        </w:numPr>
        <w:tabs>
          <w:tab w:val="left" w:pos="709"/>
          <w:tab w:val="left" w:pos="993"/>
        </w:tabs>
        <w:ind w:left="0" w:firstLine="709"/>
        <w:jc w:val="both"/>
        <w:rPr>
          <w:sz w:val="28"/>
          <w:szCs w:val="28"/>
        </w:rPr>
      </w:pPr>
      <w:r w:rsidRPr="0022608C">
        <w:rPr>
          <w:sz w:val="28"/>
          <w:szCs w:val="28"/>
          <w:lang w:val="en-US"/>
        </w:rPr>
        <w:t>sort   q3   &gt;   gruppa23</w:t>
      </w:r>
    </w:p>
    <w:p w:rsidR="0022608C" w:rsidRPr="0022608C" w:rsidRDefault="0022608C" w:rsidP="006E6785">
      <w:pPr>
        <w:pStyle w:val="aff1"/>
        <w:numPr>
          <w:ilvl w:val="0"/>
          <w:numId w:val="103"/>
        </w:numPr>
        <w:tabs>
          <w:tab w:val="left" w:pos="709"/>
          <w:tab w:val="left" w:pos="993"/>
        </w:tabs>
        <w:ind w:left="0" w:firstLine="709"/>
        <w:jc w:val="both"/>
        <w:rPr>
          <w:sz w:val="28"/>
          <w:szCs w:val="28"/>
        </w:rPr>
      </w:pPr>
      <w:r w:rsidRPr="0022608C">
        <w:rPr>
          <w:sz w:val="28"/>
          <w:szCs w:val="28"/>
          <w:lang w:val="en-US"/>
        </w:rPr>
        <w:t>cat   &gt;&gt;   student</w:t>
      </w:r>
    </w:p>
    <w:p w:rsidR="0022608C" w:rsidRPr="0022608C" w:rsidRDefault="0022608C" w:rsidP="006E6785">
      <w:pPr>
        <w:pStyle w:val="aff1"/>
        <w:numPr>
          <w:ilvl w:val="0"/>
          <w:numId w:val="103"/>
        </w:numPr>
        <w:tabs>
          <w:tab w:val="left" w:pos="709"/>
          <w:tab w:val="left" w:pos="993"/>
        </w:tabs>
        <w:ind w:left="0" w:firstLine="709"/>
        <w:jc w:val="both"/>
        <w:rPr>
          <w:sz w:val="28"/>
          <w:szCs w:val="28"/>
        </w:rPr>
      </w:pPr>
      <w:r w:rsidRPr="0022608C">
        <w:rPr>
          <w:sz w:val="28"/>
          <w:szCs w:val="28"/>
          <w:lang w:val="en-US"/>
        </w:rPr>
        <w:t>cat</w:t>
      </w:r>
    </w:p>
    <w:p w:rsidR="0022608C" w:rsidRPr="0022608C" w:rsidRDefault="0022608C" w:rsidP="006E6785">
      <w:pPr>
        <w:pStyle w:val="aff1"/>
        <w:numPr>
          <w:ilvl w:val="0"/>
          <w:numId w:val="103"/>
        </w:numPr>
        <w:tabs>
          <w:tab w:val="left" w:pos="709"/>
          <w:tab w:val="left" w:pos="993"/>
        </w:tabs>
        <w:ind w:left="0" w:firstLine="709"/>
        <w:jc w:val="both"/>
        <w:rPr>
          <w:sz w:val="28"/>
          <w:szCs w:val="28"/>
        </w:rPr>
      </w:pPr>
      <w:r w:rsidRPr="0022608C">
        <w:rPr>
          <w:sz w:val="28"/>
          <w:szCs w:val="28"/>
          <w:lang w:val="en-US"/>
        </w:rPr>
        <w:t>sort   file   |   more</w:t>
      </w:r>
    </w:p>
    <w:p w:rsidR="0022608C" w:rsidRPr="0022608C" w:rsidRDefault="0022608C" w:rsidP="0022608C">
      <w:pPr>
        <w:pStyle w:val="aff1"/>
        <w:tabs>
          <w:tab w:val="left" w:pos="993"/>
        </w:tabs>
        <w:ind w:firstLine="709"/>
        <w:jc w:val="both"/>
        <w:rPr>
          <w:b/>
          <w:sz w:val="28"/>
          <w:szCs w:val="28"/>
        </w:rPr>
      </w:pPr>
      <w:r w:rsidRPr="0022608C">
        <w:rPr>
          <w:b/>
          <w:sz w:val="28"/>
          <w:szCs w:val="28"/>
        </w:rPr>
        <w:t>2 Вариант</w:t>
      </w:r>
    </w:p>
    <w:p w:rsidR="0022608C" w:rsidRPr="0022608C" w:rsidRDefault="0022608C" w:rsidP="006E6785">
      <w:pPr>
        <w:pStyle w:val="aff1"/>
        <w:numPr>
          <w:ilvl w:val="0"/>
          <w:numId w:val="104"/>
        </w:numPr>
        <w:tabs>
          <w:tab w:val="left" w:pos="993"/>
        </w:tabs>
        <w:ind w:left="0" w:firstLine="709"/>
        <w:jc w:val="both"/>
        <w:rPr>
          <w:sz w:val="28"/>
          <w:szCs w:val="28"/>
          <w:lang w:val="en-US"/>
        </w:rPr>
      </w:pPr>
      <w:r w:rsidRPr="0022608C">
        <w:rPr>
          <w:sz w:val="28"/>
          <w:szCs w:val="28"/>
          <w:lang w:val="en-US"/>
        </w:rPr>
        <w:t>cat   &gt;   prime75</w:t>
      </w:r>
    </w:p>
    <w:p w:rsidR="0022608C" w:rsidRPr="0022608C" w:rsidRDefault="0022608C" w:rsidP="006E6785">
      <w:pPr>
        <w:pStyle w:val="aff1"/>
        <w:numPr>
          <w:ilvl w:val="0"/>
          <w:numId w:val="104"/>
        </w:numPr>
        <w:tabs>
          <w:tab w:val="left" w:pos="993"/>
        </w:tabs>
        <w:ind w:left="0" w:firstLine="709"/>
        <w:jc w:val="both"/>
        <w:rPr>
          <w:sz w:val="28"/>
          <w:szCs w:val="28"/>
          <w:lang w:val="en-US"/>
        </w:rPr>
      </w:pPr>
      <w:r w:rsidRPr="0022608C">
        <w:rPr>
          <w:sz w:val="28"/>
          <w:szCs w:val="28"/>
          <w:lang w:val="en-US"/>
        </w:rPr>
        <w:t>sort</w:t>
      </w:r>
    </w:p>
    <w:p w:rsidR="0022608C" w:rsidRPr="0022608C" w:rsidRDefault="0022608C" w:rsidP="006E6785">
      <w:pPr>
        <w:pStyle w:val="aff1"/>
        <w:numPr>
          <w:ilvl w:val="0"/>
          <w:numId w:val="104"/>
        </w:numPr>
        <w:tabs>
          <w:tab w:val="left" w:pos="709"/>
          <w:tab w:val="left" w:pos="993"/>
        </w:tabs>
        <w:ind w:left="0" w:firstLine="709"/>
        <w:jc w:val="both"/>
        <w:rPr>
          <w:sz w:val="28"/>
          <w:szCs w:val="28"/>
        </w:rPr>
      </w:pPr>
      <w:r w:rsidRPr="0022608C">
        <w:rPr>
          <w:sz w:val="28"/>
          <w:szCs w:val="28"/>
          <w:lang w:val="en-US"/>
        </w:rPr>
        <w:t>cat   doklsd   &gt;&gt;   student</w:t>
      </w:r>
    </w:p>
    <w:p w:rsidR="0022608C" w:rsidRPr="0022608C" w:rsidRDefault="0022608C" w:rsidP="006E6785">
      <w:pPr>
        <w:pStyle w:val="aff1"/>
        <w:numPr>
          <w:ilvl w:val="0"/>
          <w:numId w:val="104"/>
        </w:numPr>
        <w:tabs>
          <w:tab w:val="left" w:pos="993"/>
        </w:tabs>
        <w:ind w:left="0" w:firstLine="709"/>
        <w:jc w:val="both"/>
        <w:rPr>
          <w:sz w:val="28"/>
          <w:szCs w:val="28"/>
          <w:lang w:val="en-US"/>
        </w:rPr>
      </w:pPr>
      <w:r w:rsidRPr="0022608C">
        <w:rPr>
          <w:sz w:val="28"/>
          <w:szCs w:val="28"/>
          <w:lang w:val="en-US"/>
        </w:rPr>
        <w:t>cat   infa   &gt;   sport</w:t>
      </w:r>
    </w:p>
    <w:p w:rsidR="0022608C" w:rsidRPr="0022608C" w:rsidRDefault="0022608C" w:rsidP="006E6785">
      <w:pPr>
        <w:pStyle w:val="aff1"/>
        <w:numPr>
          <w:ilvl w:val="0"/>
          <w:numId w:val="104"/>
        </w:numPr>
        <w:tabs>
          <w:tab w:val="left" w:pos="993"/>
        </w:tabs>
        <w:ind w:left="0" w:firstLine="709"/>
        <w:jc w:val="both"/>
        <w:rPr>
          <w:sz w:val="28"/>
          <w:szCs w:val="28"/>
          <w:lang w:val="en-US"/>
        </w:rPr>
      </w:pPr>
      <w:r w:rsidRPr="0022608C">
        <w:rPr>
          <w:sz w:val="28"/>
          <w:szCs w:val="28"/>
          <w:lang w:val="en-US"/>
        </w:rPr>
        <w:t>ls   home   |   more</w:t>
      </w:r>
    </w:p>
    <w:p w:rsidR="0022608C" w:rsidRDefault="0022608C" w:rsidP="0022608C">
      <w:pPr>
        <w:ind w:firstLine="709"/>
        <w:jc w:val="both"/>
        <w:rPr>
          <w:b/>
          <w:bCs/>
          <w:sz w:val="28"/>
          <w:szCs w:val="28"/>
        </w:rPr>
      </w:pPr>
    </w:p>
    <w:p w:rsidR="00776AAA" w:rsidRDefault="00F42C5B" w:rsidP="00776AAA">
      <w:pPr>
        <w:pStyle w:val="aff1"/>
        <w:ind w:firstLine="567"/>
        <w:jc w:val="both"/>
        <w:rPr>
          <w:sz w:val="28"/>
          <w:szCs w:val="28"/>
        </w:rPr>
      </w:pPr>
      <w:r w:rsidRPr="00F42C5B">
        <w:rPr>
          <w:b/>
          <w:sz w:val="28"/>
          <w:szCs w:val="28"/>
        </w:rPr>
        <w:t>ППР</w:t>
      </w:r>
      <w:r>
        <w:rPr>
          <w:b/>
          <w:sz w:val="28"/>
          <w:szCs w:val="28"/>
        </w:rPr>
        <w:t>2</w:t>
      </w:r>
      <w:r>
        <w:rPr>
          <w:sz w:val="28"/>
          <w:szCs w:val="28"/>
        </w:rPr>
        <w:t xml:space="preserve"> – </w:t>
      </w:r>
      <w:r w:rsidR="00776AAA" w:rsidRPr="005E10EC">
        <w:rPr>
          <w:sz w:val="28"/>
          <w:szCs w:val="28"/>
        </w:rPr>
        <w:t>Выполните в консол</w:t>
      </w:r>
      <w:r w:rsidR="00E11728">
        <w:rPr>
          <w:sz w:val="28"/>
          <w:szCs w:val="28"/>
        </w:rPr>
        <w:t>и</w:t>
      </w:r>
      <w:r w:rsidR="00776AAA" w:rsidRPr="005E10EC">
        <w:rPr>
          <w:sz w:val="28"/>
          <w:szCs w:val="28"/>
        </w:rPr>
        <w:t xml:space="preserve"> задание</w:t>
      </w:r>
      <w:r w:rsidR="00776AAA">
        <w:rPr>
          <w:sz w:val="28"/>
          <w:szCs w:val="28"/>
        </w:rPr>
        <w:t xml:space="preserve"> с помощью команд</w:t>
      </w:r>
    </w:p>
    <w:p w:rsidR="00F42C5B" w:rsidRPr="005E10EC" w:rsidRDefault="00F42C5B" w:rsidP="00776AAA">
      <w:pPr>
        <w:pStyle w:val="aff1"/>
        <w:ind w:firstLine="567"/>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0"/>
        <w:gridCol w:w="5210"/>
      </w:tblGrid>
      <w:tr w:rsidR="00776AAA" w:rsidRPr="00D052B2" w:rsidTr="00BD7DD8">
        <w:tc>
          <w:tcPr>
            <w:tcW w:w="5210" w:type="dxa"/>
            <w:vAlign w:val="center"/>
          </w:tcPr>
          <w:p w:rsidR="00776AAA" w:rsidRPr="00D052B2" w:rsidRDefault="00776AAA" w:rsidP="00BD7DD8">
            <w:pPr>
              <w:tabs>
                <w:tab w:val="left" w:pos="426"/>
              </w:tabs>
              <w:jc w:val="center"/>
              <w:rPr>
                <w:sz w:val="28"/>
                <w:szCs w:val="28"/>
              </w:rPr>
            </w:pPr>
            <w:r w:rsidRPr="00D052B2">
              <w:rPr>
                <w:b/>
                <w:bCs/>
                <w:sz w:val="28"/>
                <w:szCs w:val="28"/>
              </w:rPr>
              <w:t>1 Вариант</w:t>
            </w:r>
          </w:p>
        </w:tc>
        <w:tc>
          <w:tcPr>
            <w:tcW w:w="5210" w:type="dxa"/>
            <w:vAlign w:val="center"/>
          </w:tcPr>
          <w:p w:rsidR="00776AAA" w:rsidRPr="00D052B2" w:rsidRDefault="00776AAA" w:rsidP="00BD7DD8">
            <w:pPr>
              <w:tabs>
                <w:tab w:val="left" w:pos="426"/>
              </w:tabs>
              <w:jc w:val="center"/>
              <w:rPr>
                <w:sz w:val="28"/>
                <w:szCs w:val="28"/>
              </w:rPr>
            </w:pPr>
            <w:r w:rsidRPr="00D052B2">
              <w:rPr>
                <w:b/>
                <w:bCs/>
                <w:sz w:val="28"/>
                <w:szCs w:val="28"/>
              </w:rPr>
              <w:t>2 Вариант</w:t>
            </w:r>
          </w:p>
        </w:tc>
      </w:tr>
      <w:tr w:rsidR="00776AAA" w:rsidRPr="00D052B2" w:rsidTr="00BD7DD8">
        <w:tc>
          <w:tcPr>
            <w:tcW w:w="5210" w:type="dxa"/>
          </w:tcPr>
          <w:p w:rsidR="00776AAA" w:rsidRPr="00D052B2" w:rsidRDefault="00776AAA" w:rsidP="00BD7DD8">
            <w:pPr>
              <w:pStyle w:val="aff3"/>
              <w:rPr>
                <w:rFonts w:ascii="Times New Roman" w:hAnsi="Times New Roman"/>
                <w:sz w:val="28"/>
                <w:szCs w:val="28"/>
              </w:rPr>
            </w:pPr>
            <w:r w:rsidRPr="00D052B2">
              <w:rPr>
                <w:rFonts w:ascii="Times New Roman" w:hAnsi="Times New Roman"/>
                <w:sz w:val="28"/>
                <w:szCs w:val="28"/>
              </w:rPr>
              <w:t>1 Создать текстовый файл Q (файл должен содержать 10 фамилий студентов Вашей группы).</w:t>
            </w:r>
          </w:p>
          <w:p w:rsidR="00776AAA" w:rsidRPr="00D052B2" w:rsidRDefault="00776AAA" w:rsidP="00BD7DD8">
            <w:pPr>
              <w:pStyle w:val="aff3"/>
              <w:rPr>
                <w:rFonts w:ascii="Times New Roman" w:hAnsi="Times New Roman"/>
                <w:sz w:val="28"/>
                <w:szCs w:val="28"/>
              </w:rPr>
            </w:pPr>
            <w:r w:rsidRPr="00D052B2">
              <w:rPr>
                <w:rFonts w:ascii="Times New Roman" w:hAnsi="Times New Roman"/>
                <w:sz w:val="28"/>
                <w:szCs w:val="28"/>
              </w:rPr>
              <w:t>2 Создать текстовый файл W (файл должен содержать 7 дисциплин).</w:t>
            </w:r>
          </w:p>
          <w:p w:rsidR="00776AAA" w:rsidRPr="00D052B2" w:rsidRDefault="00776AAA" w:rsidP="00BD7DD8">
            <w:pPr>
              <w:pStyle w:val="aff3"/>
              <w:rPr>
                <w:rFonts w:ascii="Times New Roman" w:hAnsi="Times New Roman"/>
                <w:sz w:val="28"/>
                <w:szCs w:val="28"/>
              </w:rPr>
            </w:pPr>
            <w:r w:rsidRPr="00D052B2">
              <w:rPr>
                <w:rFonts w:ascii="Times New Roman" w:hAnsi="Times New Roman"/>
                <w:sz w:val="28"/>
                <w:szCs w:val="28"/>
              </w:rPr>
              <w:t>3 Отсортировать информацию из файла Q и отправить в файл Q1.</w:t>
            </w:r>
          </w:p>
          <w:p w:rsidR="00776AAA" w:rsidRPr="00D052B2" w:rsidRDefault="00776AAA" w:rsidP="00BD7DD8">
            <w:pPr>
              <w:pStyle w:val="aff3"/>
              <w:rPr>
                <w:rFonts w:ascii="Times New Roman" w:hAnsi="Times New Roman"/>
                <w:sz w:val="28"/>
                <w:szCs w:val="28"/>
              </w:rPr>
            </w:pPr>
            <w:r w:rsidRPr="00D052B2">
              <w:rPr>
                <w:rFonts w:ascii="Times New Roman" w:hAnsi="Times New Roman"/>
                <w:sz w:val="28"/>
                <w:szCs w:val="28"/>
              </w:rPr>
              <w:t>4 Добавить в файл W информацию из файла Q, с полным сохранением содержимого файла W.</w:t>
            </w:r>
          </w:p>
          <w:p w:rsidR="00776AAA" w:rsidRPr="00D052B2" w:rsidRDefault="00776AAA" w:rsidP="00BD7DD8">
            <w:pPr>
              <w:pStyle w:val="aff3"/>
              <w:rPr>
                <w:rFonts w:ascii="Times New Roman" w:hAnsi="Times New Roman"/>
                <w:sz w:val="28"/>
                <w:szCs w:val="28"/>
              </w:rPr>
            </w:pPr>
            <w:r w:rsidRPr="00D052B2">
              <w:rPr>
                <w:rFonts w:ascii="Times New Roman" w:hAnsi="Times New Roman"/>
                <w:sz w:val="28"/>
                <w:szCs w:val="28"/>
              </w:rPr>
              <w:t>5 Выведите системную дату и через 10 секунд сообщение «Конец самостоятельной работы»</w:t>
            </w:r>
          </w:p>
        </w:tc>
        <w:tc>
          <w:tcPr>
            <w:tcW w:w="5210" w:type="dxa"/>
          </w:tcPr>
          <w:p w:rsidR="00776AAA" w:rsidRPr="00D052B2" w:rsidRDefault="00776AAA" w:rsidP="00BD7DD8">
            <w:pPr>
              <w:pStyle w:val="aff3"/>
              <w:rPr>
                <w:rFonts w:ascii="Times New Roman" w:hAnsi="Times New Roman"/>
                <w:sz w:val="28"/>
                <w:szCs w:val="28"/>
              </w:rPr>
            </w:pPr>
            <w:r w:rsidRPr="00D052B2">
              <w:rPr>
                <w:rFonts w:ascii="Times New Roman" w:hAnsi="Times New Roman"/>
                <w:sz w:val="28"/>
                <w:szCs w:val="28"/>
              </w:rPr>
              <w:t>1 Создать текстовый файл 1 (файл должен содержать 10 составляющих ПК).</w:t>
            </w:r>
          </w:p>
          <w:p w:rsidR="00776AAA" w:rsidRPr="00D052B2" w:rsidRDefault="00776AAA" w:rsidP="00BD7DD8">
            <w:pPr>
              <w:pStyle w:val="aff3"/>
              <w:rPr>
                <w:rFonts w:ascii="Times New Roman" w:hAnsi="Times New Roman"/>
                <w:sz w:val="28"/>
                <w:szCs w:val="28"/>
              </w:rPr>
            </w:pPr>
            <w:r w:rsidRPr="00D052B2">
              <w:rPr>
                <w:rFonts w:ascii="Times New Roman" w:hAnsi="Times New Roman"/>
                <w:sz w:val="28"/>
                <w:szCs w:val="28"/>
              </w:rPr>
              <w:t>2 Создать сразу отсортированный текстовый файл 2 (файл должен содержать 7 дисциплин).</w:t>
            </w:r>
          </w:p>
          <w:p w:rsidR="00776AAA" w:rsidRPr="00D052B2" w:rsidRDefault="00776AAA" w:rsidP="00BD7DD8">
            <w:pPr>
              <w:pStyle w:val="aff3"/>
              <w:rPr>
                <w:rFonts w:ascii="Times New Roman" w:hAnsi="Times New Roman"/>
                <w:sz w:val="28"/>
                <w:szCs w:val="28"/>
              </w:rPr>
            </w:pPr>
            <w:r w:rsidRPr="00D052B2">
              <w:rPr>
                <w:rFonts w:ascii="Times New Roman" w:hAnsi="Times New Roman"/>
                <w:sz w:val="28"/>
                <w:szCs w:val="28"/>
              </w:rPr>
              <w:t>3 Отсортировать информацию из файла 1 и отправить в файл 123.</w:t>
            </w:r>
          </w:p>
          <w:p w:rsidR="00776AAA" w:rsidRPr="00D052B2" w:rsidRDefault="00776AAA" w:rsidP="00BD7DD8">
            <w:pPr>
              <w:pStyle w:val="aff3"/>
              <w:rPr>
                <w:rFonts w:ascii="Times New Roman" w:hAnsi="Times New Roman"/>
                <w:sz w:val="28"/>
                <w:szCs w:val="28"/>
              </w:rPr>
            </w:pPr>
            <w:r w:rsidRPr="00D052B2">
              <w:rPr>
                <w:rFonts w:ascii="Times New Roman" w:hAnsi="Times New Roman"/>
                <w:sz w:val="28"/>
                <w:szCs w:val="28"/>
              </w:rPr>
              <w:t>4 Добавить в файл 2 сортированную информацию из файла 1, с полным сохранением содержимого файла 2.</w:t>
            </w:r>
          </w:p>
          <w:p w:rsidR="00776AAA" w:rsidRPr="00D052B2" w:rsidRDefault="00776AAA" w:rsidP="00BD7DD8">
            <w:pPr>
              <w:pStyle w:val="aff3"/>
              <w:rPr>
                <w:rFonts w:ascii="Times New Roman" w:hAnsi="Times New Roman"/>
              </w:rPr>
            </w:pPr>
            <w:r w:rsidRPr="00D052B2">
              <w:rPr>
                <w:rFonts w:ascii="Times New Roman" w:hAnsi="Times New Roman"/>
                <w:sz w:val="28"/>
                <w:szCs w:val="28"/>
              </w:rPr>
              <w:t>5 Используя конвейер выведите на экран содержимое файла 2  постранично.</w:t>
            </w:r>
          </w:p>
          <w:p w:rsidR="00776AAA" w:rsidRPr="00D052B2" w:rsidRDefault="00776AAA" w:rsidP="00BD7DD8">
            <w:pPr>
              <w:rPr>
                <w:sz w:val="28"/>
                <w:szCs w:val="28"/>
              </w:rPr>
            </w:pPr>
          </w:p>
        </w:tc>
      </w:tr>
    </w:tbl>
    <w:p w:rsidR="00776AAA" w:rsidRDefault="00776AAA" w:rsidP="0022608C">
      <w:pPr>
        <w:ind w:firstLine="709"/>
        <w:jc w:val="both"/>
        <w:rPr>
          <w:b/>
          <w:bCs/>
          <w:sz w:val="28"/>
          <w:szCs w:val="28"/>
        </w:rPr>
      </w:pPr>
    </w:p>
    <w:p w:rsidR="00F42C5B" w:rsidRDefault="00F42C5B" w:rsidP="00F42C5B">
      <w:pPr>
        <w:pStyle w:val="aff1"/>
        <w:ind w:firstLine="567"/>
        <w:jc w:val="both"/>
        <w:rPr>
          <w:sz w:val="28"/>
          <w:szCs w:val="28"/>
        </w:rPr>
      </w:pPr>
      <w:r w:rsidRPr="00F42C5B">
        <w:rPr>
          <w:b/>
          <w:sz w:val="28"/>
          <w:szCs w:val="28"/>
        </w:rPr>
        <w:t xml:space="preserve">ППР3 </w:t>
      </w:r>
      <w:r>
        <w:rPr>
          <w:sz w:val="28"/>
          <w:szCs w:val="28"/>
        </w:rPr>
        <w:t>– Напишите, что выдаст терминал после ввода каждой команды</w:t>
      </w:r>
    </w:p>
    <w:p w:rsidR="00F42C5B" w:rsidRDefault="00F42C5B" w:rsidP="00F42C5B">
      <w:pPr>
        <w:pStyle w:val="aff1"/>
        <w:ind w:firstLine="567"/>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0"/>
        <w:gridCol w:w="5210"/>
      </w:tblGrid>
      <w:tr w:rsidR="00F42C5B" w:rsidRPr="00D052B2" w:rsidTr="00BD7DD8">
        <w:tc>
          <w:tcPr>
            <w:tcW w:w="5210" w:type="dxa"/>
            <w:vAlign w:val="center"/>
          </w:tcPr>
          <w:p w:rsidR="00F42C5B" w:rsidRPr="00D052B2" w:rsidRDefault="00F42C5B" w:rsidP="00BD7DD8">
            <w:pPr>
              <w:tabs>
                <w:tab w:val="left" w:pos="426"/>
              </w:tabs>
              <w:jc w:val="center"/>
              <w:rPr>
                <w:sz w:val="28"/>
                <w:szCs w:val="28"/>
              </w:rPr>
            </w:pPr>
            <w:r w:rsidRPr="00D052B2">
              <w:rPr>
                <w:b/>
                <w:bCs/>
                <w:sz w:val="28"/>
                <w:szCs w:val="28"/>
              </w:rPr>
              <w:lastRenderedPageBreak/>
              <w:t>1 Вариант</w:t>
            </w:r>
          </w:p>
        </w:tc>
        <w:tc>
          <w:tcPr>
            <w:tcW w:w="5210" w:type="dxa"/>
            <w:vAlign w:val="center"/>
          </w:tcPr>
          <w:p w:rsidR="00F42C5B" w:rsidRPr="00D052B2" w:rsidRDefault="00F42C5B" w:rsidP="00BD7DD8">
            <w:pPr>
              <w:tabs>
                <w:tab w:val="left" w:pos="426"/>
              </w:tabs>
              <w:jc w:val="center"/>
              <w:rPr>
                <w:sz w:val="28"/>
                <w:szCs w:val="28"/>
              </w:rPr>
            </w:pPr>
            <w:r w:rsidRPr="00D052B2">
              <w:rPr>
                <w:b/>
                <w:bCs/>
                <w:sz w:val="28"/>
                <w:szCs w:val="28"/>
              </w:rPr>
              <w:t>2 Вариант</w:t>
            </w:r>
          </w:p>
        </w:tc>
      </w:tr>
      <w:tr w:rsidR="00F42C5B" w:rsidRPr="00D052B2" w:rsidTr="00BD7DD8">
        <w:tc>
          <w:tcPr>
            <w:tcW w:w="5210" w:type="dxa"/>
          </w:tcPr>
          <w:p w:rsidR="00F42C5B" w:rsidRPr="00D052B2" w:rsidRDefault="00F42C5B" w:rsidP="00BD7DD8">
            <w:pPr>
              <w:pStyle w:val="aff3"/>
              <w:rPr>
                <w:rStyle w:val="CODE"/>
                <w:rFonts w:ascii="Times New Roman" w:hAnsi="Times New Roman" w:cs="Times New Roman"/>
                <w:sz w:val="28"/>
                <w:szCs w:val="28"/>
                <w:lang w:val="en-US"/>
              </w:rPr>
            </w:pPr>
            <w:r w:rsidRPr="00D052B2">
              <w:rPr>
                <w:rFonts w:ascii="Times New Roman" w:hAnsi="Times New Roman"/>
                <w:sz w:val="28"/>
                <w:szCs w:val="28"/>
                <w:lang w:val="en-US"/>
              </w:rPr>
              <w:t xml:space="preserve">1 cat </w:t>
            </w:r>
          </w:p>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2 cat privet</w:t>
            </w:r>
          </w:p>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3 sort class</w:t>
            </w:r>
          </w:p>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4 cat sp&gt; sport</w:t>
            </w:r>
          </w:p>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5 cat rt | sort | more</w:t>
            </w:r>
          </w:p>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6 sort pokupki&gt;&gt;tovar – файлtovarужесуществует</w:t>
            </w:r>
          </w:p>
          <w:p w:rsidR="00F42C5B" w:rsidRPr="00D052B2" w:rsidRDefault="00F42C5B" w:rsidP="00BD7DD8">
            <w:pPr>
              <w:pStyle w:val="aff3"/>
              <w:rPr>
                <w:rFonts w:ascii="Times New Roman" w:hAnsi="Times New Roman"/>
                <w:b/>
                <w:bCs/>
                <w:sz w:val="28"/>
                <w:szCs w:val="28"/>
              </w:rPr>
            </w:pPr>
            <w:r w:rsidRPr="00D052B2">
              <w:rPr>
                <w:rStyle w:val="CODE"/>
                <w:rFonts w:ascii="Times New Roman" w:hAnsi="Times New Roman" w:cs="Times New Roman"/>
                <w:sz w:val="28"/>
                <w:szCs w:val="28"/>
                <w:lang w:val="en-US"/>
              </w:rPr>
              <w:t>7 (sleep 5; date) &amp; echo Привет</w:t>
            </w:r>
          </w:p>
          <w:p w:rsidR="00F42C5B" w:rsidRPr="00D052B2" w:rsidRDefault="00F42C5B" w:rsidP="00BD7DD8">
            <w:pPr>
              <w:rPr>
                <w:sz w:val="28"/>
                <w:szCs w:val="28"/>
              </w:rPr>
            </w:pPr>
          </w:p>
        </w:tc>
        <w:tc>
          <w:tcPr>
            <w:tcW w:w="5210" w:type="dxa"/>
          </w:tcPr>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1 sort</w:t>
            </w:r>
          </w:p>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2 sort &gt;pokupki</w:t>
            </w:r>
          </w:p>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3 cat &gt; student</w:t>
            </w:r>
          </w:p>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 xml:space="preserve">4 sort </w:t>
            </w:r>
            <w:r w:rsidRPr="00D052B2">
              <w:rPr>
                <w:rFonts w:ascii="Times New Roman" w:hAnsi="Times New Roman"/>
                <w:sz w:val="28"/>
                <w:szCs w:val="28"/>
                <w:lang w:val="en-US"/>
              </w:rPr>
              <w:t>pokupki</w:t>
            </w:r>
            <w:r w:rsidRPr="00D052B2">
              <w:rPr>
                <w:rStyle w:val="CODE"/>
                <w:rFonts w:ascii="Times New Roman" w:hAnsi="Times New Roman" w:cs="Times New Roman"/>
                <w:sz w:val="28"/>
                <w:szCs w:val="28"/>
                <w:lang w:val="en-US"/>
              </w:rPr>
              <w:t>&gt;tovar</w:t>
            </w:r>
          </w:p>
          <w:p w:rsidR="00F42C5B" w:rsidRPr="00D052B2" w:rsidRDefault="00F42C5B" w:rsidP="00BD7DD8">
            <w:pPr>
              <w:pStyle w:val="aff3"/>
              <w:rPr>
                <w:rStyle w:val="CODE"/>
                <w:rFonts w:ascii="Times New Roman" w:hAnsi="Times New Roman" w:cs="Times New Roman"/>
                <w:sz w:val="28"/>
                <w:szCs w:val="28"/>
                <w:lang w:val="en-US"/>
              </w:rPr>
            </w:pPr>
            <w:r w:rsidRPr="00D052B2">
              <w:rPr>
                <w:rStyle w:val="CODE"/>
                <w:rFonts w:ascii="Times New Roman" w:hAnsi="Times New Roman" w:cs="Times New Roman"/>
                <w:sz w:val="28"/>
                <w:szCs w:val="28"/>
                <w:lang w:val="en-US"/>
              </w:rPr>
              <w:t>5 ls /usr/bin | more</w:t>
            </w:r>
          </w:p>
          <w:p w:rsidR="00F42C5B" w:rsidRPr="00BD7DD8" w:rsidRDefault="00F42C5B" w:rsidP="00BD7DD8">
            <w:pPr>
              <w:pStyle w:val="aff3"/>
              <w:rPr>
                <w:rFonts w:ascii="Times New Roman" w:hAnsi="Times New Roman"/>
                <w:sz w:val="28"/>
                <w:szCs w:val="28"/>
                <w:lang w:val="en-US"/>
              </w:rPr>
            </w:pPr>
            <w:r w:rsidRPr="00BD7DD8">
              <w:rPr>
                <w:rStyle w:val="CODE"/>
                <w:rFonts w:ascii="Times New Roman" w:hAnsi="Times New Roman" w:cs="Times New Roman"/>
                <w:sz w:val="28"/>
                <w:szCs w:val="28"/>
                <w:lang w:val="en-US"/>
              </w:rPr>
              <w:t xml:space="preserve">6 </w:t>
            </w:r>
            <w:r w:rsidRPr="00D052B2">
              <w:rPr>
                <w:rStyle w:val="CODE"/>
                <w:rFonts w:ascii="Times New Roman" w:hAnsi="Times New Roman" w:cs="Times New Roman"/>
                <w:sz w:val="28"/>
                <w:szCs w:val="28"/>
                <w:lang w:val="en-US"/>
              </w:rPr>
              <w:t>catsp</w:t>
            </w:r>
            <w:r w:rsidRPr="00BD7DD8">
              <w:rPr>
                <w:rStyle w:val="CODE"/>
                <w:rFonts w:ascii="Times New Roman" w:hAnsi="Times New Roman" w:cs="Times New Roman"/>
                <w:sz w:val="28"/>
                <w:szCs w:val="28"/>
                <w:lang w:val="en-US"/>
              </w:rPr>
              <w:t>&gt;&gt;</w:t>
            </w:r>
            <w:r w:rsidRPr="00D052B2">
              <w:rPr>
                <w:rStyle w:val="CODE"/>
                <w:rFonts w:ascii="Times New Roman" w:hAnsi="Times New Roman" w:cs="Times New Roman"/>
                <w:sz w:val="28"/>
                <w:szCs w:val="28"/>
                <w:lang w:val="en-US"/>
              </w:rPr>
              <w:t>sport</w:t>
            </w:r>
            <w:r w:rsidRPr="00BD7DD8">
              <w:rPr>
                <w:rStyle w:val="CODE"/>
                <w:rFonts w:ascii="Times New Roman" w:hAnsi="Times New Roman" w:cs="Times New Roman"/>
                <w:sz w:val="28"/>
                <w:szCs w:val="28"/>
                <w:lang w:val="en-US"/>
              </w:rPr>
              <w:t xml:space="preserve"> - </w:t>
            </w:r>
            <w:r w:rsidRPr="00F42C5B">
              <w:rPr>
                <w:rStyle w:val="CODE"/>
                <w:rFonts w:ascii="Times New Roman" w:hAnsi="Times New Roman" w:cs="Times New Roman"/>
                <w:sz w:val="28"/>
                <w:szCs w:val="28"/>
              </w:rPr>
              <w:t>файл</w:t>
            </w:r>
            <w:r w:rsidRPr="00D052B2">
              <w:rPr>
                <w:rStyle w:val="CODE"/>
                <w:rFonts w:ascii="Times New Roman" w:hAnsi="Times New Roman" w:cs="Times New Roman"/>
                <w:sz w:val="28"/>
                <w:szCs w:val="28"/>
                <w:lang w:val="en-US"/>
              </w:rPr>
              <w:t>sport</w:t>
            </w:r>
            <w:r w:rsidRPr="00F42C5B">
              <w:rPr>
                <w:rStyle w:val="CODE"/>
                <w:rFonts w:ascii="Times New Roman" w:hAnsi="Times New Roman" w:cs="Times New Roman"/>
                <w:sz w:val="28"/>
                <w:szCs w:val="28"/>
              </w:rPr>
              <w:t>ужесуществует</w:t>
            </w:r>
          </w:p>
          <w:p w:rsidR="00F42C5B" w:rsidRPr="00D052B2" w:rsidRDefault="00F42C5B" w:rsidP="00BD7DD8">
            <w:pPr>
              <w:pStyle w:val="aff3"/>
              <w:rPr>
                <w:rFonts w:ascii="Times New Roman" w:hAnsi="Times New Roman"/>
                <w:sz w:val="28"/>
                <w:szCs w:val="28"/>
              </w:rPr>
            </w:pPr>
            <w:r w:rsidRPr="00D052B2">
              <w:rPr>
                <w:rFonts w:ascii="Times New Roman" w:hAnsi="Times New Roman"/>
                <w:sz w:val="28"/>
                <w:szCs w:val="28"/>
              </w:rPr>
              <w:t>7 (sleep 120; echo Привет; date) &amp;date</w:t>
            </w:r>
          </w:p>
          <w:p w:rsidR="00F42C5B" w:rsidRPr="00D052B2" w:rsidRDefault="00F42C5B" w:rsidP="00BD7DD8">
            <w:pPr>
              <w:rPr>
                <w:sz w:val="28"/>
                <w:szCs w:val="28"/>
              </w:rPr>
            </w:pPr>
          </w:p>
        </w:tc>
      </w:tr>
    </w:tbl>
    <w:p w:rsidR="00776AAA" w:rsidRDefault="00776AAA" w:rsidP="0022608C">
      <w:pPr>
        <w:ind w:firstLine="709"/>
        <w:jc w:val="both"/>
        <w:rPr>
          <w:b/>
          <w:bCs/>
          <w:sz w:val="28"/>
          <w:szCs w:val="28"/>
        </w:rPr>
      </w:pPr>
    </w:p>
    <w:p w:rsidR="00776AAA" w:rsidRDefault="00F42C5B" w:rsidP="00776AAA">
      <w:pPr>
        <w:pStyle w:val="aff1"/>
        <w:ind w:firstLine="567"/>
        <w:jc w:val="both"/>
        <w:rPr>
          <w:sz w:val="28"/>
          <w:szCs w:val="28"/>
        </w:rPr>
      </w:pPr>
      <w:r w:rsidRPr="00F42C5B">
        <w:rPr>
          <w:b/>
          <w:sz w:val="28"/>
          <w:szCs w:val="28"/>
        </w:rPr>
        <w:t>ППР4</w:t>
      </w:r>
      <w:r>
        <w:rPr>
          <w:sz w:val="28"/>
          <w:szCs w:val="28"/>
        </w:rPr>
        <w:t xml:space="preserve"> – </w:t>
      </w:r>
      <w:r w:rsidR="00776AAA" w:rsidRPr="000057F4">
        <w:rPr>
          <w:sz w:val="28"/>
          <w:szCs w:val="28"/>
        </w:rPr>
        <w:t>Дайте определение каждой команде</w:t>
      </w:r>
      <w:r w:rsidR="00776AAA">
        <w:rPr>
          <w:sz w:val="28"/>
          <w:szCs w:val="28"/>
          <w:lang w:val="en-US"/>
        </w:rPr>
        <w:t>VI</w:t>
      </w:r>
    </w:p>
    <w:p w:rsidR="00776AAA" w:rsidRPr="00776AAA" w:rsidRDefault="00776AAA" w:rsidP="00776AAA">
      <w:pPr>
        <w:pStyle w:val="aff1"/>
        <w:ind w:firstLine="567"/>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3619"/>
        <w:gridCol w:w="3181"/>
      </w:tblGrid>
      <w:tr w:rsidR="00776AAA" w:rsidRPr="00D052B2" w:rsidTr="00BD7DD8">
        <w:tc>
          <w:tcPr>
            <w:tcW w:w="3620" w:type="dxa"/>
            <w:vAlign w:val="center"/>
          </w:tcPr>
          <w:p w:rsidR="00776AAA" w:rsidRPr="00D052B2" w:rsidRDefault="00776AAA" w:rsidP="00BD7DD8">
            <w:pPr>
              <w:tabs>
                <w:tab w:val="left" w:pos="426"/>
              </w:tabs>
              <w:jc w:val="center"/>
              <w:rPr>
                <w:sz w:val="28"/>
                <w:szCs w:val="28"/>
              </w:rPr>
            </w:pPr>
            <w:r w:rsidRPr="00D052B2">
              <w:rPr>
                <w:b/>
                <w:bCs/>
                <w:sz w:val="28"/>
                <w:szCs w:val="28"/>
              </w:rPr>
              <w:t>1 Вариант</w:t>
            </w:r>
          </w:p>
        </w:tc>
        <w:tc>
          <w:tcPr>
            <w:tcW w:w="3619" w:type="dxa"/>
            <w:vAlign w:val="center"/>
          </w:tcPr>
          <w:p w:rsidR="00776AAA" w:rsidRPr="00D052B2" w:rsidRDefault="00776AAA" w:rsidP="00BD7DD8">
            <w:pPr>
              <w:tabs>
                <w:tab w:val="left" w:pos="426"/>
              </w:tabs>
              <w:jc w:val="center"/>
              <w:rPr>
                <w:sz w:val="28"/>
                <w:szCs w:val="28"/>
              </w:rPr>
            </w:pPr>
            <w:r w:rsidRPr="00D052B2">
              <w:rPr>
                <w:b/>
                <w:bCs/>
                <w:sz w:val="28"/>
                <w:szCs w:val="28"/>
              </w:rPr>
              <w:t>2 Вариант</w:t>
            </w:r>
          </w:p>
        </w:tc>
        <w:tc>
          <w:tcPr>
            <w:tcW w:w="3181" w:type="dxa"/>
          </w:tcPr>
          <w:p w:rsidR="00776AAA" w:rsidRPr="00D052B2" w:rsidRDefault="00776AAA" w:rsidP="00BD7DD8">
            <w:pPr>
              <w:tabs>
                <w:tab w:val="left" w:pos="426"/>
              </w:tabs>
              <w:jc w:val="center"/>
              <w:rPr>
                <w:b/>
                <w:bCs/>
                <w:sz w:val="28"/>
                <w:szCs w:val="28"/>
              </w:rPr>
            </w:pPr>
            <w:r w:rsidRPr="00D052B2">
              <w:rPr>
                <w:b/>
                <w:bCs/>
                <w:sz w:val="28"/>
                <w:szCs w:val="28"/>
              </w:rPr>
              <w:t>3 Вариант</w:t>
            </w:r>
          </w:p>
        </w:tc>
      </w:tr>
      <w:tr w:rsidR="00776AAA" w:rsidRPr="00D052B2" w:rsidTr="00BD7DD8">
        <w:tc>
          <w:tcPr>
            <w:tcW w:w="3620" w:type="dxa"/>
          </w:tcPr>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1 i</w:t>
            </w:r>
          </w:p>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2 x</w:t>
            </w:r>
          </w:p>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3 u</w:t>
            </w:r>
          </w:p>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4 q!</w:t>
            </w:r>
          </w:p>
          <w:p w:rsidR="00776AAA" w:rsidRPr="00D052B2" w:rsidRDefault="00776AAA" w:rsidP="00BD7DD8">
            <w:pPr>
              <w:jc w:val="both"/>
              <w:rPr>
                <w:sz w:val="28"/>
                <w:szCs w:val="28"/>
                <w:lang w:val="en-US"/>
              </w:rPr>
            </w:pPr>
            <w:r w:rsidRPr="00D052B2">
              <w:rPr>
                <w:sz w:val="28"/>
                <w:szCs w:val="28"/>
                <w:lang w:val="en-US"/>
              </w:rPr>
              <w:t>5 Vi student</w:t>
            </w:r>
          </w:p>
        </w:tc>
        <w:tc>
          <w:tcPr>
            <w:tcW w:w="3619" w:type="dxa"/>
          </w:tcPr>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1 a</w:t>
            </w:r>
          </w:p>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2 X</w:t>
            </w:r>
          </w:p>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3 r</w:t>
            </w:r>
          </w:p>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4 :wq</w:t>
            </w:r>
          </w:p>
          <w:p w:rsidR="00776AAA" w:rsidRPr="00D052B2" w:rsidRDefault="00776AAA" w:rsidP="00BD7DD8">
            <w:pPr>
              <w:pStyle w:val="11"/>
              <w:jc w:val="both"/>
              <w:rPr>
                <w:sz w:val="28"/>
                <w:szCs w:val="28"/>
              </w:rPr>
            </w:pPr>
            <w:r w:rsidRPr="00D052B2">
              <w:rPr>
                <w:rFonts w:ascii="Times New Roman" w:hAnsi="Times New Roman" w:cs="Times New Roman"/>
                <w:sz w:val="28"/>
                <w:szCs w:val="28"/>
                <w:lang w:val="en-US"/>
              </w:rPr>
              <w:t>5 О</w:t>
            </w:r>
          </w:p>
        </w:tc>
        <w:tc>
          <w:tcPr>
            <w:tcW w:w="3181" w:type="dxa"/>
          </w:tcPr>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1 o</w:t>
            </w:r>
          </w:p>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2 dd</w:t>
            </w:r>
          </w:p>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3 ~</w:t>
            </w:r>
          </w:p>
          <w:p w:rsidR="00776AAA" w:rsidRPr="00D052B2" w:rsidRDefault="00776AAA" w:rsidP="00BD7DD8">
            <w:pPr>
              <w:pStyle w:val="11"/>
              <w:jc w:val="both"/>
              <w:rPr>
                <w:rFonts w:ascii="Times New Roman" w:hAnsi="Times New Roman" w:cs="Times New Roman"/>
                <w:sz w:val="28"/>
                <w:szCs w:val="28"/>
                <w:lang w:val="en-US"/>
              </w:rPr>
            </w:pPr>
            <w:r w:rsidRPr="00D052B2">
              <w:rPr>
                <w:rFonts w:ascii="Times New Roman" w:hAnsi="Times New Roman" w:cs="Times New Roman"/>
                <w:sz w:val="28"/>
                <w:szCs w:val="28"/>
                <w:lang w:val="en-US"/>
              </w:rPr>
              <w:t>4 :w</w:t>
            </w:r>
          </w:p>
          <w:p w:rsidR="00776AAA" w:rsidRPr="00D052B2" w:rsidRDefault="00776AAA" w:rsidP="00BD7DD8">
            <w:pPr>
              <w:pStyle w:val="11"/>
              <w:jc w:val="both"/>
              <w:rPr>
                <w:sz w:val="28"/>
                <w:szCs w:val="28"/>
              </w:rPr>
            </w:pPr>
            <w:r w:rsidRPr="00D052B2">
              <w:rPr>
                <w:rFonts w:ascii="Times New Roman" w:hAnsi="Times New Roman" w:cs="Times New Roman"/>
                <w:sz w:val="28"/>
                <w:szCs w:val="28"/>
                <w:lang w:val="en-US"/>
              </w:rPr>
              <w:t>5 dw</w:t>
            </w:r>
          </w:p>
        </w:tc>
      </w:tr>
    </w:tbl>
    <w:p w:rsidR="00776AAA" w:rsidRDefault="00776AAA" w:rsidP="0022608C">
      <w:pPr>
        <w:ind w:firstLine="709"/>
        <w:jc w:val="both"/>
        <w:rPr>
          <w:b/>
          <w:bCs/>
          <w:sz w:val="28"/>
          <w:szCs w:val="28"/>
        </w:rPr>
      </w:pPr>
    </w:p>
    <w:p w:rsidR="0022608C" w:rsidRPr="00B53ABE" w:rsidRDefault="0022608C" w:rsidP="0022608C">
      <w:pPr>
        <w:ind w:firstLine="709"/>
        <w:jc w:val="both"/>
        <w:rPr>
          <w:b/>
          <w:bCs/>
          <w:sz w:val="28"/>
          <w:szCs w:val="28"/>
        </w:rPr>
      </w:pPr>
      <w:r>
        <w:rPr>
          <w:b/>
          <w:bCs/>
          <w:sz w:val="28"/>
          <w:szCs w:val="28"/>
        </w:rPr>
        <w:t xml:space="preserve">Критерий оценки </w:t>
      </w:r>
      <w:r>
        <w:rPr>
          <w:b/>
          <w:sz w:val="28"/>
          <w:szCs w:val="28"/>
        </w:rPr>
        <w:t>письменной проверочной работы</w:t>
      </w:r>
    </w:p>
    <w:p w:rsidR="0022608C" w:rsidRPr="00B53ABE" w:rsidRDefault="0022608C" w:rsidP="0022608C">
      <w:pPr>
        <w:ind w:firstLine="709"/>
        <w:jc w:val="both"/>
        <w:rPr>
          <w:b/>
          <w:bCs/>
          <w:sz w:val="28"/>
          <w:szCs w:val="28"/>
        </w:rPr>
      </w:pPr>
    </w:p>
    <w:p w:rsidR="0022608C" w:rsidRPr="00144D5B" w:rsidRDefault="0022608C" w:rsidP="0022608C">
      <w:pPr>
        <w:ind w:firstLine="709"/>
        <w:jc w:val="both"/>
        <w:rPr>
          <w:sz w:val="28"/>
          <w:szCs w:val="28"/>
        </w:rPr>
      </w:pPr>
      <w:r w:rsidRPr="00144D5B">
        <w:rPr>
          <w:sz w:val="28"/>
          <w:szCs w:val="28"/>
        </w:rPr>
        <w:t xml:space="preserve">Каждый полный правильный ответ оценивается 1 баллом. </w:t>
      </w:r>
    </w:p>
    <w:p w:rsidR="0022608C" w:rsidRPr="00144D5B" w:rsidRDefault="0022608C" w:rsidP="0022608C">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22608C" w:rsidRPr="00144D5B" w:rsidRDefault="0022608C" w:rsidP="0022608C">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22608C" w:rsidRPr="00144D5B" w:rsidRDefault="0022608C" w:rsidP="0022608C">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22608C" w:rsidRPr="00144D5B" w:rsidRDefault="0022608C" w:rsidP="0022608C">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22608C" w:rsidRDefault="0022608C" w:rsidP="0022608C">
      <w:pPr>
        <w:pStyle w:val="aff1"/>
        <w:jc w:val="center"/>
        <w:rPr>
          <w:iCs/>
          <w:sz w:val="28"/>
          <w:szCs w:val="28"/>
        </w:rPr>
      </w:pPr>
    </w:p>
    <w:p w:rsidR="0022608C" w:rsidRDefault="0022608C" w:rsidP="0022608C">
      <w:pPr>
        <w:ind w:firstLine="709"/>
        <w:jc w:val="both"/>
        <w:rPr>
          <w:b/>
          <w:sz w:val="28"/>
          <w:szCs w:val="28"/>
        </w:rPr>
      </w:pPr>
      <w:r>
        <w:rPr>
          <w:b/>
          <w:sz w:val="28"/>
          <w:szCs w:val="28"/>
        </w:rPr>
        <w:t>Текст задания для практической части</w:t>
      </w:r>
    </w:p>
    <w:p w:rsidR="0022608C" w:rsidRDefault="0022608C" w:rsidP="0022608C">
      <w:pPr>
        <w:pStyle w:val="aff1"/>
        <w:jc w:val="center"/>
        <w:rPr>
          <w:iCs/>
          <w:sz w:val="28"/>
          <w:szCs w:val="28"/>
        </w:rPr>
      </w:pPr>
    </w:p>
    <w:p w:rsidR="006857A8" w:rsidRPr="006857A8" w:rsidRDefault="000D71B5" w:rsidP="006857A8">
      <w:pPr>
        <w:widowControl w:val="0"/>
        <w:autoSpaceDE w:val="0"/>
        <w:autoSpaceDN w:val="0"/>
        <w:adjustRightInd w:val="0"/>
        <w:jc w:val="center"/>
        <w:rPr>
          <w:b/>
          <w:sz w:val="28"/>
          <w:szCs w:val="28"/>
        </w:rPr>
      </w:pPr>
      <w:r>
        <w:rPr>
          <w:b/>
          <w:sz w:val="28"/>
          <w:szCs w:val="28"/>
        </w:rPr>
        <w:t>Практическое занятие</w:t>
      </w:r>
      <w:r w:rsidR="006857A8" w:rsidRPr="003108A5">
        <w:rPr>
          <w:b/>
          <w:sz w:val="28"/>
          <w:szCs w:val="28"/>
        </w:rPr>
        <w:t xml:space="preserve"> № </w:t>
      </w:r>
      <w:r w:rsidR="006857A8" w:rsidRPr="003751FD">
        <w:rPr>
          <w:b/>
          <w:sz w:val="28"/>
          <w:szCs w:val="28"/>
        </w:rPr>
        <w:t>1</w:t>
      </w:r>
      <w:r w:rsidR="006857A8">
        <w:rPr>
          <w:b/>
          <w:sz w:val="28"/>
          <w:szCs w:val="28"/>
        </w:rPr>
        <w:t xml:space="preserve">7 </w:t>
      </w:r>
      <w:r w:rsidR="006857A8" w:rsidRPr="00050283">
        <w:rPr>
          <w:b/>
          <w:sz w:val="28"/>
          <w:szCs w:val="28"/>
        </w:rPr>
        <w:t xml:space="preserve">Основы работы </w:t>
      </w:r>
      <w:r w:rsidR="006857A8" w:rsidRPr="00050283">
        <w:rPr>
          <w:b/>
          <w:sz w:val="28"/>
          <w:szCs w:val="28"/>
          <w:lang w:val="en-US"/>
        </w:rPr>
        <w:t>Shell</w:t>
      </w:r>
    </w:p>
    <w:p w:rsidR="006857A8" w:rsidRPr="006857A8" w:rsidRDefault="006857A8" w:rsidP="006857A8">
      <w:pPr>
        <w:widowControl w:val="0"/>
        <w:autoSpaceDE w:val="0"/>
        <w:autoSpaceDN w:val="0"/>
        <w:adjustRightInd w:val="0"/>
        <w:ind w:firstLine="709"/>
        <w:jc w:val="center"/>
        <w:rPr>
          <w:b/>
          <w:sz w:val="28"/>
          <w:szCs w:val="28"/>
        </w:rPr>
      </w:pPr>
    </w:p>
    <w:p w:rsidR="006857A8" w:rsidRPr="003751FD" w:rsidRDefault="006857A8" w:rsidP="006857A8">
      <w:pPr>
        <w:ind w:firstLine="709"/>
        <w:jc w:val="both"/>
      </w:pPr>
      <w:r w:rsidRPr="003751FD">
        <w:rPr>
          <w:b/>
          <w:bCs/>
        </w:rPr>
        <w:t xml:space="preserve">Цель работы: </w:t>
      </w:r>
      <w:r w:rsidRPr="003751FD">
        <w:t xml:space="preserve">изучить и проработать практически основные команды для </w:t>
      </w:r>
      <w:r>
        <w:t xml:space="preserve">работы в </w:t>
      </w:r>
      <w:r w:rsidRPr="00BD50F6">
        <w:rPr>
          <w:lang w:val="en-US"/>
        </w:rPr>
        <w:t>Shell</w:t>
      </w:r>
      <w:r w:rsidRPr="003751FD">
        <w:t>.</w:t>
      </w:r>
    </w:p>
    <w:p w:rsidR="006857A8" w:rsidRPr="00BD50F6" w:rsidRDefault="006857A8" w:rsidP="006857A8">
      <w:pPr>
        <w:shd w:val="clear" w:color="auto" w:fill="FFFFFF"/>
        <w:spacing w:line="288" w:lineRule="exact"/>
        <w:ind w:firstLine="709"/>
        <w:jc w:val="both"/>
        <w:rPr>
          <w:b/>
          <w:bCs/>
          <w:color w:val="2A2A2A"/>
          <w:spacing w:val="-4"/>
        </w:rPr>
      </w:pPr>
    </w:p>
    <w:p w:rsidR="006857A8" w:rsidRDefault="006857A8" w:rsidP="006857A8">
      <w:pPr>
        <w:shd w:val="clear" w:color="auto" w:fill="FFFFFF"/>
        <w:spacing w:line="288" w:lineRule="exact"/>
        <w:ind w:firstLine="709"/>
        <w:jc w:val="both"/>
        <w:rPr>
          <w:b/>
          <w:bCs/>
          <w:color w:val="2A2A2A"/>
          <w:spacing w:val="-4"/>
        </w:rPr>
      </w:pPr>
      <w:r w:rsidRPr="003751FD">
        <w:rPr>
          <w:b/>
          <w:bCs/>
          <w:color w:val="2A2A2A"/>
          <w:spacing w:val="-4"/>
        </w:rPr>
        <w:t>Краткие теоретические сведения</w:t>
      </w:r>
    </w:p>
    <w:p w:rsidR="006857A8" w:rsidRDefault="006857A8" w:rsidP="006857A8">
      <w:pPr>
        <w:shd w:val="clear" w:color="auto" w:fill="FFFFFF"/>
        <w:spacing w:line="288" w:lineRule="exact"/>
        <w:jc w:val="both"/>
        <w:rPr>
          <w:b/>
          <w:bCs/>
          <w:color w:val="2A2A2A"/>
          <w:spacing w:val="-4"/>
        </w:rPr>
      </w:pPr>
    </w:p>
    <w:p w:rsidR="006857A8" w:rsidRDefault="006857A8" w:rsidP="006857A8">
      <w:pPr>
        <w:ind w:firstLine="741"/>
        <w:jc w:val="both"/>
      </w:pPr>
      <w:r w:rsidRPr="00BD50F6">
        <w:t>Shel</w:t>
      </w:r>
      <w:r w:rsidRPr="00BD50F6">
        <w:rPr>
          <w:lang w:val="en-US"/>
        </w:rPr>
        <w:t>l</w:t>
      </w:r>
      <w:r w:rsidR="00E11728">
        <w:t xml:space="preserve"> </w:t>
      </w:r>
      <w:r w:rsidRPr="00BD50F6">
        <w:t>или</w:t>
      </w:r>
      <w:r w:rsidR="00E11728">
        <w:t xml:space="preserve"> </w:t>
      </w:r>
      <w:r w:rsidRPr="00BD50F6">
        <w:t xml:space="preserve">командная оболочка </w:t>
      </w:r>
      <w:r>
        <w:t xml:space="preserve">– это </w:t>
      </w:r>
      <w:r w:rsidRPr="00BD50F6">
        <w:t>специальная программа</w:t>
      </w:r>
      <w:r>
        <w:t>, которая занимается об</w:t>
      </w:r>
      <w:r w:rsidRPr="00BD50F6">
        <w:t>работ</w:t>
      </w:r>
      <w:r>
        <w:t>кой</w:t>
      </w:r>
      <w:r w:rsidRPr="00BD50F6">
        <w:t xml:space="preserve"> команд, вводимых пользователем</w:t>
      </w:r>
      <w:r>
        <w:t xml:space="preserve"> и </w:t>
      </w:r>
      <w:r w:rsidRPr="00BD50F6">
        <w:t>с которой непрерывно ведет диалог пользователь сразу после входа в систему</w:t>
      </w:r>
      <w:r>
        <w:t xml:space="preserve">. </w:t>
      </w:r>
      <w:r w:rsidRPr="00BD50F6">
        <w:t>Shel</w:t>
      </w:r>
      <w:r w:rsidRPr="00BD50F6">
        <w:rPr>
          <w:lang w:val="en-US"/>
        </w:rPr>
        <w:t>l</w:t>
      </w:r>
      <w:r w:rsidRPr="00BD50F6">
        <w:t xml:space="preserve"> превращ</w:t>
      </w:r>
      <w:r>
        <w:t>ает</w:t>
      </w:r>
      <w:r w:rsidR="00E11728">
        <w:t xml:space="preserve"> </w:t>
      </w:r>
      <w:r>
        <w:t>команды</w:t>
      </w:r>
      <w:r w:rsidRPr="00BD50F6">
        <w:t xml:space="preserve"> в последовательность системных и библиотечных вызовов</w:t>
      </w:r>
      <w:r>
        <w:t>.</w:t>
      </w:r>
    </w:p>
    <w:p w:rsidR="006857A8" w:rsidRDefault="006857A8" w:rsidP="006857A8">
      <w:pPr>
        <w:ind w:firstLine="741"/>
        <w:jc w:val="both"/>
      </w:pPr>
      <w:r>
        <w:t xml:space="preserve">В </w:t>
      </w:r>
      <w:r w:rsidRPr="004A74FE">
        <w:t>shell</w:t>
      </w:r>
      <w:r w:rsidR="00E11728">
        <w:t xml:space="preserve"> </w:t>
      </w:r>
      <w:r w:rsidRPr="004A74FE">
        <w:rPr>
          <w:i/>
        </w:rPr>
        <w:t>стандартным входом</w:t>
      </w:r>
      <w:r>
        <w:t>, из которого программа получает данные для обработки,</w:t>
      </w:r>
      <w:r w:rsidRPr="004A74FE">
        <w:t xml:space="preserve"> служит клавиатура</w:t>
      </w:r>
      <w:r>
        <w:t>.</w:t>
      </w:r>
      <w:r w:rsidR="00E11728">
        <w:t xml:space="preserve"> </w:t>
      </w:r>
      <w:r>
        <w:t xml:space="preserve">А </w:t>
      </w:r>
      <w:r w:rsidRPr="004A74FE">
        <w:rPr>
          <w:i/>
        </w:rPr>
        <w:t>стандартным выходом</w:t>
      </w:r>
      <w:r>
        <w:t>, куда программа выдает результат работы,</w:t>
      </w:r>
      <w:r w:rsidR="00E11728">
        <w:t xml:space="preserve"> </w:t>
      </w:r>
      <w:r>
        <w:t>является</w:t>
      </w:r>
      <w:r w:rsidRPr="004A74FE">
        <w:t xml:space="preserve"> экран</w:t>
      </w:r>
      <w:r>
        <w:t>.</w:t>
      </w:r>
    </w:p>
    <w:p w:rsidR="006857A8" w:rsidRPr="004A74FE" w:rsidRDefault="006857A8" w:rsidP="006857A8">
      <w:pPr>
        <w:ind w:firstLine="741"/>
        <w:jc w:val="both"/>
      </w:pPr>
      <w:r w:rsidRPr="004A74FE">
        <w:t>Shell</w:t>
      </w:r>
      <w:r w:rsidR="00E11728">
        <w:t xml:space="preserve"> </w:t>
      </w:r>
      <w:r w:rsidRPr="004A74FE">
        <w:t xml:space="preserve">дает возможность </w:t>
      </w:r>
      <w:r w:rsidRPr="004A74FE">
        <w:rPr>
          <w:i/>
          <w:iCs/>
        </w:rPr>
        <w:t>перенаправлять</w:t>
      </w:r>
      <w:r w:rsidR="00E11728">
        <w:rPr>
          <w:i/>
          <w:iCs/>
        </w:rPr>
        <w:t xml:space="preserve"> </w:t>
      </w:r>
      <w:r w:rsidRPr="004A74FE">
        <w:rPr>
          <w:i/>
        </w:rPr>
        <w:t>стандартный</w:t>
      </w:r>
      <w:r w:rsidR="00E11728">
        <w:rPr>
          <w:i/>
        </w:rPr>
        <w:t xml:space="preserve"> </w:t>
      </w:r>
      <w:r w:rsidRPr="004A74FE">
        <w:rPr>
          <w:i/>
        </w:rPr>
        <w:t>выход</w:t>
      </w:r>
      <w:r w:rsidRPr="004A74FE">
        <w:t xml:space="preserve"> в файл, используя </w:t>
      </w:r>
      <w:r>
        <w:t xml:space="preserve">для этого </w:t>
      </w:r>
      <w:r w:rsidRPr="004A74FE">
        <w:t xml:space="preserve">символ « </w:t>
      </w:r>
      <w:r w:rsidRPr="004A74FE">
        <w:rPr>
          <w:b/>
        </w:rPr>
        <w:t>&gt;</w:t>
      </w:r>
      <w:r w:rsidRPr="004A74FE">
        <w:t>».</w:t>
      </w:r>
      <w:r>
        <w:t xml:space="preserve"> Перенаправлять можно входную информацию в файл или информацию из одного </w:t>
      </w:r>
      <w:r>
        <w:lastRenderedPageBreak/>
        <w:t xml:space="preserve">файла в другой. </w:t>
      </w:r>
      <w:r w:rsidRPr="004A74FE">
        <w:rPr>
          <w:b/>
          <w:i/>
        </w:rPr>
        <w:t xml:space="preserve">Примечание: </w:t>
      </w:r>
      <w:r w:rsidRPr="004A74FE">
        <w:t>Если Вы перенаправляете поток данных в уже существующий файл, то данные, находящиеся в нем будут затерты!</w:t>
      </w:r>
    </w:p>
    <w:p w:rsidR="006857A8" w:rsidRDefault="006857A8" w:rsidP="006857A8">
      <w:pPr>
        <w:ind w:firstLine="741"/>
        <w:jc w:val="both"/>
      </w:pPr>
      <w:r w:rsidRPr="004A74FE">
        <w:rPr>
          <w:i/>
        </w:rPr>
        <w:t>Конвейер</w:t>
      </w:r>
      <w:r w:rsidRPr="004A74FE">
        <w:t xml:space="preserve"> - это свойство shell, которое позволяет связать последовательность команд в конвейер, где stdout первой команды посылается прямо на stdin второй команды и так далее.</w:t>
      </w:r>
    </w:p>
    <w:p w:rsidR="006857A8" w:rsidRDefault="006857A8" w:rsidP="006857A8">
      <w:pPr>
        <w:ind w:firstLine="709"/>
        <w:jc w:val="both"/>
      </w:pPr>
      <w:r w:rsidRPr="004A74FE">
        <w:t xml:space="preserve">Если </w:t>
      </w:r>
      <w:r>
        <w:t xml:space="preserve">нужно добавить информацию в уже существующий файл с содержимым тогда необходимо использовать </w:t>
      </w:r>
      <w:r w:rsidRPr="00455114">
        <w:rPr>
          <w:i/>
        </w:rPr>
        <w:t>перенаправление с добавлением</w:t>
      </w:r>
      <w:r w:rsidRPr="004A74FE">
        <w:t xml:space="preserve">« </w:t>
      </w:r>
      <w:r w:rsidRPr="004A74FE">
        <w:rPr>
          <w:b/>
        </w:rPr>
        <w:t>&gt;&gt;</w:t>
      </w:r>
      <w:r w:rsidRPr="004A74FE">
        <w:t xml:space="preserve"> »</w:t>
      </w:r>
      <w:r>
        <w:t>.</w:t>
      </w:r>
    </w:p>
    <w:p w:rsidR="006857A8" w:rsidRDefault="006857A8" w:rsidP="006857A8">
      <w:pPr>
        <w:ind w:firstLine="709"/>
        <w:jc w:val="both"/>
      </w:pPr>
      <w:r w:rsidRPr="00455114">
        <w:t>Перенаправления</w:t>
      </w:r>
      <w:r w:rsidR="00E11728">
        <w:t xml:space="preserve"> </w:t>
      </w:r>
      <w:r w:rsidRPr="00455114">
        <w:t xml:space="preserve">и конвейер - это средства, предоставляемые интерпретатором shell. Символы « </w:t>
      </w:r>
      <w:r w:rsidRPr="00455114">
        <w:rPr>
          <w:b/>
        </w:rPr>
        <w:t>&gt;</w:t>
      </w:r>
      <w:r w:rsidRPr="00455114">
        <w:t xml:space="preserve"> », « </w:t>
      </w:r>
      <w:r w:rsidRPr="00455114">
        <w:rPr>
          <w:b/>
        </w:rPr>
        <w:t>&gt;&gt;</w:t>
      </w:r>
      <w:r w:rsidRPr="00455114">
        <w:t xml:space="preserve"> » и « </w:t>
      </w:r>
      <w:r w:rsidRPr="00455114">
        <w:rPr>
          <w:b/>
        </w:rPr>
        <w:t>|</w:t>
      </w:r>
      <w:r w:rsidRPr="00455114">
        <w:t xml:space="preserve"> » - это синтаксис shell, и они не имеют никакого отношения к командам, как таковым.</w:t>
      </w:r>
    </w:p>
    <w:p w:rsidR="006857A8" w:rsidRDefault="006857A8" w:rsidP="006857A8">
      <w:pPr>
        <w:ind w:firstLine="709"/>
        <w:jc w:val="both"/>
      </w:pPr>
      <w:r w:rsidRPr="00455114">
        <w:t xml:space="preserve">Существует два способа выполнения программ: в оперативном и фоновом режимах. Для запуска </w:t>
      </w:r>
      <w:r w:rsidRPr="00455114">
        <w:rPr>
          <w:i/>
        </w:rPr>
        <w:t>фоновых</w:t>
      </w:r>
      <w:r w:rsidRPr="00455114">
        <w:t xml:space="preserve">, долго выполняющихся команд, без отрыва от текущей задачи используется </w:t>
      </w:r>
      <w:r>
        <w:t xml:space="preserve">символ </w:t>
      </w:r>
      <w:r w:rsidRPr="00455114">
        <w:t xml:space="preserve">« </w:t>
      </w:r>
      <w:r w:rsidRPr="00455114">
        <w:rPr>
          <w:b/>
        </w:rPr>
        <w:t>&amp;</w:t>
      </w:r>
      <w:r w:rsidRPr="00455114">
        <w:t xml:space="preserve"> ».Для </w:t>
      </w:r>
      <w:r w:rsidRPr="00455114">
        <w:rPr>
          <w:i/>
        </w:rPr>
        <w:t>группировки</w:t>
      </w:r>
      <w:r w:rsidRPr="00455114">
        <w:t xml:space="preserve"> команд shell использует фигурные « </w:t>
      </w:r>
      <w:r w:rsidRPr="00455114">
        <w:rPr>
          <w:b/>
        </w:rPr>
        <w:t>{}</w:t>
      </w:r>
      <w:r w:rsidRPr="00455114">
        <w:t xml:space="preserve"> » и круглые « </w:t>
      </w:r>
      <w:r w:rsidRPr="00455114">
        <w:rPr>
          <w:b/>
        </w:rPr>
        <w:t>()</w:t>
      </w:r>
      <w:r w:rsidRPr="00455114">
        <w:t xml:space="preserve"> » скобки.</w:t>
      </w:r>
    </w:p>
    <w:p w:rsidR="006857A8" w:rsidRDefault="006857A8" w:rsidP="006857A8">
      <w:pPr>
        <w:ind w:firstLine="709"/>
        <w:jc w:val="both"/>
      </w:pPr>
    </w:p>
    <w:p w:rsidR="006857A8" w:rsidRDefault="006857A8" w:rsidP="006857A8">
      <w:pPr>
        <w:tabs>
          <w:tab w:val="left" w:pos="993"/>
        </w:tabs>
        <w:ind w:firstLine="709"/>
        <w:rPr>
          <w:b/>
        </w:rPr>
      </w:pPr>
      <w:r w:rsidRPr="00455114">
        <w:rPr>
          <w:b/>
        </w:rPr>
        <w:t>Задание</w:t>
      </w:r>
    </w:p>
    <w:p w:rsidR="006857A8" w:rsidRDefault="006857A8" w:rsidP="006857A8">
      <w:pPr>
        <w:tabs>
          <w:tab w:val="left" w:pos="993"/>
        </w:tabs>
        <w:ind w:firstLine="709"/>
        <w:rPr>
          <w:b/>
        </w:rPr>
      </w:pPr>
    </w:p>
    <w:p w:rsidR="006857A8" w:rsidRDefault="006857A8" w:rsidP="006E6785">
      <w:pPr>
        <w:numPr>
          <w:ilvl w:val="0"/>
          <w:numId w:val="105"/>
        </w:numPr>
        <w:tabs>
          <w:tab w:val="clear" w:pos="3880"/>
          <w:tab w:val="num" w:pos="570"/>
          <w:tab w:val="left" w:pos="993"/>
        </w:tabs>
        <w:ind w:left="0" w:firstLine="709"/>
      </w:pPr>
      <w:r w:rsidRPr="00BA2807">
        <w:t>Загрузите терминал и войдите в каталог с именем Вашей группы.</w:t>
      </w:r>
    </w:p>
    <w:p w:rsidR="006857A8" w:rsidRDefault="006857A8" w:rsidP="006E6785">
      <w:pPr>
        <w:numPr>
          <w:ilvl w:val="0"/>
          <w:numId w:val="105"/>
        </w:numPr>
        <w:tabs>
          <w:tab w:val="clear" w:pos="3880"/>
          <w:tab w:val="num" w:pos="570"/>
          <w:tab w:val="left" w:pos="993"/>
        </w:tabs>
        <w:ind w:left="0" w:firstLine="709"/>
      </w:pPr>
      <w:r>
        <w:t>В этом каталоге создайте каталог с именем Практическая-16.</w:t>
      </w:r>
    </w:p>
    <w:p w:rsidR="006857A8" w:rsidRPr="00590135" w:rsidRDefault="006857A8" w:rsidP="006E6785">
      <w:pPr>
        <w:numPr>
          <w:ilvl w:val="0"/>
          <w:numId w:val="105"/>
        </w:numPr>
        <w:tabs>
          <w:tab w:val="clear" w:pos="3880"/>
          <w:tab w:val="num" w:pos="570"/>
          <w:tab w:val="left" w:pos="993"/>
        </w:tabs>
        <w:ind w:left="0" w:firstLine="709"/>
        <w:jc w:val="both"/>
      </w:pPr>
      <w:r>
        <w:t xml:space="preserve">Введите с клавиатуры через </w:t>
      </w:r>
      <w:r>
        <w:rPr>
          <w:lang w:val="en-US"/>
        </w:rPr>
        <w:t>Enter</w:t>
      </w:r>
      <w:r>
        <w:t xml:space="preserve"> слова </w:t>
      </w:r>
      <w:r w:rsidRPr="00455114">
        <w:t>Банан</w:t>
      </w:r>
      <w:r>
        <w:t xml:space="preserve">, </w:t>
      </w:r>
      <w:r w:rsidRPr="00455114">
        <w:t>Кокос</w:t>
      </w:r>
      <w:r>
        <w:t xml:space="preserve">, </w:t>
      </w:r>
      <w:r w:rsidRPr="00455114">
        <w:t>Апельсин</w:t>
      </w:r>
      <w:r>
        <w:t xml:space="preserve">, </w:t>
      </w:r>
      <w:r w:rsidRPr="00455114">
        <w:t>Мандарин</w:t>
      </w:r>
      <w:r>
        <w:t xml:space="preserve">, </w:t>
      </w:r>
      <w:r w:rsidRPr="00455114">
        <w:t>Манго</w:t>
      </w:r>
      <w:r>
        <w:t xml:space="preserve"> и отсортируйте их.</w:t>
      </w:r>
    </w:p>
    <w:p w:rsidR="006857A8" w:rsidRDefault="006857A8" w:rsidP="006E6785">
      <w:pPr>
        <w:numPr>
          <w:ilvl w:val="0"/>
          <w:numId w:val="105"/>
        </w:numPr>
        <w:tabs>
          <w:tab w:val="clear" w:pos="3880"/>
          <w:tab w:val="num" w:pos="570"/>
          <w:tab w:val="left" w:pos="993"/>
        </w:tabs>
        <w:ind w:left="0" w:firstLine="709"/>
        <w:jc w:val="both"/>
      </w:pPr>
      <w:r>
        <w:t xml:space="preserve">С помощью команды </w:t>
      </w:r>
      <w:r w:rsidRPr="00455114">
        <w:rPr>
          <w:lang w:val="en-US"/>
        </w:rPr>
        <w:t>sort</w:t>
      </w:r>
      <w:r>
        <w:t xml:space="preserve">создайте файл Фрукты. Файл дожжен содержать следующие слова – </w:t>
      </w:r>
      <w:r w:rsidRPr="00455114">
        <w:t>Банан</w:t>
      </w:r>
      <w:r>
        <w:t xml:space="preserve">, </w:t>
      </w:r>
      <w:r w:rsidRPr="00455114">
        <w:t>Кокос</w:t>
      </w:r>
      <w:r>
        <w:t xml:space="preserve">, </w:t>
      </w:r>
      <w:r w:rsidRPr="00455114">
        <w:t>Апельсин</w:t>
      </w:r>
      <w:r>
        <w:t xml:space="preserve">, </w:t>
      </w:r>
      <w:r w:rsidRPr="00455114">
        <w:t>Мандарин</w:t>
      </w:r>
      <w:r>
        <w:t xml:space="preserve">, </w:t>
      </w:r>
      <w:r w:rsidRPr="00455114">
        <w:t>Манго</w:t>
      </w:r>
      <w:r>
        <w:t>.</w:t>
      </w:r>
    </w:p>
    <w:p w:rsidR="006857A8" w:rsidRPr="00590135" w:rsidRDefault="006857A8" w:rsidP="006E6785">
      <w:pPr>
        <w:numPr>
          <w:ilvl w:val="0"/>
          <w:numId w:val="105"/>
        </w:numPr>
        <w:tabs>
          <w:tab w:val="clear" w:pos="3880"/>
          <w:tab w:val="num" w:pos="570"/>
          <w:tab w:val="left" w:pos="993"/>
        </w:tabs>
        <w:ind w:left="0" w:firstLine="709"/>
        <w:jc w:val="both"/>
      </w:pPr>
      <w:r>
        <w:t>Просмотрите содержимое файла Фрукты и убедитесь, что информация в нем отсортирована.</w:t>
      </w:r>
    </w:p>
    <w:p w:rsidR="006857A8" w:rsidRDefault="006857A8" w:rsidP="006E6785">
      <w:pPr>
        <w:numPr>
          <w:ilvl w:val="0"/>
          <w:numId w:val="105"/>
        </w:numPr>
        <w:tabs>
          <w:tab w:val="clear" w:pos="3880"/>
          <w:tab w:val="num" w:pos="570"/>
          <w:tab w:val="left" w:pos="993"/>
        </w:tabs>
        <w:ind w:left="0" w:firstLine="709"/>
        <w:jc w:val="both"/>
      </w:pPr>
      <w:r>
        <w:t>С помощью команды</w:t>
      </w:r>
      <w:r w:rsidR="00E11728">
        <w:t xml:space="preserve"> </w:t>
      </w:r>
      <w:r w:rsidRPr="00455114">
        <w:t>cat</w:t>
      </w:r>
      <w:r>
        <w:t xml:space="preserve"> создайте файл Овощи. Файл дожжен содержать не менее пяти наименований.</w:t>
      </w:r>
    </w:p>
    <w:p w:rsidR="006857A8" w:rsidRDefault="006857A8" w:rsidP="006E6785">
      <w:pPr>
        <w:numPr>
          <w:ilvl w:val="0"/>
          <w:numId w:val="105"/>
        </w:numPr>
        <w:tabs>
          <w:tab w:val="clear" w:pos="3880"/>
          <w:tab w:val="num" w:pos="570"/>
          <w:tab w:val="left" w:pos="993"/>
        </w:tabs>
        <w:ind w:left="0" w:firstLine="709"/>
        <w:jc w:val="both"/>
      </w:pPr>
      <w:r>
        <w:t>Отсортируйте файл Овощи, а результат сортировки переместите в новый файл Овощи</w:t>
      </w:r>
      <w:r w:rsidRPr="00590135">
        <w:t>_</w:t>
      </w:r>
      <w:r>
        <w:rPr>
          <w:lang w:val="en-US"/>
        </w:rPr>
        <w:t>sort</w:t>
      </w:r>
      <w:r>
        <w:t>.</w:t>
      </w:r>
    </w:p>
    <w:p w:rsidR="006857A8" w:rsidRPr="00455114" w:rsidRDefault="006857A8" w:rsidP="006E6785">
      <w:pPr>
        <w:numPr>
          <w:ilvl w:val="0"/>
          <w:numId w:val="105"/>
        </w:numPr>
        <w:tabs>
          <w:tab w:val="clear" w:pos="3880"/>
          <w:tab w:val="num" w:pos="570"/>
          <w:tab w:val="left" w:pos="993"/>
        </w:tabs>
        <w:ind w:left="0" w:firstLine="709"/>
        <w:jc w:val="both"/>
      </w:pPr>
      <w:r>
        <w:t>Просмотрите содержимое файла Овощи</w:t>
      </w:r>
      <w:r w:rsidRPr="00590135">
        <w:t>_</w:t>
      </w:r>
      <w:r>
        <w:rPr>
          <w:lang w:val="en-US"/>
        </w:rPr>
        <w:t>sort</w:t>
      </w:r>
      <w:r>
        <w:t>.</w:t>
      </w:r>
    </w:p>
    <w:p w:rsidR="006857A8" w:rsidRDefault="006857A8" w:rsidP="006E6785">
      <w:pPr>
        <w:numPr>
          <w:ilvl w:val="0"/>
          <w:numId w:val="105"/>
        </w:numPr>
        <w:tabs>
          <w:tab w:val="clear" w:pos="3880"/>
          <w:tab w:val="num" w:pos="570"/>
          <w:tab w:val="left" w:pos="993"/>
        </w:tabs>
        <w:ind w:left="0" w:firstLine="709"/>
      </w:pPr>
      <w:r>
        <w:t>Добавьте содержимое файла Фрукты в файл Овощи</w:t>
      </w:r>
      <w:r w:rsidRPr="00590135">
        <w:t>_</w:t>
      </w:r>
      <w:r>
        <w:rPr>
          <w:lang w:val="en-US"/>
        </w:rPr>
        <w:t>sort</w:t>
      </w:r>
      <w:r>
        <w:t>.</w:t>
      </w:r>
    </w:p>
    <w:p w:rsidR="006857A8" w:rsidRDefault="006857A8" w:rsidP="006E6785">
      <w:pPr>
        <w:numPr>
          <w:ilvl w:val="0"/>
          <w:numId w:val="105"/>
        </w:numPr>
        <w:tabs>
          <w:tab w:val="clear" w:pos="3880"/>
          <w:tab w:val="num" w:pos="570"/>
          <w:tab w:val="left" w:pos="993"/>
        </w:tabs>
        <w:ind w:left="0" w:firstLine="567"/>
      </w:pPr>
      <w:r>
        <w:t>Просмотрите содержимое файла Овощи</w:t>
      </w:r>
      <w:r w:rsidRPr="00590135">
        <w:t>_</w:t>
      </w:r>
      <w:r>
        <w:rPr>
          <w:lang w:val="en-US"/>
        </w:rPr>
        <w:t>sort</w:t>
      </w:r>
      <w:r>
        <w:t>.</w:t>
      </w:r>
    </w:p>
    <w:p w:rsidR="006857A8" w:rsidRDefault="006857A8" w:rsidP="006E6785">
      <w:pPr>
        <w:numPr>
          <w:ilvl w:val="0"/>
          <w:numId w:val="105"/>
        </w:numPr>
        <w:tabs>
          <w:tab w:val="clear" w:pos="3880"/>
          <w:tab w:val="num" w:pos="570"/>
          <w:tab w:val="left" w:pos="993"/>
        </w:tabs>
        <w:ind w:left="0" w:firstLine="567"/>
        <w:jc w:val="both"/>
      </w:pPr>
      <w:r>
        <w:t>Используя конвейер, отсортируйте содержимое файла Овощи, без сохранения результата работы куда-либо.</w:t>
      </w:r>
    </w:p>
    <w:p w:rsidR="006857A8" w:rsidRDefault="006857A8" w:rsidP="006E6785">
      <w:pPr>
        <w:numPr>
          <w:ilvl w:val="0"/>
          <w:numId w:val="105"/>
        </w:numPr>
        <w:tabs>
          <w:tab w:val="clear" w:pos="3880"/>
          <w:tab w:val="num" w:pos="570"/>
          <w:tab w:val="left" w:pos="993"/>
        </w:tabs>
        <w:ind w:left="0" w:firstLine="567"/>
        <w:jc w:val="both"/>
      </w:pPr>
      <w:r>
        <w:t>Выполните следующую последовательность команд – выведите системную дату, а через 5 секунд должно автоматически вывестись сообщение «Привет!».</w:t>
      </w:r>
    </w:p>
    <w:p w:rsidR="006857A8" w:rsidRDefault="006857A8" w:rsidP="006E6785">
      <w:pPr>
        <w:numPr>
          <w:ilvl w:val="0"/>
          <w:numId w:val="105"/>
        </w:numPr>
        <w:tabs>
          <w:tab w:val="clear" w:pos="3880"/>
          <w:tab w:val="num" w:pos="570"/>
          <w:tab w:val="left" w:pos="993"/>
        </w:tabs>
        <w:ind w:left="0" w:firstLine="567"/>
        <w:jc w:val="both"/>
      </w:pPr>
      <w:r>
        <w:t>Покажите ход работы преподавателю.</w:t>
      </w:r>
    </w:p>
    <w:p w:rsidR="006857A8" w:rsidRDefault="006857A8" w:rsidP="006E6785">
      <w:pPr>
        <w:numPr>
          <w:ilvl w:val="0"/>
          <w:numId w:val="105"/>
        </w:numPr>
        <w:tabs>
          <w:tab w:val="clear" w:pos="3880"/>
          <w:tab w:val="num" w:pos="570"/>
          <w:tab w:val="left" w:pos="993"/>
        </w:tabs>
        <w:ind w:left="0" w:firstLine="567"/>
        <w:jc w:val="both"/>
      </w:pPr>
      <w:r>
        <w:t>Удалите каталог Практическая-16.</w:t>
      </w:r>
    </w:p>
    <w:p w:rsidR="006857A8" w:rsidRDefault="006857A8" w:rsidP="006857A8">
      <w:pPr>
        <w:tabs>
          <w:tab w:val="left" w:pos="993"/>
        </w:tabs>
        <w:ind w:firstLine="709"/>
        <w:jc w:val="both"/>
      </w:pPr>
    </w:p>
    <w:p w:rsidR="006857A8" w:rsidRDefault="006857A8" w:rsidP="006857A8">
      <w:pPr>
        <w:tabs>
          <w:tab w:val="left" w:pos="993"/>
        </w:tabs>
        <w:ind w:firstLine="709"/>
        <w:jc w:val="both"/>
        <w:rPr>
          <w:b/>
          <w:bCs/>
        </w:rPr>
      </w:pPr>
      <w:r w:rsidRPr="00590135">
        <w:rPr>
          <w:b/>
          <w:bCs/>
        </w:rPr>
        <w:t>Порядок выполнения</w:t>
      </w:r>
    </w:p>
    <w:p w:rsidR="006857A8" w:rsidRDefault="006857A8" w:rsidP="006857A8">
      <w:pPr>
        <w:tabs>
          <w:tab w:val="left" w:pos="993"/>
        </w:tabs>
        <w:ind w:firstLine="709"/>
        <w:jc w:val="both"/>
        <w:rPr>
          <w:b/>
          <w:bCs/>
        </w:rPr>
      </w:pPr>
    </w:p>
    <w:p w:rsidR="006857A8" w:rsidRPr="00590135" w:rsidRDefault="006857A8" w:rsidP="006E6785">
      <w:pPr>
        <w:numPr>
          <w:ilvl w:val="0"/>
          <w:numId w:val="106"/>
        </w:numPr>
        <w:tabs>
          <w:tab w:val="clear" w:pos="3880"/>
          <w:tab w:val="num" w:pos="570"/>
          <w:tab w:val="left" w:pos="993"/>
        </w:tabs>
        <w:ind w:left="0" w:firstLine="709"/>
        <w:jc w:val="both"/>
      </w:pPr>
      <w:r w:rsidRPr="00590135">
        <w:t xml:space="preserve">Для загрузки терминала в среде </w:t>
      </w:r>
      <w:r w:rsidRPr="00590135">
        <w:rPr>
          <w:lang w:val="en-US"/>
        </w:rPr>
        <w:t>Gnome</w:t>
      </w:r>
      <w:r w:rsidRPr="00590135">
        <w:t xml:space="preserve"> выберите в </w:t>
      </w:r>
      <w:r w:rsidRPr="00590135">
        <w:rPr>
          <w:b/>
        </w:rPr>
        <w:t>панели меню</w:t>
      </w:r>
      <w:r w:rsidRPr="00590135">
        <w:t xml:space="preserve">, которая находиться вверху рабочего стола, </w:t>
      </w:r>
      <w:r w:rsidRPr="00590135">
        <w:rPr>
          <w:b/>
        </w:rPr>
        <w:t>иконку</w:t>
      </w:r>
      <w:r w:rsidR="00372576">
        <w:rPr>
          <w:b/>
        </w:rPr>
        <w:t xml:space="preserve"> </w:t>
      </w:r>
      <w:r w:rsidRPr="00590135">
        <w:rPr>
          <w:b/>
        </w:rPr>
        <w:t>монитора</w:t>
      </w:r>
      <w:r w:rsidRPr="00590135">
        <w:t xml:space="preserve">. Она и отвечает за запуск терминала. Просмотрите Ваш домашний каталог, т.е. </w:t>
      </w:r>
      <w:r w:rsidRPr="00590135">
        <w:rPr>
          <w:lang w:val="en-US"/>
        </w:rPr>
        <w:t>student</w:t>
      </w:r>
      <w:r w:rsidRPr="00590135">
        <w:t xml:space="preserve"> – просто наберите команду </w:t>
      </w:r>
      <w:r w:rsidRPr="00590135">
        <w:rPr>
          <w:b/>
          <w:lang w:val="en-US"/>
        </w:rPr>
        <w:t>ls</w:t>
      </w:r>
      <w:r w:rsidRPr="00590135">
        <w:t xml:space="preserve">, и убедитесь в наличии каталога с именем Вашей группы. Перейдите в каталог с именем Вашей группы. Для этого наберите - </w:t>
      </w:r>
      <w:r w:rsidRPr="00590135">
        <w:rPr>
          <w:b/>
          <w:lang w:val="en-US"/>
        </w:rPr>
        <w:t>cd</w:t>
      </w:r>
      <w:r w:rsidRPr="00590135">
        <w:rPr>
          <w:b/>
        </w:rPr>
        <w:t xml:space="preserve"> имя каталога</w:t>
      </w:r>
      <w:r w:rsidRPr="00590135">
        <w:t>.</w:t>
      </w:r>
    </w:p>
    <w:p w:rsidR="006857A8" w:rsidRPr="00590135" w:rsidRDefault="006857A8" w:rsidP="006E6785">
      <w:pPr>
        <w:numPr>
          <w:ilvl w:val="0"/>
          <w:numId w:val="106"/>
        </w:numPr>
        <w:tabs>
          <w:tab w:val="clear" w:pos="3880"/>
          <w:tab w:val="num" w:pos="570"/>
          <w:tab w:val="left" w:pos="993"/>
        </w:tabs>
        <w:ind w:left="0" w:firstLine="709"/>
      </w:pPr>
      <w:r w:rsidRPr="00590135">
        <w:t xml:space="preserve">Для создания каталога </w:t>
      </w:r>
      <w:r>
        <w:t xml:space="preserve">Практическая-16 </w:t>
      </w:r>
      <w:r w:rsidRPr="00590135">
        <w:t xml:space="preserve">наберите команду – </w:t>
      </w:r>
      <w:r w:rsidRPr="00590135">
        <w:rPr>
          <w:b/>
          <w:bCs/>
        </w:rPr>
        <w:t xml:space="preserve">mkdir </w:t>
      </w:r>
      <w:r w:rsidRPr="001959F2">
        <w:rPr>
          <w:b/>
        </w:rPr>
        <w:t>Практическая-16</w:t>
      </w:r>
      <w:r>
        <w:rPr>
          <w:b/>
        </w:rPr>
        <w:t>.</w:t>
      </w:r>
    </w:p>
    <w:p w:rsidR="006857A8" w:rsidRPr="001959F2" w:rsidRDefault="006857A8" w:rsidP="006E6785">
      <w:pPr>
        <w:numPr>
          <w:ilvl w:val="0"/>
          <w:numId w:val="106"/>
        </w:numPr>
        <w:tabs>
          <w:tab w:val="clear" w:pos="3880"/>
          <w:tab w:val="num" w:pos="570"/>
          <w:tab w:val="left" w:pos="993"/>
        </w:tabs>
        <w:ind w:left="0" w:firstLine="709"/>
        <w:jc w:val="both"/>
      </w:pPr>
      <w:r w:rsidRPr="00590135">
        <w:t xml:space="preserve">Войдите в каталог </w:t>
      </w:r>
      <w:r>
        <w:t xml:space="preserve">Практическая-16 </w:t>
      </w:r>
      <w:r w:rsidRPr="00590135">
        <w:t xml:space="preserve">командой </w:t>
      </w:r>
      <w:r w:rsidRPr="00590135">
        <w:rPr>
          <w:b/>
          <w:lang w:val="en-US"/>
        </w:rPr>
        <w:t>cd</w:t>
      </w:r>
      <w:r w:rsidRPr="001959F2">
        <w:rPr>
          <w:b/>
        </w:rPr>
        <w:t>Практическая-16</w:t>
      </w:r>
      <w:r>
        <w:rPr>
          <w:b/>
        </w:rPr>
        <w:t>.</w:t>
      </w:r>
    </w:p>
    <w:p w:rsidR="006857A8" w:rsidRDefault="006857A8" w:rsidP="006E6785">
      <w:pPr>
        <w:numPr>
          <w:ilvl w:val="0"/>
          <w:numId w:val="106"/>
        </w:numPr>
        <w:tabs>
          <w:tab w:val="clear" w:pos="3880"/>
          <w:tab w:val="num" w:pos="570"/>
          <w:tab w:val="left" w:pos="993"/>
        </w:tabs>
        <w:ind w:left="0" w:firstLine="709"/>
        <w:jc w:val="both"/>
      </w:pPr>
      <w:r>
        <w:t>Для сортировки информации вводимой с клавиатуры сделайте следующее:</w:t>
      </w:r>
    </w:p>
    <w:p w:rsidR="006857A8" w:rsidRPr="001959F2" w:rsidRDefault="006857A8" w:rsidP="006E6785">
      <w:pPr>
        <w:numPr>
          <w:ilvl w:val="1"/>
          <w:numId w:val="106"/>
        </w:numPr>
        <w:tabs>
          <w:tab w:val="clear" w:pos="1440"/>
          <w:tab w:val="left" w:pos="993"/>
          <w:tab w:val="num" w:pos="1140"/>
        </w:tabs>
        <w:ind w:left="0" w:firstLine="709"/>
        <w:jc w:val="both"/>
      </w:pPr>
      <w:r>
        <w:t xml:space="preserve">Наберите команду </w:t>
      </w:r>
      <w:r w:rsidRPr="001959F2">
        <w:rPr>
          <w:b/>
          <w:lang w:val="en-US"/>
        </w:rPr>
        <w:t>sort</w:t>
      </w:r>
      <w:r>
        <w:t xml:space="preserve"> и нажмите </w:t>
      </w:r>
      <w:r w:rsidRPr="001959F2">
        <w:rPr>
          <w:b/>
          <w:lang w:val="en-US"/>
        </w:rPr>
        <w:t>Enter</w:t>
      </w:r>
      <w:r>
        <w:rPr>
          <w:b/>
        </w:rPr>
        <w:t>;</w:t>
      </w:r>
    </w:p>
    <w:p w:rsidR="006857A8" w:rsidRDefault="006857A8" w:rsidP="006E6785">
      <w:pPr>
        <w:numPr>
          <w:ilvl w:val="1"/>
          <w:numId w:val="106"/>
        </w:numPr>
        <w:tabs>
          <w:tab w:val="clear" w:pos="1440"/>
          <w:tab w:val="left" w:pos="993"/>
          <w:tab w:val="num" w:pos="1140"/>
        </w:tabs>
        <w:ind w:left="0" w:firstLine="709"/>
        <w:jc w:val="both"/>
      </w:pPr>
      <w:r w:rsidRPr="001959F2">
        <w:t>В столбик, т.е. через</w:t>
      </w:r>
      <w:r w:rsidRPr="001959F2">
        <w:rPr>
          <w:b/>
          <w:lang w:val="en-US"/>
        </w:rPr>
        <w:t>Enter</w:t>
      </w:r>
      <w:r w:rsidRPr="001959F2">
        <w:t xml:space="preserve">, наберите слова </w:t>
      </w:r>
      <w:r>
        <w:t xml:space="preserve">– </w:t>
      </w:r>
      <w:r w:rsidRPr="00455114">
        <w:t>Банан</w:t>
      </w:r>
      <w:r>
        <w:t xml:space="preserve">, </w:t>
      </w:r>
      <w:r w:rsidRPr="00455114">
        <w:t>Кокос</w:t>
      </w:r>
      <w:r>
        <w:t xml:space="preserve">, </w:t>
      </w:r>
      <w:r w:rsidRPr="00455114">
        <w:t>Апельсин</w:t>
      </w:r>
      <w:r>
        <w:t xml:space="preserve">, </w:t>
      </w:r>
      <w:r w:rsidRPr="00455114">
        <w:t>Мандарин</w:t>
      </w:r>
      <w:r>
        <w:t xml:space="preserve">, </w:t>
      </w:r>
      <w:r w:rsidRPr="00455114">
        <w:t>Манго</w:t>
      </w:r>
      <w:r>
        <w:t xml:space="preserve"> и поставьте в конце два </w:t>
      </w:r>
      <w:r w:rsidRPr="001959F2">
        <w:rPr>
          <w:b/>
          <w:lang w:val="en-US"/>
        </w:rPr>
        <w:t>Enter</w:t>
      </w:r>
      <w:r w:rsidRPr="001959F2">
        <w:rPr>
          <w:b/>
        </w:rPr>
        <w:t>’</w:t>
      </w:r>
      <w:r>
        <w:rPr>
          <w:b/>
        </w:rPr>
        <w:t>а</w:t>
      </w:r>
      <w:r>
        <w:t>;</w:t>
      </w:r>
    </w:p>
    <w:p w:rsidR="006857A8" w:rsidRPr="001959F2" w:rsidRDefault="006857A8" w:rsidP="006E6785">
      <w:pPr>
        <w:numPr>
          <w:ilvl w:val="1"/>
          <w:numId w:val="106"/>
        </w:numPr>
        <w:tabs>
          <w:tab w:val="clear" w:pos="1440"/>
          <w:tab w:val="left" w:pos="993"/>
          <w:tab w:val="num" w:pos="1140"/>
        </w:tabs>
        <w:ind w:left="0" w:firstLine="709"/>
        <w:jc w:val="both"/>
      </w:pPr>
      <w:r>
        <w:t xml:space="preserve">Для завершения режима ввода с клавиатуры нажмите </w:t>
      </w:r>
      <w:r w:rsidRPr="001959F2">
        <w:rPr>
          <w:b/>
        </w:rPr>
        <w:t>Ctrl+d</w:t>
      </w:r>
    </w:p>
    <w:p w:rsidR="006857A8" w:rsidRPr="001959F2" w:rsidRDefault="006857A8" w:rsidP="006857A8">
      <w:pPr>
        <w:tabs>
          <w:tab w:val="left" w:pos="993"/>
        </w:tabs>
        <w:ind w:firstLine="709"/>
        <w:jc w:val="both"/>
      </w:pPr>
      <w:r>
        <w:rPr>
          <w:b/>
        </w:rPr>
        <w:t xml:space="preserve">Примечание: </w:t>
      </w:r>
      <w:r w:rsidRPr="001959F2">
        <w:t>Р</w:t>
      </w:r>
      <w:r>
        <w:t xml:space="preserve">езультат  работы команды </w:t>
      </w:r>
      <w:r w:rsidRPr="001959F2">
        <w:rPr>
          <w:lang w:val="en-US"/>
        </w:rPr>
        <w:t>sort</w:t>
      </w:r>
      <w:r>
        <w:t xml:space="preserve"> тут же будет отображен на экране.</w:t>
      </w:r>
    </w:p>
    <w:p w:rsidR="006857A8" w:rsidRDefault="006857A8" w:rsidP="006E6785">
      <w:pPr>
        <w:numPr>
          <w:ilvl w:val="0"/>
          <w:numId w:val="106"/>
        </w:numPr>
        <w:tabs>
          <w:tab w:val="clear" w:pos="3880"/>
          <w:tab w:val="num" w:pos="570"/>
          <w:tab w:val="left" w:pos="993"/>
        </w:tabs>
        <w:ind w:left="0" w:firstLine="709"/>
        <w:jc w:val="both"/>
      </w:pPr>
      <w:r>
        <w:lastRenderedPageBreak/>
        <w:t xml:space="preserve">Для создания файла Фрукты с помощью команды </w:t>
      </w:r>
      <w:r w:rsidRPr="00455114">
        <w:rPr>
          <w:lang w:val="en-US"/>
        </w:rPr>
        <w:t>sort</w:t>
      </w:r>
      <w:r>
        <w:t xml:space="preserve">наберите команду – </w:t>
      </w:r>
      <w:r w:rsidRPr="001959F2">
        <w:rPr>
          <w:b/>
        </w:rPr>
        <w:t>sort  &gt;Фрукты</w:t>
      </w:r>
      <w:r w:rsidR="00372576">
        <w:rPr>
          <w:b/>
        </w:rPr>
        <w:t xml:space="preserve"> </w:t>
      </w:r>
      <w:r w:rsidRPr="001959F2">
        <w:t xml:space="preserve">Так же через </w:t>
      </w:r>
      <w:r w:rsidRPr="001959F2">
        <w:rPr>
          <w:b/>
          <w:lang w:val="en-US"/>
        </w:rPr>
        <w:t>Enter</w:t>
      </w:r>
      <w:r>
        <w:t xml:space="preserve">следующие слова – </w:t>
      </w:r>
      <w:r w:rsidRPr="00455114">
        <w:t>Банан</w:t>
      </w:r>
      <w:r>
        <w:t xml:space="preserve">, </w:t>
      </w:r>
      <w:r w:rsidRPr="00455114">
        <w:t>Кокос</w:t>
      </w:r>
      <w:r>
        <w:t xml:space="preserve">, </w:t>
      </w:r>
      <w:r w:rsidRPr="00455114">
        <w:t>Апельсин</w:t>
      </w:r>
      <w:r>
        <w:t xml:space="preserve">, </w:t>
      </w:r>
      <w:r w:rsidRPr="00455114">
        <w:t>Мандарин</w:t>
      </w:r>
      <w:r>
        <w:t xml:space="preserve">, </w:t>
      </w:r>
      <w:r w:rsidRPr="00455114">
        <w:t>Манго</w:t>
      </w:r>
      <w:r>
        <w:t xml:space="preserve"> и нажмите </w:t>
      </w:r>
      <w:r w:rsidRPr="001959F2">
        <w:rPr>
          <w:b/>
        </w:rPr>
        <w:t>Ctrl+d</w:t>
      </w:r>
      <w:r>
        <w:rPr>
          <w:b/>
        </w:rPr>
        <w:t>.</w:t>
      </w:r>
    </w:p>
    <w:p w:rsidR="006857A8" w:rsidRPr="00590135" w:rsidRDefault="006857A8" w:rsidP="006E6785">
      <w:pPr>
        <w:numPr>
          <w:ilvl w:val="0"/>
          <w:numId w:val="106"/>
        </w:numPr>
        <w:tabs>
          <w:tab w:val="clear" w:pos="3880"/>
          <w:tab w:val="num" w:pos="570"/>
          <w:tab w:val="left" w:pos="993"/>
        </w:tabs>
        <w:ind w:left="0" w:firstLine="709"/>
        <w:jc w:val="both"/>
      </w:pPr>
      <w:r>
        <w:t xml:space="preserve">Для просмотра содержимого файла Фрукты наберите команду – </w:t>
      </w:r>
      <w:r w:rsidRPr="00472E68">
        <w:rPr>
          <w:b/>
        </w:rPr>
        <w:t>cat</w:t>
      </w:r>
      <w:r w:rsidR="00372576">
        <w:rPr>
          <w:b/>
        </w:rPr>
        <w:t xml:space="preserve"> </w:t>
      </w:r>
      <w:r w:rsidRPr="001959F2">
        <w:rPr>
          <w:b/>
        </w:rPr>
        <w:t>Фрукты</w:t>
      </w:r>
      <w:r>
        <w:rPr>
          <w:b/>
        </w:rPr>
        <w:t>.</w:t>
      </w:r>
      <w:r>
        <w:t xml:space="preserve"> Убедитесь в том, что информация в нем отсортирована.</w:t>
      </w:r>
    </w:p>
    <w:p w:rsidR="006857A8" w:rsidRDefault="006857A8" w:rsidP="006E6785">
      <w:pPr>
        <w:numPr>
          <w:ilvl w:val="0"/>
          <w:numId w:val="106"/>
        </w:numPr>
        <w:tabs>
          <w:tab w:val="clear" w:pos="3880"/>
          <w:tab w:val="num" w:pos="570"/>
          <w:tab w:val="left" w:pos="993"/>
        </w:tabs>
        <w:ind w:left="0" w:firstLine="709"/>
        <w:jc w:val="both"/>
      </w:pPr>
      <w:r>
        <w:t xml:space="preserve">Для создания файла Овощи с помощью команды </w:t>
      </w:r>
      <w:r w:rsidRPr="00455114">
        <w:t>cat</w:t>
      </w:r>
      <w:r>
        <w:t xml:space="preserve"> наберите команду – </w:t>
      </w:r>
      <w:r w:rsidRPr="00472E68">
        <w:rPr>
          <w:b/>
        </w:rPr>
        <w:t>cat&gt;Овощи</w:t>
      </w:r>
      <w:r>
        <w:t>. Файл дожжен содержать не менее пяти наименований.</w:t>
      </w:r>
    </w:p>
    <w:p w:rsidR="006857A8" w:rsidRDefault="006857A8" w:rsidP="006E6785">
      <w:pPr>
        <w:numPr>
          <w:ilvl w:val="0"/>
          <w:numId w:val="106"/>
        </w:numPr>
        <w:tabs>
          <w:tab w:val="clear" w:pos="3880"/>
          <w:tab w:val="num" w:pos="570"/>
          <w:tab w:val="left" w:pos="993"/>
        </w:tabs>
        <w:ind w:left="0" w:firstLine="709"/>
        <w:jc w:val="both"/>
      </w:pPr>
      <w:r>
        <w:t>Для сортировки файла Овощи и перемещения результата работы в новый файл Овощи</w:t>
      </w:r>
      <w:r w:rsidRPr="00590135">
        <w:t>_</w:t>
      </w:r>
      <w:r>
        <w:rPr>
          <w:lang w:val="en-US"/>
        </w:rPr>
        <w:t>sort</w:t>
      </w:r>
      <w:r>
        <w:t xml:space="preserve"> наберите команду – </w:t>
      </w:r>
      <w:r w:rsidRPr="00472E68">
        <w:rPr>
          <w:b/>
          <w:lang w:val="en-US"/>
        </w:rPr>
        <w:t>sort</w:t>
      </w:r>
      <w:r w:rsidRPr="00472E68">
        <w:rPr>
          <w:b/>
        </w:rPr>
        <w:t>Овощи  &gt;  Овощи_</w:t>
      </w:r>
      <w:r w:rsidRPr="00472E68">
        <w:rPr>
          <w:b/>
          <w:lang w:val="en-US"/>
        </w:rPr>
        <w:t>sort</w:t>
      </w:r>
      <w:r>
        <w:t>.</w:t>
      </w:r>
    </w:p>
    <w:p w:rsidR="006857A8" w:rsidRPr="00455114" w:rsidRDefault="006857A8" w:rsidP="006E6785">
      <w:pPr>
        <w:numPr>
          <w:ilvl w:val="0"/>
          <w:numId w:val="106"/>
        </w:numPr>
        <w:tabs>
          <w:tab w:val="clear" w:pos="3880"/>
          <w:tab w:val="num" w:pos="570"/>
          <w:tab w:val="left" w:pos="993"/>
        </w:tabs>
        <w:ind w:left="0" w:firstLine="709"/>
        <w:jc w:val="both"/>
      </w:pPr>
      <w:r>
        <w:t>Для просмотра содержимого файла Овощи</w:t>
      </w:r>
      <w:r w:rsidRPr="00590135">
        <w:t>_</w:t>
      </w:r>
      <w:r>
        <w:rPr>
          <w:lang w:val="en-US"/>
        </w:rPr>
        <w:t>sort</w:t>
      </w:r>
      <w:r>
        <w:t xml:space="preserve">наберите команду – </w:t>
      </w:r>
      <w:r w:rsidRPr="00472E68">
        <w:rPr>
          <w:b/>
        </w:rPr>
        <w:t>cat</w:t>
      </w:r>
      <w:r w:rsidR="00372576">
        <w:rPr>
          <w:b/>
        </w:rPr>
        <w:t xml:space="preserve"> </w:t>
      </w:r>
      <w:r w:rsidRPr="00472E68">
        <w:rPr>
          <w:b/>
        </w:rPr>
        <w:t>Овощи_</w:t>
      </w:r>
      <w:r w:rsidRPr="00472E68">
        <w:rPr>
          <w:b/>
          <w:lang w:val="en-US"/>
        </w:rPr>
        <w:t>sort</w:t>
      </w:r>
      <w:r>
        <w:t>.</w:t>
      </w:r>
    </w:p>
    <w:p w:rsidR="006857A8" w:rsidRDefault="006857A8" w:rsidP="006E6785">
      <w:pPr>
        <w:numPr>
          <w:ilvl w:val="0"/>
          <w:numId w:val="106"/>
        </w:numPr>
        <w:tabs>
          <w:tab w:val="clear" w:pos="3880"/>
          <w:tab w:val="num" w:pos="570"/>
          <w:tab w:val="left" w:pos="993"/>
        </w:tabs>
        <w:ind w:left="0" w:firstLine="567"/>
        <w:jc w:val="both"/>
      </w:pPr>
      <w:r>
        <w:t>Для добавления содержимого файла Фрукты в файл Овощи</w:t>
      </w:r>
      <w:r w:rsidRPr="00590135">
        <w:t>_</w:t>
      </w:r>
      <w:r>
        <w:rPr>
          <w:lang w:val="en-US"/>
        </w:rPr>
        <w:t>sort</w:t>
      </w:r>
      <w:r>
        <w:t xml:space="preserve"> используйте следующую команду – </w:t>
      </w:r>
      <w:r w:rsidRPr="00472E68">
        <w:rPr>
          <w:b/>
          <w:lang w:val="en-US"/>
        </w:rPr>
        <w:t>cat</w:t>
      </w:r>
      <w:r w:rsidRPr="00472E68">
        <w:rPr>
          <w:b/>
        </w:rPr>
        <w:t xml:space="preserve">  Фрукты  &gt;&gt;  Овощи_</w:t>
      </w:r>
      <w:r w:rsidRPr="00472E68">
        <w:rPr>
          <w:b/>
          <w:lang w:val="en-US"/>
        </w:rPr>
        <w:t>sort</w:t>
      </w:r>
      <w:r>
        <w:t>.</w:t>
      </w:r>
    </w:p>
    <w:p w:rsidR="006857A8" w:rsidRDefault="006857A8" w:rsidP="006E6785">
      <w:pPr>
        <w:numPr>
          <w:ilvl w:val="0"/>
          <w:numId w:val="106"/>
        </w:numPr>
        <w:tabs>
          <w:tab w:val="clear" w:pos="3880"/>
          <w:tab w:val="num" w:pos="570"/>
          <w:tab w:val="left" w:pos="993"/>
        </w:tabs>
        <w:ind w:left="0" w:firstLine="567"/>
      </w:pPr>
      <w:r>
        <w:t>Для просмотра содержимого файла Овощи</w:t>
      </w:r>
      <w:r w:rsidRPr="00590135">
        <w:t>_</w:t>
      </w:r>
      <w:r>
        <w:rPr>
          <w:lang w:val="en-US"/>
        </w:rPr>
        <w:t>sort</w:t>
      </w:r>
      <w:r>
        <w:t xml:space="preserve">наберите команду – </w:t>
      </w:r>
      <w:r w:rsidRPr="00472E68">
        <w:rPr>
          <w:b/>
        </w:rPr>
        <w:t>cat</w:t>
      </w:r>
      <w:r w:rsidR="00372576">
        <w:rPr>
          <w:b/>
        </w:rPr>
        <w:t xml:space="preserve"> </w:t>
      </w:r>
      <w:r w:rsidRPr="00472E68">
        <w:rPr>
          <w:b/>
        </w:rPr>
        <w:t>Овощи_</w:t>
      </w:r>
      <w:r w:rsidRPr="00472E68">
        <w:rPr>
          <w:b/>
          <w:lang w:val="en-US"/>
        </w:rPr>
        <w:t>sort</w:t>
      </w:r>
      <w:r>
        <w:t>.</w:t>
      </w:r>
    </w:p>
    <w:p w:rsidR="006857A8" w:rsidRDefault="006857A8" w:rsidP="006E6785">
      <w:pPr>
        <w:numPr>
          <w:ilvl w:val="0"/>
          <w:numId w:val="106"/>
        </w:numPr>
        <w:tabs>
          <w:tab w:val="clear" w:pos="3880"/>
          <w:tab w:val="num" w:pos="570"/>
          <w:tab w:val="left" w:pos="993"/>
        </w:tabs>
        <w:ind w:left="0" w:firstLine="567"/>
        <w:jc w:val="both"/>
      </w:pPr>
      <w:r>
        <w:t xml:space="preserve">Для сортировки содержимого файла Овощи, без сохранения результата работы куда-либо, используйте конвейер – </w:t>
      </w:r>
      <w:r w:rsidRPr="00472E68">
        <w:rPr>
          <w:b/>
          <w:lang w:val="en-US"/>
        </w:rPr>
        <w:t>cat</w:t>
      </w:r>
      <w:r w:rsidRPr="00472E68">
        <w:rPr>
          <w:b/>
        </w:rPr>
        <w:t xml:space="preserve">Овощи  | </w:t>
      </w:r>
      <w:r w:rsidRPr="00472E68">
        <w:rPr>
          <w:b/>
          <w:lang w:val="en-US"/>
        </w:rPr>
        <w:t>sort</w:t>
      </w:r>
      <w:r>
        <w:t>.</w:t>
      </w:r>
    </w:p>
    <w:p w:rsidR="006857A8" w:rsidRDefault="006857A8" w:rsidP="006E6785">
      <w:pPr>
        <w:numPr>
          <w:ilvl w:val="0"/>
          <w:numId w:val="106"/>
        </w:numPr>
        <w:tabs>
          <w:tab w:val="clear" w:pos="3880"/>
          <w:tab w:val="num" w:pos="570"/>
          <w:tab w:val="left" w:pos="993"/>
        </w:tabs>
        <w:ind w:left="0" w:firstLine="567"/>
        <w:jc w:val="both"/>
      </w:pPr>
      <w:r>
        <w:t xml:space="preserve">Выполните следующую последовательность команд – выведите системную дату, а через 5 секунд должно автоматически вывестись сообщение «Привет!». Для этого наберите команду – </w:t>
      </w:r>
      <w:r w:rsidRPr="0074167A">
        <w:rPr>
          <w:b/>
        </w:rPr>
        <w:t>(sleep 5;echo Привет от 2 курса)&amp;date</w:t>
      </w:r>
    </w:p>
    <w:p w:rsidR="006857A8" w:rsidRDefault="006857A8" w:rsidP="006E6785">
      <w:pPr>
        <w:numPr>
          <w:ilvl w:val="0"/>
          <w:numId w:val="106"/>
        </w:numPr>
        <w:tabs>
          <w:tab w:val="clear" w:pos="3880"/>
          <w:tab w:val="num" w:pos="570"/>
          <w:tab w:val="left" w:pos="993"/>
        </w:tabs>
        <w:ind w:left="0" w:firstLine="567"/>
        <w:jc w:val="both"/>
      </w:pPr>
      <w:r>
        <w:t>Покажите ход работы преподавателю.</w:t>
      </w:r>
    </w:p>
    <w:p w:rsidR="006857A8" w:rsidRPr="0074167A" w:rsidRDefault="006857A8" w:rsidP="006E6785">
      <w:pPr>
        <w:numPr>
          <w:ilvl w:val="0"/>
          <w:numId w:val="106"/>
        </w:numPr>
        <w:tabs>
          <w:tab w:val="clear" w:pos="3880"/>
          <w:tab w:val="num" w:pos="570"/>
          <w:tab w:val="left" w:pos="993"/>
        </w:tabs>
        <w:ind w:left="0" w:firstLine="567"/>
        <w:jc w:val="both"/>
      </w:pPr>
      <w:r>
        <w:t xml:space="preserve">Для удаления каталога Практическая-16 перейдите в каталог с именем Вашей группы командой </w:t>
      </w:r>
      <w:r w:rsidRPr="0074167A">
        <w:rPr>
          <w:b/>
          <w:lang w:val="en-US"/>
        </w:rPr>
        <w:t>cd</w:t>
      </w:r>
      <w:r w:rsidRPr="0074167A">
        <w:rPr>
          <w:b/>
        </w:rPr>
        <w:t xml:space="preserve"> ..</w:t>
      </w:r>
      <w:r>
        <w:t xml:space="preserve"> и наберите команду </w:t>
      </w:r>
      <w:r w:rsidRPr="0074167A">
        <w:rPr>
          <w:b/>
        </w:rPr>
        <w:t>rm–r  Практическая-16</w:t>
      </w:r>
      <w:r w:rsidRPr="0074167A">
        <w:t>.</w:t>
      </w:r>
    </w:p>
    <w:p w:rsidR="006857A8" w:rsidRPr="00455114" w:rsidRDefault="006857A8" w:rsidP="006857A8">
      <w:pPr>
        <w:tabs>
          <w:tab w:val="left" w:pos="993"/>
        </w:tabs>
        <w:ind w:firstLine="709"/>
        <w:jc w:val="both"/>
      </w:pPr>
    </w:p>
    <w:p w:rsidR="006857A8" w:rsidRPr="006857A8" w:rsidRDefault="006857A8" w:rsidP="006857A8">
      <w:pPr>
        <w:pStyle w:val="aff"/>
        <w:tabs>
          <w:tab w:val="left" w:pos="993"/>
        </w:tabs>
        <w:ind w:firstLine="709"/>
        <w:jc w:val="both"/>
        <w:rPr>
          <w:b/>
          <w:bCs/>
          <w:sz w:val="24"/>
          <w:szCs w:val="24"/>
        </w:rPr>
      </w:pPr>
      <w:r w:rsidRPr="006857A8">
        <w:rPr>
          <w:b/>
          <w:bCs/>
          <w:sz w:val="24"/>
          <w:szCs w:val="24"/>
        </w:rPr>
        <w:t>Содержание отчета</w:t>
      </w:r>
    </w:p>
    <w:p w:rsidR="006857A8" w:rsidRPr="006857A8" w:rsidRDefault="006857A8" w:rsidP="006857A8">
      <w:pPr>
        <w:pStyle w:val="aff"/>
        <w:jc w:val="both"/>
        <w:rPr>
          <w:b/>
          <w:bCs/>
          <w:sz w:val="24"/>
          <w:szCs w:val="24"/>
        </w:rPr>
      </w:pPr>
    </w:p>
    <w:p w:rsidR="006857A8" w:rsidRPr="006857A8" w:rsidRDefault="006857A8" w:rsidP="006857A8">
      <w:pPr>
        <w:pStyle w:val="aff"/>
        <w:ind w:firstLine="684"/>
        <w:jc w:val="both"/>
        <w:rPr>
          <w:bCs/>
          <w:sz w:val="24"/>
          <w:szCs w:val="24"/>
        </w:rPr>
      </w:pPr>
      <w:r w:rsidRPr="006857A8">
        <w:rPr>
          <w:bCs/>
          <w:sz w:val="24"/>
          <w:szCs w:val="24"/>
        </w:rPr>
        <w:t xml:space="preserve">В результате выполнения работы Вы должны проработать на практике основные инструменты работы в </w:t>
      </w:r>
      <w:r w:rsidRPr="006857A8">
        <w:rPr>
          <w:bCs/>
          <w:sz w:val="24"/>
          <w:szCs w:val="24"/>
          <w:lang w:val="en-US"/>
        </w:rPr>
        <w:t>Shell</w:t>
      </w:r>
      <w:r w:rsidRPr="006857A8">
        <w:rPr>
          <w:bCs/>
          <w:sz w:val="24"/>
          <w:szCs w:val="24"/>
        </w:rPr>
        <w:t>.</w:t>
      </w:r>
    </w:p>
    <w:p w:rsidR="0022608C" w:rsidRDefault="0022608C" w:rsidP="0022608C">
      <w:pPr>
        <w:pStyle w:val="aff1"/>
        <w:jc w:val="center"/>
        <w:rPr>
          <w:rFonts w:ascii="Times New Roman CYR" w:hAnsi="Times New Roman CYR" w:cs="Times New Roman CYR"/>
          <w:bCs/>
          <w:sz w:val="28"/>
          <w:szCs w:val="28"/>
        </w:rPr>
      </w:pPr>
    </w:p>
    <w:p w:rsidR="00F374C3" w:rsidRDefault="000D71B5" w:rsidP="00F374C3">
      <w:pPr>
        <w:widowControl w:val="0"/>
        <w:autoSpaceDE w:val="0"/>
        <w:autoSpaceDN w:val="0"/>
        <w:adjustRightInd w:val="0"/>
        <w:jc w:val="center"/>
        <w:rPr>
          <w:b/>
          <w:sz w:val="28"/>
          <w:szCs w:val="28"/>
        </w:rPr>
      </w:pPr>
      <w:r>
        <w:rPr>
          <w:b/>
          <w:sz w:val="28"/>
          <w:szCs w:val="28"/>
        </w:rPr>
        <w:t>Практическое занятие</w:t>
      </w:r>
      <w:r w:rsidR="00F374C3" w:rsidRPr="003108A5">
        <w:rPr>
          <w:b/>
          <w:sz w:val="28"/>
          <w:szCs w:val="28"/>
        </w:rPr>
        <w:t xml:space="preserve"> № </w:t>
      </w:r>
      <w:r w:rsidR="00F374C3" w:rsidRPr="003751FD">
        <w:rPr>
          <w:b/>
          <w:sz w:val="28"/>
          <w:szCs w:val="28"/>
        </w:rPr>
        <w:t>1</w:t>
      </w:r>
      <w:r w:rsidR="00F374C3" w:rsidRPr="00F374C3">
        <w:rPr>
          <w:b/>
          <w:sz w:val="28"/>
          <w:szCs w:val="28"/>
        </w:rPr>
        <w:t>8</w:t>
      </w:r>
      <w:r w:rsidR="00F374C3" w:rsidRPr="00050283">
        <w:rPr>
          <w:b/>
          <w:sz w:val="28"/>
          <w:szCs w:val="28"/>
        </w:rPr>
        <w:t>Текстовый редактор VI</w:t>
      </w:r>
    </w:p>
    <w:p w:rsidR="00F374C3" w:rsidRPr="00D70500" w:rsidRDefault="00F374C3" w:rsidP="00F374C3">
      <w:pPr>
        <w:jc w:val="center"/>
        <w:rPr>
          <w:b/>
          <w:sz w:val="28"/>
          <w:szCs w:val="28"/>
        </w:rPr>
      </w:pPr>
    </w:p>
    <w:p w:rsidR="00F374C3" w:rsidRPr="00D70500" w:rsidRDefault="00F374C3" w:rsidP="00F374C3">
      <w:pPr>
        <w:ind w:firstLine="709"/>
        <w:jc w:val="both"/>
      </w:pPr>
      <w:r w:rsidRPr="003751FD">
        <w:rPr>
          <w:b/>
          <w:bCs/>
        </w:rPr>
        <w:t>Цель</w:t>
      </w:r>
      <w:r w:rsidR="00372576">
        <w:rPr>
          <w:b/>
          <w:bCs/>
        </w:rPr>
        <w:t xml:space="preserve"> </w:t>
      </w:r>
      <w:r w:rsidRPr="003751FD">
        <w:rPr>
          <w:b/>
          <w:bCs/>
        </w:rPr>
        <w:t>работы</w:t>
      </w:r>
      <w:r w:rsidRPr="00D70500">
        <w:rPr>
          <w:b/>
          <w:bCs/>
        </w:rPr>
        <w:t xml:space="preserve">: </w:t>
      </w:r>
      <w:r>
        <w:t xml:space="preserve">научиться работать с текстовым редактором </w:t>
      </w:r>
      <w:r w:rsidRPr="00D70500">
        <w:t>VI.</w:t>
      </w:r>
    </w:p>
    <w:p w:rsidR="00F374C3" w:rsidRPr="00D70500" w:rsidRDefault="00F374C3" w:rsidP="00F374C3">
      <w:pPr>
        <w:shd w:val="clear" w:color="auto" w:fill="FFFFFF"/>
        <w:spacing w:line="288" w:lineRule="exact"/>
        <w:ind w:firstLine="709"/>
        <w:jc w:val="both"/>
        <w:rPr>
          <w:b/>
          <w:bCs/>
          <w:color w:val="2A2A2A"/>
          <w:spacing w:val="-4"/>
        </w:rPr>
      </w:pPr>
    </w:p>
    <w:p w:rsidR="00F374C3" w:rsidRDefault="00F374C3" w:rsidP="00F374C3">
      <w:pPr>
        <w:shd w:val="clear" w:color="auto" w:fill="FFFFFF"/>
        <w:spacing w:line="288" w:lineRule="exact"/>
        <w:ind w:firstLine="709"/>
        <w:jc w:val="both"/>
        <w:rPr>
          <w:b/>
          <w:bCs/>
          <w:color w:val="2A2A2A"/>
          <w:spacing w:val="-4"/>
        </w:rPr>
      </w:pPr>
      <w:r w:rsidRPr="003751FD">
        <w:rPr>
          <w:b/>
          <w:bCs/>
          <w:color w:val="2A2A2A"/>
          <w:spacing w:val="-4"/>
        </w:rPr>
        <w:t>Краткие теоретические сведения</w:t>
      </w:r>
    </w:p>
    <w:p w:rsidR="00F374C3" w:rsidRDefault="00F374C3" w:rsidP="00F374C3">
      <w:pPr>
        <w:ind w:firstLine="709"/>
      </w:pPr>
    </w:p>
    <w:p w:rsidR="00F374C3" w:rsidRDefault="00F374C3" w:rsidP="00F374C3">
      <w:pPr>
        <w:ind w:firstLine="426"/>
        <w:jc w:val="both"/>
        <w:rPr>
          <w:b/>
        </w:rPr>
      </w:pPr>
      <w:r>
        <w:t xml:space="preserve">Основные команды и комбинации клавиш, а так же принцип работы в текстовом редакторе </w:t>
      </w:r>
      <w:r w:rsidRPr="00D70500">
        <w:t>VI</w:t>
      </w:r>
      <w:r>
        <w:t>.</w:t>
      </w:r>
    </w:p>
    <w:p w:rsidR="00F374C3" w:rsidRDefault="00F374C3" w:rsidP="00F374C3">
      <w:pPr>
        <w:rPr>
          <w:b/>
        </w:rPr>
      </w:pPr>
    </w:p>
    <w:p w:rsidR="00F374C3" w:rsidRDefault="00F374C3" w:rsidP="00F374C3">
      <w:pPr>
        <w:tabs>
          <w:tab w:val="left" w:pos="993"/>
        </w:tabs>
        <w:ind w:firstLine="709"/>
        <w:rPr>
          <w:b/>
        </w:rPr>
      </w:pPr>
      <w:r w:rsidRPr="00D70500">
        <w:rPr>
          <w:b/>
        </w:rPr>
        <w:t>Задание</w:t>
      </w:r>
    </w:p>
    <w:p w:rsidR="00F374C3" w:rsidRPr="00D70500" w:rsidRDefault="00F374C3" w:rsidP="00F374C3">
      <w:pPr>
        <w:tabs>
          <w:tab w:val="left" w:pos="993"/>
        </w:tabs>
        <w:ind w:firstLine="709"/>
        <w:rPr>
          <w:b/>
        </w:rPr>
      </w:pPr>
    </w:p>
    <w:p w:rsidR="00F374C3" w:rsidRDefault="00F374C3" w:rsidP="006E6785">
      <w:pPr>
        <w:numPr>
          <w:ilvl w:val="0"/>
          <w:numId w:val="107"/>
        </w:numPr>
        <w:tabs>
          <w:tab w:val="clear" w:pos="3880"/>
          <w:tab w:val="num" w:pos="570"/>
          <w:tab w:val="left" w:pos="993"/>
        </w:tabs>
        <w:ind w:left="0" w:firstLine="709"/>
      </w:pPr>
      <w:r w:rsidRPr="00BA2807">
        <w:t>Загрузите терминал и войдите в каталог с именем Вашей группы.</w:t>
      </w:r>
    </w:p>
    <w:p w:rsidR="00F374C3" w:rsidRDefault="00F374C3" w:rsidP="006E6785">
      <w:pPr>
        <w:numPr>
          <w:ilvl w:val="0"/>
          <w:numId w:val="107"/>
        </w:numPr>
        <w:tabs>
          <w:tab w:val="clear" w:pos="3880"/>
          <w:tab w:val="num" w:pos="570"/>
          <w:tab w:val="left" w:pos="993"/>
        </w:tabs>
        <w:ind w:left="0" w:firstLine="709"/>
      </w:pPr>
      <w:r>
        <w:t xml:space="preserve">В этом каталоге создайте текстовый файл </w:t>
      </w:r>
      <w:r w:rsidRPr="004D294F">
        <w:rPr>
          <w:lang w:val="en-US"/>
        </w:rPr>
        <w:t>class</w:t>
      </w:r>
      <w:r>
        <w:t xml:space="preserve"> с уже прописанной там системной датой.</w:t>
      </w:r>
    </w:p>
    <w:p w:rsidR="00F374C3" w:rsidRDefault="00F374C3" w:rsidP="006E6785">
      <w:pPr>
        <w:numPr>
          <w:ilvl w:val="0"/>
          <w:numId w:val="107"/>
        </w:numPr>
        <w:tabs>
          <w:tab w:val="clear" w:pos="3880"/>
          <w:tab w:val="num" w:pos="570"/>
          <w:tab w:val="left" w:pos="993"/>
        </w:tabs>
        <w:ind w:left="0" w:firstLine="709"/>
      </w:pPr>
      <w:r>
        <w:t xml:space="preserve">Откройте файл </w:t>
      </w:r>
      <w:r w:rsidRPr="004D294F">
        <w:rPr>
          <w:lang w:val="en-US"/>
        </w:rPr>
        <w:t>class</w:t>
      </w:r>
      <w:r>
        <w:t xml:space="preserve"> в текстовом редакторе </w:t>
      </w:r>
      <w:r w:rsidRPr="004D294F">
        <w:rPr>
          <w:lang w:val="en-US"/>
        </w:rPr>
        <w:t>vim</w:t>
      </w:r>
      <w:r>
        <w:t>.</w:t>
      </w:r>
    </w:p>
    <w:p w:rsidR="00F374C3" w:rsidRDefault="00F374C3" w:rsidP="006E6785">
      <w:pPr>
        <w:numPr>
          <w:ilvl w:val="0"/>
          <w:numId w:val="107"/>
        </w:numPr>
        <w:tabs>
          <w:tab w:val="clear" w:pos="3880"/>
          <w:tab w:val="num" w:pos="570"/>
          <w:tab w:val="left" w:pos="993"/>
        </w:tabs>
        <w:ind w:left="0" w:firstLine="709"/>
        <w:jc w:val="both"/>
      </w:pPr>
      <w:r>
        <w:t>Вставьте предложение – Наша специальность «Программное обеспечение вычислительной техники и автоматизированных систем».</w:t>
      </w:r>
    </w:p>
    <w:p w:rsidR="00F374C3" w:rsidRDefault="00F374C3" w:rsidP="006E6785">
      <w:pPr>
        <w:numPr>
          <w:ilvl w:val="0"/>
          <w:numId w:val="107"/>
        </w:numPr>
        <w:tabs>
          <w:tab w:val="clear" w:pos="3880"/>
          <w:tab w:val="num" w:pos="570"/>
          <w:tab w:val="left" w:pos="993"/>
        </w:tabs>
        <w:ind w:left="0" w:firstLine="709"/>
        <w:jc w:val="both"/>
      </w:pPr>
      <w:r>
        <w:t>Удалите букву « П » в слове «Программное».</w:t>
      </w:r>
    </w:p>
    <w:p w:rsidR="00F374C3" w:rsidRDefault="00F374C3" w:rsidP="006E6785">
      <w:pPr>
        <w:numPr>
          <w:ilvl w:val="0"/>
          <w:numId w:val="107"/>
        </w:numPr>
        <w:tabs>
          <w:tab w:val="clear" w:pos="3880"/>
          <w:tab w:val="num" w:pos="570"/>
          <w:tab w:val="left" w:pos="993"/>
        </w:tabs>
        <w:ind w:left="0" w:firstLine="709"/>
        <w:jc w:val="both"/>
      </w:pPr>
      <w:r>
        <w:t>Измените маленькую букву « С » в слове «специальность» на большую букву « С ».</w:t>
      </w:r>
    </w:p>
    <w:p w:rsidR="00F374C3" w:rsidRDefault="00F374C3" w:rsidP="006E6785">
      <w:pPr>
        <w:numPr>
          <w:ilvl w:val="0"/>
          <w:numId w:val="107"/>
        </w:numPr>
        <w:tabs>
          <w:tab w:val="clear" w:pos="3880"/>
          <w:tab w:val="num" w:pos="570"/>
          <w:tab w:val="left" w:pos="993"/>
        </w:tabs>
        <w:ind w:left="0" w:firstLine="709"/>
        <w:jc w:val="both"/>
      </w:pPr>
      <w:r>
        <w:t>Удалите слово «Специальность» полностью.</w:t>
      </w:r>
    </w:p>
    <w:p w:rsidR="00F374C3" w:rsidRDefault="00F374C3" w:rsidP="006E6785">
      <w:pPr>
        <w:numPr>
          <w:ilvl w:val="0"/>
          <w:numId w:val="107"/>
        </w:numPr>
        <w:tabs>
          <w:tab w:val="clear" w:pos="3880"/>
          <w:tab w:val="num" w:pos="570"/>
          <w:tab w:val="left" w:pos="993"/>
        </w:tabs>
        <w:ind w:left="0" w:firstLine="709"/>
        <w:jc w:val="both"/>
      </w:pPr>
      <w:r>
        <w:t>На месте удаленного слова «Специальность» напишите слово «СПЕЦИАЛЬНОСТЬ» всеми большими буквами.</w:t>
      </w:r>
    </w:p>
    <w:p w:rsidR="00F374C3" w:rsidRDefault="00F374C3" w:rsidP="006E6785">
      <w:pPr>
        <w:numPr>
          <w:ilvl w:val="0"/>
          <w:numId w:val="107"/>
        </w:numPr>
        <w:tabs>
          <w:tab w:val="clear" w:pos="3880"/>
          <w:tab w:val="num" w:pos="570"/>
          <w:tab w:val="left" w:pos="993"/>
        </w:tabs>
        <w:ind w:left="0" w:firstLine="709"/>
        <w:jc w:val="both"/>
      </w:pPr>
      <w:r>
        <w:t xml:space="preserve">Сохраните изменения в файле </w:t>
      </w:r>
      <w:r>
        <w:rPr>
          <w:lang w:val="en-US"/>
        </w:rPr>
        <w:t>class</w:t>
      </w:r>
      <w:r>
        <w:t xml:space="preserve"> и выйдете из редактора.</w:t>
      </w:r>
    </w:p>
    <w:p w:rsidR="00F374C3" w:rsidRPr="0017465A" w:rsidRDefault="00F374C3" w:rsidP="006E6785">
      <w:pPr>
        <w:numPr>
          <w:ilvl w:val="0"/>
          <w:numId w:val="107"/>
        </w:numPr>
        <w:tabs>
          <w:tab w:val="clear" w:pos="3880"/>
          <w:tab w:val="num" w:pos="570"/>
          <w:tab w:val="left" w:pos="993"/>
        </w:tabs>
        <w:ind w:left="0" w:firstLine="567"/>
        <w:jc w:val="both"/>
        <w:rPr>
          <w:sz w:val="28"/>
          <w:szCs w:val="28"/>
        </w:rPr>
      </w:pPr>
      <w:r>
        <w:t xml:space="preserve">Войдите в файл </w:t>
      </w:r>
      <w:r>
        <w:rPr>
          <w:lang w:val="en-US"/>
        </w:rPr>
        <w:t>class</w:t>
      </w:r>
      <w:r>
        <w:t xml:space="preserve"> таким образом, чтобы курсор сразу находился на слове «Программное».</w:t>
      </w:r>
    </w:p>
    <w:p w:rsidR="00F374C3" w:rsidRPr="0017465A" w:rsidRDefault="00F374C3" w:rsidP="006E6785">
      <w:pPr>
        <w:numPr>
          <w:ilvl w:val="0"/>
          <w:numId w:val="107"/>
        </w:numPr>
        <w:tabs>
          <w:tab w:val="clear" w:pos="3880"/>
          <w:tab w:val="num" w:pos="570"/>
          <w:tab w:val="left" w:pos="993"/>
        </w:tabs>
        <w:ind w:left="0" w:firstLine="567"/>
        <w:jc w:val="both"/>
        <w:rPr>
          <w:sz w:val="28"/>
          <w:szCs w:val="28"/>
        </w:rPr>
      </w:pPr>
      <w:r>
        <w:t>Покажите работу преподавателю.</w:t>
      </w:r>
    </w:p>
    <w:p w:rsidR="00F374C3" w:rsidRDefault="00F374C3" w:rsidP="006E6785">
      <w:pPr>
        <w:numPr>
          <w:ilvl w:val="0"/>
          <w:numId w:val="107"/>
        </w:numPr>
        <w:tabs>
          <w:tab w:val="clear" w:pos="3880"/>
          <w:tab w:val="num" w:pos="570"/>
          <w:tab w:val="left" w:pos="993"/>
        </w:tabs>
        <w:ind w:left="0" w:firstLine="567"/>
        <w:jc w:val="both"/>
      </w:pPr>
      <w:r w:rsidRPr="0017465A">
        <w:t>Удал</w:t>
      </w:r>
      <w:r>
        <w:t>и</w:t>
      </w:r>
      <w:r w:rsidRPr="0017465A">
        <w:t>т</w:t>
      </w:r>
      <w:r>
        <w:t xml:space="preserve">е </w:t>
      </w:r>
      <w:r w:rsidRPr="0017465A">
        <w:t>все от позиции курсора, включая ее, до конца текущей строки.</w:t>
      </w:r>
    </w:p>
    <w:p w:rsidR="00F374C3" w:rsidRDefault="00F374C3" w:rsidP="006E6785">
      <w:pPr>
        <w:numPr>
          <w:ilvl w:val="0"/>
          <w:numId w:val="107"/>
        </w:numPr>
        <w:tabs>
          <w:tab w:val="clear" w:pos="3880"/>
          <w:tab w:val="num" w:pos="570"/>
          <w:tab w:val="left" w:pos="993"/>
        </w:tabs>
        <w:ind w:left="0" w:firstLine="567"/>
        <w:jc w:val="both"/>
      </w:pPr>
      <w:r w:rsidRPr="0036524F">
        <w:t>Вый</w:t>
      </w:r>
      <w:r>
        <w:t>ди</w:t>
      </w:r>
      <w:r w:rsidRPr="0036524F">
        <w:t>т</w:t>
      </w:r>
      <w:r>
        <w:t xml:space="preserve">е </w:t>
      </w:r>
      <w:r w:rsidRPr="0036524F">
        <w:t xml:space="preserve">из </w:t>
      </w:r>
      <w:r w:rsidRPr="0036524F">
        <w:rPr>
          <w:lang w:val="en-US"/>
        </w:rPr>
        <w:t>vi</w:t>
      </w:r>
      <w:r w:rsidRPr="0036524F">
        <w:t xml:space="preserve"> без внесения изменений в файл</w:t>
      </w:r>
      <w:r>
        <w:rPr>
          <w:lang w:val="en-US"/>
        </w:rPr>
        <w:t>class</w:t>
      </w:r>
      <w:r w:rsidRPr="0036524F">
        <w:t>.</w:t>
      </w:r>
    </w:p>
    <w:p w:rsidR="00F374C3" w:rsidRDefault="00F374C3" w:rsidP="006E6785">
      <w:pPr>
        <w:numPr>
          <w:ilvl w:val="0"/>
          <w:numId w:val="107"/>
        </w:numPr>
        <w:tabs>
          <w:tab w:val="clear" w:pos="3880"/>
          <w:tab w:val="num" w:pos="570"/>
          <w:tab w:val="left" w:pos="993"/>
        </w:tabs>
        <w:ind w:left="0" w:firstLine="567"/>
        <w:jc w:val="both"/>
      </w:pPr>
      <w:r>
        <w:lastRenderedPageBreak/>
        <w:t xml:space="preserve">Удалите файл </w:t>
      </w:r>
      <w:r>
        <w:rPr>
          <w:lang w:val="en-US"/>
        </w:rPr>
        <w:t>class</w:t>
      </w:r>
      <w:r>
        <w:t>.</w:t>
      </w:r>
    </w:p>
    <w:p w:rsidR="00F374C3" w:rsidRDefault="00F374C3" w:rsidP="00F374C3">
      <w:pPr>
        <w:tabs>
          <w:tab w:val="left" w:pos="993"/>
        </w:tabs>
        <w:ind w:firstLine="709"/>
      </w:pPr>
    </w:p>
    <w:p w:rsidR="00F374C3" w:rsidRDefault="00F374C3" w:rsidP="00F374C3">
      <w:pPr>
        <w:tabs>
          <w:tab w:val="left" w:pos="993"/>
        </w:tabs>
        <w:ind w:firstLine="709"/>
        <w:rPr>
          <w:b/>
        </w:rPr>
      </w:pPr>
      <w:r w:rsidRPr="0017465A">
        <w:rPr>
          <w:b/>
        </w:rPr>
        <w:t>Порядок выполнения</w:t>
      </w:r>
    </w:p>
    <w:p w:rsidR="00F374C3" w:rsidRPr="0017465A" w:rsidRDefault="00F374C3" w:rsidP="00F374C3">
      <w:pPr>
        <w:tabs>
          <w:tab w:val="left" w:pos="993"/>
        </w:tabs>
        <w:ind w:firstLine="709"/>
        <w:rPr>
          <w:b/>
        </w:rPr>
      </w:pPr>
    </w:p>
    <w:p w:rsidR="00F374C3" w:rsidRDefault="00F374C3" w:rsidP="006E6785">
      <w:pPr>
        <w:numPr>
          <w:ilvl w:val="0"/>
          <w:numId w:val="108"/>
        </w:numPr>
        <w:tabs>
          <w:tab w:val="clear" w:pos="3880"/>
          <w:tab w:val="num" w:pos="570"/>
          <w:tab w:val="left" w:pos="993"/>
        </w:tabs>
        <w:ind w:left="0" w:firstLine="709"/>
        <w:jc w:val="both"/>
      </w:pPr>
      <w:r w:rsidRPr="00590135">
        <w:t xml:space="preserve">Для загрузки терминала в среде </w:t>
      </w:r>
      <w:r w:rsidRPr="00590135">
        <w:rPr>
          <w:lang w:val="en-US"/>
        </w:rPr>
        <w:t>Gnome</w:t>
      </w:r>
      <w:r w:rsidRPr="00590135">
        <w:t xml:space="preserve"> выберите в </w:t>
      </w:r>
      <w:r w:rsidRPr="00590135">
        <w:rPr>
          <w:b/>
        </w:rPr>
        <w:t>панели меню</w:t>
      </w:r>
      <w:r w:rsidRPr="00590135">
        <w:t xml:space="preserve">, которая находиться вверху рабочего стола, </w:t>
      </w:r>
      <w:r w:rsidRPr="00590135">
        <w:rPr>
          <w:b/>
        </w:rPr>
        <w:t>иконку</w:t>
      </w:r>
      <w:r w:rsidR="00372576">
        <w:rPr>
          <w:b/>
        </w:rPr>
        <w:t xml:space="preserve"> </w:t>
      </w:r>
      <w:r w:rsidRPr="00590135">
        <w:rPr>
          <w:b/>
        </w:rPr>
        <w:t>монитора</w:t>
      </w:r>
      <w:r w:rsidRPr="00590135">
        <w:t xml:space="preserve">. Она и отвечает за запуск терминала. Просмотрите Ваш домашний каталог, т.е. </w:t>
      </w:r>
      <w:r w:rsidRPr="00590135">
        <w:rPr>
          <w:lang w:val="en-US"/>
        </w:rPr>
        <w:t>student</w:t>
      </w:r>
      <w:r w:rsidRPr="00590135">
        <w:t xml:space="preserve"> – просто наберите команду </w:t>
      </w:r>
      <w:r w:rsidRPr="00590135">
        <w:rPr>
          <w:b/>
          <w:lang w:val="en-US"/>
        </w:rPr>
        <w:t>ls</w:t>
      </w:r>
      <w:r w:rsidRPr="00590135">
        <w:t xml:space="preserve">, и убедитесь в наличии каталога с именем Вашей группы. Перейдите в каталог с именем Вашей группы. Для этого наберите - </w:t>
      </w:r>
      <w:r w:rsidRPr="00590135">
        <w:rPr>
          <w:b/>
          <w:lang w:val="en-US"/>
        </w:rPr>
        <w:t>cd</w:t>
      </w:r>
      <w:r w:rsidRPr="00590135">
        <w:rPr>
          <w:b/>
        </w:rPr>
        <w:t xml:space="preserve"> имя каталога</w:t>
      </w:r>
      <w:r w:rsidRPr="00590135">
        <w:t>.</w:t>
      </w:r>
    </w:p>
    <w:p w:rsidR="00F374C3" w:rsidRPr="00F90B8D" w:rsidRDefault="00F374C3" w:rsidP="006E6785">
      <w:pPr>
        <w:numPr>
          <w:ilvl w:val="0"/>
          <w:numId w:val="108"/>
        </w:numPr>
        <w:tabs>
          <w:tab w:val="clear" w:pos="3880"/>
          <w:tab w:val="num" w:pos="570"/>
          <w:tab w:val="left" w:pos="993"/>
        </w:tabs>
        <w:ind w:left="0" w:firstLine="709"/>
        <w:jc w:val="both"/>
      </w:pPr>
      <w:r>
        <w:t xml:space="preserve">Для создания текстового файла </w:t>
      </w:r>
      <w:r w:rsidRPr="004D294F">
        <w:rPr>
          <w:lang w:val="en-US"/>
        </w:rPr>
        <w:t>class</w:t>
      </w:r>
      <w:r>
        <w:t xml:space="preserve"> с уже прописанной там системной датой наберите команду </w:t>
      </w:r>
      <w:r w:rsidRPr="0017465A">
        <w:rPr>
          <w:b/>
        </w:rPr>
        <w:t>– date  &gt;  class.</w:t>
      </w:r>
    </w:p>
    <w:p w:rsidR="00F374C3" w:rsidRDefault="00F374C3" w:rsidP="006E6785">
      <w:pPr>
        <w:numPr>
          <w:ilvl w:val="0"/>
          <w:numId w:val="108"/>
        </w:numPr>
        <w:tabs>
          <w:tab w:val="clear" w:pos="3880"/>
          <w:tab w:val="num" w:pos="570"/>
          <w:tab w:val="left" w:pos="993"/>
        </w:tabs>
        <w:ind w:left="0" w:firstLine="709"/>
        <w:jc w:val="both"/>
      </w:pPr>
      <w:r>
        <w:t xml:space="preserve">Для открытия файл </w:t>
      </w:r>
      <w:r w:rsidRPr="004D294F">
        <w:rPr>
          <w:lang w:val="en-US"/>
        </w:rPr>
        <w:t>class</w:t>
      </w:r>
      <w:r>
        <w:t xml:space="preserve"> в текстовом редакторе </w:t>
      </w:r>
      <w:r w:rsidRPr="004D294F">
        <w:rPr>
          <w:lang w:val="en-US"/>
        </w:rPr>
        <w:t>vim</w:t>
      </w:r>
      <w:r>
        <w:t xml:space="preserve">наберите команду – </w:t>
      </w:r>
      <w:r w:rsidRPr="0017465A">
        <w:rPr>
          <w:b/>
          <w:lang w:val="en-US"/>
        </w:rPr>
        <w:t>vimclass</w:t>
      </w:r>
      <w:r>
        <w:t>.</w:t>
      </w:r>
    </w:p>
    <w:p w:rsidR="00F374C3" w:rsidRDefault="00F374C3" w:rsidP="006E6785">
      <w:pPr>
        <w:numPr>
          <w:ilvl w:val="0"/>
          <w:numId w:val="108"/>
        </w:numPr>
        <w:tabs>
          <w:tab w:val="clear" w:pos="3880"/>
          <w:tab w:val="num" w:pos="570"/>
          <w:tab w:val="left" w:pos="993"/>
        </w:tabs>
        <w:ind w:left="0" w:firstLine="709"/>
        <w:jc w:val="both"/>
      </w:pPr>
      <w:r>
        <w:t xml:space="preserve">Для вставки предложения нажмите клавишу « </w:t>
      </w:r>
      <w:r w:rsidRPr="0017465A">
        <w:rPr>
          <w:b/>
          <w:lang w:val="en-US"/>
        </w:rPr>
        <w:t>i</w:t>
      </w:r>
      <w:r>
        <w:t xml:space="preserve"> »и пропишите там – Наша специальность «Программное обеспечение вычислительной техники и автоматизированных систем».</w:t>
      </w:r>
    </w:p>
    <w:p w:rsidR="00F374C3" w:rsidRDefault="00F374C3" w:rsidP="006E6785">
      <w:pPr>
        <w:numPr>
          <w:ilvl w:val="0"/>
          <w:numId w:val="108"/>
        </w:numPr>
        <w:tabs>
          <w:tab w:val="clear" w:pos="3880"/>
          <w:tab w:val="num" w:pos="570"/>
          <w:tab w:val="left" w:pos="993"/>
        </w:tabs>
        <w:ind w:left="0" w:firstLine="709"/>
        <w:jc w:val="both"/>
      </w:pPr>
      <w:r>
        <w:t>Для дальнейшего выполнения работы Вам необходимо перейти из режима вставки текста в режим команд. Для этого нажмите сочетание клавиш</w:t>
      </w:r>
      <w:r>
        <w:rPr>
          <w:b/>
        </w:rPr>
        <w:t>.</w:t>
      </w:r>
    </w:p>
    <w:p w:rsidR="00F374C3" w:rsidRDefault="00F374C3" w:rsidP="006E6785">
      <w:pPr>
        <w:numPr>
          <w:ilvl w:val="0"/>
          <w:numId w:val="108"/>
        </w:numPr>
        <w:tabs>
          <w:tab w:val="clear" w:pos="3880"/>
          <w:tab w:val="num" w:pos="570"/>
          <w:tab w:val="left" w:pos="993"/>
        </w:tabs>
        <w:ind w:left="0" w:firstLine="709"/>
        <w:jc w:val="both"/>
      </w:pPr>
      <w:r>
        <w:t xml:space="preserve">Для удаления буквы « П » </w:t>
      </w:r>
      <w:r w:rsidRPr="004E324B">
        <w:t xml:space="preserve">в слове «Программное» </w:t>
      </w:r>
      <w:r>
        <w:t xml:space="preserve">на нее </w:t>
      </w:r>
      <w:r w:rsidRPr="004E324B">
        <w:t xml:space="preserve">курсор </w:t>
      </w:r>
      <w:r>
        <w:t xml:space="preserve">и нажмите клавишу-команду « </w:t>
      </w:r>
      <w:r>
        <w:rPr>
          <w:b/>
          <w:lang w:val="en-US"/>
        </w:rPr>
        <w:t>x</w:t>
      </w:r>
      <w:r w:rsidRPr="00F90B8D">
        <w:t xml:space="preserve">» </w:t>
      </w:r>
      <w:r w:rsidRPr="004E324B">
        <w:t>.</w:t>
      </w:r>
    </w:p>
    <w:p w:rsidR="00F374C3" w:rsidRDefault="00F374C3" w:rsidP="006E6785">
      <w:pPr>
        <w:numPr>
          <w:ilvl w:val="0"/>
          <w:numId w:val="108"/>
        </w:numPr>
        <w:tabs>
          <w:tab w:val="clear" w:pos="3880"/>
          <w:tab w:val="num" w:pos="570"/>
          <w:tab w:val="left" w:pos="993"/>
        </w:tabs>
        <w:ind w:left="0" w:firstLine="709"/>
        <w:jc w:val="both"/>
      </w:pPr>
      <w:r>
        <w:t>Для изменения маленькой буквы « С » в слове «специальность» на большую – переместите курсор на эту букву и нажмите клавишу-команду «</w:t>
      </w:r>
      <w:r w:rsidRPr="00E26194">
        <w:rPr>
          <w:b/>
          <w:lang w:val="en-US"/>
        </w:rPr>
        <w:t>r</w:t>
      </w:r>
      <w:r>
        <w:t>», а затем большую русскую букву « С ».</w:t>
      </w:r>
    </w:p>
    <w:p w:rsidR="00F374C3" w:rsidRDefault="00F374C3" w:rsidP="006E6785">
      <w:pPr>
        <w:numPr>
          <w:ilvl w:val="0"/>
          <w:numId w:val="108"/>
        </w:numPr>
        <w:tabs>
          <w:tab w:val="clear" w:pos="3880"/>
          <w:tab w:val="num" w:pos="570"/>
          <w:tab w:val="left" w:pos="993"/>
        </w:tabs>
        <w:ind w:left="0" w:firstLine="709"/>
        <w:jc w:val="both"/>
      </w:pPr>
      <w:r>
        <w:t>Для удаления всего слова «специальность» – нажмите клавишу-команду «</w:t>
      </w:r>
      <w:r w:rsidRPr="00E26194">
        <w:rPr>
          <w:b/>
          <w:lang w:val="en-US"/>
        </w:rPr>
        <w:t>dw</w:t>
      </w:r>
      <w:r>
        <w:t>»</w:t>
      </w:r>
      <w:r w:rsidRPr="00E26194">
        <w:t xml:space="preserve"> (</w:t>
      </w:r>
      <w:r>
        <w:t>эти символы набираются последовательно</w:t>
      </w:r>
      <w:r w:rsidRPr="00E26194">
        <w:t>)</w:t>
      </w:r>
      <w:r>
        <w:t>.</w:t>
      </w:r>
    </w:p>
    <w:p w:rsidR="00F374C3" w:rsidRDefault="00F374C3" w:rsidP="006E6785">
      <w:pPr>
        <w:numPr>
          <w:ilvl w:val="0"/>
          <w:numId w:val="108"/>
        </w:numPr>
        <w:tabs>
          <w:tab w:val="clear" w:pos="3880"/>
          <w:tab w:val="num" w:pos="570"/>
          <w:tab w:val="left" w:pos="993"/>
        </w:tabs>
        <w:ind w:left="0" w:firstLine="709"/>
        <w:jc w:val="both"/>
      </w:pPr>
      <w:r>
        <w:t xml:space="preserve">Для вставки вместо удаленного слова «специальность» слова «СПЕЦИАЛЬНОСЬ» нажмите клавишу–команду « </w:t>
      </w:r>
      <w:r w:rsidRPr="00E26194">
        <w:rPr>
          <w:b/>
        </w:rPr>
        <w:t>а</w:t>
      </w:r>
      <w:r>
        <w:t xml:space="preserve"> » (на английской раскладке) и напишите слово «СПЕЦИАЛЬНОСЬ» всеми большими буквами.</w:t>
      </w:r>
    </w:p>
    <w:p w:rsidR="00F374C3" w:rsidRPr="001A5D03" w:rsidRDefault="00F374C3" w:rsidP="006E6785">
      <w:pPr>
        <w:numPr>
          <w:ilvl w:val="0"/>
          <w:numId w:val="108"/>
        </w:numPr>
        <w:tabs>
          <w:tab w:val="clear" w:pos="3880"/>
          <w:tab w:val="num" w:pos="570"/>
          <w:tab w:val="left" w:pos="993"/>
        </w:tabs>
        <w:ind w:left="0" w:firstLine="567"/>
        <w:jc w:val="both"/>
        <w:rPr>
          <w:sz w:val="28"/>
          <w:szCs w:val="28"/>
        </w:rPr>
      </w:pPr>
      <w:r>
        <w:t xml:space="preserve">Для сохранения изменения в файле </w:t>
      </w:r>
      <w:r>
        <w:rPr>
          <w:lang w:val="en-US"/>
        </w:rPr>
        <w:t>class</w:t>
      </w:r>
      <w:r>
        <w:t xml:space="preserve"> и выхода из редактора – перейдите в режим команд сочетанием клавиш</w:t>
      </w:r>
      <w:r w:rsidRPr="00F90B8D">
        <w:rPr>
          <w:b/>
          <w:lang w:val="en-US"/>
        </w:rPr>
        <w:t>Shift</w:t>
      </w:r>
      <w:r w:rsidRPr="00F90B8D">
        <w:rPr>
          <w:b/>
        </w:rPr>
        <w:t>+ж</w:t>
      </w:r>
      <w:r>
        <w:t xml:space="preserve"> и нажмите клавишу–команду «</w:t>
      </w:r>
      <w:r w:rsidRPr="00E26194">
        <w:rPr>
          <w:b/>
          <w:lang w:val="en-US"/>
        </w:rPr>
        <w:t>wq</w:t>
      </w:r>
      <w:r>
        <w:t>»</w:t>
      </w:r>
      <w:r w:rsidRPr="00E26194">
        <w:t>(</w:t>
      </w:r>
      <w:r>
        <w:t>эти символы набираются последовательно</w:t>
      </w:r>
      <w:r w:rsidRPr="00E26194">
        <w:t>)</w:t>
      </w:r>
      <w:r>
        <w:t>.</w:t>
      </w:r>
    </w:p>
    <w:p w:rsidR="00F374C3" w:rsidRPr="001A5D03" w:rsidRDefault="00F374C3" w:rsidP="006E6785">
      <w:pPr>
        <w:numPr>
          <w:ilvl w:val="0"/>
          <w:numId w:val="108"/>
        </w:numPr>
        <w:tabs>
          <w:tab w:val="clear" w:pos="3880"/>
          <w:tab w:val="num" w:pos="570"/>
          <w:tab w:val="left" w:pos="993"/>
        </w:tabs>
        <w:ind w:left="0" w:firstLine="567"/>
        <w:jc w:val="both"/>
        <w:rPr>
          <w:sz w:val="28"/>
          <w:szCs w:val="28"/>
        </w:rPr>
      </w:pPr>
      <w:r>
        <w:t xml:space="preserve">Для входа в файл </w:t>
      </w:r>
      <w:r>
        <w:rPr>
          <w:lang w:val="en-US"/>
        </w:rPr>
        <w:t>class</w:t>
      </w:r>
      <w:r>
        <w:t xml:space="preserve"> таким образом, чтобы курсор сразу находился на слове «Программное» наберите в консоли команду </w:t>
      </w:r>
      <w:r w:rsidRPr="001A5D03">
        <w:rPr>
          <w:b/>
          <w:lang w:val="en-US"/>
        </w:rPr>
        <w:t>vi</w:t>
      </w:r>
      <w:r w:rsidRPr="001A5D03">
        <w:rPr>
          <w:b/>
        </w:rPr>
        <w:t>+/Программное class</w:t>
      </w:r>
    </w:p>
    <w:p w:rsidR="00F374C3" w:rsidRPr="001A5D03" w:rsidRDefault="00F374C3" w:rsidP="006E6785">
      <w:pPr>
        <w:numPr>
          <w:ilvl w:val="0"/>
          <w:numId w:val="108"/>
        </w:numPr>
        <w:tabs>
          <w:tab w:val="clear" w:pos="3880"/>
          <w:tab w:val="num" w:pos="570"/>
          <w:tab w:val="left" w:pos="993"/>
        </w:tabs>
        <w:ind w:left="0" w:firstLine="567"/>
        <w:jc w:val="both"/>
      </w:pPr>
      <w:r>
        <w:t>Покажите работу преподавателю.</w:t>
      </w:r>
    </w:p>
    <w:p w:rsidR="00F374C3" w:rsidRPr="001A5D03" w:rsidRDefault="00F374C3" w:rsidP="006E6785">
      <w:pPr>
        <w:numPr>
          <w:ilvl w:val="0"/>
          <w:numId w:val="108"/>
        </w:numPr>
        <w:tabs>
          <w:tab w:val="clear" w:pos="3880"/>
          <w:tab w:val="num" w:pos="570"/>
          <w:tab w:val="left" w:pos="993"/>
        </w:tabs>
        <w:ind w:left="0" w:firstLine="567"/>
        <w:jc w:val="both"/>
      </w:pPr>
      <w:r>
        <w:t xml:space="preserve">Для удаления всего текста от позиции курсора и до конца строки нажмите клавишу« </w:t>
      </w:r>
      <w:r w:rsidRPr="001A5D03">
        <w:rPr>
          <w:b/>
          <w:lang w:val="en-US"/>
        </w:rPr>
        <w:t>D</w:t>
      </w:r>
      <w:r>
        <w:t xml:space="preserve"> »</w:t>
      </w:r>
      <w:r w:rsidRPr="0017465A">
        <w:t>.</w:t>
      </w:r>
    </w:p>
    <w:p w:rsidR="00F374C3" w:rsidRPr="001A5D03" w:rsidRDefault="00F374C3" w:rsidP="006E6785">
      <w:pPr>
        <w:numPr>
          <w:ilvl w:val="0"/>
          <w:numId w:val="108"/>
        </w:numPr>
        <w:tabs>
          <w:tab w:val="clear" w:pos="3880"/>
          <w:tab w:val="num" w:pos="570"/>
          <w:tab w:val="left" w:pos="993"/>
        </w:tabs>
        <w:ind w:left="0" w:firstLine="567"/>
        <w:jc w:val="both"/>
      </w:pPr>
      <w:r>
        <w:t xml:space="preserve">Для выхода из </w:t>
      </w:r>
      <w:r w:rsidRPr="0036524F">
        <w:rPr>
          <w:lang w:val="en-US"/>
        </w:rPr>
        <w:t>vi</w:t>
      </w:r>
      <w:r w:rsidRPr="0036524F">
        <w:t xml:space="preserve"> без внесения изменений в файл</w:t>
      </w:r>
      <w:r>
        <w:rPr>
          <w:lang w:val="en-US"/>
        </w:rPr>
        <w:t>class</w:t>
      </w:r>
      <w:r>
        <w:t xml:space="preserve"> – перейдите в режим команд сочетанием клавиш</w:t>
      </w:r>
      <w:r w:rsidRPr="00F90B8D">
        <w:rPr>
          <w:b/>
          <w:lang w:val="en-US"/>
        </w:rPr>
        <w:t>Shift</w:t>
      </w:r>
      <w:r w:rsidRPr="00F90B8D">
        <w:rPr>
          <w:b/>
        </w:rPr>
        <w:t>+ж</w:t>
      </w:r>
      <w:r>
        <w:t xml:space="preserve"> и нажмите клавишу «</w:t>
      </w:r>
      <w:r w:rsidRPr="001A5D03">
        <w:rPr>
          <w:b/>
          <w:lang w:val="en-US"/>
        </w:rPr>
        <w:t>q</w:t>
      </w:r>
      <w:r w:rsidRPr="001A5D03">
        <w:rPr>
          <w:b/>
        </w:rPr>
        <w:t xml:space="preserve">! </w:t>
      </w:r>
      <w:r>
        <w:t>»</w:t>
      </w:r>
      <w:r w:rsidRPr="0036524F">
        <w:t>.</w:t>
      </w:r>
    </w:p>
    <w:p w:rsidR="00F374C3" w:rsidRDefault="00F374C3" w:rsidP="006E6785">
      <w:pPr>
        <w:numPr>
          <w:ilvl w:val="0"/>
          <w:numId w:val="108"/>
        </w:numPr>
        <w:tabs>
          <w:tab w:val="clear" w:pos="3880"/>
          <w:tab w:val="num" w:pos="570"/>
          <w:tab w:val="left" w:pos="993"/>
        </w:tabs>
        <w:ind w:left="0" w:firstLine="567"/>
        <w:jc w:val="both"/>
      </w:pPr>
      <w:r>
        <w:t xml:space="preserve">Для удаления файла </w:t>
      </w:r>
      <w:r>
        <w:rPr>
          <w:lang w:val="en-US"/>
        </w:rPr>
        <w:t>class</w:t>
      </w:r>
      <w:r>
        <w:t xml:space="preserve"> наберите команду </w:t>
      </w:r>
      <w:r w:rsidRPr="001A5D03">
        <w:rPr>
          <w:b/>
          <w:lang w:val="en-US"/>
        </w:rPr>
        <w:t>rmclass</w:t>
      </w:r>
      <w:r>
        <w:t>.</w:t>
      </w:r>
    </w:p>
    <w:p w:rsidR="00F374C3" w:rsidRDefault="00F374C3" w:rsidP="00F374C3">
      <w:pPr>
        <w:tabs>
          <w:tab w:val="left" w:pos="993"/>
        </w:tabs>
        <w:ind w:firstLine="709"/>
      </w:pPr>
    </w:p>
    <w:p w:rsidR="00F374C3" w:rsidRPr="00F374C3" w:rsidRDefault="00F374C3" w:rsidP="00F374C3">
      <w:pPr>
        <w:pStyle w:val="aff"/>
        <w:tabs>
          <w:tab w:val="left" w:pos="993"/>
        </w:tabs>
        <w:ind w:firstLine="709"/>
        <w:jc w:val="both"/>
        <w:rPr>
          <w:b/>
          <w:bCs/>
          <w:sz w:val="24"/>
          <w:szCs w:val="24"/>
        </w:rPr>
      </w:pPr>
      <w:r w:rsidRPr="00F374C3">
        <w:rPr>
          <w:b/>
          <w:bCs/>
          <w:sz w:val="24"/>
          <w:szCs w:val="24"/>
        </w:rPr>
        <w:t>Содержание отчета</w:t>
      </w:r>
    </w:p>
    <w:p w:rsidR="00F374C3" w:rsidRPr="00F374C3" w:rsidRDefault="00F374C3" w:rsidP="00F374C3">
      <w:pPr>
        <w:pStyle w:val="aff"/>
        <w:jc w:val="both"/>
        <w:rPr>
          <w:b/>
          <w:bCs/>
          <w:sz w:val="24"/>
          <w:szCs w:val="24"/>
        </w:rPr>
      </w:pPr>
    </w:p>
    <w:p w:rsidR="00F374C3" w:rsidRPr="00F374C3" w:rsidRDefault="00F374C3" w:rsidP="00F374C3">
      <w:pPr>
        <w:pStyle w:val="aff"/>
        <w:ind w:firstLine="426"/>
        <w:jc w:val="both"/>
        <w:rPr>
          <w:bCs/>
          <w:sz w:val="24"/>
          <w:szCs w:val="24"/>
        </w:rPr>
      </w:pPr>
      <w:r w:rsidRPr="00F374C3">
        <w:rPr>
          <w:bCs/>
          <w:sz w:val="24"/>
          <w:szCs w:val="24"/>
        </w:rPr>
        <w:t xml:space="preserve">В результате выполнения работы Вы должны научиться работать с текстовым редактором </w:t>
      </w:r>
      <w:r w:rsidRPr="00F374C3">
        <w:rPr>
          <w:sz w:val="24"/>
          <w:szCs w:val="24"/>
        </w:rPr>
        <w:t>VI</w:t>
      </w:r>
      <w:r w:rsidRPr="00F374C3">
        <w:rPr>
          <w:bCs/>
          <w:sz w:val="24"/>
          <w:szCs w:val="24"/>
        </w:rPr>
        <w:t>.</w:t>
      </w:r>
    </w:p>
    <w:p w:rsidR="00F374C3" w:rsidRDefault="00F374C3" w:rsidP="0022608C">
      <w:pPr>
        <w:pStyle w:val="aff1"/>
        <w:jc w:val="center"/>
        <w:rPr>
          <w:rFonts w:ascii="Times New Roman CYR" w:hAnsi="Times New Roman CYR" w:cs="Times New Roman CYR"/>
          <w:bCs/>
          <w:sz w:val="28"/>
          <w:szCs w:val="28"/>
        </w:rPr>
      </w:pPr>
    </w:p>
    <w:p w:rsidR="0022608C" w:rsidRPr="00635A5E" w:rsidRDefault="0022608C" w:rsidP="0022608C">
      <w:pPr>
        <w:pStyle w:val="aff1"/>
        <w:ind w:firstLine="709"/>
        <w:jc w:val="both"/>
        <w:rPr>
          <w:b/>
          <w:iCs/>
          <w:sz w:val="28"/>
          <w:szCs w:val="28"/>
        </w:rPr>
      </w:pPr>
      <w:r w:rsidRPr="00635A5E">
        <w:rPr>
          <w:b/>
          <w:iCs/>
          <w:sz w:val="28"/>
          <w:szCs w:val="28"/>
        </w:rPr>
        <w:t>Критерии оценки выполнения практической работы</w:t>
      </w:r>
    </w:p>
    <w:p w:rsidR="0022608C" w:rsidRDefault="0022608C" w:rsidP="0022608C">
      <w:pPr>
        <w:pStyle w:val="aff1"/>
        <w:ind w:firstLine="709"/>
        <w:jc w:val="both"/>
        <w:rPr>
          <w:iCs/>
          <w:sz w:val="28"/>
          <w:szCs w:val="28"/>
        </w:rPr>
      </w:pPr>
    </w:p>
    <w:p w:rsidR="0022608C" w:rsidRDefault="0022608C" w:rsidP="0022608C">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22608C" w:rsidRDefault="0022608C" w:rsidP="0022608C">
      <w:pPr>
        <w:jc w:val="center"/>
        <w:rPr>
          <w:iCs/>
          <w:sz w:val="28"/>
          <w:szCs w:val="28"/>
        </w:rPr>
      </w:pPr>
    </w:p>
    <w:p w:rsidR="009F25E1" w:rsidRDefault="009F25E1" w:rsidP="0022608C">
      <w:pPr>
        <w:jc w:val="center"/>
        <w:rPr>
          <w:iCs/>
          <w:sz w:val="28"/>
          <w:szCs w:val="28"/>
        </w:rPr>
      </w:pPr>
    </w:p>
    <w:p w:rsidR="004D6CEC" w:rsidRPr="004D6CEC" w:rsidRDefault="004D6CEC" w:rsidP="004D6CEC">
      <w:pPr>
        <w:jc w:val="center"/>
        <w:rPr>
          <w:iCs/>
          <w:sz w:val="28"/>
          <w:szCs w:val="28"/>
        </w:rPr>
      </w:pPr>
      <w:r w:rsidRPr="004D6CEC">
        <w:rPr>
          <w:b/>
          <w:iCs/>
          <w:sz w:val="28"/>
          <w:szCs w:val="28"/>
        </w:rPr>
        <w:t>Тема 3.4</w:t>
      </w:r>
      <w:r w:rsidRPr="004D6CEC">
        <w:rPr>
          <w:iCs/>
          <w:sz w:val="28"/>
          <w:szCs w:val="28"/>
        </w:rPr>
        <w:t xml:space="preserve">Графическая реализация ОС </w:t>
      </w:r>
      <w:r w:rsidRPr="004D6CEC">
        <w:rPr>
          <w:iCs/>
          <w:sz w:val="28"/>
          <w:szCs w:val="28"/>
          <w:lang w:val="en-US"/>
        </w:rPr>
        <w:t>Linux</w:t>
      </w:r>
      <w:r w:rsidRPr="004D6CEC">
        <w:rPr>
          <w:iCs/>
          <w:sz w:val="28"/>
          <w:szCs w:val="28"/>
        </w:rPr>
        <w:t>.</w:t>
      </w:r>
    </w:p>
    <w:p w:rsidR="009F25E1" w:rsidRDefault="004D6CEC" w:rsidP="004D6CEC">
      <w:pPr>
        <w:jc w:val="center"/>
        <w:rPr>
          <w:iCs/>
          <w:sz w:val="28"/>
          <w:szCs w:val="28"/>
        </w:rPr>
      </w:pPr>
      <w:r w:rsidRPr="004D6CEC">
        <w:rPr>
          <w:iCs/>
          <w:sz w:val="28"/>
          <w:szCs w:val="28"/>
        </w:rPr>
        <w:t xml:space="preserve">Стандартные приложения дистрибутивов </w:t>
      </w:r>
      <w:r w:rsidRPr="004D6CEC">
        <w:rPr>
          <w:iCs/>
          <w:sz w:val="28"/>
          <w:szCs w:val="28"/>
          <w:lang w:val="en-US"/>
        </w:rPr>
        <w:t>Linux</w:t>
      </w:r>
      <w:r w:rsidRPr="004D6CEC">
        <w:rPr>
          <w:iCs/>
          <w:sz w:val="28"/>
          <w:szCs w:val="28"/>
        </w:rPr>
        <w:t>.</w:t>
      </w:r>
    </w:p>
    <w:p w:rsidR="009F25E1" w:rsidRDefault="009F25E1" w:rsidP="0022608C">
      <w:pPr>
        <w:jc w:val="center"/>
        <w:rPr>
          <w:iCs/>
          <w:sz w:val="28"/>
          <w:szCs w:val="28"/>
        </w:rPr>
      </w:pPr>
    </w:p>
    <w:p w:rsidR="004D6CEC" w:rsidRPr="006D326E" w:rsidRDefault="004D6CEC" w:rsidP="004D6CEC">
      <w:pPr>
        <w:pStyle w:val="a6"/>
        <w:spacing w:after="0" w:line="240" w:lineRule="auto"/>
        <w:ind w:left="0" w:firstLine="709"/>
        <w:jc w:val="both"/>
        <w:rPr>
          <w:rFonts w:ascii="Times New Roman" w:hAnsi="Times New Roman"/>
          <w:iCs/>
          <w:sz w:val="28"/>
          <w:szCs w:val="28"/>
        </w:rPr>
      </w:pPr>
      <w:r w:rsidRPr="00480EC0">
        <w:rPr>
          <w:rFonts w:ascii="Times New Roman" w:hAnsi="Times New Roman"/>
          <w:b/>
          <w:iCs/>
          <w:sz w:val="28"/>
          <w:szCs w:val="28"/>
        </w:rPr>
        <w:t>Проверяемые</w:t>
      </w:r>
      <w:r w:rsidRPr="00480EC0">
        <w:rPr>
          <w:rFonts w:ascii="Times New Roman" w:hAnsi="Times New Roman"/>
          <w:iCs/>
          <w:sz w:val="28"/>
          <w:szCs w:val="28"/>
        </w:rPr>
        <w:t xml:space="preserve"> результаты обучения </w:t>
      </w:r>
    </w:p>
    <w:p w:rsidR="004D6CEC" w:rsidRDefault="004D6CEC" w:rsidP="004D6CEC">
      <w:pPr>
        <w:ind w:firstLine="709"/>
        <w:jc w:val="both"/>
        <w:rPr>
          <w:b/>
          <w:sz w:val="28"/>
          <w:szCs w:val="28"/>
        </w:rPr>
      </w:pPr>
    </w:p>
    <w:p w:rsidR="00D438CA" w:rsidRPr="00F45653" w:rsidRDefault="00D438CA" w:rsidP="00D438CA">
      <w:pPr>
        <w:ind w:firstLine="709"/>
        <w:rPr>
          <w:szCs w:val="28"/>
        </w:rPr>
      </w:pPr>
      <w:r w:rsidRPr="00F45653">
        <w:rPr>
          <w:szCs w:val="28"/>
        </w:rPr>
        <w:lastRenderedPageBreak/>
        <w:t>З1: основные понятия, функции, состав и принципы работы операционных систем</w:t>
      </w:r>
    </w:p>
    <w:p w:rsidR="00D438CA" w:rsidRPr="00F45653" w:rsidRDefault="00D438CA" w:rsidP="00D438CA">
      <w:pPr>
        <w:ind w:firstLine="709"/>
        <w:rPr>
          <w:szCs w:val="28"/>
        </w:rPr>
      </w:pPr>
      <w:r w:rsidRPr="00F45653">
        <w:rPr>
          <w:szCs w:val="28"/>
        </w:rPr>
        <w:t>З2: архитектуры современных операционных систем</w:t>
      </w:r>
    </w:p>
    <w:p w:rsidR="00D438CA" w:rsidRPr="00F45653" w:rsidRDefault="00D438CA" w:rsidP="00D438CA">
      <w:pPr>
        <w:ind w:firstLine="709"/>
        <w:rPr>
          <w:szCs w:val="28"/>
        </w:rPr>
      </w:pPr>
      <w:r w:rsidRPr="00F45653">
        <w:rPr>
          <w:szCs w:val="28"/>
        </w:rPr>
        <w:t>З3: особенности построения и функционирования семейств операционных систем Unix и Windows</w:t>
      </w:r>
    </w:p>
    <w:p w:rsidR="00D438CA" w:rsidRDefault="00D438CA" w:rsidP="00D438CA">
      <w:pPr>
        <w:ind w:firstLine="709"/>
        <w:jc w:val="both"/>
        <w:rPr>
          <w:szCs w:val="28"/>
        </w:rPr>
      </w:pPr>
      <w:r w:rsidRPr="00F45653">
        <w:rPr>
          <w:szCs w:val="28"/>
        </w:rPr>
        <w:t>З4: принципы управления ресурсами в операционной системе</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 xml:space="preserve">ОК 1 </w:t>
      </w:r>
      <w:r w:rsidRPr="00F45653">
        <w:rPr>
          <w:rFonts w:ascii="Times New Roman" w:hAnsi="Times New Roman" w:cs="Times New Roman"/>
          <w:iCs/>
          <w:sz w:val="24"/>
          <w:szCs w:val="28"/>
        </w:rPr>
        <w:t>Выбирать способы решения задач профессиональной деятельности, применительно к различным контекстам</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D438CA" w:rsidRPr="00F45653" w:rsidRDefault="00D438CA" w:rsidP="00D438CA">
      <w:pPr>
        <w:pStyle w:val="ConsPlusNormal"/>
        <w:ind w:firstLine="709"/>
        <w:jc w:val="both"/>
        <w:rPr>
          <w:rFonts w:ascii="Times New Roman" w:hAnsi="Times New Roman" w:cs="Times New Roman"/>
          <w:sz w:val="24"/>
          <w:szCs w:val="28"/>
        </w:rPr>
      </w:pPr>
      <w:r w:rsidRPr="00F45653">
        <w:rPr>
          <w:rFonts w:ascii="Times New Roman" w:hAnsi="Times New Roman" w:cs="Times New Roman"/>
          <w:sz w:val="24"/>
          <w:szCs w:val="28"/>
        </w:rPr>
        <w:t>ОК 9Пользоваться профессиональной документацией на государственном и иностранном языках</w:t>
      </w:r>
      <w:r w:rsidR="006505B2">
        <w:rPr>
          <w:rFonts w:ascii="Times New Roman" w:hAnsi="Times New Roman" w:cs="Times New Roman"/>
          <w:sz w:val="24"/>
          <w:szCs w:val="28"/>
        </w:rPr>
        <w:t>.</w:t>
      </w:r>
    </w:p>
    <w:p w:rsidR="00D438CA" w:rsidRPr="00F45653" w:rsidRDefault="00D438CA" w:rsidP="00D438CA">
      <w:pPr>
        <w:ind w:firstLine="709"/>
        <w:rPr>
          <w:szCs w:val="28"/>
        </w:rPr>
      </w:pPr>
      <w:r w:rsidRPr="00F45653">
        <w:rPr>
          <w:szCs w:val="28"/>
        </w:rPr>
        <w:t>У2: выполнять конфигурирование аппаратных устройств</w:t>
      </w:r>
    </w:p>
    <w:p w:rsidR="00D438CA" w:rsidRPr="00F45653" w:rsidRDefault="00D438CA" w:rsidP="00D438CA">
      <w:pPr>
        <w:ind w:firstLine="709"/>
        <w:rPr>
          <w:szCs w:val="28"/>
        </w:rPr>
      </w:pPr>
      <w:r w:rsidRPr="00F45653">
        <w:rPr>
          <w:szCs w:val="28"/>
        </w:rPr>
        <w:t>У3: управлять учетными записями, настраивать параметры рабочей среды пользователя</w:t>
      </w:r>
    </w:p>
    <w:p w:rsidR="00D438CA" w:rsidRPr="00F45653" w:rsidRDefault="00D438CA" w:rsidP="00D438CA">
      <w:pPr>
        <w:ind w:firstLine="709"/>
        <w:rPr>
          <w:szCs w:val="28"/>
        </w:rPr>
      </w:pPr>
      <w:r w:rsidRPr="00F45653">
        <w:rPr>
          <w:szCs w:val="28"/>
        </w:rPr>
        <w:t>У4: управлять дисками и файловыми системами</w:t>
      </w:r>
    </w:p>
    <w:p w:rsidR="00D438CA" w:rsidRPr="00F45653" w:rsidRDefault="00D438CA" w:rsidP="00D438CA">
      <w:pPr>
        <w:ind w:firstLine="709"/>
        <w:rPr>
          <w:szCs w:val="28"/>
        </w:rPr>
      </w:pPr>
      <w:r w:rsidRPr="00F45653">
        <w:rPr>
          <w:szCs w:val="28"/>
        </w:rPr>
        <w:t>У5: настраивать сетевые параметры, управлять разделением ресурсов в локальной сети</w:t>
      </w:r>
    </w:p>
    <w:p w:rsidR="00D438CA" w:rsidRPr="00F45653" w:rsidRDefault="00D438CA" w:rsidP="00D438CA">
      <w:pPr>
        <w:ind w:firstLine="709"/>
        <w:rPr>
          <w:szCs w:val="28"/>
        </w:rPr>
      </w:pPr>
      <w:r w:rsidRPr="00F45653">
        <w:rPr>
          <w:szCs w:val="28"/>
        </w:rPr>
        <w:t>У12: работать и настраивать различные интегрированные среды Linux;</w:t>
      </w:r>
    </w:p>
    <w:p w:rsidR="00D438CA" w:rsidRDefault="00D438CA" w:rsidP="00D438CA">
      <w:pPr>
        <w:ind w:firstLine="709"/>
        <w:jc w:val="both"/>
        <w:rPr>
          <w:szCs w:val="28"/>
        </w:rPr>
      </w:pPr>
      <w:r w:rsidRPr="00F45653">
        <w:rPr>
          <w:szCs w:val="28"/>
        </w:rPr>
        <w:t>У14: работа в различных файловых менеджерах Linux.</w:t>
      </w:r>
    </w:p>
    <w:p w:rsidR="006505B2" w:rsidRPr="006505B2" w:rsidRDefault="006505B2" w:rsidP="006505B2">
      <w:pPr>
        <w:ind w:firstLine="709"/>
        <w:jc w:val="both"/>
        <w:rPr>
          <w:szCs w:val="28"/>
        </w:rPr>
      </w:pPr>
      <w:r w:rsidRPr="006505B2">
        <w:rPr>
          <w:szCs w:val="28"/>
        </w:rPr>
        <w:t>ПK 1.1. Проектировать базы данных.</w:t>
      </w:r>
    </w:p>
    <w:p w:rsidR="006505B2" w:rsidRPr="006505B2" w:rsidRDefault="006505B2" w:rsidP="006505B2">
      <w:pPr>
        <w:ind w:firstLine="709"/>
        <w:jc w:val="both"/>
        <w:rPr>
          <w:szCs w:val="28"/>
        </w:rPr>
      </w:pPr>
      <w:r w:rsidRPr="006505B2">
        <w:rPr>
          <w:szCs w:val="28"/>
        </w:rPr>
        <w:t>ПK 2.1. Проектировать модули программного обеспечения.</w:t>
      </w:r>
    </w:p>
    <w:p w:rsidR="006505B2" w:rsidRPr="006505B2" w:rsidRDefault="006505B2" w:rsidP="006505B2">
      <w:pPr>
        <w:ind w:firstLine="709"/>
        <w:jc w:val="both"/>
        <w:rPr>
          <w:szCs w:val="28"/>
        </w:rPr>
      </w:pPr>
      <w:r w:rsidRPr="006505B2">
        <w:rPr>
          <w:szCs w:val="28"/>
        </w:rPr>
        <w:t>ПK 2.5. Осуществлять документирование программных модулей программного обеспечения.</w:t>
      </w:r>
    </w:p>
    <w:p w:rsidR="00D438CA" w:rsidRDefault="00D438CA" w:rsidP="004D6CEC">
      <w:pPr>
        <w:ind w:firstLine="709"/>
        <w:jc w:val="both"/>
        <w:rPr>
          <w:b/>
          <w:sz w:val="28"/>
          <w:szCs w:val="28"/>
        </w:rPr>
      </w:pPr>
    </w:p>
    <w:p w:rsidR="00D438CA" w:rsidRDefault="00D438CA" w:rsidP="004D6CEC">
      <w:pPr>
        <w:ind w:firstLine="709"/>
        <w:jc w:val="both"/>
        <w:rPr>
          <w:b/>
          <w:sz w:val="28"/>
          <w:szCs w:val="28"/>
        </w:rPr>
      </w:pPr>
    </w:p>
    <w:p w:rsidR="004D6CEC" w:rsidRDefault="004D6CEC" w:rsidP="004D6CEC">
      <w:pPr>
        <w:ind w:firstLine="709"/>
        <w:jc w:val="both"/>
        <w:rPr>
          <w:b/>
          <w:sz w:val="28"/>
          <w:szCs w:val="28"/>
        </w:rPr>
      </w:pPr>
      <w:r>
        <w:rPr>
          <w:b/>
          <w:sz w:val="28"/>
          <w:szCs w:val="28"/>
        </w:rPr>
        <w:t>Текст задания для письменной проверочной работы</w:t>
      </w:r>
    </w:p>
    <w:p w:rsidR="004D6CEC" w:rsidRPr="00F25642" w:rsidRDefault="004D6CEC" w:rsidP="004D6CEC">
      <w:pPr>
        <w:ind w:firstLine="709"/>
        <w:jc w:val="both"/>
        <w:rPr>
          <w:b/>
          <w:sz w:val="28"/>
          <w:szCs w:val="28"/>
        </w:rPr>
      </w:pPr>
    </w:p>
    <w:p w:rsidR="004D6CEC" w:rsidRDefault="004D6CEC" w:rsidP="004D6CEC">
      <w:pPr>
        <w:ind w:firstLine="709"/>
        <w:jc w:val="both"/>
        <w:rPr>
          <w:sz w:val="28"/>
          <w:szCs w:val="28"/>
        </w:rPr>
      </w:pPr>
      <w:r>
        <w:rPr>
          <w:sz w:val="28"/>
          <w:szCs w:val="28"/>
        </w:rPr>
        <w:t>Ответьте на вопросы.</w:t>
      </w:r>
    </w:p>
    <w:p w:rsidR="004741A6" w:rsidRPr="00D052B2" w:rsidRDefault="004741A6" w:rsidP="004741A6">
      <w:pPr>
        <w:ind w:firstLine="709"/>
        <w:jc w:val="both"/>
        <w:rPr>
          <w:sz w:val="28"/>
          <w:szCs w:val="28"/>
        </w:rPr>
      </w:pPr>
      <w:r w:rsidRPr="00D052B2">
        <w:rPr>
          <w:sz w:val="28"/>
          <w:szCs w:val="28"/>
        </w:rPr>
        <w:t>1</w:t>
      </w:r>
      <w:r>
        <w:rPr>
          <w:sz w:val="28"/>
          <w:szCs w:val="28"/>
        </w:rPr>
        <w:t>)</w:t>
      </w:r>
      <w:r w:rsidRPr="00D052B2">
        <w:rPr>
          <w:sz w:val="28"/>
          <w:szCs w:val="28"/>
        </w:rPr>
        <w:t xml:space="preserve"> В чем назначение менеджера файлов Midnight</w:t>
      </w:r>
      <w:r w:rsidR="00372576">
        <w:rPr>
          <w:sz w:val="28"/>
          <w:szCs w:val="28"/>
        </w:rPr>
        <w:t xml:space="preserve"> </w:t>
      </w:r>
      <w:r w:rsidRPr="00D052B2">
        <w:rPr>
          <w:sz w:val="28"/>
          <w:szCs w:val="28"/>
        </w:rPr>
        <w:t>Commander?</w:t>
      </w:r>
    </w:p>
    <w:p w:rsidR="004741A6" w:rsidRPr="00D052B2" w:rsidRDefault="004741A6" w:rsidP="004741A6">
      <w:pPr>
        <w:ind w:firstLine="709"/>
        <w:jc w:val="both"/>
        <w:rPr>
          <w:sz w:val="28"/>
          <w:szCs w:val="28"/>
        </w:rPr>
      </w:pPr>
      <w:r w:rsidRPr="00D052B2">
        <w:rPr>
          <w:sz w:val="28"/>
          <w:szCs w:val="28"/>
        </w:rPr>
        <w:t>2</w:t>
      </w:r>
      <w:r>
        <w:rPr>
          <w:sz w:val="28"/>
          <w:szCs w:val="28"/>
        </w:rPr>
        <w:t>)</w:t>
      </w:r>
      <w:r w:rsidRPr="00D052B2">
        <w:rPr>
          <w:sz w:val="28"/>
          <w:szCs w:val="28"/>
        </w:rPr>
        <w:t xml:space="preserve"> Опишите структуру окна менеджера файлов Midnight</w:t>
      </w:r>
      <w:r w:rsidR="00372576">
        <w:rPr>
          <w:sz w:val="28"/>
          <w:szCs w:val="28"/>
        </w:rPr>
        <w:t xml:space="preserve"> </w:t>
      </w:r>
      <w:r w:rsidRPr="00D052B2">
        <w:rPr>
          <w:sz w:val="28"/>
          <w:szCs w:val="28"/>
        </w:rPr>
        <w:t>Commander.</w:t>
      </w:r>
    </w:p>
    <w:p w:rsidR="004741A6" w:rsidRPr="00D052B2" w:rsidRDefault="004741A6" w:rsidP="004741A6">
      <w:pPr>
        <w:ind w:firstLine="709"/>
        <w:jc w:val="both"/>
        <w:rPr>
          <w:sz w:val="28"/>
          <w:szCs w:val="28"/>
        </w:rPr>
      </w:pPr>
      <w:r w:rsidRPr="00D052B2">
        <w:rPr>
          <w:sz w:val="28"/>
          <w:szCs w:val="28"/>
        </w:rPr>
        <w:t>3</w:t>
      </w:r>
      <w:r>
        <w:rPr>
          <w:sz w:val="28"/>
          <w:szCs w:val="28"/>
        </w:rPr>
        <w:t>)</w:t>
      </w:r>
      <w:r w:rsidRPr="00D052B2">
        <w:rPr>
          <w:sz w:val="28"/>
          <w:szCs w:val="28"/>
        </w:rPr>
        <w:t xml:space="preserve"> В чем отличие Konqueror от других файловых менеджеров?</w:t>
      </w:r>
    </w:p>
    <w:p w:rsidR="004741A6" w:rsidRPr="00D052B2" w:rsidRDefault="004741A6" w:rsidP="004741A6">
      <w:pPr>
        <w:ind w:firstLine="709"/>
        <w:jc w:val="both"/>
        <w:rPr>
          <w:sz w:val="28"/>
          <w:szCs w:val="28"/>
        </w:rPr>
      </w:pPr>
      <w:r w:rsidRPr="00D052B2">
        <w:rPr>
          <w:sz w:val="28"/>
          <w:szCs w:val="28"/>
        </w:rPr>
        <w:t>4</w:t>
      </w:r>
      <w:r>
        <w:rPr>
          <w:sz w:val="28"/>
          <w:szCs w:val="28"/>
        </w:rPr>
        <w:t>)</w:t>
      </w:r>
      <w:r w:rsidRPr="00D052B2">
        <w:rPr>
          <w:sz w:val="28"/>
          <w:szCs w:val="28"/>
        </w:rPr>
        <w:t xml:space="preserve"> Что такое архивация?</w:t>
      </w:r>
    </w:p>
    <w:p w:rsidR="004D6CEC" w:rsidRDefault="004741A6" w:rsidP="004741A6">
      <w:pPr>
        <w:ind w:firstLine="709"/>
      </w:pPr>
      <w:r w:rsidRPr="00D052B2">
        <w:rPr>
          <w:sz w:val="28"/>
          <w:szCs w:val="28"/>
        </w:rPr>
        <w:t>5</w:t>
      </w:r>
      <w:r>
        <w:rPr>
          <w:sz w:val="28"/>
          <w:szCs w:val="28"/>
        </w:rPr>
        <w:t>)</w:t>
      </w:r>
      <w:r w:rsidRPr="00D052B2">
        <w:rPr>
          <w:sz w:val="28"/>
          <w:szCs w:val="28"/>
        </w:rPr>
        <w:t xml:space="preserve"> Что такое упаковка?</w:t>
      </w:r>
    </w:p>
    <w:p w:rsidR="004D6CEC" w:rsidRDefault="004D6CEC" w:rsidP="004D6CEC">
      <w:pPr>
        <w:ind w:firstLine="709"/>
        <w:jc w:val="both"/>
        <w:rPr>
          <w:b/>
          <w:bCs/>
          <w:sz w:val="28"/>
          <w:szCs w:val="28"/>
        </w:rPr>
      </w:pPr>
    </w:p>
    <w:p w:rsidR="004D6CEC" w:rsidRPr="00B53ABE" w:rsidRDefault="004D6CEC" w:rsidP="004D6CEC">
      <w:pPr>
        <w:ind w:firstLine="709"/>
        <w:jc w:val="both"/>
        <w:rPr>
          <w:b/>
          <w:bCs/>
          <w:sz w:val="28"/>
          <w:szCs w:val="28"/>
        </w:rPr>
      </w:pPr>
      <w:r>
        <w:rPr>
          <w:b/>
          <w:bCs/>
          <w:sz w:val="28"/>
          <w:szCs w:val="28"/>
        </w:rPr>
        <w:t xml:space="preserve">Критерий оценки </w:t>
      </w:r>
      <w:r>
        <w:rPr>
          <w:b/>
          <w:sz w:val="28"/>
          <w:szCs w:val="28"/>
        </w:rPr>
        <w:t>письменной проверочной работы</w:t>
      </w:r>
    </w:p>
    <w:p w:rsidR="004D6CEC" w:rsidRPr="00B53ABE" w:rsidRDefault="004D6CEC" w:rsidP="004D6CEC">
      <w:pPr>
        <w:ind w:firstLine="709"/>
        <w:jc w:val="both"/>
        <w:rPr>
          <w:b/>
          <w:bCs/>
          <w:sz w:val="28"/>
          <w:szCs w:val="28"/>
        </w:rPr>
      </w:pPr>
    </w:p>
    <w:p w:rsidR="004D6CEC" w:rsidRPr="00144D5B" w:rsidRDefault="004D6CEC" w:rsidP="004D6CEC">
      <w:pPr>
        <w:ind w:firstLine="709"/>
        <w:jc w:val="both"/>
        <w:rPr>
          <w:sz w:val="28"/>
          <w:szCs w:val="28"/>
        </w:rPr>
      </w:pPr>
      <w:r w:rsidRPr="00144D5B">
        <w:rPr>
          <w:sz w:val="28"/>
          <w:szCs w:val="28"/>
        </w:rPr>
        <w:t xml:space="preserve">Каждый полный правильный ответ оценивается 1 баллом. </w:t>
      </w:r>
    </w:p>
    <w:p w:rsidR="004D6CEC" w:rsidRPr="00144D5B" w:rsidRDefault="004D6CEC" w:rsidP="004D6CEC">
      <w:pPr>
        <w:ind w:firstLine="709"/>
        <w:jc w:val="both"/>
        <w:rPr>
          <w:sz w:val="28"/>
          <w:szCs w:val="28"/>
        </w:rPr>
      </w:pPr>
      <w:r w:rsidRPr="00144D5B">
        <w:rPr>
          <w:sz w:val="28"/>
          <w:szCs w:val="28"/>
        </w:rPr>
        <w:t>0-2 правильных ответа</w:t>
      </w:r>
      <w:r>
        <w:rPr>
          <w:sz w:val="28"/>
          <w:szCs w:val="28"/>
        </w:rPr>
        <w:t xml:space="preserve"> – </w:t>
      </w:r>
      <w:r w:rsidRPr="00144D5B">
        <w:rPr>
          <w:sz w:val="28"/>
          <w:szCs w:val="28"/>
        </w:rPr>
        <w:t>«2»</w:t>
      </w:r>
    </w:p>
    <w:p w:rsidR="004D6CEC" w:rsidRPr="00144D5B" w:rsidRDefault="004D6CEC" w:rsidP="004D6CEC">
      <w:pPr>
        <w:ind w:firstLine="709"/>
        <w:jc w:val="both"/>
        <w:rPr>
          <w:sz w:val="28"/>
          <w:szCs w:val="28"/>
        </w:rPr>
      </w:pPr>
      <w:r w:rsidRPr="00144D5B">
        <w:rPr>
          <w:sz w:val="28"/>
          <w:szCs w:val="28"/>
        </w:rPr>
        <w:t>3 правильных ответа</w:t>
      </w:r>
      <w:r>
        <w:rPr>
          <w:sz w:val="28"/>
          <w:szCs w:val="28"/>
        </w:rPr>
        <w:t xml:space="preserve"> – </w:t>
      </w:r>
      <w:r w:rsidRPr="00144D5B">
        <w:rPr>
          <w:sz w:val="28"/>
          <w:szCs w:val="28"/>
        </w:rPr>
        <w:t>«3»</w:t>
      </w:r>
    </w:p>
    <w:p w:rsidR="004D6CEC" w:rsidRPr="00144D5B" w:rsidRDefault="004D6CEC" w:rsidP="004D6CEC">
      <w:pPr>
        <w:ind w:firstLine="709"/>
        <w:jc w:val="both"/>
        <w:rPr>
          <w:sz w:val="28"/>
          <w:szCs w:val="28"/>
        </w:rPr>
      </w:pPr>
      <w:r w:rsidRPr="00144D5B">
        <w:rPr>
          <w:sz w:val="28"/>
          <w:szCs w:val="28"/>
        </w:rPr>
        <w:t>4 правильных ответа</w:t>
      </w:r>
      <w:r>
        <w:rPr>
          <w:sz w:val="28"/>
          <w:szCs w:val="28"/>
        </w:rPr>
        <w:t xml:space="preserve"> – </w:t>
      </w:r>
      <w:r w:rsidRPr="00144D5B">
        <w:rPr>
          <w:sz w:val="28"/>
          <w:szCs w:val="28"/>
        </w:rPr>
        <w:t>«4»</w:t>
      </w:r>
    </w:p>
    <w:p w:rsidR="004D6CEC" w:rsidRPr="00144D5B" w:rsidRDefault="004D6CEC" w:rsidP="004D6CEC">
      <w:pPr>
        <w:ind w:firstLine="709"/>
        <w:jc w:val="both"/>
        <w:rPr>
          <w:sz w:val="28"/>
          <w:szCs w:val="28"/>
        </w:rPr>
      </w:pPr>
      <w:r w:rsidRPr="00144D5B">
        <w:rPr>
          <w:sz w:val="28"/>
          <w:szCs w:val="28"/>
        </w:rPr>
        <w:t>5 правильных ответов</w:t>
      </w:r>
      <w:r>
        <w:rPr>
          <w:sz w:val="28"/>
          <w:szCs w:val="28"/>
        </w:rPr>
        <w:t xml:space="preserve"> – </w:t>
      </w:r>
      <w:r w:rsidRPr="00144D5B">
        <w:rPr>
          <w:sz w:val="28"/>
          <w:szCs w:val="28"/>
        </w:rPr>
        <w:t>«5»</w:t>
      </w:r>
    </w:p>
    <w:p w:rsidR="004D6CEC" w:rsidRDefault="004D6CEC" w:rsidP="004D6CEC">
      <w:pPr>
        <w:pStyle w:val="aff1"/>
        <w:jc w:val="center"/>
        <w:rPr>
          <w:iCs/>
          <w:sz w:val="28"/>
          <w:szCs w:val="28"/>
        </w:rPr>
      </w:pPr>
    </w:p>
    <w:p w:rsidR="004D6CEC" w:rsidRDefault="004D6CEC" w:rsidP="004D6CEC">
      <w:pPr>
        <w:ind w:firstLine="709"/>
        <w:jc w:val="both"/>
        <w:rPr>
          <w:b/>
          <w:sz w:val="28"/>
          <w:szCs w:val="28"/>
        </w:rPr>
      </w:pPr>
      <w:r>
        <w:rPr>
          <w:b/>
          <w:sz w:val="28"/>
          <w:szCs w:val="28"/>
        </w:rPr>
        <w:t>Текст задания для практической части</w:t>
      </w:r>
    </w:p>
    <w:p w:rsidR="004D6CEC" w:rsidRDefault="004D6CEC" w:rsidP="004D6CEC">
      <w:pPr>
        <w:pStyle w:val="aff1"/>
        <w:jc w:val="center"/>
        <w:rPr>
          <w:iCs/>
          <w:sz w:val="28"/>
          <w:szCs w:val="28"/>
        </w:rPr>
      </w:pPr>
    </w:p>
    <w:p w:rsidR="004D6CEC" w:rsidRPr="004D6CEC" w:rsidRDefault="000D71B5" w:rsidP="004D6CEC">
      <w:pPr>
        <w:pStyle w:val="aff1"/>
        <w:jc w:val="center"/>
        <w:rPr>
          <w:sz w:val="28"/>
          <w:szCs w:val="28"/>
        </w:rPr>
      </w:pPr>
      <w:r>
        <w:rPr>
          <w:b/>
          <w:sz w:val="28"/>
          <w:szCs w:val="28"/>
        </w:rPr>
        <w:t>Практическое занятие</w:t>
      </w:r>
      <w:r w:rsidR="004D6CEC" w:rsidRPr="004D6CEC">
        <w:rPr>
          <w:b/>
          <w:sz w:val="28"/>
          <w:szCs w:val="28"/>
        </w:rPr>
        <w:t xml:space="preserve"> № 19</w:t>
      </w:r>
      <w:r w:rsidR="00050283" w:rsidRPr="00050283">
        <w:rPr>
          <w:b/>
          <w:sz w:val="28"/>
        </w:rPr>
        <w:t xml:space="preserve">Файловый менеджер </w:t>
      </w:r>
      <w:r w:rsidR="00050283" w:rsidRPr="00050283">
        <w:rPr>
          <w:b/>
          <w:sz w:val="28"/>
          <w:lang w:val="en-US"/>
        </w:rPr>
        <w:t>Midnight</w:t>
      </w:r>
      <w:r w:rsidR="00372576">
        <w:rPr>
          <w:b/>
          <w:sz w:val="28"/>
        </w:rPr>
        <w:t xml:space="preserve"> </w:t>
      </w:r>
      <w:r w:rsidR="00050283" w:rsidRPr="00050283">
        <w:rPr>
          <w:b/>
          <w:sz w:val="28"/>
          <w:lang w:val="en-US"/>
        </w:rPr>
        <w:t>Commander</w:t>
      </w:r>
      <w:r w:rsidR="00050283" w:rsidRPr="00050283">
        <w:rPr>
          <w:b/>
          <w:sz w:val="28"/>
        </w:rPr>
        <w:t xml:space="preserve">. Работа с архиваторами </w:t>
      </w:r>
      <w:r w:rsidR="00050283" w:rsidRPr="00050283">
        <w:rPr>
          <w:b/>
          <w:sz w:val="28"/>
          <w:lang w:val="en-US"/>
        </w:rPr>
        <w:t>Linux</w:t>
      </w:r>
      <w:r w:rsidR="00050283" w:rsidRPr="00050283">
        <w:rPr>
          <w:b/>
          <w:sz w:val="28"/>
        </w:rPr>
        <w:t>.</w:t>
      </w:r>
    </w:p>
    <w:p w:rsidR="004D6CEC" w:rsidRPr="004D6CEC" w:rsidRDefault="004D6CEC" w:rsidP="004D6CEC">
      <w:pPr>
        <w:pStyle w:val="aff1"/>
        <w:jc w:val="center"/>
        <w:rPr>
          <w:sz w:val="28"/>
          <w:szCs w:val="28"/>
        </w:rPr>
      </w:pPr>
    </w:p>
    <w:p w:rsidR="004D6CEC" w:rsidRDefault="004D6CEC" w:rsidP="004D6CEC">
      <w:pPr>
        <w:ind w:firstLine="709"/>
        <w:jc w:val="both"/>
      </w:pPr>
      <w:r w:rsidRPr="00230AB1">
        <w:rPr>
          <w:b/>
          <w:bCs/>
        </w:rPr>
        <w:t>Цель работы:</w:t>
      </w:r>
      <w:r w:rsidR="00372576">
        <w:rPr>
          <w:b/>
          <w:bCs/>
        </w:rPr>
        <w:t xml:space="preserve"> </w:t>
      </w:r>
      <w:r w:rsidRPr="00071A1E">
        <w:rPr>
          <w:rFonts w:ascii="Times New Roman CYR" w:hAnsi="Times New Roman CYR" w:cs="Times New Roman CYR"/>
        </w:rPr>
        <w:t>о</w:t>
      </w:r>
      <w:r>
        <w:rPr>
          <w:iCs/>
        </w:rPr>
        <w:t xml:space="preserve">своить </w:t>
      </w:r>
      <w:r>
        <w:t>основные принципы работы и операции с файлами и каталогами в командной оболочке</w:t>
      </w:r>
      <w:r w:rsidR="00372576">
        <w:t xml:space="preserve"> </w:t>
      </w:r>
      <w:r w:rsidRPr="00F23447">
        <w:rPr>
          <w:rFonts w:ascii="Times New Roman CYR" w:hAnsi="Times New Roman CYR" w:cs="Times New Roman CYR"/>
        </w:rPr>
        <w:t>Midnight Commander</w:t>
      </w:r>
      <w:r>
        <w:t>.</w:t>
      </w:r>
    </w:p>
    <w:p w:rsidR="004D6CEC" w:rsidRDefault="004D6CEC" w:rsidP="004D6CEC">
      <w:pPr>
        <w:ind w:firstLine="709"/>
        <w:jc w:val="both"/>
        <w:rPr>
          <w:u w:val="single"/>
        </w:rPr>
      </w:pPr>
    </w:p>
    <w:p w:rsidR="004D6CEC" w:rsidRPr="00AC4EFC" w:rsidRDefault="004D6CEC" w:rsidP="004D6CEC">
      <w:pPr>
        <w:tabs>
          <w:tab w:val="left" w:pos="399"/>
          <w:tab w:val="left" w:pos="993"/>
        </w:tabs>
        <w:ind w:firstLine="709"/>
        <w:rPr>
          <w:b/>
          <w:bCs/>
        </w:rPr>
      </w:pPr>
      <w:r>
        <w:rPr>
          <w:b/>
        </w:rPr>
        <w:lastRenderedPageBreak/>
        <w:t>Задание</w:t>
      </w:r>
      <w:r>
        <w:rPr>
          <w:b/>
          <w:bCs/>
        </w:rPr>
        <w:t>:</w:t>
      </w:r>
    </w:p>
    <w:p w:rsidR="004D6CEC" w:rsidRPr="00AC4EFC" w:rsidRDefault="004D6CEC" w:rsidP="004D6CEC">
      <w:pPr>
        <w:tabs>
          <w:tab w:val="left" w:pos="399"/>
          <w:tab w:val="left" w:pos="993"/>
        </w:tabs>
        <w:ind w:firstLine="709"/>
      </w:pPr>
    </w:p>
    <w:p w:rsidR="004D6CEC" w:rsidRPr="00BE3D82" w:rsidRDefault="004D6CEC" w:rsidP="006E6785">
      <w:pPr>
        <w:widowControl w:val="0"/>
        <w:numPr>
          <w:ilvl w:val="0"/>
          <w:numId w:val="109"/>
        </w:numPr>
        <w:tabs>
          <w:tab w:val="clear" w:pos="3880"/>
          <w:tab w:val="left" w:pos="399"/>
          <w:tab w:val="left" w:pos="993"/>
        </w:tabs>
        <w:autoSpaceDE w:val="0"/>
        <w:autoSpaceDN w:val="0"/>
        <w:ind w:left="0" w:firstLine="709"/>
        <w:jc w:val="both"/>
      </w:pPr>
      <w:r>
        <w:t>Запустите файловый менеджер</w:t>
      </w:r>
      <w:r w:rsidR="00246813">
        <w:rPr>
          <w:bCs/>
          <w:lang w:val="en-US"/>
        </w:rPr>
        <w:t>MC</w:t>
      </w:r>
      <w:r>
        <w:rPr>
          <w:bCs/>
        </w:rPr>
        <w:t xml:space="preserve"> и войдите в папку с именем Вашей группы.</w:t>
      </w:r>
    </w:p>
    <w:p w:rsidR="004D6CEC" w:rsidRDefault="004D6CEC" w:rsidP="006E6785">
      <w:pPr>
        <w:widowControl w:val="0"/>
        <w:numPr>
          <w:ilvl w:val="0"/>
          <w:numId w:val="109"/>
        </w:numPr>
        <w:tabs>
          <w:tab w:val="clear" w:pos="3880"/>
          <w:tab w:val="left" w:pos="399"/>
          <w:tab w:val="left" w:pos="993"/>
        </w:tabs>
        <w:autoSpaceDE w:val="0"/>
        <w:autoSpaceDN w:val="0"/>
        <w:ind w:left="0" w:firstLine="709"/>
        <w:jc w:val="both"/>
      </w:pPr>
      <w:r>
        <w:t>Просмотрите существующие режимы вывода информации в панелях. Законспектируйте их название и назначение.</w:t>
      </w:r>
    </w:p>
    <w:p w:rsidR="004D6CEC" w:rsidRDefault="004D6CEC" w:rsidP="006E6785">
      <w:pPr>
        <w:widowControl w:val="0"/>
        <w:numPr>
          <w:ilvl w:val="0"/>
          <w:numId w:val="109"/>
        </w:numPr>
        <w:tabs>
          <w:tab w:val="clear" w:pos="3880"/>
          <w:tab w:val="left" w:pos="399"/>
          <w:tab w:val="left" w:pos="993"/>
        </w:tabs>
        <w:autoSpaceDE w:val="0"/>
        <w:autoSpaceDN w:val="0"/>
        <w:ind w:left="0" w:firstLine="709"/>
        <w:jc w:val="both"/>
      </w:pPr>
      <w:r>
        <w:t>Просмотрите информацию о ПК.</w:t>
      </w:r>
    </w:p>
    <w:p w:rsidR="004D6CEC" w:rsidRDefault="004D6CEC" w:rsidP="006E6785">
      <w:pPr>
        <w:widowControl w:val="0"/>
        <w:numPr>
          <w:ilvl w:val="0"/>
          <w:numId w:val="109"/>
        </w:numPr>
        <w:tabs>
          <w:tab w:val="clear" w:pos="3880"/>
          <w:tab w:val="left" w:pos="399"/>
          <w:tab w:val="left" w:pos="993"/>
        </w:tabs>
        <w:autoSpaceDE w:val="0"/>
        <w:autoSpaceDN w:val="0"/>
        <w:ind w:left="0" w:firstLine="709"/>
        <w:jc w:val="both"/>
      </w:pPr>
      <w:r>
        <w:t>Используя быстрый просмотр, просмотрите информацию о своей рабочей папке, законспектируйте информацию.</w:t>
      </w:r>
    </w:p>
    <w:p w:rsidR="004D6CEC" w:rsidRDefault="004D6CEC" w:rsidP="006E6785">
      <w:pPr>
        <w:widowControl w:val="0"/>
        <w:numPr>
          <w:ilvl w:val="0"/>
          <w:numId w:val="109"/>
        </w:numPr>
        <w:tabs>
          <w:tab w:val="clear" w:pos="3880"/>
          <w:tab w:val="left" w:pos="399"/>
          <w:tab w:val="left" w:pos="993"/>
        </w:tabs>
        <w:autoSpaceDE w:val="0"/>
        <w:autoSpaceDN w:val="0"/>
        <w:ind w:left="0" w:firstLine="709"/>
        <w:jc w:val="both"/>
      </w:pPr>
      <w:r>
        <w:t xml:space="preserve">Измените атрибуты файла </w:t>
      </w:r>
      <w:r w:rsidRPr="009056C4">
        <w:rPr>
          <w:lang w:val="en-US"/>
        </w:rPr>
        <w:t>File</w:t>
      </w:r>
      <w:r w:rsidRPr="009056C4">
        <w:t>3</w:t>
      </w:r>
      <w:r>
        <w:t>.</w:t>
      </w:r>
    </w:p>
    <w:p w:rsidR="004D6CEC" w:rsidRDefault="004D6CEC" w:rsidP="006E6785">
      <w:pPr>
        <w:widowControl w:val="0"/>
        <w:numPr>
          <w:ilvl w:val="0"/>
          <w:numId w:val="109"/>
        </w:numPr>
        <w:tabs>
          <w:tab w:val="clear" w:pos="3880"/>
          <w:tab w:val="left" w:pos="399"/>
          <w:tab w:val="left" w:pos="993"/>
        </w:tabs>
        <w:autoSpaceDE w:val="0"/>
        <w:autoSpaceDN w:val="0"/>
        <w:ind w:left="0" w:firstLine="709"/>
        <w:jc w:val="both"/>
      </w:pPr>
      <w:r>
        <w:t>В вашей рабочей папке создайте каталог Библиотека, который должен содержать подкаталоги Художественная литература и Учебная литература.</w:t>
      </w:r>
    </w:p>
    <w:p w:rsidR="004D6CEC" w:rsidRDefault="004D6CEC" w:rsidP="006E6785">
      <w:pPr>
        <w:widowControl w:val="0"/>
        <w:numPr>
          <w:ilvl w:val="0"/>
          <w:numId w:val="109"/>
        </w:numPr>
        <w:tabs>
          <w:tab w:val="clear" w:pos="3880"/>
          <w:tab w:val="left" w:pos="399"/>
          <w:tab w:val="left" w:pos="993"/>
        </w:tabs>
        <w:autoSpaceDE w:val="0"/>
        <w:autoSpaceDN w:val="0"/>
        <w:ind w:left="0" w:firstLine="709"/>
        <w:jc w:val="both"/>
      </w:pPr>
      <w:r>
        <w:t>Каталог Художественная литература должен содержать файлы: Сказки и Детективы. В каждом файле должно быть указано название произведения и его автор. Все произведения пропишите в столбец (пять позиций).</w:t>
      </w:r>
    </w:p>
    <w:p w:rsidR="004D6CEC" w:rsidRDefault="004D6CEC" w:rsidP="006E6785">
      <w:pPr>
        <w:widowControl w:val="0"/>
        <w:numPr>
          <w:ilvl w:val="0"/>
          <w:numId w:val="109"/>
        </w:numPr>
        <w:tabs>
          <w:tab w:val="clear" w:pos="3880"/>
          <w:tab w:val="left" w:pos="399"/>
          <w:tab w:val="left" w:pos="993"/>
        </w:tabs>
        <w:autoSpaceDE w:val="0"/>
        <w:autoSpaceDN w:val="0"/>
        <w:ind w:left="0" w:firstLine="709"/>
        <w:jc w:val="both"/>
      </w:pPr>
      <w:r>
        <w:t>Каталог</w:t>
      </w:r>
      <w:r w:rsidR="00372576">
        <w:t xml:space="preserve"> </w:t>
      </w:r>
      <w:r>
        <w:t>Учебная литература</w:t>
      </w:r>
      <w:r w:rsidR="00372576">
        <w:t xml:space="preserve"> </w:t>
      </w:r>
      <w:r>
        <w:t>должен содержать файлы: Компьютерная литература и Точные науки. В каждом файле должно быть указано название учебника и его назначение. Все произведения пропишите в столбец (пять позиций).</w:t>
      </w:r>
    </w:p>
    <w:p w:rsidR="004D6CEC" w:rsidRDefault="004D6CEC" w:rsidP="006E6785">
      <w:pPr>
        <w:widowControl w:val="0"/>
        <w:numPr>
          <w:ilvl w:val="0"/>
          <w:numId w:val="109"/>
        </w:numPr>
        <w:tabs>
          <w:tab w:val="clear" w:pos="3880"/>
          <w:tab w:val="left" w:pos="399"/>
          <w:tab w:val="left" w:pos="993"/>
        </w:tabs>
        <w:autoSpaceDE w:val="0"/>
        <w:autoSpaceDN w:val="0"/>
        <w:ind w:left="0" w:firstLine="709"/>
        <w:jc w:val="both"/>
      </w:pPr>
      <w:r>
        <w:t xml:space="preserve">Скопируйте файл Компьютерная литература в каталог </w:t>
      </w:r>
      <w:r w:rsidRPr="009056C4">
        <w:rPr>
          <w:lang w:val="en-US"/>
        </w:rPr>
        <w:t>DIR</w:t>
      </w:r>
      <w:r w:rsidRPr="009056C4">
        <w:t>2</w:t>
      </w:r>
      <w:r>
        <w:t>.</w:t>
      </w:r>
    </w:p>
    <w:p w:rsidR="004D6CEC" w:rsidRDefault="004D6CEC" w:rsidP="006E6785">
      <w:pPr>
        <w:widowControl w:val="0"/>
        <w:numPr>
          <w:ilvl w:val="0"/>
          <w:numId w:val="109"/>
        </w:numPr>
        <w:tabs>
          <w:tab w:val="clear" w:pos="3880"/>
          <w:tab w:val="left" w:pos="399"/>
          <w:tab w:val="left" w:pos="993"/>
        </w:tabs>
        <w:autoSpaceDE w:val="0"/>
        <w:autoSpaceDN w:val="0"/>
        <w:ind w:left="0" w:firstLine="567"/>
        <w:jc w:val="both"/>
      </w:pPr>
      <w:r>
        <w:t>Переименуйте каталог</w:t>
      </w:r>
      <w:r w:rsidR="00372576">
        <w:t xml:space="preserve"> </w:t>
      </w:r>
      <w:r>
        <w:t>Сказки в Детская литература.</w:t>
      </w:r>
    </w:p>
    <w:p w:rsidR="004D6CEC" w:rsidRDefault="004D6CEC" w:rsidP="006E6785">
      <w:pPr>
        <w:widowControl w:val="0"/>
        <w:numPr>
          <w:ilvl w:val="0"/>
          <w:numId w:val="109"/>
        </w:numPr>
        <w:tabs>
          <w:tab w:val="clear" w:pos="3880"/>
          <w:tab w:val="left" w:pos="399"/>
          <w:tab w:val="left" w:pos="993"/>
        </w:tabs>
        <w:autoSpaceDE w:val="0"/>
        <w:autoSpaceDN w:val="0"/>
        <w:ind w:left="0" w:firstLine="567"/>
        <w:jc w:val="both"/>
      </w:pPr>
      <w:r>
        <w:t xml:space="preserve">Переместите файл </w:t>
      </w:r>
      <w:r w:rsidRPr="009056C4">
        <w:rPr>
          <w:lang w:val="en-US"/>
        </w:rPr>
        <w:t>File</w:t>
      </w:r>
      <w:r w:rsidRPr="009056C4">
        <w:t>3</w:t>
      </w:r>
      <w:r>
        <w:t xml:space="preserve"> в каталог Точные науки.</w:t>
      </w:r>
    </w:p>
    <w:p w:rsidR="004D6CEC" w:rsidRDefault="004D6CEC" w:rsidP="006E6785">
      <w:pPr>
        <w:widowControl w:val="0"/>
        <w:numPr>
          <w:ilvl w:val="0"/>
          <w:numId w:val="109"/>
        </w:numPr>
        <w:tabs>
          <w:tab w:val="clear" w:pos="3880"/>
          <w:tab w:val="left" w:pos="399"/>
          <w:tab w:val="left" w:pos="993"/>
        </w:tabs>
        <w:autoSpaceDE w:val="0"/>
        <w:autoSpaceDN w:val="0"/>
        <w:ind w:left="0" w:firstLine="567"/>
        <w:jc w:val="both"/>
      </w:pPr>
      <w:r>
        <w:t xml:space="preserve">Найдите файл </w:t>
      </w:r>
      <w:r w:rsidRPr="009056C4">
        <w:rPr>
          <w:lang w:val="en-US"/>
        </w:rPr>
        <w:t>File</w:t>
      </w:r>
      <w:r>
        <w:t>3.</w:t>
      </w:r>
    </w:p>
    <w:p w:rsidR="004D6CEC" w:rsidRDefault="004D6CEC" w:rsidP="006E6785">
      <w:pPr>
        <w:widowControl w:val="0"/>
        <w:numPr>
          <w:ilvl w:val="0"/>
          <w:numId w:val="109"/>
        </w:numPr>
        <w:tabs>
          <w:tab w:val="clear" w:pos="3880"/>
          <w:tab w:val="left" w:pos="399"/>
          <w:tab w:val="left" w:pos="993"/>
        </w:tabs>
        <w:autoSpaceDE w:val="0"/>
        <w:autoSpaceDN w:val="0"/>
        <w:ind w:left="0" w:firstLine="567"/>
        <w:jc w:val="both"/>
      </w:pPr>
      <w:r>
        <w:t>Покажите всю проделанную работу преподавателю.</w:t>
      </w:r>
    </w:p>
    <w:p w:rsidR="004D6CEC" w:rsidRDefault="004D6CEC" w:rsidP="006E6785">
      <w:pPr>
        <w:widowControl w:val="0"/>
        <w:numPr>
          <w:ilvl w:val="0"/>
          <w:numId w:val="109"/>
        </w:numPr>
        <w:tabs>
          <w:tab w:val="clear" w:pos="3880"/>
          <w:tab w:val="left" w:pos="399"/>
          <w:tab w:val="left" w:pos="993"/>
        </w:tabs>
        <w:autoSpaceDE w:val="0"/>
        <w:autoSpaceDN w:val="0"/>
        <w:ind w:left="0" w:firstLine="567"/>
        <w:jc w:val="both"/>
      </w:pPr>
      <w:r>
        <w:t xml:space="preserve">Находясь в </w:t>
      </w:r>
      <w:r w:rsidRPr="00A8282A">
        <w:rPr>
          <w:bCs/>
          <w:lang w:val="en-US"/>
        </w:rPr>
        <w:t>Farmanager</w:t>
      </w:r>
      <w:r>
        <w:rPr>
          <w:bCs/>
        </w:rPr>
        <w:t>,</w:t>
      </w:r>
      <w:r>
        <w:t>удалите ваши папки и файлы, оставив только Ваш рабочий каталог, т.е. каталог с названием Вашей группы.</w:t>
      </w:r>
    </w:p>
    <w:p w:rsidR="004D6CEC" w:rsidRPr="00770A49" w:rsidRDefault="004D6CEC" w:rsidP="004D6CEC">
      <w:pPr>
        <w:tabs>
          <w:tab w:val="left" w:pos="993"/>
        </w:tabs>
        <w:ind w:firstLine="709"/>
      </w:pPr>
    </w:p>
    <w:p w:rsidR="004D6CEC" w:rsidRDefault="004D6CEC" w:rsidP="004D6CEC">
      <w:pPr>
        <w:tabs>
          <w:tab w:val="left" w:pos="993"/>
        </w:tabs>
        <w:ind w:firstLine="709"/>
        <w:rPr>
          <w:b/>
        </w:rPr>
      </w:pPr>
      <w:r w:rsidRPr="00A2755D">
        <w:rPr>
          <w:b/>
        </w:rPr>
        <w:t>Порядок выполнения задания:</w:t>
      </w:r>
    </w:p>
    <w:p w:rsidR="004D6CEC" w:rsidRPr="00A2755D" w:rsidRDefault="004D6CEC" w:rsidP="004D6CEC">
      <w:pPr>
        <w:tabs>
          <w:tab w:val="left" w:pos="993"/>
        </w:tabs>
        <w:ind w:firstLine="709"/>
      </w:pPr>
    </w:p>
    <w:p w:rsidR="004D6CEC" w:rsidRPr="00A2755D" w:rsidRDefault="004D6CEC" w:rsidP="006E6785">
      <w:pPr>
        <w:numPr>
          <w:ilvl w:val="0"/>
          <w:numId w:val="110"/>
        </w:numPr>
        <w:tabs>
          <w:tab w:val="clear" w:pos="3880"/>
          <w:tab w:val="num" w:pos="399"/>
          <w:tab w:val="left" w:pos="993"/>
        </w:tabs>
        <w:ind w:left="0" w:firstLine="709"/>
        <w:jc w:val="both"/>
      </w:pPr>
      <w:r w:rsidRPr="00A2755D">
        <w:t xml:space="preserve">Запустите </w:t>
      </w:r>
      <w:r>
        <w:t>файловый менеджер</w:t>
      </w:r>
      <w:r w:rsidR="00246813">
        <w:rPr>
          <w:bCs/>
          <w:lang w:val="en-US"/>
        </w:rPr>
        <w:t>MC</w:t>
      </w:r>
      <w:r w:rsidRPr="00A2755D">
        <w:rPr>
          <w:bCs/>
        </w:rPr>
        <w:t>.</w:t>
      </w:r>
    </w:p>
    <w:p w:rsidR="004D6CEC" w:rsidRPr="00A2755D" w:rsidRDefault="004D6CEC" w:rsidP="006E6785">
      <w:pPr>
        <w:widowControl w:val="0"/>
        <w:numPr>
          <w:ilvl w:val="0"/>
          <w:numId w:val="110"/>
        </w:numPr>
        <w:tabs>
          <w:tab w:val="clear" w:pos="3880"/>
          <w:tab w:val="left" w:pos="399"/>
          <w:tab w:val="left" w:pos="993"/>
        </w:tabs>
        <w:autoSpaceDE w:val="0"/>
        <w:autoSpaceDN w:val="0"/>
        <w:ind w:left="0" w:firstLine="709"/>
        <w:jc w:val="both"/>
      </w:pPr>
      <w:r w:rsidRPr="00A2755D">
        <w:t xml:space="preserve">Изучите меню оболочки, нажав клавишу </w:t>
      </w:r>
      <w:r w:rsidRPr="00A2755D">
        <w:rPr>
          <w:b/>
          <w:bCs/>
          <w:lang w:val="en-US"/>
        </w:rPr>
        <w:t>F</w:t>
      </w:r>
      <w:r w:rsidRPr="00A2755D">
        <w:rPr>
          <w:b/>
          <w:bCs/>
        </w:rPr>
        <w:t xml:space="preserve">9. </w:t>
      </w:r>
      <w:r w:rsidRPr="00A2755D">
        <w:rPr>
          <w:bCs/>
        </w:rPr>
        <w:t xml:space="preserve">Для просмотра </w:t>
      </w:r>
      <w:r w:rsidRPr="00A2755D">
        <w:t xml:space="preserve">существующих режимов вывода информации в панелях выберите пункт меню </w:t>
      </w:r>
      <w:r w:rsidRPr="00A2755D">
        <w:rPr>
          <w:b/>
        </w:rPr>
        <w:t>Левая</w:t>
      </w:r>
      <w:r w:rsidRPr="00A2755D">
        <w:t xml:space="preserve"> или </w:t>
      </w:r>
      <w:r w:rsidRPr="00A2755D">
        <w:rPr>
          <w:b/>
        </w:rPr>
        <w:t>Правая</w:t>
      </w:r>
      <w:r w:rsidRPr="00A2755D">
        <w:t>. Поочередно ставьте галочки у каждого пункта вывода информации (их 10) и смотрите результат изменений. Законспектируйте название каждого пункта и его назначение.</w:t>
      </w:r>
    </w:p>
    <w:p w:rsidR="004D6CEC" w:rsidRPr="00A2755D" w:rsidRDefault="004D6CEC" w:rsidP="006E6785">
      <w:pPr>
        <w:numPr>
          <w:ilvl w:val="0"/>
          <w:numId w:val="110"/>
        </w:numPr>
        <w:tabs>
          <w:tab w:val="clear" w:pos="3880"/>
          <w:tab w:val="num" w:pos="399"/>
          <w:tab w:val="left" w:pos="993"/>
        </w:tabs>
        <w:ind w:left="0" w:firstLine="709"/>
        <w:jc w:val="both"/>
      </w:pPr>
      <w:r w:rsidRPr="00A2755D">
        <w:t xml:space="preserve">Для просмотра информации о ПК необходимо из меню </w:t>
      </w:r>
      <w:r w:rsidRPr="00A2755D">
        <w:rPr>
          <w:b/>
        </w:rPr>
        <w:t>Левая</w:t>
      </w:r>
      <w:r w:rsidRPr="00A2755D">
        <w:t xml:space="preserve"> выбрать пункт </w:t>
      </w:r>
      <w:r w:rsidRPr="00A2755D">
        <w:rPr>
          <w:b/>
        </w:rPr>
        <w:t>Панель</w:t>
      </w:r>
      <w:r w:rsidR="00372576">
        <w:rPr>
          <w:b/>
        </w:rPr>
        <w:t xml:space="preserve"> </w:t>
      </w:r>
      <w:r w:rsidRPr="00A2755D">
        <w:rPr>
          <w:b/>
        </w:rPr>
        <w:t>информации</w:t>
      </w:r>
      <w:r w:rsidRPr="00A2755D">
        <w:t>. Просмотрите и законспектируйте выведенную информацию.</w:t>
      </w:r>
    </w:p>
    <w:p w:rsidR="004D6CEC" w:rsidRPr="00A2755D" w:rsidRDefault="004D6CEC" w:rsidP="006E6785">
      <w:pPr>
        <w:numPr>
          <w:ilvl w:val="0"/>
          <w:numId w:val="110"/>
        </w:numPr>
        <w:tabs>
          <w:tab w:val="clear" w:pos="3880"/>
          <w:tab w:val="num" w:pos="399"/>
          <w:tab w:val="left" w:pos="993"/>
        </w:tabs>
        <w:ind w:left="0" w:firstLine="709"/>
        <w:jc w:val="both"/>
      </w:pPr>
      <w:r w:rsidRPr="00A2755D">
        <w:t xml:space="preserve">Просмотрите информацию о своей рабочей папке, выбрав из меню </w:t>
      </w:r>
      <w:r w:rsidRPr="00A2755D">
        <w:rPr>
          <w:b/>
        </w:rPr>
        <w:t>Левая</w:t>
      </w:r>
      <w:r w:rsidRPr="00A2755D">
        <w:t xml:space="preserve"> пункт </w:t>
      </w:r>
      <w:r w:rsidRPr="00A2755D">
        <w:rPr>
          <w:b/>
        </w:rPr>
        <w:t>Быстрый</w:t>
      </w:r>
      <w:r w:rsidR="00372576">
        <w:rPr>
          <w:b/>
        </w:rPr>
        <w:t xml:space="preserve"> </w:t>
      </w:r>
      <w:r w:rsidRPr="00A2755D">
        <w:rPr>
          <w:b/>
        </w:rPr>
        <w:t>просмотр</w:t>
      </w:r>
      <w:r w:rsidRPr="00A2755D">
        <w:t>, законспектируйте полученную информацию.</w:t>
      </w:r>
    </w:p>
    <w:p w:rsidR="004D6CEC" w:rsidRPr="00A2755D" w:rsidRDefault="004D6CEC" w:rsidP="006E6785">
      <w:pPr>
        <w:numPr>
          <w:ilvl w:val="0"/>
          <w:numId w:val="110"/>
        </w:numPr>
        <w:tabs>
          <w:tab w:val="clear" w:pos="3880"/>
          <w:tab w:val="num" w:pos="399"/>
          <w:tab w:val="left" w:pos="993"/>
        </w:tabs>
        <w:ind w:left="0" w:firstLine="709"/>
        <w:jc w:val="both"/>
      </w:pPr>
      <w:r w:rsidRPr="00A2755D">
        <w:t xml:space="preserve">Для изменения атрибутов файлу </w:t>
      </w:r>
      <w:r w:rsidRPr="00A2755D">
        <w:rPr>
          <w:b/>
          <w:lang w:val="en-US"/>
        </w:rPr>
        <w:t>File</w:t>
      </w:r>
      <w:r w:rsidRPr="00A2755D">
        <w:rPr>
          <w:b/>
        </w:rPr>
        <w:t>3</w:t>
      </w:r>
      <w:r w:rsidRPr="00A2755D">
        <w:t xml:space="preserve"> сделайте следующее:</w:t>
      </w:r>
    </w:p>
    <w:p w:rsidR="004D6CEC" w:rsidRPr="00A2755D" w:rsidRDefault="004D6CEC" w:rsidP="006E6785">
      <w:pPr>
        <w:numPr>
          <w:ilvl w:val="0"/>
          <w:numId w:val="111"/>
        </w:numPr>
        <w:tabs>
          <w:tab w:val="clear" w:pos="1571"/>
          <w:tab w:val="num" w:pos="741"/>
          <w:tab w:val="left" w:pos="993"/>
        </w:tabs>
        <w:ind w:left="0" w:firstLine="709"/>
        <w:jc w:val="both"/>
      </w:pPr>
      <w:r w:rsidRPr="00A2755D">
        <w:t xml:space="preserve">поставьте курсор на файле </w:t>
      </w:r>
      <w:r w:rsidRPr="00A2755D">
        <w:rPr>
          <w:b/>
          <w:lang w:val="en-US"/>
        </w:rPr>
        <w:t>File</w:t>
      </w:r>
      <w:r w:rsidRPr="00A2755D">
        <w:rPr>
          <w:b/>
        </w:rPr>
        <w:t>3;</w:t>
      </w:r>
    </w:p>
    <w:p w:rsidR="004D6CEC" w:rsidRPr="00A2755D" w:rsidRDefault="004D6CEC" w:rsidP="006E6785">
      <w:pPr>
        <w:numPr>
          <w:ilvl w:val="0"/>
          <w:numId w:val="111"/>
        </w:numPr>
        <w:tabs>
          <w:tab w:val="clear" w:pos="1571"/>
          <w:tab w:val="num" w:pos="741"/>
          <w:tab w:val="left" w:pos="993"/>
        </w:tabs>
        <w:ind w:left="0" w:firstLine="709"/>
        <w:jc w:val="both"/>
      </w:pPr>
      <w:r w:rsidRPr="00A2755D">
        <w:t xml:space="preserve">выберите из меню </w:t>
      </w:r>
      <w:r w:rsidRPr="00A2755D">
        <w:rPr>
          <w:b/>
        </w:rPr>
        <w:t>Файлы</w:t>
      </w:r>
      <w:r w:rsidRPr="00A2755D">
        <w:t xml:space="preserve"> пункт </w:t>
      </w:r>
      <w:r w:rsidRPr="00A2755D">
        <w:rPr>
          <w:b/>
        </w:rPr>
        <w:t>Атрибуты</w:t>
      </w:r>
      <w:r w:rsidR="00372576">
        <w:rPr>
          <w:b/>
        </w:rPr>
        <w:t xml:space="preserve"> </w:t>
      </w:r>
      <w:r w:rsidRPr="00A2755D">
        <w:rPr>
          <w:b/>
        </w:rPr>
        <w:t>файлов;</w:t>
      </w:r>
    </w:p>
    <w:p w:rsidR="004D6CEC" w:rsidRPr="00A2755D" w:rsidRDefault="004D6CEC" w:rsidP="006E6785">
      <w:pPr>
        <w:numPr>
          <w:ilvl w:val="0"/>
          <w:numId w:val="111"/>
        </w:numPr>
        <w:tabs>
          <w:tab w:val="clear" w:pos="1571"/>
          <w:tab w:val="num" w:pos="741"/>
          <w:tab w:val="left" w:pos="993"/>
        </w:tabs>
        <w:ind w:left="0" w:firstLine="709"/>
        <w:jc w:val="both"/>
      </w:pPr>
      <w:r w:rsidRPr="00A2755D">
        <w:t xml:space="preserve">в появившемся диалоговом окне поставьте </w:t>
      </w:r>
      <w:r w:rsidRPr="00A2755D">
        <w:rPr>
          <w:b/>
        </w:rPr>
        <w:t>крестик</w:t>
      </w:r>
      <w:r w:rsidRPr="00A2755D">
        <w:t xml:space="preserve"> у строки </w:t>
      </w:r>
      <w:r w:rsidRPr="00A2755D">
        <w:rPr>
          <w:b/>
        </w:rPr>
        <w:t>Только</w:t>
      </w:r>
      <w:r w:rsidR="00372576">
        <w:rPr>
          <w:b/>
        </w:rPr>
        <w:t xml:space="preserve"> </w:t>
      </w:r>
      <w:r w:rsidRPr="00A2755D">
        <w:rPr>
          <w:b/>
        </w:rPr>
        <w:t>для</w:t>
      </w:r>
      <w:r w:rsidR="00372576">
        <w:rPr>
          <w:b/>
        </w:rPr>
        <w:t xml:space="preserve"> </w:t>
      </w:r>
      <w:r w:rsidRPr="00A2755D">
        <w:rPr>
          <w:b/>
        </w:rPr>
        <w:t>чтения</w:t>
      </w:r>
      <w:r w:rsidRPr="00A2755D">
        <w:t>.</w:t>
      </w:r>
    </w:p>
    <w:p w:rsidR="004D6CEC" w:rsidRPr="00A2755D" w:rsidRDefault="004D6CEC" w:rsidP="006E6785">
      <w:pPr>
        <w:numPr>
          <w:ilvl w:val="0"/>
          <w:numId w:val="110"/>
        </w:numPr>
        <w:tabs>
          <w:tab w:val="clear" w:pos="3880"/>
          <w:tab w:val="num" w:pos="399"/>
          <w:tab w:val="left" w:pos="993"/>
        </w:tabs>
        <w:ind w:left="0" w:firstLine="709"/>
        <w:jc w:val="both"/>
      </w:pPr>
      <w:r w:rsidRPr="00A2755D">
        <w:t xml:space="preserve">Создайте в Вашей рабочей папке каталог Библиотека. Для этого нажмите клавишу </w:t>
      </w:r>
      <w:r w:rsidRPr="00A2755D">
        <w:rPr>
          <w:b/>
          <w:lang w:val="en-US"/>
        </w:rPr>
        <w:t>F</w:t>
      </w:r>
      <w:r w:rsidRPr="00A2755D">
        <w:rPr>
          <w:b/>
        </w:rPr>
        <w:t xml:space="preserve">7 </w:t>
      </w:r>
      <w:r w:rsidRPr="00A2755D">
        <w:t xml:space="preserve">и в появившемся диалоговом окне в строку </w:t>
      </w:r>
      <w:r w:rsidRPr="00A2755D">
        <w:rPr>
          <w:b/>
        </w:rPr>
        <w:t>Создать папку</w:t>
      </w:r>
      <w:r w:rsidRPr="00A2755D">
        <w:t xml:space="preserve"> введите имя папки – </w:t>
      </w:r>
      <w:r w:rsidRPr="00A2755D">
        <w:rPr>
          <w:b/>
        </w:rPr>
        <w:t>Библиотека.</w:t>
      </w:r>
    </w:p>
    <w:p w:rsidR="004D6CEC" w:rsidRPr="00A2755D" w:rsidRDefault="004D6CEC" w:rsidP="006E6785">
      <w:pPr>
        <w:numPr>
          <w:ilvl w:val="0"/>
          <w:numId w:val="110"/>
        </w:numPr>
        <w:tabs>
          <w:tab w:val="clear" w:pos="3880"/>
          <w:tab w:val="num" w:pos="399"/>
          <w:tab w:val="left" w:pos="993"/>
        </w:tabs>
        <w:ind w:left="0" w:firstLine="709"/>
        <w:jc w:val="both"/>
      </w:pPr>
      <w:r w:rsidRPr="00A2755D">
        <w:t xml:space="preserve">Войдите в каталог Библиотека. Аналогично созданию каталога Библиотека создайте еще два каталога с именами </w:t>
      </w:r>
      <w:r w:rsidRPr="00CB51D6">
        <w:rPr>
          <w:b/>
        </w:rPr>
        <w:t>Художественная литература</w:t>
      </w:r>
      <w:r w:rsidRPr="00A2755D">
        <w:t xml:space="preserve"> и </w:t>
      </w:r>
      <w:r w:rsidRPr="00CB51D6">
        <w:rPr>
          <w:b/>
        </w:rPr>
        <w:t>Учебная литература</w:t>
      </w:r>
      <w:r w:rsidRPr="00A2755D">
        <w:t>.</w:t>
      </w:r>
    </w:p>
    <w:p w:rsidR="004D6CEC" w:rsidRPr="00A2755D" w:rsidRDefault="004D6CEC" w:rsidP="006E6785">
      <w:pPr>
        <w:numPr>
          <w:ilvl w:val="0"/>
          <w:numId w:val="110"/>
        </w:numPr>
        <w:tabs>
          <w:tab w:val="clear" w:pos="3880"/>
          <w:tab w:val="num" w:pos="399"/>
          <w:tab w:val="left" w:pos="993"/>
        </w:tabs>
        <w:ind w:left="0" w:firstLine="709"/>
        <w:jc w:val="both"/>
      </w:pPr>
      <w:r w:rsidRPr="00A2755D">
        <w:t xml:space="preserve">Войдите в каталог </w:t>
      </w:r>
      <w:r w:rsidRPr="00CB51D6">
        <w:rPr>
          <w:b/>
        </w:rPr>
        <w:t>Художественная литература</w:t>
      </w:r>
      <w:r w:rsidRPr="00A2755D">
        <w:t xml:space="preserve"> и создайте в нем файлы </w:t>
      </w:r>
      <w:r w:rsidRPr="00CB51D6">
        <w:rPr>
          <w:b/>
        </w:rPr>
        <w:t>Сказки</w:t>
      </w:r>
      <w:r w:rsidRPr="00A2755D">
        <w:t xml:space="preserve"> и </w:t>
      </w:r>
      <w:r w:rsidRPr="00CB51D6">
        <w:rPr>
          <w:b/>
        </w:rPr>
        <w:t>Детективы</w:t>
      </w:r>
      <w:r w:rsidRPr="00A2755D">
        <w:t>. Для этого:</w:t>
      </w:r>
    </w:p>
    <w:p w:rsidR="004D6CEC" w:rsidRPr="00A2755D" w:rsidRDefault="004D6CEC" w:rsidP="006E6785">
      <w:pPr>
        <w:numPr>
          <w:ilvl w:val="0"/>
          <w:numId w:val="112"/>
        </w:numPr>
        <w:tabs>
          <w:tab w:val="clear" w:pos="3880"/>
          <w:tab w:val="num" w:pos="684"/>
          <w:tab w:val="left" w:pos="993"/>
        </w:tabs>
        <w:ind w:left="0" w:firstLine="709"/>
        <w:jc w:val="both"/>
      </w:pPr>
      <w:r w:rsidRPr="00A2755D">
        <w:t xml:space="preserve">нажмите комбинацию клавиш </w:t>
      </w:r>
      <w:r w:rsidRPr="00A2755D">
        <w:rPr>
          <w:b/>
          <w:lang w:val="en-US"/>
        </w:rPr>
        <w:t>Shift</w:t>
      </w:r>
      <w:r w:rsidRPr="00A2755D">
        <w:rPr>
          <w:b/>
        </w:rPr>
        <w:t>-</w:t>
      </w:r>
      <w:r w:rsidRPr="00A2755D">
        <w:rPr>
          <w:b/>
          <w:lang w:val="en-US"/>
        </w:rPr>
        <w:t>F</w:t>
      </w:r>
      <w:r w:rsidRPr="00A2755D">
        <w:rPr>
          <w:b/>
        </w:rPr>
        <w:t>4</w:t>
      </w:r>
      <w:r w:rsidRPr="00A2755D">
        <w:t>;</w:t>
      </w:r>
    </w:p>
    <w:p w:rsidR="004D6CEC" w:rsidRPr="00A2755D" w:rsidRDefault="004D6CEC" w:rsidP="006E6785">
      <w:pPr>
        <w:numPr>
          <w:ilvl w:val="0"/>
          <w:numId w:val="112"/>
        </w:numPr>
        <w:tabs>
          <w:tab w:val="clear" w:pos="3880"/>
          <w:tab w:val="num" w:pos="684"/>
          <w:tab w:val="left" w:pos="993"/>
        </w:tabs>
        <w:ind w:left="0" w:firstLine="709"/>
        <w:jc w:val="both"/>
      </w:pPr>
      <w:r w:rsidRPr="00A2755D">
        <w:t xml:space="preserve">в появившемся диалоговом окне </w:t>
      </w:r>
      <w:r w:rsidRPr="00A2755D">
        <w:rPr>
          <w:b/>
        </w:rPr>
        <w:t>Редактор</w:t>
      </w:r>
      <w:r w:rsidRPr="00A2755D">
        <w:t xml:space="preserve"> в строку </w:t>
      </w:r>
      <w:r w:rsidRPr="00A2755D">
        <w:rPr>
          <w:b/>
        </w:rPr>
        <w:t>Редактировать файл</w:t>
      </w:r>
      <w:r w:rsidRPr="00A2755D">
        <w:t xml:space="preserve"> введите имя файла </w:t>
      </w:r>
      <w:r w:rsidRPr="00A2755D">
        <w:rPr>
          <w:b/>
        </w:rPr>
        <w:t>Сказки</w:t>
      </w:r>
      <w:r w:rsidRPr="00A2755D">
        <w:t>;</w:t>
      </w:r>
    </w:p>
    <w:p w:rsidR="004D6CEC" w:rsidRPr="00A2755D" w:rsidRDefault="004D6CEC" w:rsidP="006E6785">
      <w:pPr>
        <w:widowControl w:val="0"/>
        <w:numPr>
          <w:ilvl w:val="0"/>
          <w:numId w:val="112"/>
        </w:numPr>
        <w:tabs>
          <w:tab w:val="clear" w:pos="3880"/>
          <w:tab w:val="num" w:pos="684"/>
          <w:tab w:val="left" w:pos="993"/>
        </w:tabs>
        <w:autoSpaceDE w:val="0"/>
        <w:autoSpaceDN w:val="0"/>
        <w:ind w:left="0" w:firstLine="709"/>
        <w:jc w:val="both"/>
      </w:pPr>
      <w:r w:rsidRPr="00A2755D">
        <w:t>в открывшемся редакторе впишите название пяти произведений и их авторов в столбец;</w:t>
      </w:r>
    </w:p>
    <w:p w:rsidR="004D6CEC" w:rsidRPr="00A2755D" w:rsidRDefault="004D6CEC" w:rsidP="006E6785">
      <w:pPr>
        <w:numPr>
          <w:ilvl w:val="0"/>
          <w:numId w:val="112"/>
        </w:numPr>
        <w:tabs>
          <w:tab w:val="clear" w:pos="3880"/>
          <w:tab w:val="num" w:pos="684"/>
          <w:tab w:val="left" w:pos="993"/>
        </w:tabs>
        <w:ind w:left="0" w:firstLine="709"/>
        <w:jc w:val="both"/>
      </w:pPr>
      <w:r w:rsidRPr="00A2755D">
        <w:t xml:space="preserve">нажмите </w:t>
      </w:r>
      <w:r w:rsidRPr="00A2755D">
        <w:rPr>
          <w:b/>
          <w:lang w:val="en-US"/>
        </w:rPr>
        <w:t>Esc</w:t>
      </w:r>
      <w:r w:rsidRPr="00A2755D">
        <w:t xml:space="preserve"> для выхода из редактора, который автоматически выдаст окно запроса сохранения введенной информации, где Вы должны ответить </w:t>
      </w:r>
      <w:r w:rsidRPr="00A2755D">
        <w:rPr>
          <w:b/>
        </w:rPr>
        <w:t>Да</w:t>
      </w:r>
      <w:r w:rsidRPr="00A2755D">
        <w:t>.</w:t>
      </w:r>
    </w:p>
    <w:p w:rsidR="004D6CEC" w:rsidRPr="00A2755D" w:rsidRDefault="004D6CEC" w:rsidP="006E6785">
      <w:pPr>
        <w:numPr>
          <w:ilvl w:val="0"/>
          <w:numId w:val="110"/>
        </w:numPr>
        <w:tabs>
          <w:tab w:val="clear" w:pos="3880"/>
          <w:tab w:val="num" w:pos="399"/>
          <w:tab w:val="left" w:pos="993"/>
        </w:tabs>
        <w:ind w:left="0" w:firstLine="709"/>
        <w:jc w:val="both"/>
      </w:pPr>
      <w:r w:rsidRPr="00A2755D">
        <w:t xml:space="preserve">Аналогично создайте файл </w:t>
      </w:r>
      <w:r w:rsidRPr="00A2755D">
        <w:rPr>
          <w:b/>
        </w:rPr>
        <w:t>Детективы.</w:t>
      </w:r>
    </w:p>
    <w:p w:rsidR="004D6CEC" w:rsidRPr="00A2755D" w:rsidRDefault="004D6CEC" w:rsidP="006E6785">
      <w:pPr>
        <w:numPr>
          <w:ilvl w:val="0"/>
          <w:numId w:val="110"/>
        </w:numPr>
        <w:tabs>
          <w:tab w:val="clear" w:pos="3880"/>
          <w:tab w:val="num" w:pos="399"/>
          <w:tab w:val="left" w:pos="993"/>
        </w:tabs>
        <w:ind w:left="0" w:firstLine="567"/>
        <w:jc w:val="both"/>
      </w:pPr>
      <w:r w:rsidRPr="00A2755D">
        <w:t xml:space="preserve">Перейдите в каталог </w:t>
      </w:r>
      <w:r w:rsidRPr="00CB51D6">
        <w:rPr>
          <w:b/>
        </w:rPr>
        <w:t>Учебная литература</w:t>
      </w:r>
      <w:r w:rsidRPr="00A2755D">
        <w:t>. Для этого:</w:t>
      </w:r>
    </w:p>
    <w:p w:rsidR="004D6CEC" w:rsidRPr="00A2755D" w:rsidRDefault="004D6CEC" w:rsidP="006E6785">
      <w:pPr>
        <w:numPr>
          <w:ilvl w:val="0"/>
          <w:numId w:val="113"/>
        </w:numPr>
        <w:tabs>
          <w:tab w:val="clear" w:pos="3880"/>
          <w:tab w:val="num" w:pos="741"/>
          <w:tab w:val="left" w:pos="993"/>
        </w:tabs>
        <w:ind w:left="0" w:firstLine="567"/>
        <w:jc w:val="both"/>
      </w:pPr>
      <w:r w:rsidRPr="00A2755D">
        <w:lastRenderedPageBreak/>
        <w:t xml:space="preserve">Выйдите из каталога </w:t>
      </w:r>
      <w:r w:rsidRPr="00CB51D6">
        <w:rPr>
          <w:b/>
        </w:rPr>
        <w:t>Художественная литература</w:t>
      </w:r>
      <w:r w:rsidRPr="00A2755D">
        <w:t xml:space="preserve"> в каталог</w:t>
      </w:r>
      <w:r w:rsidR="00372576">
        <w:t xml:space="preserve"> </w:t>
      </w:r>
      <w:r w:rsidRPr="00CB51D6">
        <w:rPr>
          <w:b/>
        </w:rPr>
        <w:t>Библиотека</w:t>
      </w:r>
      <w:r w:rsidRPr="00A2755D">
        <w:t xml:space="preserve">, нажав клавишу </w:t>
      </w:r>
      <w:r w:rsidRPr="00A2755D">
        <w:rPr>
          <w:b/>
          <w:lang w:val="en-US"/>
        </w:rPr>
        <w:t>Enter</w:t>
      </w:r>
      <w:r w:rsidRPr="00A2755D">
        <w:t xml:space="preserve"> на знаке «</w:t>
      </w:r>
      <w:r w:rsidRPr="00A2755D">
        <w:rPr>
          <w:b/>
        </w:rPr>
        <w:t>. .</w:t>
      </w:r>
      <w:r w:rsidRPr="00A2755D">
        <w:t>»;</w:t>
      </w:r>
    </w:p>
    <w:p w:rsidR="004D6CEC" w:rsidRPr="00A2755D" w:rsidRDefault="004D6CEC" w:rsidP="006E6785">
      <w:pPr>
        <w:numPr>
          <w:ilvl w:val="0"/>
          <w:numId w:val="113"/>
        </w:numPr>
        <w:tabs>
          <w:tab w:val="clear" w:pos="3880"/>
          <w:tab w:val="num" w:pos="741"/>
          <w:tab w:val="left" w:pos="993"/>
        </w:tabs>
        <w:ind w:left="0" w:firstLine="567"/>
        <w:jc w:val="both"/>
      </w:pPr>
      <w:r w:rsidRPr="00A2755D">
        <w:t xml:space="preserve">переведите курсор на каталог </w:t>
      </w:r>
      <w:r w:rsidRPr="00CB51D6">
        <w:rPr>
          <w:b/>
        </w:rPr>
        <w:t>Учебная литература</w:t>
      </w:r>
      <w:r w:rsidRPr="00A2755D">
        <w:t xml:space="preserve"> и нажмите клавишу </w:t>
      </w:r>
      <w:r w:rsidRPr="00A2755D">
        <w:rPr>
          <w:b/>
          <w:lang w:val="en-US"/>
        </w:rPr>
        <w:t>Enter</w:t>
      </w:r>
      <w:r w:rsidRPr="00A2755D">
        <w:rPr>
          <w:b/>
        </w:rPr>
        <w:t>.</w:t>
      </w:r>
    </w:p>
    <w:p w:rsidR="004D6CEC" w:rsidRPr="00A2755D" w:rsidRDefault="004D6CEC" w:rsidP="006E6785">
      <w:pPr>
        <w:numPr>
          <w:ilvl w:val="0"/>
          <w:numId w:val="110"/>
        </w:numPr>
        <w:tabs>
          <w:tab w:val="clear" w:pos="3880"/>
          <w:tab w:val="num" w:pos="399"/>
          <w:tab w:val="left" w:pos="993"/>
        </w:tabs>
        <w:ind w:left="0" w:firstLine="567"/>
        <w:jc w:val="both"/>
      </w:pPr>
      <w:r w:rsidRPr="00A2755D">
        <w:t xml:space="preserve">В каталоге </w:t>
      </w:r>
      <w:r w:rsidRPr="00CB51D6">
        <w:rPr>
          <w:b/>
        </w:rPr>
        <w:t>Учебная литература</w:t>
      </w:r>
      <w:r w:rsidRPr="00A2755D">
        <w:t xml:space="preserve"> создайте файлы Компьютерная литература и </w:t>
      </w:r>
      <w:r w:rsidRPr="00CB51D6">
        <w:rPr>
          <w:b/>
        </w:rPr>
        <w:t>Точные науки</w:t>
      </w:r>
      <w:r w:rsidRPr="00A2755D">
        <w:t xml:space="preserve"> (аналогично пункту 24). В каждом файле должно быть указано пять названий учебников и их назначение в столбец.</w:t>
      </w:r>
    </w:p>
    <w:p w:rsidR="004D6CEC" w:rsidRPr="00A2755D" w:rsidRDefault="004D6CEC" w:rsidP="006E6785">
      <w:pPr>
        <w:widowControl w:val="0"/>
        <w:numPr>
          <w:ilvl w:val="0"/>
          <w:numId w:val="110"/>
        </w:numPr>
        <w:tabs>
          <w:tab w:val="clear" w:pos="3880"/>
          <w:tab w:val="left" w:pos="399"/>
          <w:tab w:val="left" w:pos="993"/>
        </w:tabs>
        <w:autoSpaceDE w:val="0"/>
        <w:autoSpaceDN w:val="0"/>
        <w:ind w:left="0" w:firstLine="567"/>
        <w:jc w:val="both"/>
      </w:pPr>
      <w:r w:rsidRPr="00A2755D">
        <w:t xml:space="preserve">Для того, что бы скопировать файл </w:t>
      </w:r>
      <w:r w:rsidRPr="00CB51D6">
        <w:rPr>
          <w:b/>
        </w:rPr>
        <w:t>Компьютерная литература</w:t>
      </w:r>
      <w:r w:rsidRPr="00A2755D">
        <w:t xml:space="preserve"> в каталог </w:t>
      </w:r>
      <w:r w:rsidRPr="00A2755D">
        <w:rPr>
          <w:lang w:val="en-US"/>
        </w:rPr>
        <w:t>DIR</w:t>
      </w:r>
      <w:r w:rsidRPr="00A2755D">
        <w:t>2 выполните следующие пункты:</w:t>
      </w:r>
    </w:p>
    <w:p w:rsidR="004D6CEC" w:rsidRPr="00A2755D" w:rsidRDefault="004D6CEC" w:rsidP="006E6785">
      <w:pPr>
        <w:widowControl w:val="0"/>
        <w:numPr>
          <w:ilvl w:val="0"/>
          <w:numId w:val="114"/>
        </w:numPr>
        <w:tabs>
          <w:tab w:val="clear" w:pos="1571"/>
          <w:tab w:val="left" w:pos="684"/>
          <w:tab w:val="left" w:pos="993"/>
        </w:tabs>
        <w:autoSpaceDE w:val="0"/>
        <w:autoSpaceDN w:val="0"/>
        <w:ind w:left="399" w:firstLine="567"/>
        <w:jc w:val="both"/>
      </w:pPr>
      <w:r w:rsidRPr="00A2755D">
        <w:t xml:space="preserve">установите курсор на файл </w:t>
      </w:r>
      <w:r w:rsidRPr="00A2755D">
        <w:rPr>
          <w:b/>
        </w:rPr>
        <w:t>Компьютерная литература;</w:t>
      </w:r>
    </w:p>
    <w:p w:rsidR="004D6CEC" w:rsidRPr="00A2755D" w:rsidRDefault="004D6CEC" w:rsidP="006E6785">
      <w:pPr>
        <w:widowControl w:val="0"/>
        <w:numPr>
          <w:ilvl w:val="0"/>
          <w:numId w:val="114"/>
        </w:numPr>
        <w:tabs>
          <w:tab w:val="clear" w:pos="1571"/>
          <w:tab w:val="left" w:pos="684"/>
          <w:tab w:val="left" w:pos="993"/>
        </w:tabs>
        <w:autoSpaceDE w:val="0"/>
        <w:autoSpaceDN w:val="0"/>
        <w:ind w:left="399" w:firstLine="567"/>
        <w:jc w:val="both"/>
      </w:pPr>
      <w:r w:rsidRPr="00A2755D">
        <w:t xml:space="preserve">перейдите на правую панель клавишей </w:t>
      </w:r>
      <w:r w:rsidRPr="00A2755D">
        <w:rPr>
          <w:b/>
          <w:lang w:val="en-US"/>
        </w:rPr>
        <w:t>Tab</w:t>
      </w:r>
      <w:r w:rsidRPr="00A2755D">
        <w:t xml:space="preserve"> или курсором мыши и войдите в каталог </w:t>
      </w:r>
      <w:r w:rsidRPr="00A2755D">
        <w:rPr>
          <w:b/>
          <w:lang w:val="en-US"/>
        </w:rPr>
        <w:t>DIR</w:t>
      </w:r>
      <w:r w:rsidRPr="00A2755D">
        <w:rPr>
          <w:b/>
        </w:rPr>
        <w:t>2</w:t>
      </w:r>
      <w:r w:rsidRPr="00A2755D">
        <w:t>;</w:t>
      </w:r>
    </w:p>
    <w:p w:rsidR="004D6CEC" w:rsidRPr="00A2755D" w:rsidRDefault="004D6CEC" w:rsidP="006E6785">
      <w:pPr>
        <w:widowControl w:val="0"/>
        <w:numPr>
          <w:ilvl w:val="0"/>
          <w:numId w:val="114"/>
        </w:numPr>
        <w:tabs>
          <w:tab w:val="clear" w:pos="1571"/>
          <w:tab w:val="left" w:pos="684"/>
          <w:tab w:val="left" w:pos="993"/>
        </w:tabs>
        <w:autoSpaceDE w:val="0"/>
        <w:autoSpaceDN w:val="0"/>
        <w:ind w:left="399" w:firstLine="567"/>
        <w:jc w:val="both"/>
      </w:pPr>
      <w:r w:rsidRPr="00A2755D">
        <w:t xml:space="preserve">вернитесь в левую панель и нажмите клавишу </w:t>
      </w:r>
      <w:r w:rsidRPr="00A2755D">
        <w:rPr>
          <w:b/>
          <w:lang w:val="en-US"/>
        </w:rPr>
        <w:t>F</w:t>
      </w:r>
      <w:r w:rsidRPr="00A2755D">
        <w:rPr>
          <w:b/>
        </w:rPr>
        <w:t>5;</w:t>
      </w:r>
    </w:p>
    <w:p w:rsidR="004D6CEC" w:rsidRPr="00A2755D" w:rsidRDefault="004D6CEC" w:rsidP="006E6785">
      <w:pPr>
        <w:widowControl w:val="0"/>
        <w:numPr>
          <w:ilvl w:val="0"/>
          <w:numId w:val="114"/>
        </w:numPr>
        <w:tabs>
          <w:tab w:val="clear" w:pos="1571"/>
          <w:tab w:val="left" w:pos="684"/>
          <w:tab w:val="left" w:pos="993"/>
        </w:tabs>
        <w:autoSpaceDE w:val="0"/>
        <w:autoSpaceDN w:val="0"/>
        <w:ind w:left="0" w:firstLine="567"/>
        <w:jc w:val="both"/>
        <w:rPr>
          <w:b/>
        </w:rPr>
      </w:pPr>
      <w:r w:rsidRPr="00A2755D">
        <w:t xml:space="preserve">в появившемся диалоговом окне </w:t>
      </w:r>
      <w:r w:rsidRPr="00A2755D">
        <w:rPr>
          <w:b/>
        </w:rPr>
        <w:t>Копирование</w:t>
      </w:r>
      <w:r w:rsidRPr="00A2755D">
        <w:t xml:space="preserve"> в строке </w:t>
      </w:r>
      <w:r w:rsidRPr="00A2755D">
        <w:rPr>
          <w:b/>
        </w:rPr>
        <w:t xml:space="preserve">Копировать в: </w:t>
      </w:r>
      <w:r w:rsidRPr="00A2755D">
        <w:t xml:space="preserve">должен быть автоматически прописан полный путь к тому каталогу в который производится копирование. Вам остается нажать </w:t>
      </w:r>
      <w:r w:rsidRPr="00A2755D">
        <w:rPr>
          <w:b/>
        </w:rPr>
        <w:t>Копировать</w:t>
      </w:r>
      <w:r w:rsidRPr="00A2755D">
        <w:t xml:space="preserve"> или </w:t>
      </w:r>
      <w:r w:rsidRPr="00A2755D">
        <w:rPr>
          <w:b/>
          <w:lang w:val="en-US"/>
        </w:rPr>
        <w:t>Enter</w:t>
      </w:r>
      <w:r w:rsidRPr="00A2755D">
        <w:rPr>
          <w:b/>
        </w:rPr>
        <w:t>.</w:t>
      </w:r>
      <w:r w:rsidRPr="00A2755D">
        <w:t xml:space="preserve"> Если вдруг путь указывает не к тому каталогу, вручную измените путь.</w:t>
      </w:r>
    </w:p>
    <w:p w:rsidR="004D6CEC" w:rsidRPr="00A2755D" w:rsidRDefault="004D6CEC" w:rsidP="006E6785">
      <w:pPr>
        <w:widowControl w:val="0"/>
        <w:numPr>
          <w:ilvl w:val="0"/>
          <w:numId w:val="110"/>
        </w:numPr>
        <w:tabs>
          <w:tab w:val="clear" w:pos="3880"/>
          <w:tab w:val="left" w:pos="399"/>
          <w:tab w:val="left" w:pos="993"/>
        </w:tabs>
        <w:autoSpaceDE w:val="0"/>
        <w:autoSpaceDN w:val="0"/>
        <w:ind w:left="0" w:firstLine="567"/>
        <w:jc w:val="both"/>
      </w:pPr>
      <w:r w:rsidRPr="00A2755D">
        <w:t xml:space="preserve">Для переименования каталога </w:t>
      </w:r>
      <w:r w:rsidRPr="00CB51D6">
        <w:rPr>
          <w:b/>
        </w:rPr>
        <w:t>Сказки</w:t>
      </w:r>
      <w:r w:rsidRPr="00A2755D">
        <w:t xml:space="preserve"> в </w:t>
      </w:r>
      <w:r w:rsidRPr="00CB51D6">
        <w:rPr>
          <w:b/>
        </w:rPr>
        <w:t>Детская</w:t>
      </w:r>
      <w:r w:rsidR="00372576">
        <w:rPr>
          <w:b/>
        </w:rPr>
        <w:t xml:space="preserve"> </w:t>
      </w:r>
      <w:r w:rsidRPr="00CB51D6">
        <w:rPr>
          <w:b/>
        </w:rPr>
        <w:t>литература</w:t>
      </w:r>
      <w:r w:rsidRPr="00A2755D">
        <w:t xml:space="preserve"> выполните следующие пункты:</w:t>
      </w:r>
    </w:p>
    <w:p w:rsidR="004D6CEC" w:rsidRPr="00A2755D" w:rsidRDefault="004D6CEC" w:rsidP="006E6785">
      <w:pPr>
        <w:widowControl w:val="0"/>
        <w:numPr>
          <w:ilvl w:val="0"/>
          <w:numId w:val="115"/>
        </w:numPr>
        <w:tabs>
          <w:tab w:val="clear" w:pos="3880"/>
          <w:tab w:val="left" w:pos="684"/>
          <w:tab w:val="left" w:pos="993"/>
        </w:tabs>
        <w:autoSpaceDE w:val="0"/>
        <w:autoSpaceDN w:val="0"/>
        <w:ind w:left="399" w:firstLine="567"/>
        <w:jc w:val="both"/>
      </w:pPr>
      <w:r w:rsidRPr="00A2755D">
        <w:t xml:space="preserve">Выделите каталог </w:t>
      </w:r>
      <w:r w:rsidRPr="00A2755D">
        <w:rPr>
          <w:b/>
        </w:rPr>
        <w:t>Сказки</w:t>
      </w:r>
      <w:r w:rsidRPr="00A2755D">
        <w:t>;</w:t>
      </w:r>
    </w:p>
    <w:p w:rsidR="004D6CEC" w:rsidRPr="00A2755D" w:rsidRDefault="004D6CEC" w:rsidP="006E6785">
      <w:pPr>
        <w:widowControl w:val="0"/>
        <w:numPr>
          <w:ilvl w:val="0"/>
          <w:numId w:val="115"/>
        </w:numPr>
        <w:tabs>
          <w:tab w:val="clear" w:pos="3880"/>
          <w:tab w:val="left" w:pos="684"/>
          <w:tab w:val="left" w:pos="993"/>
        </w:tabs>
        <w:autoSpaceDE w:val="0"/>
        <w:autoSpaceDN w:val="0"/>
        <w:ind w:left="399" w:firstLine="567"/>
        <w:jc w:val="both"/>
      </w:pPr>
      <w:r w:rsidRPr="00A2755D">
        <w:t xml:space="preserve">нажмите клавишу </w:t>
      </w:r>
      <w:r w:rsidRPr="00A2755D">
        <w:rPr>
          <w:b/>
          <w:lang w:val="en-US"/>
        </w:rPr>
        <w:t>F</w:t>
      </w:r>
      <w:r w:rsidRPr="00A2755D">
        <w:rPr>
          <w:b/>
        </w:rPr>
        <w:t>6;</w:t>
      </w:r>
    </w:p>
    <w:p w:rsidR="004D6CEC" w:rsidRPr="00A2755D" w:rsidRDefault="004D6CEC" w:rsidP="006E6785">
      <w:pPr>
        <w:widowControl w:val="0"/>
        <w:numPr>
          <w:ilvl w:val="0"/>
          <w:numId w:val="115"/>
        </w:numPr>
        <w:tabs>
          <w:tab w:val="clear" w:pos="3880"/>
          <w:tab w:val="left" w:pos="684"/>
          <w:tab w:val="left" w:pos="993"/>
        </w:tabs>
        <w:autoSpaceDE w:val="0"/>
        <w:autoSpaceDN w:val="0"/>
        <w:ind w:left="57" w:firstLine="567"/>
        <w:jc w:val="both"/>
        <w:rPr>
          <w:b/>
        </w:rPr>
      </w:pPr>
      <w:r w:rsidRPr="00A2755D">
        <w:t xml:space="preserve">в появившемся диалоговом окне </w:t>
      </w:r>
      <w:r w:rsidRPr="00A2755D">
        <w:rPr>
          <w:b/>
        </w:rPr>
        <w:t>Переименование/Перенос</w:t>
      </w:r>
      <w:r w:rsidRPr="00A2755D">
        <w:t xml:space="preserve"> в строке </w:t>
      </w:r>
      <w:r w:rsidRPr="00A2755D">
        <w:rPr>
          <w:b/>
        </w:rPr>
        <w:t xml:space="preserve">Переименовать или Перенестив: </w:t>
      </w:r>
      <w:r w:rsidRPr="00A2755D">
        <w:t xml:space="preserve">удалите старое имя каталога </w:t>
      </w:r>
      <w:r w:rsidRPr="00CB51D6">
        <w:rPr>
          <w:b/>
        </w:rPr>
        <w:t>Сказки</w:t>
      </w:r>
      <w:r w:rsidRPr="00A2755D">
        <w:t xml:space="preserve"> и пропишите </w:t>
      </w:r>
      <w:r w:rsidRPr="00A2755D">
        <w:rPr>
          <w:b/>
        </w:rPr>
        <w:t>Детская литература</w:t>
      </w:r>
      <w:r>
        <w:t>;</w:t>
      </w:r>
    </w:p>
    <w:p w:rsidR="004D6CEC" w:rsidRPr="00A2755D" w:rsidRDefault="004D6CEC" w:rsidP="006E6785">
      <w:pPr>
        <w:widowControl w:val="0"/>
        <w:numPr>
          <w:ilvl w:val="0"/>
          <w:numId w:val="115"/>
        </w:numPr>
        <w:tabs>
          <w:tab w:val="clear" w:pos="3880"/>
          <w:tab w:val="left" w:pos="684"/>
          <w:tab w:val="left" w:pos="993"/>
        </w:tabs>
        <w:autoSpaceDE w:val="0"/>
        <w:autoSpaceDN w:val="0"/>
        <w:ind w:left="57" w:firstLine="567"/>
        <w:jc w:val="both"/>
        <w:rPr>
          <w:b/>
        </w:rPr>
      </w:pPr>
      <w:r w:rsidRPr="00A2755D">
        <w:t xml:space="preserve">нажмите </w:t>
      </w:r>
      <w:r w:rsidRPr="00A2755D">
        <w:rPr>
          <w:b/>
        </w:rPr>
        <w:t xml:space="preserve">Переименовать </w:t>
      </w:r>
      <w:r w:rsidRPr="00A2755D">
        <w:t xml:space="preserve">или </w:t>
      </w:r>
      <w:r w:rsidRPr="00A2755D">
        <w:rPr>
          <w:b/>
          <w:lang w:val="en-US"/>
        </w:rPr>
        <w:t>Enter</w:t>
      </w:r>
      <w:r w:rsidRPr="00A2755D">
        <w:rPr>
          <w:b/>
        </w:rPr>
        <w:t>.</w:t>
      </w:r>
    </w:p>
    <w:p w:rsidR="004D6CEC" w:rsidRPr="00A2755D" w:rsidRDefault="004D6CEC" w:rsidP="006E6785">
      <w:pPr>
        <w:widowControl w:val="0"/>
        <w:numPr>
          <w:ilvl w:val="0"/>
          <w:numId w:val="110"/>
        </w:numPr>
        <w:tabs>
          <w:tab w:val="clear" w:pos="3880"/>
          <w:tab w:val="left" w:pos="399"/>
          <w:tab w:val="left" w:pos="993"/>
        </w:tabs>
        <w:autoSpaceDE w:val="0"/>
        <w:autoSpaceDN w:val="0"/>
        <w:ind w:left="0" w:firstLine="567"/>
        <w:jc w:val="both"/>
      </w:pPr>
      <w:r w:rsidRPr="00A2755D">
        <w:t xml:space="preserve">Для перемещения файла </w:t>
      </w:r>
      <w:r w:rsidRPr="00A2755D">
        <w:rPr>
          <w:lang w:val="en-US"/>
        </w:rPr>
        <w:t>File</w:t>
      </w:r>
      <w:r w:rsidRPr="00A2755D">
        <w:t>3 в каталог Точные науки выполните следующие пункты:</w:t>
      </w:r>
    </w:p>
    <w:p w:rsidR="004D6CEC" w:rsidRPr="00A2755D" w:rsidRDefault="004D6CEC" w:rsidP="006E6785">
      <w:pPr>
        <w:widowControl w:val="0"/>
        <w:numPr>
          <w:ilvl w:val="0"/>
          <w:numId w:val="117"/>
        </w:numPr>
        <w:tabs>
          <w:tab w:val="clear" w:pos="3880"/>
          <w:tab w:val="left" w:pos="684"/>
          <w:tab w:val="left" w:pos="993"/>
        </w:tabs>
        <w:autoSpaceDE w:val="0"/>
        <w:autoSpaceDN w:val="0"/>
        <w:ind w:left="0" w:firstLine="567"/>
        <w:jc w:val="both"/>
      </w:pPr>
      <w:r w:rsidRPr="00A2755D">
        <w:t xml:space="preserve">установите курсор на файл </w:t>
      </w:r>
      <w:r w:rsidRPr="00A2755D">
        <w:rPr>
          <w:b/>
          <w:lang w:val="en-US"/>
        </w:rPr>
        <w:t>File</w:t>
      </w:r>
      <w:r w:rsidRPr="00A2755D">
        <w:rPr>
          <w:b/>
        </w:rPr>
        <w:t>3;</w:t>
      </w:r>
    </w:p>
    <w:p w:rsidR="004D6CEC" w:rsidRPr="00A2755D" w:rsidRDefault="004D6CEC" w:rsidP="006E6785">
      <w:pPr>
        <w:widowControl w:val="0"/>
        <w:numPr>
          <w:ilvl w:val="0"/>
          <w:numId w:val="117"/>
        </w:numPr>
        <w:tabs>
          <w:tab w:val="clear" w:pos="3880"/>
          <w:tab w:val="left" w:pos="684"/>
          <w:tab w:val="left" w:pos="993"/>
        </w:tabs>
        <w:autoSpaceDE w:val="0"/>
        <w:autoSpaceDN w:val="0"/>
        <w:ind w:left="0" w:firstLine="567"/>
        <w:jc w:val="both"/>
      </w:pPr>
      <w:r w:rsidRPr="00A2755D">
        <w:t xml:space="preserve">перейдите на правую панель клавишей </w:t>
      </w:r>
      <w:r w:rsidRPr="00A2755D">
        <w:rPr>
          <w:b/>
          <w:lang w:val="en-US"/>
        </w:rPr>
        <w:t>Tab</w:t>
      </w:r>
      <w:r w:rsidRPr="00A2755D">
        <w:t xml:space="preserve"> или курсором мыши и войдите в каталог </w:t>
      </w:r>
      <w:r w:rsidRPr="00A2755D">
        <w:rPr>
          <w:b/>
        </w:rPr>
        <w:t>Точные</w:t>
      </w:r>
      <w:r w:rsidR="00372576">
        <w:rPr>
          <w:b/>
        </w:rPr>
        <w:t xml:space="preserve"> </w:t>
      </w:r>
      <w:r w:rsidRPr="00A2755D">
        <w:rPr>
          <w:b/>
        </w:rPr>
        <w:t>науки</w:t>
      </w:r>
      <w:r w:rsidRPr="00A2755D">
        <w:t>;</w:t>
      </w:r>
    </w:p>
    <w:p w:rsidR="004D6CEC" w:rsidRPr="00A2755D" w:rsidRDefault="004D6CEC" w:rsidP="006E6785">
      <w:pPr>
        <w:widowControl w:val="0"/>
        <w:numPr>
          <w:ilvl w:val="0"/>
          <w:numId w:val="117"/>
        </w:numPr>
        <w:tabs>
          <w:tab w:val="clear" w:pos="3880"/>
          <w:tab w:val="left" w:pos="684"/>
          <w:tab w:val="left" w:pos="993"/>
        </w:tabs>
        <w:autoSpaceDE w:val="0"/>
        <w:autoSpaceDN w:val="0"/>
        <w:ind w:left="0" w:firstLine="567"/>
        <w:jc w:val="both"/>
      </w:pPr>
      <w:r w:rsidRPr="00A2755D">
        <w:t xml:space="preserve">вернитесь в левую панель и нажмите клавишу </w:t>
      </w:r>
      <w:r w:rsidRPr="00A2755D">
        <w:rPr>
          <w:b/>
          <w:lang w:val="en-US"/>
        </w:rPr>
        <w:t>F</w:t>
      </w:r>
      <w:r w:rsidRPr="00A2755D">
        <w:rPr>
          <w:b/>
        </w:rPr>
        <w:t>6;</w:t>
      </w:r>
    </w:p>
    <w:p w:rsidR="004D6CEC" w:rsidRPr="00A2755D" w:rsidRDefault="004D6CEC" w:rsidP="006E6785">
      <w:pPr>
        <w:widowControl w:val="0"/>
        <w:numPr>
          <w:ilvl w:val="0"/>
          <w:numId w:val="117"/>
        </w:numPr>
        <w:tabs>
          <w:tab w:val="clear" w:pos="3880"/>
          <w:tab w:val="left" w:pos="684"/>
          <w:tab w:val="left" w:pos="993"/>
        </w:tabs>
        <w:autoSpaceDE w:val="0"/>
        <w:autoSpaceDN w:val="0"/>
        <w:ind w:left="0" w:firstLine="567"/>
        <w:jc w:val="both"/>
        <w:rPr>
          <w:b/>
        </w:rPr>
      </w:pPr>
      <w:r w:rsidRPr="00A2755D">
        <w:t xml:space="preserve">в появившемся диалоговом окне </w:t>
      </w:r>
      <w:r w:rsidRPr="00A2755D">
        <w:rPr>
          <w:b/>
        </w:rPr>
        <w:t>Переименование/Перенос</w:t>
      </w:r>
      <w:r w:rsidRPr="00A2755D">
        <w:t xml:space="preserve"> в строке </w:t>
      </w:r>
      <w:r w:rsidRPr="00A2755D">
        <w:rPr>
          <w:b/>
        </w:rPr>
        <w:t xml:space="preserve">Переименовать или Перенестив: </w:t>
      </w:r>
      <w:r w:rsidRPr="00A2755D">
        <w:t>должен быть автоматически прописан полный путь к тому каталогу в который производится перенос. Если вдруг путь указывает не к тому каталогу, вручную измените путь</w:t>
      </w:r>
      <w:r>
        <w:t>;</w:t>
      </w:r>
    </w:p>
    <w:p w:rsidR="004D6CEC" w:rsidRPr="00A2755D" w:rsidRDefault="004D6CEC" w:rsidP="006E6785">
      <w:pPr>
        <w:widowControl w:val="0"/>
        <w:numPr>
          <w:ilvl w:val="0"/>
          <w:numId w:val="116"/>
        </w:numPr>
        <w:tabs>
          <w:tab w:val="clear" w:pos="1571"/>
          <w:tab w:val="left" w:pos="684"/>
          <w:tab w:val="left" w:pos="993"/>
        </w:tabs>
        <w:autoSpaceDE w:val="0"/>
        <w:autoSpaceDN w:val="0"/>
        <w:ind w:left="0" w:firstLine="567"/>
        <w:jc w:val="both"/>
      </w:pPr>
      <w:r w:rsidRPr="00A2755D">
        <w:t xml:space="preserve">нажмите </w:t>
      </w:r>
      <w:r w:rsidRPr="00A2755D">
        <w:rPr>
          <w:b/>
        </w:rPr>
        <w:t xml:space="preserve">Переименовать </w:t>
      </w:r>
      <w:r w:rsidRPr="00A2755D">
        <w:t xml:space="preserve">или </w:t>
      </w:r>
      <w:r w:rsidRPr="00A2755D">
        <w:rPr>
          <w:b/>
          <w:lang w:val="en-US"/>
        </w:rPr>
        <w:t>Enter</w:t>
      </w:r>
      <w:r w:rsidRPr="00A2755D">
        <w:rPr>
          <w:b/>
        </w:rPr>
        <w:t>.</w:t>
      </w:r>
    </w:p>
    <w:p w:rsidR="004D6CEC" w:rsidRPr="00A2755D" w:rsidRDefault="004D6CEC" w:rsidP="006E6785">
      <w:pPr>
        <w:widowControl w:val="0"/>
        <w:numPr>
          <w:ilvl w:val="0"/>
          <w:numId w:val="110"/>
        </w:numPr>
        <w:tabs>
          <w:tab w:val="clear" w:pos="3880"/>
          <w:tab w:val="left" w:pos="399"/>
          <w:tab w:val="left" w:pos="993"/>
        </w:tabs>
        <w:autoSpaceDE w:val="0"/>
        <w:autoSpaceDN w:val="0"/>
        <w:ind w:left="0" w:firstLine="567"/>
        <w:jc w:val="both"/>
      </w:pPr>
      <w:r w:rsidRPr="00A2755D">
        <w:t xml:space="preserve">Для поиска файла </w:t>
      </w:r>
      <w:r w:rsidRPr="00A2755D">
        <w:rPr>
          <w:lang w:val="en-US"/>
        </w:rPr>
        <w:t>File</w:t>
      </w:r>
      <w:r w:rsidRPr="00A2755D">
        <w:t>3 выполните следующие пункты:</w:t>
      </w:r>
    </w:p>
    <w:p w:rsidR="004D6CEC" w:rsidRPr="00A2755D" w:rsidRDefault="004D6CEC" w:rsidP="006E6785">
      <w:pPr>
        <w:widowControl w:val="0"/>
        <w:numPr>
          <w:ilvl w:val="0"/>
          <w:numId w:val="116"/>
        </w:numPr>
        <w:tabs>
          <w:tab w:val="clear" w:pos="1571"/>
          <w:tab w:val="left" w:pos="684"/>
          <w:tab w:val="left" w:pos="993"/>
        </w:tabs>
        <w:autoSpaceDE w:val="0"/>
        <w:autoSpaceDN w:val="0"/>
        <w:ind w:left="399" w:firstLine="567"/>
        <w:jc w:val="both"/>
      </w:pPr>
      <w:r w:rsidRPr="00A2755D">
        <w:t xml:space="preserve">войдите в меню оболочки клавишей </w:t>
      </w:r>
      <w:r w:rsidRPr="00A2755D">
        <w:rPr>
          <w:b/>
          <w:lang w:val="en-US"/>
        </w:rPr>
        <w:t>F</w:t>
      </w:r>
      <w:r w:rsidRPr="00A2755D">
        <w:rPr>
          <w:b/>
        </w:rPr>
        <w:t>9</w:t>
      </w:r>
      <w:r w:rsidRPr="00A2755D">
        <w:t>;</w:t>
      </w:r>
    </w:p>
    <w:p w:rsidR="004D6CEC" w:rsidRPr="00A2755D" w:rsidRDefault="004D6CEC" w:rsidP="006E6785">
      <w:pPr>
        <w:widowControl w:val="0"/>
        <w:numPr>
          <w:ilvl w:val="0"/>
          <w:numId w:val="116"/>
        </w:numPr>
        <w:tabs>
          <w:tab w:val="clear" w:pos="1571"/>
          <w:tab w:val="left" w:pos="684"/>
          <w:tab w:val="left" w:pos="993"/>
        </w:tabs>
        <w:autoSpaceDE w:val="0"/>
        <w:autoSpaceDN w:val="0"/>
        <w:ind w:left="399" w:firstLine="567"/>
        <w:jc w:val="both"/>
      </w:pPr>
      <w:r w:rsidRPr="00A2755D">
        <w:t xml:space="preserve">перейдите на вкладку </w:t>
      </w:r>
      <w:r w:rsidRPr="00A2755D">
        <w:rPr>
          <w:b/>
        </w:rPr>
        <w:t>Команды</w:t>
      </w:r>
      <w:r w:rsidRPr="00A2755D">
        <w:t xml:space="preserve"> и выберите пункт </w:t>
      </w:r>
      <w:r w:rsidRPr="00A2755D">
        <w:rPr>
          <w:b/>
        </w:rPr>
        <w:t>Поиск файлов</w:t>
      </w:r>
      <w:r w:rsidRPr="00A2755D">
        <w:t>;</w:t>
      </w:r>
    </w:p>
    <w:p w:rsidR="004D6CEC" w:rsidRPr="00A2755D" w:rsidRDefault="004D6CEC" w:rsidP="006E6785">
      <w:pPr>
        <w:widowControl w:val="0"/>
        <w:numPr>
          <w:ilvl w:val="0"/>
          <w:numId w:val="116"/>
        </w:numPr>
        <w:tabs>
          <w:tab w:val="clear" w:pos="1571"/>
          <w:tab w:val="left" w:pos="684"/>
          <w:tab w:val="left" w:pos="993"/>
        </w:tabs>
        <w:autoSpaceDE w:val="0"/>
        <w:autoSpaceDN w:val="0"/>
        <w:ind w:left="399" w:firstLine="567"/>
        <w:jc w:val="both"/>
      </w:pPr>
      <w:r w:rsidRPr="00A2755D">
        <w:t xml:space="preserve">в появившемся диалоговом окне </w:t>
      </w:r>
      <w:r w:rsidRPr="00A2755D">
        <w:rPr>
          <w:b/>
        </w:rPr>
        <w:t>Поиск файлов</w:t>
      </w:r>
      <w:r w:rsidRPr="00A2755D">
        <w:t xml:space="preserve"> в строку </w:t>
      </w:r>
      <w:r w:rsidRPr="00A2755D">
        <w:rPr>
          <w:b/>
        </w:rPr>
        <w:t>Одна или несколько масок файлов</w:t>
      </w:r>
      <w:r w:rsidRPr="00A2755D">
        <w:t xml:space="preserve"> введите имя необходимого файла, в нашем случае это </w:t>
      </w:r>
      <w:r w:rsidRPr="00A2755D">
        <w:rPr>
          <w:b/>
          <w:lang w:val="en-US"/>
        </w:rPr>
        <w:t>File</w:t>
      </w:r>
      <w:r w:rsidRPr="00A2755D">
        <w:rPr>
          <w:b/>
        </w:rPr>
        <w:t xml:space="preserve">3 </w:t>
      </w:r>
      <w:r w:rsidRPr="00A2755D">
        <w:t xml:space="preserve">и нажмите </w:t>
      </w:r>
      <w:r w:rsidRPr="00A2755D">
        <w:rPr>
          <w:b/>
        </w:rPr>
        <w:t>Искать</w:t>
      </w:r>
      <w:r w:rsidRPr="00A2755D">
        <w:t xml:space="preserve"> или </w:t>
      </w:r>
      <w:r w:rsidRPr="00A2755D">
        <w:rPr>
          <w:b/>
          <w:lang w:val="en-US"/>
        </w:rPr>
        <w:t>Enter</w:t>
      </w:r>
      <w:r w:rsidRPr="00A2755D">
        <w:rPr>
          <w:b/>
        </w:rPr>
        <w:t>.</w:t>
      </w:r>
    </w:p>
    <w:p w:rsidR="004D6CEC" w:rsidRPr="00A2755D" w:rsidRDefault="004D6CEC" w:rsidP="006E6785">
      <w:pPr>
        <w:widowControl w:val="0"/>
        <w:numPr>
          <w:ilvl w:val="0"/>
          <w:numId w:val="110"/>
        </w:numPr>
        <w:tabs>
          <w:tab w:val="clear" w:pos="3880"/>
          <w:tab w:val="left" w:pos="399"/>
          <w:tab w:val="left" w:pos="993"/>
        </w:tabs>
        <w:autoSpaceDE w:val="0"/>
        <w:autoSpaceDN w:val="0"/>
        <w:ind w:left="0" w:firstLine="567"/>
        <w:jc w:val="both"/>
      </w:pPr>
      <w:r w:rsidRPr="00A2755D">
        <w:t>Покажите всю проделанную работу преподавателю.</w:t>
      </w:r>
    </w:p>
    <w:p w:rsidR="004D6CEC" w:rsidRPr="00A2755D" w:rsidRDefault="004D6CEC" w:rsidP="006E6785">
      <w:pPr>
        <w:widowControl w:val="0"/>
        <w:numPr>
          <w:ilvl w:val="0"/>
          <w:numId w:val="110"/>
        </w:numPr>
        <w:tabs>
          <w:tab w:val="clear" w:pos="3880"/>
          <w:tab w:val="left" w:pos="399"/>
          <w:tab w:val="left" w:pos="993"/>
        </w:tabs>
        <w:autoSpaceDE w:val="0"/>
        <w:autoSpaceDN w:val="0"/>
        <w:ind w:left="0" w:firstLine="567"/>
        <w:jc w:val="both"/>
      </w:pPr>
      <w:r w:rsidRPr="00A2755D">
        <w:t xml:space="preserve">Находясь в </w:t>
      </w:r>
      <w:r w:rsidRPr="00A2755D">
        <w:rPr>
          <w:bCs/>
          <w:lang w:val="en-US"/>
        </w:rPr>
        <w:t>Farmanager</w:t>
      </w:r>
      <w:r w:rsidRPr="00A2755D">
        <w:rPr>
          <w:bCs/>
        </w:rPr>
        <w:t>,</w:t>
      </w:r>
      <w:r w:rsidRPr="00A2755D">
        <w:t xml:space="preserve"> удалите ваши папки и файлы используя клавишу </w:t>
      </w:r>
      <w:r w:rsidRPr="00A2755D">
        <w:rPr>
          <w:b/>
          <w:lang w:val="en-US"/>
        </w:rPr>
        <w:t>F</w:t>
      </w:r>
      <w:r w:rsidRPr="00A2755D">
        <w:rPr>
          <w:b/>
        </w:rPr>
        <w:t>8</w:t>
      </w:r>
      <w:r w:rsidRPr="00A2755D">
        <w:t>, оставив только Ваш рабочий каталог, т.е. каталог с названием Вашей группы.</w:t>
      </w:r>
    </w:p>
    <w:p w:rsidR="004D6CEC" w:rsidRDefault="004D6CEC" w:rsidP="004D6CEC">
      <w:pPr>
        <w:tabs>
          <w:tab w:val="left" w:pos="993"/>
        </w:tabs>
        <w:ind w:firstLine="709"/>
      </w:pPr>
    </w:p>
    <w:p w:rsidR="004D6CEC" w:rsidRPr="00246813" w:rsidRDefault="004D6CEC" w:rsidP="004D6CEC">
      <w:pPr>
        <w:pStyle w:val="aff"/>
        <w:tabs>
          <w:tab w:val="left" w:pos="993"/>
        </w:tabs>
        <w:ind w:firstLine="709"/>
        <w:rPr>
          <w:b/>
          <w:bCs/>
          <w:sz w:val="24"/>
          <w:szCs w:val="24"/>
        </w:rPr>
      </w:pPr>
      <w:r w:rsidRPr="00246813">
        <w:rPr>
          <w:b/>
          <w:bCs/>
          <w:sz w:val="24"/>
          <w:szCs w:val="24"/>
        </w:rPr>
        <w:t>Содержание отчета</w:t>
      </w:r>
    </w:p>
    <w:p w:rsidR="004D6CEC" w:rsidRDefault="004D6CEC" w:rsidP="004D6CEC">
      <w:pPr>
        <w:rPr>
          <w:b/>
        </w:rPr>
      </w:pPr>
    </w:p>
    <w:p w:rsidR="004D6CEC" w:rsidRPr="008837FD" w:rsidRDefault="004D6CEC" w:rsidP="00246813">
      <w:pPr>
        <w:ind w:firstLine="570"/>
        <w:jc w:val="both"/>
      </w:pPr>
      <w:r w:rsidRPr="008837FD">
        <w:t xml:space="preserve">В результате выполнения работы </w:t>
      </w:r>
      <w:r>
        <w:t xml:space="preserve">Вы должны создать иерархию файловом менеджере </w:t>
      </w:r>
      <w:r w:rsidR="00246813">
        <w:rPr>
          <w:lang w:val="en-US"/>
        </w:rPr>
        <w:t>MC</w:t>
      </w:r>
      <w:r>
        <w:rPr>
          <w:bCs/>
        </w:rPr>
        <w:t>, используя при этом различные способы и методы, и изучить все вкладки менеджера.</w:t>
      </w:r>
    </w:p>
    <w:p w:rsidR="00050283" w:rsidRDefault="00050283" w:rsidP="0040260D">
      <w:pPr>
        <w:pStyle w:val="aff1"/>
        <w:jc w:val="center"/>
        <w:rPr>
          <w:b/>
          <w:kern w:val="36"/>
          <w:sz w:val="28"/>
          <w:szCs w:val="28"/>
        </w:rPr>
      </w:pPr>
    </w:p>
    <w:p w:rsidR="00DE7F55" w:rsidRPr="00246813" w:rsidRDefault="00DE7F55" w:rsidP="00DE7F55">
      <w:pPr>
        <w:pStyle w:val="aff"/>
        <w:tabs>
          <w:tab w:val="left" w:pos="993"/>
        </w:tabs>
        <w:ind w:firstLine="709"/>
        <w:rPr>
          <w:b/>
          <w:bCs/>
          <w:sz w:val="24"/>
          <w:szCs w:val="24"/>
        </w:rPr>
      </w:pPr>
      <w:r w:rsidRPr="00246813">
        <w:rPr>
          <w:b/>
          <w:bCs/>
          <w:sz w:val="24"/>
          <w:szCs w:val="24"/>
        </w:rPr>
        <w:t>Содержание отчета</w:t>
      </w:r>
    </w:p>
    <w:p w:rsidR="00DE7F55" w:rsidRDefault="00DE7F55" w:rsidP="00DE7F55">
      <w:pPr>
        <w:rPr>
          <w:b/>
        </w:rPr>
      </w:pPr>
    </w:p>
    <w:p w:rsidR="00DE7F55" w:rsidRPr="008837FD" w:rsidRDefault="00DE7F55" w:rsidP="00DE7F55">
      <w:pPr>
        <w:ind w:firstLine="570"/>
        <w:jc w:val="both"/>
      </w:pPr>
      <w:r w:rsidRPr="008837FD">
        <w:t xml:space="preserve">В результате выполнения работы </w:t>
      </w:r>
      <w:r>
        <w:t xml:space="preserve">Вы должны создать иерархию файловом менеджере </w:t>
      </w:r>
      <w:r>
        <w:rPr>
          <w:lang w:val="en-US"/>
        </w:rPr>
        <w:t>MC</w:t>
      </w:r>
      <w:r>
        <w:rPr>
          <w:bCs/>
        </w:rPr>
        <w:t>, используя при этом различные способы и методы, и изучить все вкладки менеджера.</w:t>
      </w:r>
    </w:p>
    <w:p w:rsidR="00DE7F55" w:rsidRDefault="00DE7F55" w:rsidP="00DE7F55">
      <w:pPr>
        <w:pStyle w:val="aff1"/>
        <w:jc w:val="center"/>
        <w:rPr>
          <w:b/>
          <w:kern w:val="36"/>
          <w:sz w:val="28"/>
          <w:szCs w:val="28"/>
        </w:rPr>
      </w:pPr>
    </w:p>
    <w:p w:rsidR="00DE7F55" w:rsidRPr="001446DF" w:rsidRDefault="00DE7F55" w:rsidP="00DE7F55">
      <w:pPr>
        <w:pStyle w:val="aff1"/>
        <w:jc w:val="center"/>
        <w:rPr>
          <w:b/>
          <w:kern w:val="36"/>
          <w:sz w:val="28"/>
          <w:szCs w:val="28"/>
        </w:rPr>
      </w:pPr>
      <w:r w:rsidRPr="001446DF">
        <w:rPr>
          <w:b/>
          <w:kern w:val="36"/>
          <w:sz w:val="28"/>
          <w:szCs w:val="28"/>
        </w:rPr>
        <w:t xml:space="preserve">Работа с архиваторами в </w:t>
      </w:r>
      <w:r w:rsidRPr="001446DF">
        <w:rPr>
          <w:b/>
          <w:kern w:val="36"/>
          <w:sz w:val="28"/>
          <w:szCs w:val="28"/>
          <w:lang w:val="en-US"/>
        </w:rPr>
        <w:t>Linux</w:t>
      </w:r>
    </w:p>
    <w:p w:rsidR="00DE7F55" w:rsidRDefault="00DE7F55" w:rsidP="00DE7F55">
      <w:pPr>
        <w:pStyle w:val="aff1"/>
        <w:ind w:firstLine="851"/>
        <w:jc w:val="both"/>
        <w:rPr>
          <w:sz w:val="28"/>
          <w:szCs w:val="28"/>
        </w:rPr>
      </w:pPr>
    </w:p>
    <w:p w:rsidR="00DE7F55" w:rsidRPr="00864C5E" w:rsidRDefault="00DE7F55" w:rsidP="00DE7F55">
      <w:pPr>
        <w:pStyle w:val="aff1"/>
        <w:ind w:firstLine="851"/>
        <w:jc w:val="both"/>
        <w:rPr>
          <w:sz w:val="28"/>
          <w:szCs w:val="28"/>
        </w:rPr>
      </w:pPr>
      <w:r w:rsidRPr="00864C5E">
        <w:rPr>
          <w:sz w:val="28"/>
          <w:szCs w:val="28"/>
        </w:rPr>
        <w:t>Формат архива </w:t>
      </w:r>
      <w:r w:rsidRPr="00BB76A0">
        <w:rPr>
          <w:b/>
          <w:sz w:val="28"/>
          <w:szCs w:val="28"/>
        </w:rPr>
        <w:t>tar.gz</w:t>
      </w:r>
      <w:r w:rsidRPr="00864C5E">
        <w:rPr>
          <w:sz w:val="28"/>
          <w:szCs w:val="28"/>
        </w:rPr>
        <w:t> является стандартом для linux систем и используется повсеместно в качестве архивов, репозиториев и установочных модулей.</w:t>
      </w:r>
    </w:p>
    <w:p w:rsidR="00DE7F55" w:rsidRPr="00F742EE" w:rsidRDefault="00DE7F55" w:rsidP="00DE7F55">
      <w:pPr>
        <w:pStyle w:val="aff1"/>
        <w:ind w:firstLine="851"/>
        <w:jc w:val="both"/>
        <w:rPr>
          <w:sz w:val="28"/>
          <w:szCs w:val="28"/>
        </w:rPr>
      </w:pPr>
      <w:r w:rsidRPr="00864C5E">
        <w:rPr>
          <w:sz w:val="28"/>
          <w:szCs w:val="28"/>
        </w:rPr>
        <w:t>В некоторых случаях есть необходимость самостоятельно создать архив этого формата.</w:t>
      </w:r>
    </w:p>
    <w:p w:rsidR="00DE7F55" w:rsidRPr="00BC3F00" w:rsidRDefault="00DE7F55" w:rsidP="00DE7F55">
      <w:pPr>
        <w:pStyle w:val="aff1"/>
        <w:ind w:firstLine="851"/>
        <w:jc w:val="both"/>
        <w:rPr>
          <w:b/>
          <w:sz w:val="28"/>
          <w:szCs w:val="28"/>
        </w:rPr>
      </w:pPr>
      <w:r w:rsidRPr="00BC3F00">
        <w:rPr>
          <w:b/>
          <w:sz w:val="28"/>
          <w:szCs w:val="28"/>
        </w:rPr>
        <w:t>Созда</w:t>
      </w:r>
      <w:r>
        <w:rPr>
          <w:b/>
          <w:sz w:val="28"/>
          <w:szCs w:val="28"/>
        </w:rPr>
        <w:t>ние</w:t>
      </w:r>
      <w:r w:rsidRPr="00BC3F00">
        <w:rPr>
          <w:b/>
          <w:sz w:val="28"/>
          <w:szCs w:val="28"/>
        </w:rPr>
        <w:t xml:space="preserve"> архив</w:t>
      </w:r>
      <w:r>
        <w:rPr>
          <w:b/>
          <w:sz w:val="28"/>
          <w:szCs w:val="28"/>
        </w:rPr>
        <w:t>а</w:t>
      </w:r>
      <w:r w:rsidRPr="00BC3F00">
        <w:rPr>
          <w:b/>
          <w:sz w:val="28"/>
          <w:szCs w:val="28"/>
        </w:rPr>
        <w:t xml:space="preserve"> .tar.gz</w:t>
      </w:r>
    </w:p>
    <w:p w:rsidR="00DE7F55" w:rsidRPr="00BB76A0" w:rsidRDefault="00DE7F55" w:rsidP="00DE7F55">
      <w:pPr>
        <w:pStyle w:val="aff1"/>
        <w:ind w:firstLine="851"/>
        <w:jc w:val="both"/>
        <w:rPr>
          <w:sz w:val="28"/>
          <w:szCs w:val="28"/>
        </w:rPr>
      </w:pPr>
      <w:r w:rsidRPr="00BB76A0">
        <w:rPr>
          <w:sz w:val="28"/>
          <w:szCs w:val="28"/>
        </w:rPr>
        <w:t>Сама команда tar ничего не компрессирует</w:t>
      </w:r>
      <w:r>
        <w:rPr>
          <w:sz w:val="28"/>
          <w:szCs w:val="28"/>
        </w:rPr>
        <w:t>,</w:t>
      </w:r>
      <w:r w:rsidRPr="00BB76A0">
        <w:rPr>
          <w:sz w:val="28"/>
          <w:szCs w:val="28"/>
        </w:rPr>
        <w:t xml:space="preserve"> а всего лишь «сливает» файлы и/или директории в один общий файл. Последующая компрессия выполняется посредством архиватора gzip.</w:t>
      </w:r>
    </w:p>
    <w:p w:rsidR="00DE7F55" w:rsidRPr="00BB76A0" w:rsidRDefault="00DE7F55" w:rsidP="00DE7F55">
      <w:pPr>
        <w:pStyle w:val="aff1"/>
        <w:ind w:firstLine="851"/>
        <w:jc w:val="both"/>
        <w:rPr>
          <w:sz w:val="28"/>
          <w:szCs w:val="28"/>
        </w:rPr>
      </w:pPr>
      <w:r w:rsidRPr="00BC3F00">
        <w:rPr>
          <w:b/>
          <w:sz w:val="28"/>
          <w:szCs w:val="28"/>
        </w:rPr>
        <w:t>Синтаксис</w:t>
      </w:r>
      <w:r w:rsidRPr="00BB76A0">
        <w:rPr>
          <w:sz w:val="28"/>
          <w:szCs w:val="28"/>
        </w:rPr>
        <w:t xml:space="preserve"> команд</w:t>
      </w:r>
      <w:r>
        <w:rPr>
          <w:sz w:val="28"/>
          <w:szCs w:val="28"/>
        </w:rPr>
        <w:t>ы</w:t>
      </w:r>
      <w:r w:rsidRPr="00BB76A0">
        <w:rPr>
          <w:sz w:val="28"/>
          <w:szCs w:val="28"/>
        </w:rPr>
        <w:t xml:space="preserve"> tar:</w:t>
      </w:r>
    </w:p>
    <w:p w:rsidR="00DE7F55" w:rsidRPr="00376A36" w:rsidRDefault="00DE7F55" w:rsidP="00DE7F55">
      <w:pPr>
        <w:pStyle w:val="aff1"/>
        <w:jc w:val="center"/>
        <w:rPr>
          <w:b/>
          <w:color w:val="002060"/>
          <w:sz w:val="28"/>
          <w:szCs w:val="28"/>
        </w:rPr>
      </w:pPr>
      <w:r w:rsidRPr="00376A36">
        <w:rPr>
          <w:b/>
          <w:iCs/>
          <w:color w:val="002060"/>
          <w:sz w:val="28"/>
          <w:szCs w:val="28"/>
        </w:rPr>
        <w:t>tar [-ключи] [название архива] [путь, что запаковать]</w:t>
      </w:r>
    </w:p>
    <w:p w:rsidR="00DE7F55" w:rsidRPr="00F742EE" w:rsidRDefault="00DE7F55" w:rsidP="00DE7F55">
      <w:pPr>
        <w:pStyle w:val="aff1"/>
        <w:ind w:firstLine="851"/>
        <w:jc w:val="both"/>
        <w:rPr>
          <w:sz w:val="28"/>
          <w:szCs w:val="28"/>
        </w:rPr>
      </w:pPr>
    </w:p>
    <w:p w:rsidR="00DE7F55" w:rsidRPr="00BB76A0" w:rsidRDefault="00DE7F55" w:rsidP="00DE7F55">
      <w:pPr>
        <w:pStyle w:val="aff1"/>
        <w:ind w:firstLine="851"/>
        <w:jc w:val="both"/>
        <w:rPr>
          <w:sz w:val="28"/>
          <w:szCs w:val="28"/>
        </w:rPr>
      </w:pPr>
      <w:r w:rsidRPr="007576BD">
        <w:rPr>
          <w:b/>
          <w:sz w:val="28"/>
          <w:szCs w:val="28"/>
        </w:rPr>
        <w:t>Примеры</w:t>
      </w:r>
      <w:r w:rsidRPr="00BB76A0">
        <w:rPr>
          <w:sz w:val="28"/>
          <w:szCs w:val="28"/>
        </w:rPr>
        <w:t xml:space="preserve"> использования команды tar:</w:t>
      </w:r>
    </w:p>
    <w:p w:rsidR="00DE7F55" w:rsidRPr="0040260D" w:rsidRDefault="00DE7F55" w:rsidP="00DE7F55">
      <w:pPr>
        <w:pStyle w:val="aff1"/>
        <w:ind w:firstLine="1701"/>
        <w:jc w:val="both"/>
        <w:rPr>
          <w:sz w:val="28"/>
          <w:szCs w:val="28"/>
        </w:rPr>
      </w:pPr>
      <w:r w:rsidRPr="00BB76A0">
        <w:rPr>
          <w:b/>
          <w:sz w:val="28"/>
          <w:szCs w:val="28"/>
          <w:lang w:val="en-US"/>
        </w:rPr>
        <w:t>tar</w:t>
      </w:r>
      <w:r w:rsidRPr="0040260D">
        <w:rPr>
          <w:b/>
          <w:sz w:val="28"/>
          <w:szCs w:val="28"/>
        </w:rPr>
        <w:t>-</w:t>
      </w:r>
      <w:r w:rsidRPr="00BB76A0">
        <w:rPr>
          <w:b/>
          <w:sz w:val="28"/>
          <w:szCs w:val="28"/>
          <w:lang w:val="en-US"/>
        </w:rPr>
        <w:t>cvffile</w:t>
      </w:r>
      <w:r w:rsidRPr="0040260D">
        <w:rPr>
          <w:b/>
          <w:sz w:val="28"/>
          <w:szCs w:val="28"/>
        </w:rPr>
        <w:t>.</w:t>
      </w:r>
      <w:r w:rsidRPr="00BB76A0">
        <w:rPr>
          <w:b/>
          <w:sz w:val="28"/>
          <w:szCs w:val="28"/>
          <w:lang w:val="en-US"/>
        </w:rPr>
        <w:t>tar</w:t>
      </w:r>
      <w:r w:rsidRPr="0040260D">
        <w:rPr>
          <w:b/>
          <w:sz w:val="28"/>
          <w:szCs w:val="28"/>
        </w:rPr>
        <w:t xml:space="preserve"> /</w:t>
      </w:r>
      <w:r w:rsidRPr="00BB76A0">
        <w:rPr>
          <w:b/>
          <w:sz w:val="28"/>
          <w:szCs w:val="28"/>
          <w:lang w:val="en-US"/>
        </w:rPr>
        <w:t>full</w:t>
      </w:r>
      <w:r w:rsidRPr="0040260D">
        <w:rPr>
          <w:b/>
          <w:sz w:val="28"/>
          <w:szCs w:val="28"/>
        </w:rPr>
        <w:t>/</w:t>
      </w:r>
      <w:r w:rsidRPr="00BB76A0">
        <w:rPr>
          <w:b/>
          <w:sz w:val="28"/>
          <w:szCs w:val="28"/>
          <w:lang w:val="en-US"/>
        </w:rPr>
        <w:t>path</w:t>
      </w:r>
      <w:r w:rsidRPr="0040260D">
        <w:rPr>
          <w:sz w:val="28"/>
          <w:szCs w:val="28"/>
        </w:rPr>
        <w:t xml:space="preserve"> – </w:t>
      </w:r>
      <w:r w:rsidRPr="00BB76A0">
        <w:rPr>
          <w:sz w:val="28"/>
          <w:szCs w:val="28"/>
        </w:rPr>
        <w:t>создать</w:t>
      </w:r>
      <w:r w:rsidRPr="0040260D">
        <w:rPr>
          <w:sz w:val="28"/>
          <w:szCs w:val="28"/>
        </w:rPr>
        <w:t xml:space="preserve"> .</w:t>
      </w:r>
      <w:r w:rsidRPr="00BB76A0">
        <w:rPr>
          <w:sz w:val="28"/>
          <w:szCs w:val="28"/>
          <w:lang w:val="en-US"/>
        </w:rPr>
        <w:t>tar</w:t>
      </w:r>
    </w:p>
    <w:p w:rsidR="00DE7F55" w:rsidRPr="0040260D" w:rsidRDefault="00DE7F55" w:rsidP="00DE7F55">
      <w:pPr>
        <w:pStyle w:val="aff1"/>
        <w:ind w:firstLine="1701"/>
        <w:jc w:val="both"/>
        <w:rPr>
          <w:sz w:val="28"/>
          <w:szCs w:val="28"/>
        </w:rPr>
      </w:pPr>
      <w:r w:rsidRPr="00BB76A0">
        <w:rPr>
          <w:b/>
          <w:sz w:val="28"/>
          <w:szCs w:val="28"/>
          <w:lang w:val="en-US"/>
        </w:rPr>
        <w:t>tar</w:t>
      </w:r>
      <w:r w:rsidRPr="0040260D">
        <w:rPr>
          <w:b/>
          <w:sz w:val="28"/>
          <w:szCs w:val="28"/>
        </w:rPr>
        <w:t xml:space="preserve"> -</w:t>
      </w:r>
      <w:r w:rsidRPr="00BB76A0">
        <w:rPr>
          <w:b/>
          <w:sz w:val="28"/>
          <w:szCs w:val="28"/>
          <w:lang w:val="en-US"/>
        </w:rPr>
        <w:t>czvffile</w:t>
      </w:r>
      <w:r w:rsidRPr="0040260D">
        <w:rPr>
          <w:b/>
          <w:sz w:val="28"/>
          <w:szCs w:val="28"/>
        </w:rPr>
        <w:t>.</w:t>
      </w:r>
      <w:r w:rsidRPr="00BB76A0">
        <w:rPr>
          <w:b/>
          <w:sz w:val="28"/>
          <w:szCs w:val="28"/>
          <w:lang w:val="en-US"/>
        </w:rPr>
        <w:t>tar</w:t>
      </w:r>
      <w:r w:rsidRPr="0040260D">
        <w:rPr>
          <w:b/>
          <w:sz w:val="28"/>
          <w:szCs w:val="28"/>
        </w:rPr>
        <w:t>.</w:t>
      </w:r>
      <w:r w:rsidRPr="00BB76A0">
        <w:rPr>
          <w:b/>
          <w:sz w:val="28"/>
          <w:szCs w:val="28"/>
          <w:lang w:val="en-US"/>
        </w:rPr>
        <w:t>gz</w:t>
      </w:r>
      <w:r w:rsidRPr="0040260D">
        <w:rPr>
          <w:b/>
          <w:sz w:val="28"/>
          <w:szCs w:val="28"/>
        </w:rPr>
        <w:t xml:space="preserve"> /</w:t>
      </w:r>
      <w:r w:rsidRPr="00BB76A0">
        <w:rPr>
          <w:b/>
          <w:sz w:val="28"/>
          <w:szCs w:val="28"/>
          <w:lang w:val="en-US"/>
        </w:rPr>
        <w:t>full</w:t>
      </w:r>
      <w:r w:rsidRPr="0040260D">
        <w:rPr>
          <w:b/>
          <w:sz w:val="28"/>
          <w:szCs w:val="28"/>
        </w:rPr>
        <w:t>/</w:t>
      </w:r>
      <w:r w:rsidRPr="00BB76A0">
        <w:rPr>
          <w:b/>
          <w:sz w:val="28"/>
          <w:szCs w:val="28"/>
          <w:lang w:val="en-US"/>
        </w:rPr>
        <w:t>path</w:t>
      </w:r>
      <w:r w:rsidRPr="0040260D">
        <w:rPr>
          <w:sz w:val="28"/>
          <w:szCs w:val="28"/>
        </w:rPr>
        <w:t xml:space="preserve"> – </w:t>
      </w:r>
      <w:r w:rsidRPr="00BB76A0">
        <w:rPr>
          <w:sz w:val="28"/>
          <w:szCs w:val="28"/>
        </w:rPr>
        <w:t>создать</w:t>
      </w:r>
      <w:r w:rsidRPr="0040260D">
        <w:rPr>
          <w:sz w:val="28"/>
          <w:szCs w:val="28"/>
        </w:rPr>
        <w:t xml:space="preserve"> .</w:t>
      </w:r>
      <w:r w:rsidRPr="00BB76A0">
        <w:rPr>
          <w:sz w:val="28"/>
          <w:szCs w:val="28"/>
          <w:lang w:val="en-US"/>
        </w:rPr>
        <w:t>tar</w:t>
      </w:r>
      <w:r w:rsidRPr="0040260D">
        <w:rPr>
          <w:sz w:val="28"/>
          <w:szCs w:val="28"/>
        </w:rPr>
        <w:t>.</w:t>
      </w:r>
      <w:r w:rsidRPr="00BB76A0">
        <w:rPr>
          <w:sz w:val="28"/>
          <w:szCs w:val="28"/>
          <w:lang w:val="en-US"/>
        </w:rPr>
        <w:t>gz</w:t>
      </w:r>
      <w:r w:rsidRPr="0040260D">
        <w:rPr>
          <w:sz w:val="28"/>
          <w:szCs w:val="28"/>
        </w:rPr>
        <w:t xml:space="preserve"> (</w:t>
      </w:r>
      <w:r w:rsidRPr="00BB76A0">
        <w:rPr>
          <w:sz w:val="28"/>
          <w:szCs w:val="28"/>
        </w:rPr>
        <w:t>архив</w:t>
      </w:r>
      <w:r w:rsidRPr="0040260D">
        <w:rPr>
          <w:sz w:val="28"/>
          <w:szCs w:val="28"/>
        </w:rPr>
        <w:t>)</w:t>
      </w:r>
    </w:p>
    <w:p w:rsidR="00DE7F55" w:rsidRPr="0040260D" w:rsidRDefault="00DE7F55" w:rsidP="00DE7F55">
      <w:pPr>
        <w:pStyle w:val="aff1"/>
        <w:ind w:firstLine="851"/>
        <w:jc w:val="both"/>
        <w:rPr>
          <w:b/>
          <w:sz w:val="28"/>
          <w:szCs w:val="28"/>
        </w:rPr>
      </w:pPr>
    </w:p>
    <w:p w:rsidR="00DE7F55" w:rsidRPr="00BC3F00" w:rsidRDefault="00DE7F55" w:rsidP="00DE7F55">
      <w:pPr>
        <w:pStyle w:val="aff1"/>
        <w:ind w:firstLine="851"/>
        <w:jc w:val="both"/>
        <w:rPr>
          <w:b/>
          <w:sz w:val="28"/>
          <w:szCs w:val="28"/>
        </w:rPr>
      </w:pPr>
      <w:r w:rsidRPr="00BC3F00">
        <w:rPr>
          <w:b/>
          <w:sz w:val="28"/>
          <w:szCs w:val="28"/>
        </w:rPr>
        <w:t>Значения ключей:</w:t>
      </w:r>
    </w:p>
    <w:p w:rsidR="00DE7F55" w:rsidRPr="00BB76A0" w:rsidRDefault="00DE7F55" w:rsidP="00DE7F55">
      <w:pPr>
        <w:pStyle w:val="aff1"/>
        <w:ind w:firstLine="851"/>
        <w:jc w:val="both"/>
        <w:rPr>
          <w:sz w:val="28"/>
          <w:szCs w:val="28"/>
        </w:rPr>
      </w:pPr>
      <w:r w:rsidRPr="00D43760">
        <w:rPr>
          <w:b/>
          <w:sz w:val="28"/>
          <w:szCs w:val="28"/>
        </w:rPr>
        <w:t>с</w:t>
      </w:r>
      <w:r w:rsidRPr="00BB76A0">
        <w:rPr>
          <w:sz w:val="28"/>
          <w:szCs w:val="28"/>
        </w:rPr>
        <w:t xml:space="preserve"> = «create» : создать файл архива</w:t>
      </w:r>
    </w:p>
    <w:p w:rsidR="00DE7F55" w:rsidRPr="00BB76A0" w:rsidRDefault="00DE7F55" w:rsidP="00DE7F55">
      <w:pPr>
        <w:pStyle w:val="aff1"/>
        <w:ind w:firstLine="851"/>
        <w:jc w:val="both"/>
        <w:rPr>
          <w:sz w:val="28"/>
          <w:szCs w:val="28"/>
        </w:rPr>
      </w:pPr>
      <w:r w:rsidRPr="00D43760">
        <w:rPr>
          <w:b/>
          <w:sz w:val="28"/>
          <w:szCs w:val="28"/>
        </w:rPr>
        <w:t>v</w:t>
      </w:r>
      <w:r w:rsidRPr="00BB76A0">
        <w:rPr>
          <w:sz w:val="28"/>
          <w:szCs w:val="28"/>
        </w:rPr>
        <w:t xml:space="preserve"> = «verbose» : выводить информацию в процессе выполнения</w:t>
      </w:r>
    </w:p>
    <w:p w:rsidR="00DE7F55" w:rsidRPr="00BB76A0" w:rsidRDefault="00DE7F55" w:rsidP="00DE7F55">
      <w:pPr>
        <w:pStyle w:val="aff1"/>
        <w:ind w:firstLine="851"/>
        <w:jc w:val="both"/>
        <w:rPr>
          <w:sz w:val="28"/>
          <w:szCs w:val="28"/>
        </w:rPr>
      </w:pPr>
      <w:r w:rsidRPr="00D43760">
        <w:rPr>
          <w:b/>
          <w:sz w:val="28"/>
          <w:szCs w:val="28"/>
        </w:rPr>
        <w:t>f</w:t>
      </w:r>
      <w:r w:rsidRPr="00BB76A0">
        <w:rPr>
          <w:sz w:val="28"/>
          <w:szCs w:val="28"/>
        </w:rPr>
        <w:t xml:space="preserve"> = «file» : использовать имя файла архива указан</w:t>
      </w:r>
      <w:r>
        <w:rPr>
          <w:sz w:val="28"/>
          <w:szCs w:val="28"/>
        </w:rPr>
        <w:t>н</w:t>
      </w:r>
      <w:r w:rsidRPr="00BB76A0">
        <w:rPr>
          <w:sz w:val="28"/>
          <w:szCs w:val="28"/>
        </w:rPr>
        <w:t>ое после ключей. Если не указать ключ f то команда будет использовать настройки по умолчанию либо выведет результат прямо в консоль</w:t>
      </w:r>
    </w:p>
    <w:p w:rsidR="00DE7F55" w:rsidRPr="00BB76A0" w:rsidRDefault="00DE7F55" w:rsidP="00DE7F55">
      <w:pPr>
        <w:pStyle w:val="aff1"/>
        <w:ind w:firstLine="851"/>
        <w:jc w:val="both"/>
        <w:rPr>
          <w:sz w:val="28"/>
          <w:szCs w:val="28"/>
        </w:rPr>
      </w:pPr>
      <w:r w:rsidRPr="00D43760">
        <w:rPr>
          <w:b/>
          <w:sz w:val="28"/>
          <w:szCs w:val="28"/>
        </w:rPr>
        <w:t>z</w:t>
      </w:r>
      <w:r w:rsidRPr="00BB76A0">
        <w:rPr>
          <w:sz w:val="28"/>
          <w:szCs w:val="28"/>
        </w:rPr>
        <w:t xml:space="preserve"> = «gzip» : запаковать файл при помощи gzip</w:t>
      </w:r>
    </w:p>
    <w:p w:rsidR="00DE7F55" w:rsidRDefault="00DE7F55" w:rsidP="00DE7F55">
      <w:pPr>
        <w:pStyle w:val="aff1"/>
        <w:ind w:firstLine="851"/>
        <w:jc w:val="both"/>
        <w:rPr>
          <w:sz w:val="28"/>
          <w:szCs w:val="28"/>
        </w:rPr>
      </w:pPr>
    </w:p>
    <w:p w:rsidR="00DE7F55" w:rsidRDefault="00DE7F55" w:rsidP="00DE7F55">
      <w:pPr>
        <w:pStyle w:val="aff1"/>
        <w:ind w:firstLine="851"/>
        <w:jc w:val="both"/>
        <w:rPr>
          <w:sz w:val="28"/>
          <w:szCs w:val="28"/>
        </w:rPr>
      </w:pPr>
      <w:r w:rsidRPr="00666032">
        <w:rPr>
          <w:b/>
          <w:sz w:val="28"/>
          <w:szCs w:val="28"/>
        </w:rPr>
        <w:t>Распаковка (открытие) архива</w:t>
      </w:r>
      <w:r w:rsidRPr="007957B4">
        <w:rPr>
          <w:b/>
          <w:sz w:val="28"/>
          <w:szCs w:val="28"/>
        </w:rPr>
        <w:t>tar</w:t>
      </w:r>
    </w:p>
    <w:p w:rsidR="00DE7F55" w:rsidRPr="00D43760" w:rsidRDefault="00DE7F55" w:rsidP="00DE7F55">
      <w:pPr>
        <w:pStyle w:val="aff1"/>
        <w:ind w:firstLine="851"/>
        <w:jc w:val="both"/>
        <w:rPr>
          <w:sz w:val="28"/>
          <w:szCs w:val="28"/>
        </w:rPr>
      </w:pPr>
      <w:r w:rsidRPr="007576BD">
        <w:rPr>
          <w:b/>
          <w:sz w:val="28"/>
          <w:szCs w:val="28"/>
        </w:rPr>
        <w:t>Синтаксис</w:t>
      </w:r>
      <w:r>
        <w:rPr>
          <w:sz w:val="28"/>
          <w:szCs w:val="28"/>
        </w:rPr>
        <w:t xml:space="preserve"> команды для </w:t>
      </w:r>
      <w:r w:rsidRPr="00D43760">
        <w:rPr>
          <w:sz w:val="28"/>
          <w:szCs w:val="28"/>
        </w:rPr>
        <w:t>распаков</w:t>
      </w:r>
      <w:r>
        <w:rPr>
          <w:sz w:val="28"/>
          <w:szCs w:val="28"/>
        </w:rPr>
        <w:t>ки</w:t>
      </w:r>
      <w:r w:rsidRPr="00D43760">
        <w:rPr>
          <w:sz w:val="28"/>
          <w:szCs w:val="28"/>
        </w:rPr>
        <w:t> </w:t>
      </w:r>
      <w:r>
        <w:rPr>
          <w:sz w:val="28"/>
          <w:szCs w:val="28"/>
        </w:rPr>
        <w:t xml:space="preserve">(открытия) используя </w:t>
      </w:r>
      <w:r w:rsidRPr="00D43760">
        <w:rPr>
          <w:sz w:val="28"/>
          <w:szCs w:val="28"/>
        </w:rPr>
        <w:t>.tar.gz:</w:t>
      </w:r>
    </w:p>
    <w:p w:rsidR="00DE7F55" w:rsidRPr="00376A36" w:rsidRDefault="00DE7F55" w:rsidP="00DE7F55">
      <w:pPr>
        <w:pStyle w:val="aff1"/>
        <w:ind w:firstLine="851"/>
        <w:jc w:val="center"/>
        <w:rPr>
          <w:b/>
          <w:color w:val="002060"/>
          <w:sz w:val="28"/>
          <w:szCs w:val="28"/>
        </w:rPr>
      </w:pPr>
      <w:r w:rsidRPr="00376A36">
        <w:rPr>
          <w:b/>
          <w:iCs/>
          <w:color w:val="002060"/>
          <w:sz w:val="28"/>
          <w:szCs w:val="28"/>
        </w:rPr>
        <w:t>tar [-ключи] [название архива]</w:t>
      </w:r>
    </w:p>
    <w:p w:rsidR="00DE7F55" w:rsidRDefault="00DE7F55" w:rsidP="00DE7F55">
      <w:pPr>
        <w:pStyle w:val="aff1"/>
        <w:ind w:firstLine="851"/>
        <w:jc w:val="both"/>
        <w:rPr>
          <w:sz w:val="28"/>
          <w:szCs w:val="28"/>
        </w:rPr>
      </w:pPr>
      <w:r w:rsidRPr="007576BD">
        <w:rPr>
          <w:b/>
          <w:sz w:val="28"/>
          <w:szCs w:val="28"/>
        </w:rPr>
        <w:t>Пример</w:t>
      </w:r>
      <w:r>
        <w:rPr>
          <w:sz w:val="28"/>
          <w:szCs w:val="28"/>
        </w:rPr>
        <w:t>:</w:t>
      </w:r>
    </w:p>
    <w:p w:rsidR="00DE7F55" w:rsidRPr="00376A36" w:rsidRDefault="00DE7F55" w:rsidP="00DE7F55">
      <w:pPr>
        <w:pStyle w:val="aff1"/>
        <w:ind w:firstLine="1701"/>
        <w:jc w:val="both"/>
        <w:rPr>
          <w:b/>
          <w:color w:val="000000" w:themeColor="text1"/>
          <w:sz w:val="28"/>
          <w:szCs w:val="28"/>
        </w:rPr>
      </w:pPr>
      <w:r w:rsidRPr="00376A36">
        <w:rPr>
          <w:b/>
          <w:color w:val="000000" w:themeColor="text1"/>
          <w:sz w:val="28"/>
          <w:szCs w:val="28"/>
        </w:rPr>
        <w:t>tar -xvf </w:t>
      </w:r>
      <w:r w:rsidRPr="00376A36">
        <w:rPr>
          <w:b/>
          <w:i/>
          <w:iCs/>
          <w:color w:val="000000" w:themeColor="text1"/>
          <w:sz w:val="28"/>
          <w:szCs w:val="28"/>
        </w:rPr>
        <w:t>file.tar.gz</w:t>
      </w:r>
    </w:p>
    <w:p w:rsidR="00DE7F55" w:rsidRDefault="00DE7F55" w:rsidP="00DE7F55">
      <w:pPr>
        <w:pStyle w:val="aff1"/>
        <w:ind w:firstLine="851"/>
        <w:jc w:val="both"/>
        <w:rPr>
          <w:sz w:val="28"/>
          <w:szCs w:val="28"/>
        </w:rPr>
      </w:pPr>
    </w:p>
    <w:p w:rsidR="00DE7F55" w:rsidRPr="00666032" w:rsidRDefault="00DE7F55" w:rsidP="00DE7F55">
      <w:pPr>
        <w:pStyle w:val="aff1"/>
        <w:ind w:firstLine="851"/>
        <w:jc w:val="both"/>
        <w:rPr>
          <w:b/>
          <w:sz w:val="28"/>
          <w:szCs w:val="28"/>
        </w:rPr>
      </w:pPr>
      <w:r w:rsidRPr="00666032">
        <w:rPr>
          <w:b/>
          <w:sz w:val="28"/>
          <w:szCs w:val="28"/>
        </w:rPr>
        <w:t>Значения ключей:</w:t>
      </w:r>
    </w:p>
    <w:p w:rsidR="00DE7F55" w:rsidRPr="00D43760" w:rsidRDefault="00DE7F55" w:rsidP="00DE7F55">
      <w:pPr>
        <w:pStyle w:val="aff1"/>
        <w:ind w:firstLine="851"/>
        <w:jc w:val="both"/>
        <w:rPr>
          <w:sz w:val="28"/>
          <w:szCs w:val="28"/>
        </w:rPr>
      </w:pPr>
      <w:r w:rsidRPr="007957B4">
        <w:rPr>
          <w:b/>
          <w:sz w:val="28"/>
          <w:szCs w:val="28"/>
        </w:rPr>
        <w:t>x</w:t>
      </w:r>
      <w:r w:rsidRPr="00D43760">
        <w:rPr>
          <w:sz w:val="28"/>
          <w:szCs w:val="28"/>
        </w:rPr>
        <w:t xml:space="preserve"> = «eXtract» : извлечь файлы</w:t>
      </w:r>
    </w:p>
    <w:p w:rsidR="00DE7F55" w:rsidRPr="00D43760" w:rsidRDefault="00DE7F55" w:rsidP="00DE7F55">
      <w:pPr>
        <w:pStyle w:val="aff1"/>
        <w:ind w:firstLine="851"/>
        <w:jc w:val="both"/>
        <w:rPr>
          <w:sz w:val="28"/>
          <w:szCs w:val="28"/>
        </w:rPr>
      </w:pPr>
      <w:r w:rsidRPr="007957B4">
        <w:rPr>
          <w:b/>
          <w:sz w:val="28"/>
          <w:szCs w:val="28"/>
        </w:rPr>
        <w:t>v</w:t>
      </w:r>
      <w:r w:rsidRPr="00D43760">
        <w:rPr>
          <w:sz w:val="28"/>
          <w:szCs w:val="28"/>
        </w:rPr>
        <w:t xml:space="preserve"> = «verbose» : выводить информацию в процессе выполнения</w:t>
      </w:r>
    </w:p>
    <w:p w:rsidR="00DE7F55" w:rsidRPr="00D43760" w:rsidRDefault="00DE7F55" w:rsidP="00DE7F55">
      <w:pPr>
        <w:pStyle w:val="aff1"/>
        <w:ind w:firstLine="851"/>
        <w:jc w:val="both"/>
        <w:rPr>
          <w:sz w:val="28"/>
          <w:szCs w:val="28"/>
        </w:rPr>
      </w:pPr>
      <w:r w:rsidRPr="007957B4">
        <w:rPr>
          <w:b/>
          <w:sz w:val="28"/>
          <w:szCs w:val="28"/>
        </w:rPr>
        <w:t>f</w:t>
      </w:r>
      <w:r w:rsidRPr="00D43760">
        <w:rPr>
          <w:sz w:val="28"/>
          <w:szCs w:val="28"/>
        </w:rPr>
        <w:t xml:space="preserve"> = «file» : использовать имя файла архива для распаковки указаное после ключей</w:t>
      </w:r>
    </w:p>
    <w:p w:rsidR="00DE7F55" w:rsidRDefault="00DE7F55" w:rsidP="00DE7F55">
      <w:pPr>
        <w:pStyle w:val="aff1"/>
        <w:ind w:firstLine="851"/>
        <w:jc w:val="both"/>
        <w:rPr>
          <w:sz w:val="28"/>
          <w:szCs w:val="28"/>
        </w:rPr>
      </w:pPr>
    </w:p>
    <w:p w:rsidR="00DE7F55" w:rsidRPr="00666032" w:rsidRDefault="00DE7F55" w:rsidP="00DE7F55">
      <w:pPr>
        <w:pStyle w:val="aff1"/>
        <w:ind w:firstLine="851"/>
        <w:jc w:val="both"/>
        <w:rPr>
          <w:b/>
          <w:sz w:val="28"/>
          <w:szCs w:val="28"/>
        </w:rPr>
      </w:pPr>
      <w:r w:rsidRPr="00666032">
        <w:rPr>
          <w:b/>
          <w:sz w:val="28"/>
          <w:szCs w:val="28"/>
        </w:rPr>
        <w:t>Часто используемые, ключи команды tar:</w:t>
      </w:r>
    </w:p>
    <w:p w:rsidR="00DE7F55" w:rsidRPr="00D43760" w:rsidRDefault="00DE7F55" w:rsidP="00DE7F55">
      <w:pPr>
        <w:pStyle w:val="aff1"/>
        <w:ind w:firstLine="851"/>
        <w:jc w:val="both"/>
        <w:rPr>
          <w:sz w:val="28"/>
          <w:szCs w:val="28"/>
        </w:rPr>
      </w:pPr>
      <w:r w:rsidRPr="007957B4">
        <w:rPr>
          <w:b/>
          <w:sz w:val="28"/>
          <w:szCs w:val="28"/>
        </w:rPr>
        <w:t>-c</w:t>
      </w:r>
      <w:r w:rsidRPr="00D43760">
        <w:rPr>
          <w:sz w:val="28"/>
          <w:szCs w:val="28"/>
        </w:rPr>
        <w:t xml:space="preserve"> – создать (create) новый архив</w:t>
      </w:r>
    </w:p>
    <w:p w:rsidR="00DE7F55" w:rsidRPr="00D43760" w:rsidRDefault="00DE7F55" w:rsidP="00DE7F55">
      <w:pPr>
        <w:pStyle w:val="aff1"/>
        <w:ind w:firstLine="851"/>
        <w:jc w:val="both"/>
        <w:rPr>
          <w:sz w:val="28"/>
          <w:szCs w:val="28"/>
        </w:rPr>
      </w:pPr>
      <w:r w:rsidRPr="007957B4">
        <w:rPr>
          <w:b/>
          <w:sz w:val="28"/>
          <w:szCs w:val="28"/>
        </w:rPr>
        <w:t>-x</w:t>
      </w:r>
      <w:r w:rsidRPr="00D43760">
        <w:rPr>
          <w:sz w:val="28"/>
          <w:szCs w:val="28"/>
        </w:rPr>
        <w:t xml:space="preserve"> – извлечь (extract) файлы из архива</w:t>
      </w:r>
    </w:p>
    <w:p w:rsidR="00DE7F55" w:rsidRPr="00D43760" w:rsidRDefault="00DE7F55" w:rsidP="00DE7F55">
      <w:pPr>
        <w:pStyle w:val="aff1"/>
        <w:ind w:firstLine="851"/>
        <w:jc w:val="both"/>
        <w:rPr>
          <w:sz w:val="28"/>
          <w:szCs w:val="28"/>
        </w:rPr>
      </w:pPr>
      <w:r w:rsidRPr="00D43760">
        <w:rPr>
          <w:sz w:val="28"/>
          <w:szCs w:val="28"/>
        </w:rPr>
        <w:t>–delete – удалить (delete) файлы из архива</w:t>
      </w:r>
    </w:p>
    <w:p w:rsidR="00DE7F55" w:rsidRPr="00D43760" w:rsidRDefault="00DE7F55" w:rsidP="00DE7F55">
      <w:pPr>
        <w:pStyle w:val="aff1"/>
        <w:ind w:firstLine="851"/>
        <w:jc w:val="both"/>
        <w:rPr>
          <w:sz w:val="28"/>
          <w:szCs w:val="28"/>
        </w:rPr>
      </w:pPr>
      <w:r w:rsidRPr="007957B4">
        <w:rPr>
          <w:b/>
          <w:sz w:val="28"/>
          <w:szCs w:val="28"/>
        </w:rPr>
        <w:t>-r</w:t>
      </w:r>
      <w:r w:rsidRPr="00D43760">
        <w:rPr>
          <w:sz w:val="28"/>
          <w:szCs w:val="28"/>
        </w:rPr>
        <w:t xml:space="preserve"> – добавить (append) файлы в существующий архив</w:t>
      </w:r>
    </w:p>
    <w:p w:rsidR="00DE7F55" w:rsidRPr="00D43760" w:rsidRDefault="00DE7F55" w:rsidP="00DE7F55">
      <w:pPr>
        <w:pStyle w:val="aff1"/>
        <w:ind w:firstLine="851"/>
        <w:jc w:val="both"/>
        <w:rPr>
          <w:sz w:val="28"/>
          <w:szCs w:val="28"/>
        </w:rPr>
      </w:pPr>
      <w:r w:rsidRPr="007957B4">
        <w:rPr>
          <w:b/>
          <w:sz w:val="28"/>
          <w:szCs w:val="28"/>
        </w:rPr>
        <w:t>-A</w:t>
      </w:r>
      <w:r w:rsidRPr="00D43760">
        <w:rPr>
          <w:sz w:val="28"/>
          <w:szCs w:val="28"/>
        </w:rPr>
        <w:t xml:space="preserve"> – добавить (append) tar-файлы в существующий архив</w:t>
      </w:r>
    </w:p>
    <w:p w:rsidR="00DE7F55" w:rsidRPr="00D43760" w:rsidRDefault="00DE7F55" w:rsidP="00DE7F55">
      <w:pPr>
        <w:pStyle w:val="aff1"/>
        <w:ind w:firstLine="851"/>
        <w:jc w:val="both"/>
        <w:rPr>
          <w:sz w:val="28"/>
          <w:szCs w:val="28"/>
        </w:rPr>
      </w:pPr>
      <w:r w:rsidRPr="007957B4">
        <w:rPr>
          <w:b/>
          <w:sz w:val="28"/>
          <w:szCs w:val="28"/>
        </w:rPr>
        <w:t>-t</w:t>
      </w:r>
      <w:r w:rsidRPr="00D43760">
        <w:rPr>
          <w:sz w:val="28"/>
          <w:szCs w:val="28"/>
        </w:rPr>
        <w:t xml:space="preserve"> – список файлов в архиве (содержимое архива)</w:t>
      </w:r>
    </w:p>
    <w:p w:rsidR="00DE7F55" w:rsidRPr="00D43760" w:rsidRDefault="00DE7F55" w:rsidP="00DE7F55">
      <w:pPr>
        <w:pStyle w:val="aff1"/>
        <w:ind w:firstLine="851"/>
        <w:jc w:val="both"/>
        <w:rPr>
          <w:sz w:val="28"/>
          <w:szCs w:val="28"/>
        </w:rPr>
      </w:pPr>
      <w:r w:rsidRPr="007957B4">
        <w:rPr>
          <w:b/>
          <w:sz w:val="28"/>
          <w:szCs w:val="28"/>
        </w:rPr>
        <w:t>-u</w:t>
      </w:r>
      <w:r w:rsidRPr="00D43760">
        <w:rPr>
          <w:sz w:val="28"/>
          <w:szCs w:val="28"/>
        </w:rPr>
        <w:t xml:space="preserve"> – обновить (update) архив</w:t>
      </w:r>
    </w:p>
    <w:p w:rsidR="00DE7F55" w:rsidRPr="00D43760" w:rsidRDefault="00DE7F55" w:rsidP="00DE7F55">
      <w:pPr>
        <w:pStyle w:val="aff1"/>
        <w:ind w:firstLine="851"/>
        <w:jc w:val="both"/>
        <w:rPr>
          <w:sz w:val="28"/>
          <w:szCs w:val="28"/>
        </w:rPr>
      </w:pPr>
      <w:r w:rsidRPr="007957B4">
        <w:rPr>
          <w:b/>
          <w:sz w:val="28"/>
          <w:szCs w:val="28"/>
        </w:rPr>
        <w:t>-d</w:t>
      </w:r>
      <w:r w:rsidRPr="00D43760">
        <w:rPr>
          <w:sz w:val="28"/>
          <w:szCs w:val="28"/>
        </w:rPr>
        <w:t xml:space="preserve"> – операция сравнения архива с заданной файловой системой</w:t>
      </w:r>
    </w:p>
    <w:p w:rsidR="00DE7F55" w:rsidRPr="00D43760" w:rsidRDefault="00DE7F55" w:rsidP="00DE7F55">
      <w:pPr>
        <w:pStyle w:val="aff1"/>
        <w:ind w:firstLine="851"/>
        <w:jc w:val="both"/>
        <w:rPr>
          <w:sz w:val="28"/>
          <w:szCs w:val="28"/>
        </w:rPr>
      </w:pPr>
      <w:r w:rsidRPr="007957B4">
        <w:rPr>
          <w:b/>
          <w:sz w:val="28"/>
          <w:szCs w:val="28"/>
        </w:rPr>
        <w:lastRenderedPageBreak/>
        <w:t>-z</w:t>
      </w:r>
      <w:r w:rsidRPr="00D43760">
        <w:rPr>
          <w:sz w:val="28"/>
          <w:szCs w:val="28"/>
        </w:rPr>
        <w:t xml:space="preserve"> – обработка архива с помощью </w:t>
      </w:r>
      <w:hyperlink r:id="rId59" w:tooltip="gzip" w:history="1">
        <w:r w:rsidRPr="00D43760">
          <w:rPr>
            <w:sz w:val="28"/>
            <w:szCs w:val="28"/>
            <w:u w:val="single"/>
          </w:rPr>
          <w:t>GNU zip</w:t>
        </w:r>
      </w:hyperlink>
      <w:r w:rsidRPr="00D43760">
        <w:rPr>
          <w:sz w:val="28"/>
          <w:szCs w:val="28"/>
        </w:rPr>
        <w:t>. Сжатие или разжатие, в зависимости от комбинации сопутствующих ключей -c или -x.</w:t>
      </w:r>
    </w:p>
    <w:p w:rsidR="00DE7F55" w:rsidRPr="00D43760" w:rsidRDefault="00DE7F55" w:rsidP="00DE7F55">
      <w:pPr>
        <w:pStyle w:val="aff1"/>
        <w:ind w:firstLine="851"/>
        <w:jc w:val="both"/>
        <w:rPr>
          <w:sz w:val="28"/>
          <w:szCs w:val="28"/>
        </w:rPr>
      </w:pPr>
      <w:r w:rsidRPr="007957B4">
        <w:rPr>
          <w:b/>
          <w:sz w:val="28"/>
          <w:szCs w:val="28"/>
        </w:rPr>
        <w:t>-j</w:t>
      </w:r>
      <w:r w:rsidRPr="00D43760">
        <w:rPr>
          <w:sz w:val="28"/>
          <w:szCs w:val="28"/>
        </w:rPr>
        <w:t xml:space="preserve"> – обработка архива с помощью </w:t>
      </w:r>
      <w:hyperlink r:id="rId60" w:tooltip="bzip2" w:history="1">
        <w:r w:rsidRPr="00D43760">
          <w:rPr>
            <w:sz w:val="28"/>
            <w:szCs w:val="28"/>
            <w:u w:val="single"/>
          </w:rPr>
          <w:t>bzip2</w:t>
        </w:r>
      </w:hyperlink>
      <w:r w:rsidRPr="00D43760">
        <w:rPr>
          <w:sz w:val="28"/>
          <w:szCs w:val="28"/>
        </w:rPr>
        <w:t>. Сжатие или разжатие, в зависимости от комбинации сопутствующих ключей -c или -x.</w:t>
      </w:r>
    </w:p>
    <w:p w:rsidR="00DE7F55" w:rsidRDefault="00DE7F55" w:rsidP="00DE7F55">
      <w:pPr>
        <w:pStyle w:val="aff1"/>
        <w:ind w:firstLine="851"/>
        <w:jc w:val="both"/>
        <w:rPr>
          <w:sz w:val="28"/>
          <w:szCs w:val="28"/>
        </w:rPr>
      </w:pPr>
    </w:p>
    <w:p w:rsidR="00DE7F55" w:rsidRDefault="00DE7F55" w:rsidP="00DE7F55">
      <w:pPr>
        <w:pStyle w:val="aff1"/>
        <w:ind w:firstLine="851"/>
        <w:jc w:val="both"/>
        <w:rPr>
          <w:sz w:val="28"/>
          <w:szCs w:val="28"/>
        </w:rPr>
      </w:pPr>
    </w:p>
    <w:p w:rsidR="00DE7F55" w:rsidRPr="00CB3742" w:rsidRDefault="00DE7F55" w:rsidP="00DE7F55">
      <w:pPr>
        <w:pStyle w:val="aff1"/>
        <w:ind w:firstLine="851"/>
        <w:jc w:val="both"/>
        <w:rPr>
          <w:b/>
          <w:sz w:val="28"/>
          <w:szCs w:val="28"/>
        </w:rPr>
      </w:pPr>
      <w:r w:rsidRPr="00CB3742">
        <w:rPr>
          <w:b/>
          <w:sz w:val="28"/>
          <w:szCs w:val="28"/>
        </w:rPr>
        <w:t>Задание</w:t>
      </w:r>
    </w:p>
    <w:p w:rsidR="00DE7F55" w:rsidRPr="00DE646A" w:rsidRDefault="00042E23" w:rsidP="00DE7F55">
      <w:pPr>
        <w:shd w:val="clear" w:color="auto" w:fill="FFFFFF"/>
        <w:spacing w:before="100" w:beforeAutospacing="1" w:after="100" w:afterAutospacing="1"/>
        <w:rPr>
          <w:color w:val="000000"/>
        </w:rPr>
      </w:pPr>
      <w:r>
        <w:rPr>
          <w:noProof/>
          <w:color w:val="000000"/>
        </w:rPr>
        <w:pict>
          <v:oval id="Овал 1" o:spid="_x0000_s1102" style="position:absolute;margin-left:167.45pt;margin-top:26.65pt;width:114.25pt;height:37.75pt;z-index:251697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" fillcolor="white [3201]" strokecolor="#f79646 [3209]" strokeweight="1pt">
            <v:stroke joinstyle="miter"/>
            <v:textbox style="mso-next-textbox:#Овал 1">
              <w:txbxContent>
                <w:p w:rsidR="006505B2" w:rsidRDefault="006505B2" w:rsidP="00DE7F55">
                  <w:pPr>
                    <w:jc w:val="center"/>
                  </w:pPr>
                  <w:r>
                    <w:t>Каталог 123</w:t>
                  </w:r>
                </w:p>
              </w:txbxContent>
            </v:textbox>
          </v:oval>
        </w:pict>
      </w:r>
    </w:p>
    <w:p w:rsidR="00DE7F55" w:rsidRPr="00DE646A" w:rsidRDefault="00042E23" w:rsidP="00DE7F55">
      <w:r>
        <w:rPr>
          <w:noProof/>
        </w:rPr>
        <w:pict>
          <v:line id="Прямая соединительная линия 4" o:spid="_x0000_s1105" style="position:absolute;z-index:251700224;visibility:visible" from="277.2pt,14.5pt" to="312.2pt,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" strokecolor="black [3200]" strokeweight=".5pt">
            <v:stroke joinstyle="miter"/>
          </v:line>
        </w:pict>
      </w:r>
      <w:r>
        <w:rPr>
          <w:noProof/>
        </w:rPr>
        <w:pict>
          <v:line id="Прямая соединительная линия 2" o:spid="_x0000_s1103" style="position:absolute;flip:x;z-index:251698176;visibility:visible" from="150.45pt,14.5pt" to="172.2pt,5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" strokecolor="black [3200]" strokeweight=".5pt">
            <v:stroke joinstyle="miter"/>
          </v:line>
        </w:pict>
      </w:r>
    </w:p>
    <w:p w:rsidR="00DE7F55" w:rsidRPr="00DE646A" w:rsidRDefault="00DE7F55" w:rsidP="00DE7F55"/>
    <w:p w:rsidR="00DE7F55" w:rsidRPr="00DE646A" w:rsidRDefault="00042E23" w:rsidP="00DE7F55">
      <w:r>
        <w:rPr>
          <w:noProof/>
        </w:rPr>
        <w:pict>
          <v:oval id="Овал 5" o:spid="_x0000_s1106" style="position:absolute;margin-left:255.2pt;margin-top:22.4pt;width:125.25pt;height:38.7pt;z-index:251701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" fillcolor="white [3201]" strokecolor="#f79646 [3209]" strokeweight="1pt">
            <v:stroke joinstyle="miter"/>
            <v:textbox style="mso-next-textbox:#Овал 5">
              <w:txbxContent>
                <w:p w:rsidR="006505B2" w:rsidRDefault="006505B2" w:rsidP="00DE7F55">
                  <w:pPr>
                    <w:jc w:val="center"/>
                  </w:pPr>
                  <w:r>
                    <w:t>Каталог 456</w:t>
                  </w:r>
                </w:p>
              </w:txbxContent>
            </v:textbox>
          </v:oval>
        </w:pict>
      </w:r>
      <w:r>
        <w:rPr>
          <w:noProof/>
        </w:rPr>
        <w:pict>
          <v:rect id="Прямоугольник 3" o:spid="_x0000_s1104" style="position:absolute;margin-left:98.45pt;margin-top:12.35pt;width:73.75pt;height:33.35pt;z-index:2516992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" fillcolor="white [3201]" strokecolor="#f79646 [3209]" strokeweight="1pt">
            <v:textbox style="mso-next-textbox:#Прямоугольник 3">
              <w:txbxContent>
                <w:p w:rsidR="006505B2" w:rsidRDefault="006505B2" w:rsidP="00DE7F55">
                  <w:pPr>
                    <w:jc w:val="center"/>
                  </w:pPr>
                  <w:r>
                    <w:t>Файл 3</w:t>
                  </w:r>
                </w:p>
              </w:txbxContent>
            </v:textbox>
          </v:rect>
        </w:pict>
      </w:r>
    </w:p>
    <w:p w:rsidR="00DE7F55" w:rsidRPr="00DE646A" w:rsidRDefault="00DE7F55" w:rsidP="00DE7F55"/>
    <w:p w:rsidR="00DE7F55" w:rsidRPr="00DE646A" w:rsidRDefault="00DE7F55" w:rsidP="00DE7F55"/>
    <w:p w:rsidR="00DE7F55" w:rsidRPr="00DE646A" w:rsidRDefault="00042E23" w:rsidP="00DE7F55">
      <w:r>
        <w:rPr>
          <w:noProof/>
        </w:rPr>
        <w:pict>
          <v:line id="Прямая соединительная линия 6" o:spid="_x0000_s1107" style="position:absolute;z-index:251702272;visibility:visible" from="330.95pt,2.15pt" to="334.7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" strokecolor="black [3200]" strokeweight=".5pt">
            <v:stroke joinstyle="miter"/>
          </v:line>
        </w:pict>
      </w:r>
    </w:p>
    <w:p w:rsidR="00DE7F55" w:rsidRPr="00DE646A" w:rsidRDefault="00DE7F55" w:rsidP="00DE7F55"/>
    <w:p w:rsidR="00DE7F55" w:rsidRPr="00DE646A" w:rsidRDefault="00042E23" w:rsidP="00DE7F55">
      <w:r>
        <w:rPr>
          <w:noProof/>
        </w:rPr>
        <w:pict>
          <v:rect id="Прямоугольник 8" o:spid="_x0000_s1108" style="position:absolute;margin-left:277.2pt;margin-top:12.65pt;width:107.75pt;height:24pt;z-index:2517032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" fillcolor="white [3201]" strokecolor="#f79646 [3209]" strokeweight="1pt">
            <v:textbox style="mso-next-textbox:#Прямоугольник 8">
              <w:txbxContent>
                <w:p w:rsidR="006505B2" w:rsidRDefault="006505B2" w:rsidP="00DE7F55">
                  <w:pPr>
                    <w:jc w:val="center"/>
                  </w:pPr>
                  <w:r>
                    <w:t>Файл 5</w:t>
                  </w:r>
                </w:p>
              </w:txbxContent>
            </v:textbox>
          </v:rect>
        </w:pict>
      </w:r>
    </w:p>
    <w:p w:rsidR="00DE7F55" w:rsidRPr="00DE646A" w:rsidRDefault="00DE7F55" w:rsidP="00DE7F55"/>
    <w:p w:rsidR="00DE7F55" w:rsidRDefault="00DE7F55" w:rsidP="00DE7F55"/>
    <w:p w:rsidR="00DE7F55" w:rsidRPr="00DE646A" w:rsidRDefault="00DE7F55" w:rsidP="00DE7F55"/>
    <w:p w:rsidR="00DE7F55" w:rsidRDefault="00DE7F55" w:rsidP="00DE7F55">
      <w:pPr>
        <w:pStyle w:val="a6"/>
        <w:numPr>
          <w:ilvl w:val="1"/>
          <w:numId w:val="118"/>
        </w:numPr>
        <w:tabs>
          <w:tab w:val="left" w:pos="993"/>
        </w:tabs>
        <w:spacing w:after="160" w:line="259" w:lineRule="auto"/>
        <w:ind w:left="0" w:firstLine="709"/>
        <w:rPr>
          <w:rFonts w:ascii="Times New Roman" w:hAnsi="Times New Roman"/>
          <w:sz w:val="28"/>
          <w:szCs w:val="28"/>
        </w:rPr>
      </w:pPr>
      <w:r w:rsidRPr="00CB3742">
        <w:rPr>
          <w:rFonts w:ascii="Times New Roman" w:hAnsi="Times New Roman"/>
          <w:sz w:val="28"/>
          <w:szCs w:val="28"/>
        </w:rPr>
        <w:t>Воспроизвести схему</w:t>
      </w:r>
      <w:r>
        <w:rPr>
          <w:rFonts w:ascii="Times New Roman" w:hAnsi="Times New Roman"/>
          <w:sz w:val="28"/>
          <w:szCs w:val="28"/>
        </w:rPr>
        <w:t>:</w:t>
      </w:r>
    </w:p>
    <w:p w:rsidR="00DE7F55" w:rsidRDefault="00DE7F55" w:rsidP="00DE7F55">
      <w:pPr>
        <w:pStyle w:val="a6"/>
        <w:numPr>
          <w:ilvl w:val="0"/>
          <w:numId w:val="119"/>
        </w:numPr>
        <w:tabs>
          <w:tab w:val="left" w:pos="993"/>
          <w:tab w:val="left" w:pos="1701"/>
        </w:tabs>
        <w:spacing w:after="160" w:line="259" w:lineRule="auto"/>
        <w:ind w:left="0" w:firstLine="709"/>
        <w:rPr>
          <w:rFonts w:ascii="Times New Roman" w:hAnsi="Times New Roman"/>
          <w:sz w:val="28"/>
          <w:szCs w:val="28"/>
        </w:rPr>
      </w:pPr>
      <w:r>
        <w:rPr>
          <w:rFonts w:ascii="Times New Roman" w:hAnsi="Times New Roman"/>
          <w:sz w:val="28"/>
          <w:szCs w:val="28"/>
        </w:rPr>
        <w:t>файл 3 должен содержать документ, в котором 1 страница текста и три картинки;</w:t>
      </w:r>
    </w:p>
    <w:p w:rsidR="00DE7F55" w:rsidRPr="00CB3742" w:rsidRDefault="00DE7F55" w:rsidP="00DE7F55">
      <w:pPr>
        <w:pStyle w:val="a6"/>
        <w:numPr>
          <w:ilvl w:val="0"/>
          <w:numId w:val="119"/>
        </w:numPr>
        <w:tabs>
          <w:tab w:val="left" w:pos="993"/>
          <w:tab w:val="left" w:pos="1701"/>
        </w:tabs>
        <w:spacing w:after="160" w:line="259" w:lineRule="auto"/>
        <w:ind w:left="0" w:firstLine="709"/>
        <w:rPr>
          <w:rFonts w:ascii="Times New Roman" w:hAnsi="Times New Roman"/>
          <w:sz w:val="28"/>
          <w:szCs w:val="28"/>
        </w:rPr>
      </w:pPr>
      <w:r>
        <w:rPr>
          <w:rFonts w:ascii="Times New Roman" w:hAnsi="Times New Roman"/>
          <w:sz w:val="28"/>
          <w:szCs w:val="28"/>
        </w:rPr>
        <w:t>файл 5 должен содержать документ, в котором 3 страницы текста.</w:t>
      </w:r>
    </w:p>
    <w:p w:rsidR="00DE7F55" w:rsidRDefault="00DE7F55" w:rsidP="00DE7F55">
      <w:pPr>
        <w:pStyle w:val="a6"/>
        <w:numPr>
          <w:ilvl w:val="1"/>
          <w:numId w:val="118"/>
        </w:numPr>
        <w:tabs>
          <w:tab w:val="left" w:pos="993"/>
        </w:tabs>
        <w:spacing w:after="160" w:line="259" w:lineRule="auto"/>
        <w:ind w:left="0" w:firstLine="709"/>
        <w:rPr>
          <w:rFonts w:ascii="Times New Roman" w:hAnsi="Times New Roman"/>
          <w:sz w:val="28"/>
          <w:szCs w:val="28"/>
        </w:rPr>
      </w:pPr>
      <w:r>
        <w:rPr>
          <w:rFonts w:ascii="Times New Roman" w:hAnsi="Times New Roman"/>
          <w:sz w:val="28"/>
          <w:szCs w:val="28"/>
        </w:rPr>
        <w:t>В отчёте написать размер каждого исходного файла</w:t>
      </w:r>
    </w:p>
    <w:p w:rsidR="00DE7F55" w:rsidRDefault="00DE7F55" w:rsidP="00DE7F55">
      <w:pPr>
        <w:pStyle w:val="a6"/>
        <w:numPr>
          <w:ilvl w:val="1"/>
          <w:numId w:val="118"/>
        </w:numPr>
        <w:tabs>
          <w:tab w:val="left" w:pos="993"/>
        </w:tabs>
        <w:spacing w:after="160" w:line="259" w:lineRule="auto"/>
        <w:ind w:left="0" w:firstLine="709"/>
        <w:rPr>
          <w:rFonts w:ascii="Times New Roman" w:hAnsi="Times New Roman"/>
          <w:sz w:val="28"/>
          <w:szCs w:val="28"/>
        </w:rPr>
      </w:pPr>
      <w:r>
        <w:rPr>
          <w:rFonts w:ascii="Times New Roman" w:hAnsi="Times New Roman"/>
          <w:sz w:val="28"/>
          <w:szCs w:val="28"/>
        </w:rPr>
        <w:t xml:space="preserve">Сделать архивы файла </w:t>
      </w:r>
      <w:r w:rsidRPr="00C3519D">
        <w:rPr>
          <w:rFonts w:ascii="Times New Roman" w:hAnsi="Times New Roman"/>
          <w:b/>
          <w:sz w:val="28"/>
          <w:szCs w:val="28"/>
        </w:rPr>
        <w:t>3</w:t>
      </w:r>
      <w:r>
        <w:rPr>
          <w:rFonts w:ascii="Times New Roman" w:hAnsi="Times New Roman"/>
          <w:sz w:val="28"/>
          <w:szCs w:val="28"/>
        </w:rPr>
        <w:t xml:space="preserve"> именем </w:t>
      </w:r>
      <w:r w:rsidRPr="00C3519D">
        <w:rPr>
          <w:rFonts w:ascii="Times New Roman" w:hAnsi="Times New Roman"/>
          <w:b/>
          <w:sz w:val="28"/>
          <w:szCs w:val="28"/>
        </w:rPr>
        <w:t>333</w:t>
      </w:r>
      <w:r>
        <w:rPr>
          <w:rFonts w:ascii="Times New Roman" w:hAnsi="Times New Roman"/>
          <w:sz w:val="28"/>
          <w:szCs w:val="28"/>
        </w:rPr>
        <w:t xml:space="preserve"> и файла </w:t>
      </w:r>
      <w:r w:rsidRPr="00C3519D">
        <w:rPr>
          <w:rFonts w:ascii="Times New Roman" w:hAnsi="Times New Roman"/>
          <w:b/>
          <w:sz w:val="28"/>
          <w:szCs w:val="28"/>
        </w:rPr>
        <w:t>5</w:t>
      </w:r>
      <w:r>
        <w:rPr>
          <w:rFonts w:ascii="Times New Roman" w:hAnsi="Times New Roman"/>
          <w:sz w:val="28"/>
          <w:szCs w:val="28"/>
        </w:rPr>
        <w:t xml:space="preserve"> с именем </w:t>
      </w:r>
      <w:r w:rsidRPr="00C3519D">
        <w:rPr>
          <w:rFonts w:ascii="Times New Roman" w:hAnsi="Times New Roman"/>
          <w:b/>
          <w:sz w:val="28"/>
          <w:szCs w:val="28"/>
        </w:rPr>
        <w:t>555</w:t>
      </w:r>
    </w:p>
    <w:p w:rsidR="00DE7F55" w:rsidRDefault="00DE7F55" w:rsidP="00DE7F55">
      <w:pPr>
        <w:pStyle w:val="a6"/>
        <w:numPr>
          <w:ilvl w:val="1"/>
          <w:numId w:val="118"/>
        </w:numPr>
        <w:tabs>
          <w:tab w:val="left" w:pos="993"/>
        </w:tabs>
        <w:spacing w:after="160" w:line="259" w:lineRule="auto"/>
        <w:ind w:left="0" w:firstLine="709"/>
        <w:rPr>
          <w:rFonts w:ascii="Times New Roman" w:hAnsi="Times New Roman"/>
          <w:sz w:val="28"/>
          <w:szCs w:val="28"/>
        </w:rPr>
      </w:pPr>
      <w:r>
        <w:rPr>
          <w:rFonts w:ascii="Times New Roman" w:hAnsi="Times New Roman"/>
          <w:sz w:val="28"/>
          <w:szCs w:val="28"/>
        </w:rPr>
        <w:t>В отчёте написать размер каждого после архивации</w:t>
      </w:r>
    </w:p>
    <w:p w:rsidR="00DE7F55" w:rsidRPr="00CB3742" w:rsidRDefault="00DE7F55" w:rsidP="00DE7F55">
      <w:pPr>
        <w:pStyle w:val="a6"/>
        <w:numPr>
          <w:ilvl w:val="1"/>
          <w:numId w:val="118"/>
        </w:numPr>
        <w:tabs>
          <w:tab w:val="left" w:pos="993"/>
        </w:tabs>
        <w:spacing w:after="160" w:line="259" w:lineRule="auto"/>
        <w:ind w:left="0" w:firstLine="709"/>
        <w:rPr>
          <w:rFonts w:ascii="Times New Roman" w:hAnsi="Times New Roman"/>
          <w:sz w:val="28"/>
          <w:szCs w:val="28"/>
        </w:rPr>
      </w:pPr>
      <w:r w:rsidRPr="00CB3742">
        <w:rPr>
          <w:rFonts w:ascii="Times New Roman" w:hAnsi="Times New Roman"/>
          <w:sz w:val="28"/>
          <w:szCs w:val="28"/>
        </w:rPr>
        <w:t>В директории</w:t>
      </w:r>
      <w:r w:rsidRPr="00CB3742">
        <w:rPr>
          <w:rFonts w:ascii="Times New Roman" w:hAnsi="Times New Roman"/>
          <w:b/>
          <w:sz w:val="28"/>
          <w:szCs w:val="28"/>
        </w:rPr>
        <w:t>123</w:t>
      </w:r>
      <w:r w:rsidRPr="00CB3742">
        <w:rPr>
          <w:rFonts w:ascii="Times New Roman" w:hAnsi="Times New Roman"/>
          <w:sz w:val="28"/>
          <w:szCs w:val="28"/>
        </w:rPr>
        <w:t xml:space="preserve"> создать .</w:t>
      </w:r>
      <w:r w:rsidRPr="00CB3742">
        <w:rPr>
          <w:rFonts w:ascii="Times New Roman" w:hAnsi="Times New Roman"/>
          <w:sz w:val="28"/>
          <w:szCs w:val="28"/>
          <w:lang w:val="en-US"/>
        </w:rPr>
        <w:t>tar</w:t>
      </w:r>
      <w:r w:rsidRPr="00CB3742">
        <w:rPr>
          <w:rFonts w:ascii="Times New Roman" w:hAnsi="Times New Roman"/>
          <w:sz w:val="28"/>
          <w:szCs w:val="28"/>
        </w:rPr>
        <w:t xml:space="preserve"> с именем</w:t>
      </w:r>
      <w:r w:rsidRPr="00CB3742">
        <w:rPr>
          <w:rFonts w:ascii="Times New Roman" w:hAnsi="Times New Roman"/>
          <w:b/>
          <w:sz w:val="28"/>
          <w:szCs w:val="28"/>
          <w:lang w:val="en-US"/>
        </w:rPr>
        <w:t>tr</w:t>
      </w:r>
      <w:r w:rsidRPr="00CB3742">
        <w:rPr>
          <w:rFonts w:ascii="Times New Roman" w:hAnsi="Times New Roman"/>
          <w:sz w:val="28"/>
          <w:szCs w:val="28"/>
        </w:rPr>
        <w:t xml:space="preserve">, содержащий файл </w:t>
      </w:r>
      <w:r w:rsidRPr="00CB3742">
        <w:rPr>
          <w:rFonts w:ascii="Times New Roman" w:hAnsi="Times New Roman"/>
          <w:b/>
          <w:sz w:val="28"/>
          <w:szCs w:val="28"/>
        </w:rPr>
        <w:t>3</w:t>
      </w:r>
    </w:p>
    <w:p w:rsidR="00DE7F55" w:rsidRPr="00CB3742" w:rsidRDefault="00DE7F55" w:rsidP="00DE7F55">
      <w:pPr>
        <w:pStyle w:val="a6"/>
        <w:numPr>
          <w:ilvl w:val="1"/>
          <w:numId w:val="118"/>
        </w:numPr>
        <w:tabs>
          <w:tab w:val="left" w:pos="993"/>
        </w:tabs>
        <w:spacing w:after="160" w:line="259" w:lineRule="auto"/>
        <w:ind w:left="0" w:firstLine="709"/>
        <w:rPr>
          <w:rFonts w:ascii="Times New Roman" w:hAnsi="Times New Roman"/>
          <w:sz w:val="28"/>
          <w:szCs w:val="28"/>
        </w:rPr>
      </w:pPr>
      <w:r w:rsidRPr="00CB3742">
        <w:rPr>
          <w:rFonts w:ascii="Times New Roman" w:hAnsi="Times New Roman"/>
          <w:sz w:val="28"/>
          <w:szCs w:val="28"/>
        </w:rPr>
        <w:t xml:space="preserve">В директории </w:t>
      </w:r>
      <w:r w:rsidRPr="00CB3742">
        <w:rPr>
          <w:rFonts w:ascii="Times New Roman" w:hAnsi="Times New Roman"/>
          <w:b/>
          <w:sz w:val="28"/>
          <w:szCs w:val="28"/>
        </w:rPr>
        <w:t>123</w:t>
      </w:r>
      <w:r w:rsidRPr="00CB3742">
        <w:rPr>
          <w:rFonts w:ascii="Times New Roman" w:hAnsi="Times New Roman"/>
          <w:sz w:val="28"/>
          <w:szCs w:val="28"/>
        </w:rPr>
        <w:t xml:space="preserve">создать .tar.gz архив </w:t>
      </w:r>
      <w:r w:rsidRPr="00CB3742">
        <w:rPr>
          <w:rFonts w:ascii="Times New Roman" w:hAnsi="Times New Roman"/>
          <w:b/>
          <w:sz w:val="28"/>
          <w:szCs w:val="28"/>
          <w:lang w:val="en-US"/>
        </w:rPr>
        <w:t>ar</w:t>
      </w:r>
      <w:r w:rsidRPr="00CB3742">
        <w:rPr>
          <w:rFonts w:ascii="Times New Roman" w:hAnsi="Times New Roman"/>
          <w:sz w:val="28"/>
          <w:szCs w:val="28"/>
        </w:rPr>
        <w:t>и добавить в него</w:t>
      </w:r>
      <w:r w:rsidRPr="00CB3742">
        <w:rPr>
          <w:rFonts w:ascii="Times New Roman" w:hAnsi="Times New Roman"/>
          <w:b/>
          <w:sz w:val="28"/>
          <w:szCs w:val="28"/>
          <w:lang w:val="en-US"/>
        </w:rPr>
        <w:t>tr</w:t>
      </w:r>
    </w:p>
    <w:p w:rsidR="00DE7F55" w:rsidRPr="00CB3742" w:rsidRDefault="00DE7F55" w:rsidP="00DE7F55">
      <w:pPr>
        <w:pStyle w:val="a6"/>
        <w:numPr>
          <w:ilvl w:val="1"/>
          <w:numId w:val="118"/>
        </w:numPr>
        <w:tabs>
          <w:tab w:val="left" w:pos="993"/>
        </w:tabs>
        <w:spacing w:after="160" w:line="259" w:lineRule="auto"/>
        <w:ind w:left="0" w:firstLine="709"/>
        <w:rPr>
          <w:rFonts w:ascii="Times New Roman" w:hAnsi="Times New Roman"/>
          <w:sz w:val="28"/>
          <w:szCs w:val="28"/>
        </w:rPr>
      </w:pPr>
      <w:r w:rsidRPr="00CB3742">
        <w:rPr>
          <w:rFonts w:ascii="Times New Roman" w:hAnsi="Times New Roman"/>
          <w:sz w:val="28"/>
          <w:szCs w:val="28"/>
        </w:rPr>
        <w:t xml:space="preserve">Посмотреть содержимое архива </w:t>
      </w:r>
      <w:r w:rsidRPr="00CB3742">
        <w:rPr>
          <w:rFonts w:ascii="Times New Roman" w:hAnsi="Times New Roman"/>
          <w:b/>
          <w:sz w:val="28"/>
          <w:szCs w:val="28"/>
          <w:lang w:val="en-US"/>
        </w:rPr>
        <w:t>ar</w:t>
      </w:r>
      <w:r>
        <w:rPr>
          <w:rFonts w:ascii="Times New Roman" w:hAnsi="Times New Roman"/>
          <w:sz w:val="28"/>
          <w:szCs w:val="28"/>
        </w:rPr>
        <w:t>и написать в отчёт его размер</w:t>
      </w:r>
    </w:p>
    <w:p w:rsidR="00DE7F55" w:rsidRPr="00CB3742" w:rsidRDefault="00DE7F55" w:rsidP="00DE7F55">
      <w:pPr>
        <w:pStyle w:val="a6"/>
        <w:numPr>
          <w:ilvl w:val="1"/>
          <w:numId w:val="118"/>
        </w:numPr>
        <w:tabs>
          <w:tab w:val="left" w:pos="993"/>
        </w:tabs>
        <w:spacing w:after="160" w:line="259" w:lineRule="auto"/>
        <w:ind w:left="0" w:firstLine="709"/>
        <w:rPr>
          <w:rFonts w:ascii="Times New Roman" w:hAnsi="Times New Roman"/>
          <w:sz w:val="28"/>
          <w:szCs w:val="28"/>
        </w:rPr>
      </w:pPr>
      <w:r w:rsidRPr="00CB3742">
        <w:rPr>
          <w:rFonts w:ascii="Times New Roman" w:hAnsi="Times New Roman"/>
          <w:sz w:val="28"/>
          <w:szCs w:val="28"/>
        </w:rPr>
        <w:t xml:space="preserve">В архив </w:t>
      </w:r>
      <w:r w:rsidRPr="00CB3742">
        <w:rPr>
          <w:rFonts w:ascii="Times New Roman" w:hAnsi="Times New Roman"/>
          <w:b/>
          <w:sz w:val="28"/>
          <w:szCs w:val="28"/>
          <w:lang w:val="en-US"/>
        </w:rPr>
        <w:t>ar</w:t>
      </w:r>
      <w:r w:rsidRPr="00CB3742">
        <w:rPr>
          <w:rFonts w:ascii="Times New Roman" w:hAnsi="Times New Roman"/>
          <w:sz w:val="28"/>
          <w:szCs w:val="28"/>
        </w:rPr>
        <w:t xml:space="preserve"> запаковать файл </w:t>
      </w:r>
      <w:r w:rsidRPr="00CB3742">
        <w:rPr>
          <w:rFonts w:ascii="Times New Roman" w:hAnsi="Times New Roman"/>
          <w:b/>
          <w:sz w:val="28"/>
          <w:szCs w:val="28"/>
        </w:rPr>
        <w:t>456/5</w:t>
      </w:r>
    </w:p>
    <w:p w:rsidR="00DE7F55" w:rsidRPr="00CB3742" w:rsidRDefault="00DE7F55" w:rsidP="00DE7F55">
      <w:pPr>
        <w:pStyle w:val="a6"/>
        <w:numPr>
          <w:ilvl w:val="1"/>
          <w:numId w:val="118"/>
        </w:numPr>
        <w:tabs>
          <w:tab w:val="left" w:pos="993"/>
        </w:tabs>
        <w:spacing w:after="160" w:line="259" w:lineRule="auto"/>
        <w:ind w:left="0" w:firstLine="709"/>
        <w:rPr>
          <w:rFonts w:ascii="Times New Roman" w:hAnsi="Times New Roman"/>
          <w:sz w:val="28"/>
          <w:szCs w:val="28"/>
        </w:rPr>
      </w:pPr>
      <w:r w:rsidRPr="00CB3742">
        <w:rPr>
          <w:rFonts w:ascii="Times New Roman" w:hAnsi="Times New Roman"/>
          <w:sz w:val="28"/>
          <w:szCs w:val="28"/>
        </w:rPr>
        <w:t xml:space="preserve">Посмотреть содержимое архива </w:t>
      </w:r>
      <w:r w:rsidRPr="00CB3742">
        <w:rPr>
          <w:rFonts w:ascii="Times New Roman" w:hAnsi="Times New Roman"/>
          <w:b/>
          <w:sz w:val="28"/>
          <w:szCs w:val="28"/>
          <w:lang w:val="en-US"/>
        </w:rPr>
        <w:t>ar</w:t>
      </w:r>
      <w:r>
        <w:rPr>
          <w:rFonts w:ascii="Times New Roman" w:hAnsi="Times New Roman"/>
          <w:sz w:val="28"/>
          <w:szCs w:val="28"/>
        </w:rPr>
        <w:t>и написать в отчёт его размер</w:t>
      </w:r>
    </w:p>
    <w:p w:rsidR="00DE7F55" w:rsidRPr="00CB3742" w:rsidRDefault="00DE7F55" w:rsidP="00DE7F55">
      <w:pPr>
        <w:pStyle w:val="a6"/>
        <w:numPr>
          <w:ilvl w:val="1"/>
          <w:numId w:val="118"/>
        </w:numPr>
        <w:tabs>
          <w:tab w:val="left" w:pos="993"/>
        </w:tabs>
        <w:spacing w:after="160" w:line="259" w:lineRule="auto"/>
        <w:ind w:left="0" w:firstLine="567"/>
        <w:rPr>
          <w:rFonts w:ascii="Times New Roman" w:hAnsi="Times New Roman"/>
          <w:sz w:val="28"/>
          <w:szCs w:val="28"/>
        </w:rPr>
      </w:pPr>
      <w:r w:rsidRPr="00CB3742">
        <w:rPr>
          <w:rFonts w:ascii="Times New Roman" w:hAnsi="Times New Roman"/>
          <w:sz w:val="28"/>
          <w:szCs w:val="28"/>
        </w:rPr>
        <w:t xml:space="preserve">Извлечь архив </w:t>
      </w:r>
      <w:r w:rsidRPr="00CB3742">
        <w:rPr>
          <w:rFonts w:ascii="Times New Roman" w:hAnsi="Times New Roman"/>
          <w:b/>
          <w:sz w:val="28"/>
          <w:szCs w:val="28"/>
          <w:lang w:val="en-US"/>
        </w:rPr>
        <w:t>ar</w:t>
      </w:r>
      <w:r w:rsidRPr="00CB3742">
        <w:rPr>
          <w:rFonts w:ascii="Times New Roman" w:hAnsi="Times New Roman"/>
          <w:sz w:val="28"/>
          <w:szCs w:val="28"/>
        </w:rPr>
        <w:t xml:space="preserve">директорию </w:t>
      </w:r>
      <w:r w:rsidRPr="00CB3742">
        <w:rPr>
          <w:rFonts w:ascii="Times New Roman" w:hAnsi="Times New Roman"/>
          <w:b/>
          <w:sz w:val="28"/>
          <w:szCs w:val="28"/>
        </w:rPr>
        <w:t>123</w:t>
      </w:r>
    </w:p>
    <w:p w:rsidR="00DE7F55" w:rsidRPr="00CB3742" w:rsidRDefault="00DE7F55" w:rsidP="00DE7F55">
      <w:pPr>
        <w:pStyle w:val="a6"/>
        <w:numPr>
          <w:ilvl w:val="1"/>
          <w:numId w:val="118"/>
        </w:numPr>
        <w:tabs>
          <w:tab w:val="left" w:pos="993"/>
        </w:tabs>
        <w:spacing w:after="160" w:line="259" w:lineRule="auto"/>
        <w:ind w:left="0" w:firstLine="567"/>
        <w:rPr>
          <w:rFonts w:ascii="Times New Roman" w:hAnsi="Times New Roman"/>
          <w:sz w:val="28"/>
          <w:szCs w:val="28"/>
        </w:rPr>
      </w:pPr>
      <w:r w:rsidRPr="00CB3742">
        <w:rPr>
          <w:rFonts w:ascii="Times New Roman" w:hAnsi="Times New Roman"/>
          <w:sz w:val="28"/>
          <w:szCs w:val="28"/>
        </w:rPr>
        <w:t xml:space="preserve">Удалить из архива </w:t>
      </w:r>
      <w:r w:rsidRPr="00CB3742">
        <w:rPr>
          <w:rFonts w:ascii="Times New Roman" w:hAnsi="Times New Roman"/>
          <w:b/>
          <w:sz w:val="28"/>
          <w:szCs w:val="28"/>
          <w:lang w:val="en-US"/>
        </w:rPr>
        <w:t>ar</w:t>
      </w:r>
      <w:r w:rsidRPr="00CB3742">
        <w:rPr>
          <w:rFonts w:ascii="Times New Roman" w:hAnsi="Times New Roman"/>
          <w:sz w:val="28"/>
          <w:szCs w:val="28"/>
        </w:rPr>
        <w:t>файл</w:t>
      </w:r>
      <w:r w:rsidRPr="00CB3742">
        <w:rPr>
          <w:rFonts w:ascii="Times New Roman" w:hAnsi="Times New Roman"/>
          <w:b/>
          <w:sz w:val="28"/>
          <w:szCs w:val="28"/>
        </w:rPr>
        <w:t xml:space="preserve"> 3</w:t>
      </w:r>
    </w:p>
    <w:p w:rsidR="00DE7F55" w:rsidRDefault="00DE7F55" w:rsidP="00DE7F55">
      <w:pPr>
        <w:pStyle w:val="aff1"/>
        <w:jc w:val="center"/>
        <w:rPr>
          <w:rFonts w:ascii="Times New Roman CYR" w:hAnsi="Times New Roman CYR" w:cs="Times New Roman CYR"/>
          <w:bCs/>
          <w:sz w:val="28"/>
          <w:szCs w:val="28"/>
        </w:rPr>
      </w:pPr>
    </w:p>
    <w:p w:rsidR="00DE7F55" w:rsidRDefault="00DE7F55" w:rsidP="00DE7F55">
      <w:pPr>
        <w:pStyle w:val="aff1"/>
        <w:jc w:val="center"/>
        <w:rPr>
          <w:rFonts w:ascii="Times New Roman CYR" w:hAnsi="Times New Roman CYR" w:cs="Times New Roman CYR"/>
          <w:bCs/>
          <w:sz w:val="28"/>
          <w:szCs w:val="28"/>
        </w:rPr>
      </w:pPr>
    </w:p>
    <w:p w:rsidR="00DE7F55" w:rsidRPr="00700904" w:rsidRDefault="00DE7F55" w:rsidP="00DE7F55">
      <w:pPr>
        <w:pStyle w:val="aff1"/>
        <w:jc w:val="center"/>
        <w:rPr>
          <w:rFonts w:ascii="Times New Roman CYR" w:hAnsi="Times New Roman CYR" w:cs="Times New Roman CYR"/>
          <w:bCs/>
          <w:sz w:val="28"/>
          <w:szCs w:val="28"/>
        </w:rPr>
      </w:pPr>
      <w:r w:rsidRPr="00700904">
        <w:rPr>
          <w:b/>
          <w:bCs/>
          <w:iCs/>
          <w:sz w:val="28"/>
          <w:szCs w:val="28"/>
        </w:rPr>
        <w:t>Практическ</w:t>
      </w:r>
      <w:r>
        <w:rPr>
          <w:b/>
          <w:bCs/>
          <w:iCs/>
          <w:sz w:val="28"/>
          <w:szCs w:val="28"/>
        </w:rPr>
        <w:t>ая</w:t>
      </w:r>
      <w:r w:rsidR="00372576">
        <w:rPr>
          <w:b/>
          <w:bCs/>
          <w:iCs/>
          <w:sz w:val="28"/>
          <w:szCs w:val="28"/>
        </w:rPr>
        <w:t xml:space="preserve"> </w:t>
      </w:r>
      <w:r>
        <w:rPr>
          <w:b/>
          <w:bCs/>
          <w:iCs/>
          <w:sz w:val="28"/>
          <w:szCs w:val="28"/>
        </w:rPr>
        <w:t>работа</w:t>
      </w:r>
      <w:r w:rsidRPr="00700904">
        <w:rPr>
          <w:b/>
          <w:bCs/>
          <w:iCs/>
          <w:sz w:val="28"/>
          <w:szCs w:val="28"/>
        </w:rPr>
        <w:t xml:space="preserve"> №20.</w:t>
      </w:r>
      <w:r w:rsidRPr="00700904">
        <w:rPr>
          <w:sz w:val="28"/>
          <w:szCs w:val="28"/>
        </w:rPr>
        <w:t xml:space="preserve"> Работа с файловой системой в среде </w:t>
      </w:r>
      <w:r w:rsidRPr="00700904">
        <w:rPr>
          <w:sz w:val="28"/>
          <w:szCs w:val="28"/>
          <w:lang w:val="en-US"/>
        </w:rPr>
        <w:t>GNOME</w:t>
      </w:r>
      <w:r w:rsidRPr="00700904">
        <w:rPr>
          <w:sz w:val="28"/>
          <w:szCs w:val="28"/>
        </w:rPr>
        <w:t xml:space="preserve">. </w:t>
      </w:r>
      <w:r w:rsidRPr="00700904">
        <w:rPr>
          <w:bCs/>
          <w:iCs/>
          <w:sz w:val="28"/>
          <w:szCs w:val="28"/>
        </w:rPr>
        <w:t xml:space="preserve">Настройка среды </w:t>
      </w:r>
      <w:r w:rsidRPr="00700904">
        <w:rPr>
          <w:sz w:val="28"/>
          <w:szCs w:val="28"/>
          <w:lang w:val="en-US"/>
        </w:rPr>
        <w:t>GNOME</w:t>
      </w:r>
    </w:p>
    <w:p w:rsidR="00DE7F55" w:rsidRDefault="00DE7F55" w:rsidP="00DE7F55">
      <w:pPr>
        <w:pStyle w:val="aff1"/>
        <w:jc w:val="center"/>
        <w:rPr>
          <w:rFonts w:ascii="Times New Roman CYR" w:hAnsi="Times New Roman CYR" w:cs="Times New Roman CYR"/>
          <w:bCs/>
          <w:sz w:val="28"/>
          <w:szCs w:val="28"/>
        </w:rPr>
      </w:pPr>
    </w:p>
    <w:p w:rsidR="00DE7F55" w:rsidRPr="004D1B6B" w:rsidRDefault="00DE7F55" w:rsidP="00DE7F55">
      <w:pPr>
        <w:pStyle w:val="aff1"/>
        <w:jc w:val="center"/>
        <w:rPr>
          <w:rFonts w:ascii="Times New Roman CYR" w:hAnsi="Times New Roman CYR" w:cs="Times New Roman CYR"/>
          <w:b/>
          <w:bCs/>
          <w:sz w:val="28"/>
          <w:szCs w:val="28"/>
        </w:rPr>
      </w:pPr>
      <w:bookmarkStart w:id="6" w:name="S1-MANAGERS-GMC"/>
      <w:r w:rsidRPr="004D1B6B">
        <w:rPr>
          <w:rFonts w:ascii="Times New Roman CYR" w:hAnsi="Times New Roman CYR" w:cs="Times New Roman CYR"/>
          <w:b/>
          <w:bCs/>
          <w:sz w:val="28"/>
          <w:szCs w:val="28"/>
        </w:rPr>
        <w:t>Файловый менеджер GNOME</w:t>
      </w:r>
      <w:bookmarkEnd w:id="6"/>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Файловый менеджер среды GNOME, </w:t>
      </w:r>
      <w:r w:rsidRPr="004D1B6B">
        <w:rPr>
          <w:rFonts w:ascii="Times New Roman CYR" w:hAnsi="Times New Roman CYR" w:cs="Times New Roman CYR"/>
          <w:b/>
          <w:bCs/>
          <w:sz w:val="28"/>
          <w:szCs w:val="28"/>
        </w:rPr>
        <w:t>Nautilus (Наутилус)</w:t>
      </w:r>
      <w:r w:rsidRPr="004D1B6B">
        <w:rPr>
          <w:rFonts w:ascii="Times New Roman CYR" w:hAnsi="Times New Roman CYR" w:cs="Times New Roman CYR"/>
          <w:bCs/>
          <w:sz w:val="28"/>
          <w:szCs w:val="28"/>
        </w:rPr>
        <w:t>, позволяет вам легко перемещаться в файловой системе и работать с файлами и каталогами. Если </w:t>
      </w:r>
      <w:r w:rsidRPr="004D1B6B">
        <w:rPr>
          <w:rFonts w:ascii="Times New Roman CYR" w:hAnsi="Times New Roman CYR" w:cs="Times New Roman CYR"/>
          <w:b/>
          <w:bCs/>
          <w:sz w:val="28"/>
          <w:szCs w:val="28"/>
        </w:rPr>
        <w:t>Наутилус</w:t>
      </w:r>
      <w:r w:rsidRPr="004D1B6B">
        <w:rPr>
          <w:rFonts w:ascii="Times New Roman CYR" w:hAnsi="Times New Roman CYR" w:cs="Times New Roman CYR"/>
          <w:bCs/>
          <w:sz w:val="28"/>
          <w:szCs w:val="28"/>
        </w:rPr>
        <w:t> не открывается на вашем рабочем столе по умолчанию:</w:t>
      </w:r>
    </w:p>
    <w:p w:rsidR="00DE7F55" w:rsidRPr="004D1B6B" w:rsidRDefault="00DE7F55" w:rsidP="005A7386">
      <w:pPr>
        <w:pStyle w:val="aff1"/>
        <w:numPr>
          <w:ilvl w:val="0"/>
          <w:numId w:val="126"/>
        </w:numPr>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Нажав </w:t>
      </w:r>
      <w:r w:rsidRPr="004D1B6B">
        <w:rPr>
          <w:rFonts w:ascii="Times New Roman CYR" w:hAnsi="Times New Roman CYR" w:cs="Times New Roman CYR"/>
          <w:b/>
          <w:bCs/>
          <w:sz w:val="28"/>
          <w:szCs w:val="28"/>
        </w:rPr>
        <w:t>Кнопку Main Menu (Главное меню)</w:t>
      </w:r>
      <w:r w:rsidRPr="004D1B6B">
        <w:rPr>
          <w:rFonts w:ascii="Times New Roman CYR" w:hAnsi="Times New Roman CYR" w:cs="Times New Roman CYR"/>
          <w:bCs/>
          <w:sz w:val="28"/>
          <w:szCs w:val="28"/>
        </w:rPr>
        <w:t>, выберите </w:t>
      </w:r>
      <w:r w:rsidRPr="004D1B6B">
        <w:rPr>
          <w:rFonts w:ascii="Times New Roman CYR" w:hAnsi="Times New Roman CYR" w:cs="Times New Roman CYR"/>
          <w:b/>
          <w:bCs/>
          <w:sz w:val="28"/>
          <w:szCs w:val="28"/>
        </w:rPr>
        <w:t>Programs (Программы)</w:t>
      </w:r>
      <w:r w:rsidRPr="004D1B6B">
        <w:rPr>
          <w:rFonts w:ascii="Times New Roman CYR" w:hAnsi="Times New Roman CYR" w:cs="Times New Roman CYR"/>
          <w:bCs/>
          <w:sz w:val="28"/>
          <w:szCs w:val="28"/>
        </w:rPr>
        <w:t> =&gt; </w:t>
      </w:r>
      <w:r w:rsidRPr="004D1B6B">
        <w:rPr>
          <w:rFonts w:ascii="Times New Roman CYR" w:hAnsi="Times New Roman CYR" w:cs="Times New Roman CYR"/>
          <w:b/>
          <w:bCs/>
          <w:sz w:val="28"/>
          <w:szCs w:val="28"/>
        </w:rPr>
        <w:t>Applications (Приложения)</w:t>
      </w:r>
      <w:r w:rsidRPr="004D1B6B">
        <w:rPr>
          <w:rFonts w:ascii="Times New Roman CYR" w:hAnsi="Times New Roman CYR" w:cs="Times New Roman CYR"/>
          <w:bCs/>
          <w:sz w:val="28"/>
          <w:szCs w:val="28"/>
        </w:rPr>
        <w:t> =&gt; </w:t>
      </w:r>
      <w:r w:rsidRPr="004D1B6B">
        <w:rPr>
          <w:rFonts w:ascii="Times New Roman CYR" w:hAnsi="Times New Roman CYR" w:cs="Times New Roman CYR"/>
          <w:b/>
          <w:bCs/>
          <w:sz w:val="28"/>
          <w:szCs w:val="28"/>
        </w:rPr>
        <w:t>Nautilus (Наутилус)</w:t>
      </w:r>
      <w:r w:rsidRPr="004D1B6B">
        <w:rPr>
          <w:rFonts w:ascii="Times New Roman CYR" w:hAnsi="Times New Roman CYR" w:cs="Times New Roman CYR"/>
          <w:bCs/>
          <w:sz w:val="28"/>
          <w:szCs w:val="28"/>
        </w:rPr>
        <w:t>.</w:t>
      </w:r>
    </w:p>
    <w:p w:rsidR="00DE7F55" w:rsidRPr="004D1B6B" w:rsidRDefault="00DE7F55" w:rsidP="005A7386">
      <w:pPr>
        <w:pStyle w:val="aff1"/>
        <w:numPr>
          <w:ilvl w:val="0"/>
          <w:numId w:val="126"/>
        </w:numPr>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lastRenderedPageBreak/>
        <w:t>На рабочем столе, щёлкните значок домашнего каталога. По умолчанию, этот значок похож на домик.</w:t>
      </w:r>
    </w:p>
    <w:p w:rsidR="00DE7F55"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Когда вы запустите </w:t>
      </w:r>
      <w:r w:rsidRPr="004D1B6B">
        <w:rPr>
          <w:rFonts w:ascii="Times New Roman CYR" w:hAnsi="Times New Roman CYR" w:cs="Times New Roman CYR"/>
          <w:b/>
          <w:bCs/>
          <w:sz w:val="28"/>
          <w:szCs w:val="28"/>
        </w:rPr>
        <w:t>Наутилус</w:t>
      </w:r>
      <w:r w:rsidRPr="004D1B6B">
        <w:rPr>
          <w:rFonts w:ascii="Times New Roman CYR" w:hAnsi="Times New Roman CYR" w:cs="Times New Roman CYR"/>
          <w:bCs/>
          <w:sz w:val="28"/>
          <w:szCs w:val="28"/>
        </w:rPr>
        <w:t>, вы увидите что-то похожее на </w:t>
      </w:r>
      <w:hyperlink r:id="rId61" w:anchor="GR-MANAGERS-GMC-USING-GMC1" w:history="1">
        <w:r w:rsidRPr="004D1B6B">
          <w:rPr>
            <w:rStyle w:val="aa"/>
            <w:rFonts w:ascii="Times New Roman CYR" w:hAnsi="Times New Roman CYR" w:cs="Times New Roman CYR"/>
            <w:bCs/>
            <w:sz w:val="28"/>
            <w:szCs w:val="28"/>
          </w:rPr>
          <w:t>Рисунок 11-1</w:t>
        </w:r>
      </w:hyperlink>
      <w:r w:rsidRPr="004D1B6B">
        <w:rPr>
          <w:rFonts w:ascii="Times New Roman CYR" w:hAnsi="Times New Roman CYR" w:cs="Times New Roman CYR"/>
          <w:bCs/>
          <w:sz w:val="28"/>
          <w:szCs w:val="28"/>
        </w:rPr>
        <w:t>.</w:t>
      </w:r>
    </w:p>
    <w:p w:rsidR="00DE7F55" w:rsidRPr="004D1B6B"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center"/>
        <w:rPr>
          <w:rFonts w:ascii="Times New Roman CYR" w:hAnsi="Times New Roman CYR" w:cs="Times New Roman CYR"/>
          <w:bCs/>
          <w:sz w:val="28"/>
          <w:szCs w:val="28"/>
        </w:rPr>
      </w:pPr>
      <w:bookmarkStart w:id="7" w:name="GR-MANAGERS-GMC-USING-GMC1"/>
      <w:bookmarkEnd w:id="7"/>
      <w:r w:rsidRPr="004D1B6B">
        <w:rPr>
          <w:rFonts w:ascii="Times New Roman CYR" w:hAnsi="Times New Roman CYR" w:cs="Times New Roman CYR"/>
          <w:bCs/>
          <w:noProof/>
          <w:sz w:val="28"/>
          <w:szCs w:val="28"/>
        </w:rPr>
        <w:drawing>
          <wp:inline distT="0" distB="0" distL="0" distR="0" wp14:anchorId="3F360605" wp14:editId="1691B60D">
            <wp:extent cx="5030738" cy="3276132"/>
            <wp:effectExtent l="19050" t="0" r="0" b="0"/>
            <wp:docPr id="71" name="Рисунок 71" descr="http://www.rhd.ru/docs/manuals/enterprise/RHEL-AS-2.1-Manual/getting-started-guide/figs/managers/gm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rhd.ru/docs/manuals/enterprise/RHEL-AS-2.1-Manual/getting-started-guide/figs/managers/gmc1.gif"/>
                    <pic:cNvPicPr>
                      <a:picLocks noChangeAspect="1" noChangeArrowheads="1"/>
                    </pic:cNvPicPr>
                  </pic:nvPicPr>
                  <pic:blipFill>
                    <a:blip r:embed="rId62" cstate="print"/>
                    <a:srcRect/>
                    <a:stretch>
                      <a:fillRect/>
                    </a:stretch>
                  </pic:blipFill>
                  <pic:spPr bwMode="auto">
                    <a:xfrm>
                      <a:off x="0" y="0"/>
                      <a:ext cx="5032045" cy="3276983"/>
                    </a:xfrm>
                    <a:prstGeom prst="rect">
                      <a:avLst/>
                    </a:prstGeom>
                    <a:noFill/>
                    <a:ln w="9525">
                      <a:noFill/>
                      <a:miter lim="800000"/>
                      <a:headEnd/>
                      <a:tailEnd/>
                    </a:ln>
                  </pic:spPr>
                </pic:pic>
              </a:graphicData>
            </a:graphic>
          </wp:inline>
        </w:drawing>
      </w:r>
    </w:p>
    <w:p w:rsidR="00DE7F55" w:rsidRPr="004D1B6B" w:rsidRDefault="00DE7F55" w:rsidP="00DE7F55">
      <w:pPr>
        <w:pStyle w:val="aff1"/>
        <w:ind w:firstLine="709"/>
        <w:jc w:val="center"/>
        <w:rPr>
          <w:rFonts w:ascii="Times New Roman CYR" w:hAnsi="Times New Roman CYR" w:cs="Times New Roman CYR"/>
          <w:bCs/>
          <w:sz w:val="28"/>
          <w:szCs w:val="28"/>
        </w:rPr>
      </w:pPr>
    </w:p>
    <w:p w:rsidR="00DE7F55"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Слева вы увидите папку, представляющую каталог, в котором вы сейчас работаете. Справа, вы увидите содержимое этой папки (если вы новый пользователь, вряд ли вы увидите много новых файлов или каталогов, открыв файловый менеджер). Выберите в выпадающем меню, обозначенном </w:t>
      </w:r>
      <w:r w:rsidRPr="004D1B6B">
        <w:rPr>
          <w:rFonts w:ascii="Times New Roman CYR" w:hAnsi="Times New Roman CYR" w:cs="Times New Roman CYR"/>
          <w:b/>
          <w:bCs/>
          <w:sz w:val="28"/>
          <w:szCs w:val="28"/>
        </w:rPr>
        <w:t>View as Icons (Просматривать в виде значков)</w:t>
      </w:r>
      <w:r w:rsidRPr="004D1B6B">
        <w:rPr>
          <w:rFonts w:ascii="Times New Roman CYR" w:hAnsi="Times New Roman CYR" w:cs="Times New Roman CYR"/>
          <w:bCs/>
          <w:sz w:val="28"/>
          <w:szCs w:val="28"/>
        </w:rPr>
        <w:t> пункт </w:t>
      </w:r>
      <w:r w:rsidRPr="004D1B6B">
        <w:rPr>
          <w:rFonts w:ascii="Times New Roman CYR" w:hAnsi="Times New Roman CYR" w:cs="Times New Roman CYR"/>
          <w:b/>
          <w:bCs/>
          <w:sz w:val="28"/>
          <w:szCs w:val="28"/>
        </w:rPr>
        <w:t>View as List (Просматривать в виде списка)</w:t>
      </w:r>
      <w:r w:rsidRPr="004D1B6B">
        <w:rPr>
          <w:rFonts w:ascii="Times New Roman CYR" w:hAnsi="Times New Roman CYR" w:cs="Times New Roman CYR"/>
          <w:bCs/>
          <w:sz w:val="28"/>
          <w:szCs w:val="28"/>
        </w:rPr>
        <w:t> чтобы ваши файлы показывались в виде списка, а не значков.</w:t>
      </w:r>
    </w:p>
    <w:p w:rsidR="00DE7F55" w:rsidRPr="004D1B6B" w:rsidRDefault="00DE7F55" w:rsidP="00DE7F55">
      <w:pPr>
        <w:pStyle w:val="aff1"/>
        <w:ind w:firstLine="709"/>
        <w:jc w:val="both"/>
        <w:rPr>
          <w:rFonts w:ascii="Times New Roman CYR" w:hAnsi="Times New Roman CYR" w:cs="Times New Roman CYR"/>
          <w:bCs/>
          <w:sz w:val="28"/>
          <w:szCs w:val="28"/>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95"/>
        <w:gridCol w:w="9799"/>
      </w:tblGrid>
      <w:tr w:rsidR="00DE7F55" w:rsidRPr="004D1B6B" w:rsidTr="001B3926">
        <w:trPr>
          <w:tblCellSpacing w:w="15" w:type="dxa"/>
        </w:trPr>
        <w:tc>
          <w:tcPr>
            <w:tcW w:w="375" w:type="dxa"/>
            <w:hideMark/>
          </w:tcPr>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noProof/>
                <w:sz w:val="28"/>
                <w:szCs w:val="28"/>
              </w:rPr>
              <w:drawing>
                <wp:inline distT="0" distB="0" distL="0" distR="0" wp14:anchorId="6F01C818" wp14:editId="3266237A">
                  <wp:extent cx="241300" cy="229870"/>
                  <wp:effectExtent l="19050" t="0" r="6350" b="0"/>
                  <wp:docPr id="72" name="Рисунок 72" descr="Подсказ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Подсказка"/>
                          <pic:cNvPicPr>
                            <a:picLocks noChangeAspect="1" noChangeArrowheads="1"/>
                          </pic:cNvPicPr>
                        </pic:nvPicPr>
                        <pic:blipFill>
                          <a:blip r:embed="rId63" cstate="print"/>
                          <a:srcRect/>
                          <a:stretch>
                            <a:fillRect/>
                          </a:stretch>
                        </pic:blipFill>
                        <pic:spPr bwMode="auto">
                          <a:xfrm>
                            <a:off x="0" y="0"/>
                            <a:ext cx="241300" cy="229870"/>
                          </a:xfrm>
                          <a:prstGeom prst="rect">
                            <a:avLst/>
                          </a:prstGeom>
                          <a:noFill/>
                          <a:ln w="9525">
                            <a:noFill/>
                            <a:miter lim="800000"/>
                            <a:headEnd/>
                            <a:tailEnd/>
                          </a:ln>
                        </pic:spPr>
                      </pic:pic>
                    </a:graphicData>
                  </a:graphic>
                </wp:inline>
              </w:drawing>
            </w:r>
          </w:p>
        </w:tc>
        <w:tc>
          <w:tcPr>
            <w:tcW w:w="0" w:type="auto"/>
            <w:vAlign w:val="center"/>
            <w:hideMark/>
          </w:tcPr>
          <w:p w:rsidR="00DE7F55" w:rsidRPr="004D1B6B" w:rsidRDefault="00DE7F55" w:rsidP="001B3926">
            <w:pPr>
              <w:pStyle w:val="aff1"/>
              <w:ind w:firstLine="709"/>
              <w:jc w:val="both"/>
              <w:rPr>
                <w:rFonts w:ascii="Times New Roman CYR" w:hAnsi="Times New Roman CYR" w:cs="Times New Roman CYR"/>
                <w:b/>
                <w:bCs/>
                <w:sz w:val="28"/>
                <w:szCs w:val="28"/>
              </w:rPr>
            </w:pPr>
            <w:r w:rsidRPr="004D1B6B">
              <w:rPr>
                <w:rFonts w:ascii="Times New Roman CYR" w:hAnsi="Times New Roman CYR" w:cs="Times New Roman CYR"/>
                <w:b/>
                <w:bCs/>
                <w:sz w:val="28"/>
                <w:szCs w:val="28"/>
              </w:rPr>
              <w:t>Изменение порядка</w:t>
            </w:r>
          </w:p>
        </w:tc>
      </w:tr>
      <w:tr w:rsidR="00DE7F55" w:rsidRPr="004D1B6B" w:rsidTr="001B3926">
        <w:trPr>
          <w:tblCellSpacing w:w="15" w:type="dxa"/>
        </w:trPr>
        <w:tc>
          <w:tcPr>
            <w:tcW w:w="0" w:type="auto"/>
            <w:vAlign w:val="center"/>
            <w:hideMark/>
          </w:tcPr>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 </w:t>
            </w:r>
          </w:p>
        </w:tc>
        <w:tc>
          <w:tcPr>
            <w:tcW w:w="0" w:type="auto"/>
            <w:hideMark/>
          </w:tcPr>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Если вы просматриваете содержимое каталога в виде списка, вы можете определить порядок, в котором отображаются файлы, щёлкнув один из заголовков списка. Например, если вы хотите отсортировать список в алфавитном порядке, щёлкните заголовок </w:t>
            </w:r>
            <w:r w:rsidRPr="004D1B6B">
              <w:rPr>
                <w:rFonts w:ascii="Times New Roman CYR" w:hAnsi="Times New Roman CYR" w:cs="Times New Roman CYR"/>
                <w:b/>
                <w:bCs/>
                <w:sz w:val="28"/>
                <w:szCs w:val="28"/>
              </w:rPr>
              <w:t>Name (Имя файла)</w:t>
            </w:r>
            <w:r w:rsidRPr="004D1B6B">
              <w:rPr>
                <w:rFonts w:ascii="Times New Roman CYR" w:hAnsi="Times New Roman CYR" w:cs="Times New Roman CYR"/>
                <w:bCs/>
                <w:sz w:val="28"/>
                <w:szCs w:val="28"/>
              </w:rPr>
              <w:t>.</w:t>
            </w:r>
          </w:p>
        </w:tc>
      </w:tr>
      <w:tr w:rsidR="00DE7F55" w:rsidRPr="004D1B6B" w:rsidTr="001B3926">
        <w:trPr>
          <w:tblCellSpacing w:w="15" w:type="dxa"/>
        </w:trPr>
        <w:tc>
          <w:tcPr>
            <w:tcW w:w="375" w:type="dxa"/>
            <w:hideMark/>
          </w:tcPr>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noProof/>
                <w:sz w:val="28"/>
                <w:szCs w:val="28"/>
              </w:rPr>
              <w:drawing>
                <wp:inline distT="0" distB="0" distL="0" distR="0" wp14:anchorId="136BC262" wp14:editId="280CF2E2">
                  <wp:extent cx="241300" cy="229870"/>
                  <wp:effectExtent l="19050" t="0" r="6350" b="0"/>
                  <wp:docPr id="73" name="Рисунок 73" descr="Подсказ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Подсказка"/>
                          <pic:cNvPicPr>
                            <a:picLocks noChangeAspect="1" noChangeArrowheads="1"/>
                          </pic:cNvPicPr>
                        </pic:nvPicPr>
                        <pic:blipFill>
                          <a:blip r:embed="rId63" cstate="print"/>
                          <a:srcRect/>
                          <a:stretch>
                            <a:fillRect/>
                          </a:stretch>
                        </pic:blipFill>
                        <pic:spPr bwMode="auto">
                          <a:xfrm>
                            <a:off x="0" y="0"/>
                            <a:ext cx="241300" cy="229870"/>
                          </a:xfrm>
                          <a:prstGeom prst="rect">
                            <a:avLst/>
                          </a:prstGeom>
                          <a:noFill/>
                          <a:ln w="9525">
                            <a:noFill/>
                            <a:miter lim="800000"/>
                            <a:headEnd/>
                            <a:tailEnd/>
                          </a:ln>
                        </pic:spPr>
                      </pic:pic>
                    </a:graphicData>
                  </a:graphic>
                </wp:inline>
              </w:drawing>
            </w:r>
          </w:p>
        </w:tc>
        <w:tc>
          <w:tcPr>
            <w:tcW w:w="0" w:type="auto"/>
            <w:vAlign w:val="center"/>
            <w:hideMark/>
          </w:tcPr>
          <w:p w:rsidR="00DE7F55" w:rsidRPr="004D1B6B" w:rsidRDefault="00DE7F55" w:rsidP="001B3926">
            <w:pPr>
              <w:pStyle w:val="aff1"/>
              <w:ind w:firstLine="709"/>
              <w:jc w:val="both"/>
              <w:rPr>
                <w:rFonts w:ascii="Times New Roman CYR" w:hAnsi="Times New Roman CYR" w:cs="Times New Roman CYR"/>
                <w:b/>
                <w:bCs/>
                <w:sz w:val="28"/>
                <w:szCs w:val="28"/>
              </w:rPr>
            </w:pPr>
            <w:r w:rsidRPr="004D1B6B">
              <w:rPr>
                <w:rFonts w:ascii="Times New Roman CYR" w:hAnsi="Times New Roman CYR" w:cs="Times New Roman CYR"/>
                <w:b/>
                <w:bCs/>
                <w:sz w:val="28"/>
                <w:szCs w:val="28"/>
              </w:rPr>
              <w:t>Изменение размера отдельных значков</w:t>
            </w:r>
          </w:p>
        </w:tc>
      </w:tr>
      <w:tr w:rsidR="00DE7F55" w:rsidRPr="004D1B6B" w:rsidTr="001B3926">
        <w:trPr>
          <w:tblCellSpacing w:w="15" w:type="dxa"/>
        </w:trPr>
        <w:tc>
          <w:tcPr>
            <w:tcW w:w="0" w:type="auto"/>
            <w:vAlign w:val="center"/>
            <w:hideMark/>
          </w:tcPr>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 </w:t>
            </w:r>
          </w:p>
        </w:tc>
        <w:tc>
          <w:tcPr>
            <w:tcW w:w="0" w:type="auto"/>
            <w:hideMark/>
          </w:tcPr>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Размер каждого значка может быть изменен независимо от других. Нажмите левую кнопку мыши, чтобы выделить его, а затем нажмите правую кнопку. В появившемся выпадающем меню выберите </w:t>
            </w:r>
            <w:r w:rsidRPr="004D1B6B">
              <w:rPr>
                <w:rFonts w:ascii="Times New Roman CYR" w:hAnsi="Times New Roman CYR" w:cs="Times New Roman CYR"/>
                <w:b/>
                <w:bCs/>
                <w:sz w:val="28"/>
                <w:szCs w:val="28"/>
              </w:rPr>
              <w:t>Stretch Icon (Растянуть этот значок)</w:t>
            </w:r>
            <w:r w:rsidRPr="004D1B6B">
              <w:rPr>
                <w:rFonts w:ascii="Times New Roman CYR" w:hAnsi="Times New Roman CYR" w:cs="Times New Roman CYR"/>
                <w:bCs/>
                <w:sz w:val="28"/>
                <w:szCs w:val="28"/>
              </w:rPr>
              <w:t>. Вокруг значка появляется рамка, теперь вы можете щёлкнуть и потянуть один из углов этой рамки, чтобы изменить размер значка.</w:t>
            </w:r>
          </w:p>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Растягивание значка может привести к некоторым искажениям. Откройте выпадающее меню как указано выше и выберите в нём </w:t>
            </w:r>
            <w:r w:rsidRPr="004D1B6B">
              <w:rPr>
                <w:rFonts w:ascii="Times New Roman CYR" w:hAnsi="Times New Roman CYR" w:cs="Times New Roman CYR"/>
                <w:b/>
                <w:bCs/>
                <w:sz w:val="28"/>
                <w:szCs w:val="28"/>
              </w:rPr>
              <w:t>Restore Icon's Original Size (Восстановить исходный размер значка)</w:t>
            </w:r>
            <w:r w:rsidRPr="004D1B6B">
              <w:rPr>
                <w:rFonts w:ascii="Times New Roman CYR" w:hAnsi="Times New Roman CYR" w:cs="Times New Roman CYR"/>
                <w:bCs/>
                <w:sz w:val="28"/>
                <w:szCs w:val="28"/>
              </w:rPr>
              <w:t> чтобы вернуть его первоначальный размер.</w:t>
            </w:r>
          </w:p>
        </w:tc>
      </w:tr>
    </w:tbl>
    <w:p w:rsidR="00DE7F55" w:rsidRDefault="00DE7F55" w:rsidP="00DE7F55">
      <w:pPr>
        <w:pStyle w:val="aff1"/>
        <w:ind w:firstLine="709"/>
        <w:jc w:val="both"/>
        <w:rPr>
          <w:rFonts w:ascii="Times New Roman CYR" w:hAnsi="Times New Roman CYR" w:cs="Times New Roman CYR"/>
          <w:b/>
          <w:bCs/>
          <w:sz w:val="28"/>
          <w:szCs w:val="28"/>
        </w:rPr>
      </w:pPr>
      <w:bookmarkStart w:id="8" w:name="S2-MANAGERS-GMC-USING-NAVIGATION"/>
    </w:p>
    <w:p w:rsidR="00DE7F55" w:rsidRPr="004D1B6B" w:rsidRDefault="00DE7F55" w:rsidP="00DE7F55">
      <w:pPr>
        <w:pStyle w:val="aff1"/>
        <w:ind w:firstLine="709"/>
        <w:jc w:val="both"/>
        <w:rPr>
          <w:rFonts w:ascii="Times New Roman CYR" w:hAnsi="Times New Roman CYR" w:cs="Times New Roman CYR"/>
          <w:b/>
          <w:bCs/>
          <w:sz w:val="28"/>
          <w:szCs w:val="28"/>
        </w:rPr>
      </w:pPr>
      <w:r w:rsidRPr="004D1B6B">
        <w:rPr>
          <w:rFonts w:ascii="Times New Roman CYR" w:hAnsi="Times New Roman CYR" w:cs="Times New Roman CYR"/>
          <w:b/>
          <w:bCs/>
          <w:sz w:val="28"/>
          <w:szCs w:val="28"/>
        </w:rPr>
        <w:t>Навигация</w:t>
      </w:r>
      <w:bookmarkEnd w:id="8"/>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lastRenderedPageBreak/>
        <w:t>Воспользуйтесь кнопками навигации над панелью </w:t>
      </w:r>
      <w:r w:rsidRPr="004D1B6B">
        <w:rPr>
          <w:rFonts w:ascii="Times New Roman CYR" w:hAnsi="Times New Roman CYR" w:cs="Times New Roman CYR"/>
          <w:b/>
          <w:bCs/>
          <w:sz w:val="28"/>
          <w:szCs w:val="28"/>
        </w:rPr>
        <w:t>Location (Местоположение)</w:t>
      </w:r>
      <w:r w:rsidRPr="004D1B6B">
        <w:rPr>
          <w:rFonts w:ascii="Times New Roman CYR" w:hAnsi="Times New Roman CYR" w:cs="Times New Roman CYR"/>
          <w:bCs/>
          <w:sz w:val="28"/>
          <w:szCs w:val="28"/>
        </w:rPr>
        <w:t> для перемещения по файлам и каталогам:</w:t>
      </w:r>
    </w:p>
    <w:p w:rsidR="00DE7F55" w:rsidRPr="004D1B6B" w:rsidRDefault="00DE7F55" w:rsidP="005A7386">
      <w:pPr>
        <w:pStyle w:val="aff1"/>
        <w:numPr>
          <w:ilvl w:val="0"/>
          <w:numId w:val="127"/>
        </w:numPr>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Back (Назад)</w:t>
      </w:r>
      <w:r w:rsidRPr="004D1B6B">
        <w:rPr>
          <w:rFonts w:ascii="Times New Roman CYR" w:hAnsi="Times New Roman CYR" w:cs="Times New Roman CYR"/>
          <w:bCs/>
          <w:sz w:val="28"/>
          <w:szCs w:val="28"/>
        </w:rPr>
        <w:t> и </w:t>
      </w:r>
      <w:r w:rsidRPr="004D1B6B">
        <w:rPr>
          <w:rFonts w:ascii="Times New Roman CYR" w:hAnsi="Times New Roman CYR" w:cs="Times New Roman CYR"/>
          <w:b/>
          <w:bCs/>
          <w:sz w:val="28"/>
          <w:szCs w:val="28"/>
        </w:rPr>
        <w:t>Forward (Вперёд)</w:t>
      </w:r>
      <w:r w:rsidRPr="004D1B6B">
        <w:rPr>
          <w:rFonts w:ascii="Times New Roman CYR" w:hAnsi="Times New Roman CYR" w:cs="Times New Roman CYR"/>
          <w:bCs/>
          <w:sz w:val="28"/>
          <w:szCs w:val="28"/>
        </w:rPr>
        <w:t> — Перемещайтесь вверх и вниз по истории посещения каталогов.</w:t>
      </w:r>
    </w:p>
    <w:p w:rsidR="00DE7F55" w:rsidRPr="004D1B6B" w:rsidRDefault="00DE7F55" w:rsidP="005A7386">
      <w:pPr>
        <w:pStyle w:val="aff1"/>
        <w:numPr>
          <w:ilvl w:val="0"/>
          <w:numId w:val="127"/>
        </w:numPr>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Up (Вверх)</w:t>
      </w:r>
      <w:r w:rsidRPr="004D1B6B">
        <w:rPr>
          <w:rFonts w:ascii="Times New Roman CYR" w:hAnsi="Times New Roman CYR" w:cs="Times New Roman CYR"/>
          <w:bCs/>
          <w:sz w:val="28"/>
          <w:szCs w:val="28"/>
        </w:rPr>
        <w:t> — Поднимает вас "вверх" по дереву каталогов.</w:t>
      </w:r>
    </w:p>
    <w:p w:rsidR="00DE7F55" w:rsidRPr="004D1B6B" w:rsidRDefault="00DE7F55" w:rsidP="005A7386">
      <w:pPr>
        <w:pStyle w:val="aff1"/>
        <w:numPr>
          <w:ilvl w:val="0"/>
          <w:numId w:val="127"/>
        </w:numPr>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Refresh (Перезагрузить)</w:t>
      </w:r>
      <w:r w:rsidRPr="004D1B6B">
        <w:rPr>
          <w:rFonts w:ascii="Times New Roman CYR" w:hAnsi="Times New Roman CYR" w:cs="Times New Roman CYR"/>
          <w:bCs/>
          <w:sz w:val="28"/>
          <w:szCs w:val="28"/>
        </w:rPr>
        <w:t> — Обновляет представление текущего каталога.</w:t>
      </w:r>
    </w:p>
    <w:p w:rsidR="00DE7F55" w:rsidRPr="004D1B6B" w:rsidRDefault="00DE7F55" w:rsidP="005A7386">
      <w:pPr>
        <w:pStyle w:val="aff1"/>
        <w:numPr>
          <w:ilvl w:val="0"/>
          <w:numId w:val="127"/>
        </w:numPr>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Home (Начало)</w:t>
      </w:r>
      <w:r w:rsidRPr="004D1B6B">
        <w:rPr>
          <w:rFonts w:ascii="Times New Roman CYR" w:hAnsi="Times New Roman CYR" w:cs="Times New Roman CYR"/>
          <w:bCs/>
          <w:sz w:val="28"/>
          <w:szCs w:val="28"/>
        </w:rPr>
        <w:t> — Переносит вас к домашнему каталогу.</w:t>
      </w:r>
    </w:p>
    <w:p w:rsidR="00DE7F55" w:rsidRPr="004D1B6B" w:rsidRDefault="00DE7F55" w:rsidP="005A7386">
      <w:pPr>
        <w:pStyle w:val="aff1"/>
        <w:numPr>
          <w:ilvl w:val="0"/>
          <w:numId w:val="127"/>
        </w:numPr>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Web search (Поиск в интернет)</w:t>
      </w:r>
      <w:r w:rsidRPr="004D1B6B">
        <w:rPr>
          <w:rFonts w:ascii="Times New Roman CYR" w:hAnsi="Times New Roman CYR" w:cs="Times New Roman CYR"/>
          <w:bCs/>
          <w:sz w:val="28"/>
          <w:szCs w:val="28"/>
        </w:rPr>
        <w:t> — Открывает поисковую машину.</w:t>
      </w:r>
    </w:p>
    <w:p w:rsidR="00DE7F55" w:rsidRPr="004D1B6B" w:rsidRDefault="00DE7F55" w:rsidP="005A7386">
      <w:pPr>
        <w:pStyle w:val="aff1"/>
        <w:numPr>
          <w:ilvl w:val="0"/>
          <w:numId w:val="127"/>
        </w:numPr>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Stop (Остановить)</w:t>
      </w:r>
      <w:r w:rsidRPr="004D1B6B">
        <w:rPr>
          <w:rFonts w:ascii="Times New Roman CYR" w:hAnsi="Times New Roman CYR" w:cs="Times New Roman CYR"/>
          <w:bCs/>
          <w:sz w:val="28"/>
          <w:szCs w:val="28"/>
        </w:rPr>
        <w:t> — Прерывает загрузку страницы.</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Вы можете ввести название каталога прямо в поле </w:t>
      </w:r>
      <w:r w:rsidRPr="004D1B6B">
        <w:rPr>
          <w:rFonts w:ascii="Times New Roman CYR" w:hAnsi="Times New Roman CYR" w:cs="Times New Roman CYR"/>
          <w:b/>
          <w:bCs/>
          <w:sz w:val="28"/>
          <w:szCs w:val="28"/>
        </w:rPr>
        <w:t>Location (Местоположение)</w:t>
      </w:r>
      <w:r w:rsidRPr="004D1B6B">
        <w:rPr>
          <w:rFonts w:ascii="Times New Roman CYR" w:hAnsi="Times New Roman CYR" w:cs="Times New Roman CYR"/>
          <w:bCs/>
          <w:sz w:val="28"/>
          <w:szCs w:val="28"/>
        </w:rPr>
        <w:t>. Если вы точно знаете, куда хотите перейти, например /etc/X11, вы можете ввести этот путь в поле </w:t>
      </w:r>
      <w:r w:rsidRPr="004D1B6B">
        <w:rPr>
          <w:rFonts w:ascii="Times New Roman CYR" w:hAnsi="Times New Roman CYR" w:cs="Times New Roman CYR"/>
          <w:b/>
          <w:bCs/>
          <w:sz w:val="28"/>
          <w:szCs w:val="28"/>
        </w:rPr>
        <w:t>Location (Местоположение)</w:t>
      </w:r>
      <w:r w:rsidRPr="004D1B6B">
        <w:rPr>
          <w:rFonts w:ascii="Times New Roman CYR" w:hAnsi="Times New Roman CYR" w:cs="Times New Roman CYR"/>
          <w:bCs/>
          <w:sz w:val="28"/>
          <w:szCs w:val="28"/>
        </w:rPr>
        <w:t> и нажать [Enter] для перемещения к этому каталогу. Вы можете обратиться к интернет страницам, если также введете адрес веб-страницы в строке местоположения открыть (за информацией о настройке подключения к интернет обратитесь к </w:t>
      </w:r>
      <w:hyperlink r:id="rId64" w:history="1">
        <w:r w:rsidRPr="004D1B6B">
          <w:rPr>
            <w:rStyle w:val="aa"/>
            <w:rFonts w:ascii="Times New Roman CYR" w:hAnsi="Times New Roman CYR" w:cs="Times New Roman CYR"/>
            <w:bCs/>
            <w:sz w:val="28"/>
            <w:szCs w:val="28"/>
          </w:rPr>
          <w:t>Разделу 5</w:t>
        </w:r>
      </w:hyperlink>
      <w:r w:rsidRPr="004D1B6B">
        <w:rPr>
          <w:rFonts w:ascii="Times New Roman CYR" w:hAnsi="Times New Roman CYR" w:cs="Times New Roman CYR"/>
          <w:bCs/>
          <w:sz w:val="28"/>
          <w:szCs w:val="28"/>
        </w:rPr>
        <w:t>).</w:t>
      </w:r>
    </w:p>
    <w:p w:rsidR="00DE7F55" w:rsidRPr="004D1B6B" w:rsidRDefault="00DE7F55" w:rsidP="00DE7F55">
      <w:pPr>
        <w:pStyle w:val="aff1"/>
        <w:ind w:firstLine="709"/>
        <w:jc w:val="both"/>
        <w:rPr>
          <w:rFonts w:ascii="Times New Roman CYR" w:hAnsi="Times New Roman CYR" w:cs="Times New Roman CYR"/>
          <w:b/>
          <w:bCs/>
          <w:sz w:val="28"/>
          <w:szCs w:val="28"/>
        </w:rPr>
      </w:pPr>
      <w:bookmarkStart w:id="9" w:name="S3-MANAGERS-GMC-USING-FILES"/>
      <w:r w:rsidRPr="004D1B6B">
        <w:rPr>
          <w:rFonts w:ascii="Times New Roman CYR" w:hAnsi="Times New Roman CYR" w:cs="Times New Roman CYR"/>
          <w:b/>
          <w:bCs/>
          <w:sz w:val="28"/>
          <w:szCs w:val="28"/>
        </w:rPr>
        <w:t>Копирование и перемещение файлов и каталогов</w:t>
      </w:r>
      <w:bookmarkEnd w:id="9"/>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Вы можете копировать и перемещать файлы и каталоги из окна вашего рабочего стола в другую папку (то есть каталог). Если вы хотите переместить файл или папку на ваш рабочий стол, просто потяните и отпустите его на столе.</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Вы можете также нажать правую кнопку на элементе, выбрать </w:t>
      </w:r>
      <w:r w:rsidRPr="004D1B6B">
        <w:rPr>
          <w:rFonts w:ascii="Times New Roman CYR" w:hAnsi="Times New Roman CYR" w:cs="Times New Roman CYR"/>
          <w:b/>
          <w:bCs/>
          <w:sz w:val="28"/>
          <w:szCs w:val="28"/>
        </w:rPr>
        <w:t>Copy File (Скопировать файл)</w:t>
      </w:r>
      <w:r w:rsidRPr="004D1B6B">
        <w:rPr>
          <w:rFonts w:ascii="Times New Roman CYR" w:hAnsi="Times New Roman CYR" w:cs="Times New Roman CYR"/>
          <w:bCs/>
          <w:sz w:val="28"/>
          <w:szCs w:val="28"/>
        </w:rPr>
        <w:t>, поместить курсор туда, куда следует скопировать элемент, снова нажать правую кнопку мыши и выбрать в меню </w:t>
      </w:r>
      <w:r w:rsidRPr="004D1B6B">
        <w:rPr>
          <w:rFonts w:ascii="Times New Roman CYR" w:hAnsi="Times New Roman CYR" w:cs="Times New Roman CYR"/>
          <w:b/>
          <w:bCs/>
          <w:sz w:val="28"/>
          <w:szCs w:val="28"/>
        </w:rPr>
        <w:t>Paste (Вставить файлы)</w:t>
      </w:r>
      <w:r w:rsidRPr="004D1B6B">
        <w:rPr>
          <w:rFonts w:ascii="Times New Roman CYR" w:hAnsi="Times New Roman CYR" w:cs="Times New Roman CYR"/>
          <w:bCs/>
          <w:sz w:val="28"/>
          <w:szCs w:val="28"/>
        </w:rPr>
        <w:t>. Если вы хотите удалить файл из его первоначального расположения, вернитесь к нему, нажмите правую кнопку, и выберите </w:t>
      </w:r>
      <w:r w:rsidRPr="004D1B6B">
        <w:rPr>
          <w:rFonts w:ascii="Times New Roman CYR" w:hAnsi="Times New Roman CYR" w:cs="Times New Roman CYR"/>
          <w:b/>
          <w:bCs/>
          <w:sz w:val="28"/>
          <w:szCs w:val="28"/>
        </w:rPr>
        <w:t>Cut file (Вырезать файл)</w:t>
      </w:r>
      <w:r w:rsidRPr="004D1B6B">
        <w:rPr>
          <w:rFonts w:ascii="Times New Roman CYR" w:hAnsi="Times New Roman CYR" w:cs="Times New Roman CYR"/>
          <w:bCs/>
          <w:sz w:val="28"/>
          <w:szCs w:val="28"/>
        </w:rPr>
        <w:t>.</w:t>
      </w:r>
    </w:p>
    <w:p w:rsidR="00DE7F55"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Другим способом скопировать элемент можно, щёлкнув значок или название элемента, а затем перетянуть его, удерживая клавишу [Shift]. При этом файл будет скопирован и останется в исходном расположении.</w:t>
      </w:r>
    </w:p>
    <w:p w:rsidR="00DE7F55" w:rsidRPr="004D1B6B" w:rsidRDefault="00DE7F55" w:rsidP="00DE7F55">
      <w:pPr>
        <w:pStyle w:val="aff1"/>
        <w:ind w:firstLine="709"/>
        <w:jc w:val="both"/>
        <w:rPr>
          <w:rFonts w:ascii="Times New Roman CYR" w:hAnsi="Times New Roman CYR" w:cs="Times New Roman CYR"/>
          <w:bCs/>
          <w:sz w:val="28"/>
          <w:szCs w:val="28"/>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95"/>
        <w:gridCol w:w="9799"/>
      </w:tblGrid>
      <w:tr w:rsidR="00DE7F55" w:rsidRPr="004D1B6B" w:rsidTr="001B3926">
        <w:trPr>
          <w:tblCellSpacing w:w="15" w:type="dxa"/>
        </w:trPr>
        <w:tc>
          <w:tcPr>
            <w:tcW w:w="375" w:type="dxa"/>
            <w:hideMark/>
          </w:tcPr>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noProof/>
                <w:sz w:val="28"/>
                <w:szCs w:val="28"/>
              </w:rPr>
              <w:drawing>
                <wp:inline distT="0" distB="0" distL="0" distR="0" wp14:anchorId="74545BCD" wp14:editId="6352BC95">
                  <wp:extent cx="241300" cy="229870"/>
                  <wp:effectExtent l="19050" t="0" r="6350" b="0"/>
                  <wp:docPr id="74" name="Рисунок 74" descr="Подсказ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Подсказка"/>
                          <pic:cNvPicPr>
                            <a:picLocks noChangeAspect="1" noChangeArrowheads="1"/>
                          </pic:cNvPicPr>
                        </pic:nvPicPr>
                        <pic:blipFill>
                          <a:blip r:embed="rId63" cstate="print"/>
                          <a:srcRect/>
                          <a:stretch>
                            <a:fillRect/>
                          </a:stretch>
                        </pic:blipFill>
                        <pic:spPr bwMode="auto">
                          <a:xfrm>
                            <a:off x="0" y="0"/>
                            <a:ext cx="241300" cy="229870"/>
                          </a:xfrm>
                          <a:prstGeom prst="rect">
                            <a:avLst/>
                          </a:prstGeom>
                          <a:noFill/>
                          <a:ln w="9525">
                            <a:noFill/>
                            <a:miter lim="800000"/>
                            <a:headEnd/>
                            <a:tailEnd/>
                          </a:ln>
                        </pic:spPr>
                      </pic:pic>
                    </a:graphicData>
                  </a:graphic>
                </wp:inline>
              </w:drawing>
            </w:r>
          </w:p>
        </w:tc>
        <w:tc>
          <w:tcPr>
            <w:tcW w:w="0" w:type="auto"/>
            <w:vAlign w:val="center"/>
            <w:hideMark/>
          </w:tcPr>
          <w:p w:rsidR="00DE7F55" w:rsidRPr="004D1B6B" w:rsidRDefault="00DE7F55" w:rsidP="001B3926">
            <w:pPr>
              <w:pStyle w:val="aff1"/>
              <w:ind w:firstLine="709"/>
              <w:jc w:val="both"/>
              <w:rPr>
                <w:rFonts w:ascii="Times New Roman CYR" w:hAnsi="Times New Roman CYR" w:cs="Times New Roman CYR"/>
                <w:b/>
                <w:bCs/>
                <w:sz w:val="28"/>
                <w:szCs w:val="28"/>
              </w:rPr>
            </w:pPr>
            <w:r w:rsidRPr="004D1B6B">
              <w:rPr>
                <w:rFonts w:ascii="Times New Roman CYR" w:hAnsi="Times New Roman CYR" w:cs="Times New Roman CYR"/>
                <w:b/>
                <w:bCs/>
                <w:sz w:val="28"/>
                <w:szCs w:val="28"/>
              </w:rPr>
              <w:t>Выбор между копированием или перемещением элемента</w:t>
            </w:r>
          </w:p>
        </w:tc>
      </w:tr>
      <w:tr w:rsidR="00DE7F55" w:rsidRPr="004D1B6B" w:rsidTr="001B3926">
        <w:trPr>
          <w:tblCellSpacing w:w="15" w:type="dxa"/>
        </w:trPr>
        <w:tc>
          <w:tcPr>
            <w:tcW w:w="0" w:type="auto"/>
            <w:vAlign w:val="center"/>
            <w:hideMark/>
          </w:tcPr>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 </w:t>
            </w:r>
          </w:p>
        </w:tc>
        <w:tc>
          <w:tcPr>
            <w:tcW w:w="0" w:type="auto"/>
            <w:hideMark/>
          </w:tcPr>
          <w:p w:rsidR="00DE7F55" w:rsidRPr="004D1B6B" w:rsidRDefault="00DE7F55" w:rsidP="001B3926">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Не знаете что сделать - скопировать или переместить что-то? Воспользуйтесь клавишей [Alt] при перетягивании элемента. Как только вы его отпустите, на экране появится выпадающее меню, в котором вы можете выбрать что сделать - скопировать или перенести. Вы можете также создать ссылку на элемент, которая по сути, представляет собой ярлычок элемента, расположенного в исходном местоположении.</w:t>
            </w:r>
          </w:p>
        </w:tc>
      </w:tr>
    </w:tbl>
    <w:p w:rsidR="00DE7F55" w:rsidRDefault="00DE7F55" w:rsidP="00DE7F55">
      <w:pPr>
        <w:pStyle w:val="aff1"/>
        <w:ind w:firstLine="709"/>
        <w:jc w:val="both"/>
        <w:rPr>
          <w:rFonts w:ascii="Times New Roman CYR" w:hAnsi="Times New Roman CYR" w:cs="Times New Roman CYR"/>
          <w:b/>
          <w:bCs/>
          <w:sz w:val="28"/>
          <w:szCs w:val="28"/>
        </w:rPr>
      </w:pPr>
      <w:bookmarkStart w:id="10" w:name="S3-MANAGERS-GMC-USING-FILEPROPS"/>
    </w:p>
    <w:p w:rsidR="00DE7F55" w:rsidRPr="004D1B6B" w:rsidRDefault="00DE7F55" w:rsidP="00DE7F55">
      <w:pPr>
        <w:pStyle w:val="aff1"/>
        <w:ind w:firstLine="709"/>
        <w:jc w:val="both"/>
        <w:rPr>
          <w:rFonts w:ascii="Times New Roman CYR" w:hAnsi="Times New Roman CYR" w:cs="Times New Roman CYR"/>
          <w:b/>
          <w:bCs/>
          <w:sz w:val="28"/>
          <w:szCs w:val="28"/>
        </w:rPr>
      </w:pPr>
      <w:r w:rsidRPr="004D1B6B">
        <w:rPr>
          <w:rFonts w:ascii="Times New Roman CYR" w:hAnsi="Times New Roman CYR" w:cs="Times New Roman CYR"/>
          <w:b/>
          <w:bCs/>
          <w:sz w:val="28"/>
          <w:szCs w:val="28"/>
        </w:rPr>
        <w:t>Свойства файла</w:t>
      </w:r>
      <w:bookmarkEnd w:id="10"/>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Чтобы изменить свойства файла, нажмите правую кнопку мыши на файле или каталоге в окне папки и выберите </w:t>
      </w:r>
      <w:r w:rsidRPr="004D1B6B">
        <w:rPr>
          <w:rFonts w:ascii="Times New Roman CYR" w:hAnsi="Times New Roman CYR" w:cs="Times New Roman CYR"/>
          <w:b/>
          <w:bCs/>
          <w:sz w:val="28"/>
          <w:szCs w:val="28"/>
        </w:rPr>
        <w:t>Show Properties (Изменить свойства)</w:t>
      </w:r>
      <w:r w:rsidRPr="004D1B6B">
        <w:rPr>
          <w:rFonts w:ascii="Times New Roman CYR" w:hAnsi="Times New Roman CYR" w:cs="Times New Roman CYR"/>
          <w:bCs/>
          <w:sz w:val="28"/>
          <w:szCs w:val="28"/>
        </w:rPr>
        <w:t>. На экране появляется диалог, похожий на </w:t>
      </w:r>
      <w:hyperlink r:id="rId65" w:anchor="GR-MANAGERS-GMC-USING-GFILEPROP1" w:history="1">
        <w:r w:rsidRPr="004D1B6B">
          <w:rPr>
            <w:rStyle w:val="aa"/>
            <w:rFonts w:ascii="Times New Roman CYR" w:hAnsi="Times New Roman CYR" w:cs="Times New Roman CYR"/>
            <w:bCs/>
            <w:sz w:val="28"/>
            <w:szCs w:val="28"/>
          </w:rPr>
          <w:t>Рисунок 11-2</w:t>
        </w:r>
      </w:hyperlink>
      <w:r w:rsidRPr="004D1B6B">
        <w:rPr>
          <w:rFonts w:ascii="Times New Roman CYR" w:hAnsi="Times New Roman CYR" w:cs="Times New Roman CYR"/>
          <w:bCs/>
          <w:sz w:val="28"/>
          <w:szCs w:val="28"/>
        </w:rPr>
        <w:t>.</w:t>
      </w:r>
    </w:p>
    <w:p w:rsidR="00DE7F55" w:rsidRDefault="00DE7F55" w:rsidP="00DE7F55">
      <w:pPr>
        <w:pStyle w:val="aff1"/>
        <w:ind w:firstLine="709"/>
        <w:jc w:val="center"/>
        <w:rPr>
          <w:rFonts w:ascii="Times New Roman CYR" w:hAnsi="Times New Roman CYR" w:cs="Times New Roman CYR"/>
          <w:bCs/>
          <w:sz w:val="28"/>
          <w:szCs w:val="28"/>
        </w:rPr>
      </w:pPr>
      <w:bookmarkStart w:id="11" w:name="GR-MANAGERS-GMC-USING-GFILEPROP1"/>
      <w:bookmarkEnd w:id="11"/>
      <w:r w:rsidRPr="004D1B6B">
        <w:rPr>
          <w:rFonts w:ascii="Times New Roman CYR" w:hAnsi="Times New Roman CYR" w:cs="Times New Roman CYR"/>
          <w:bCs/>
          <w:noProof/>
          <w:sz w:val="28"/>
          <w:szCs w:val="28"/>
        </w:rPr>
        <w:lastRenderedPageBreak/>
        <w:drawing>
          <wp:inline distT="0" distB="0" distL="0" distR="0">
            <wp:extent cx="2120405" cy="1795204"/>
            <wp:effectExtent l="19050" t="0" r="0" b="0"/>
            <wp:docPr id="75" name="Рисунок 75" descr="http://www.rhd.ru/docs/manuals/enterprise/RHEL-AS-2.1-Manual/getting-started-guide/figs/managers/gfilepr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rhd.ru/docs/manuals/enterprise/RHEL-AS-2.1-Manual/getting-started-guide/figs/managers/gfileprop1.gif"/>
                    <pic:cNvPicPr>
                      <a:picLocks noChangeAspect="1" noChangeArrowheads="1"/>
                    </pic:cNvPicPr>
                  </pic:nvPicPr>
                  <pic:blipFill>
                    <a:blip r:embed="rId66" cstate="print"/>
                    <a:srcRect/>
                    <a:stretch>
                      <a:fillRect/>
                    </a:stretch>
                  </pic:blipFill>
                  <pic:spPr bwMode="auto">
                    <a:xfrm>
                      <a:off x="0" y="0"/>
                      <a:ext cx="2122026" cy="1796576"/>
                    </a:xfrm>
                    <a:prstGeom prst="rect">
                      <a:avLst/>
                    </a:prstGeom>
                    <a:noFill/>
                    <a:ln w="9525">
                      <a:noFill/>
                      <a:miter lim="800000"/>
                      <a:headEnd/>
                      <a:tailEnd/>
                    </a:ln>
                  </pic:spPr>
                </pic:pic>
              </a:graphicData>
            </a:graphic>
          </wp:inline>
        </w:drawing>
      </w:r>
    </w:p>
    <w:p w:rsidR="00DE7F55" w:rsidRPr="004D1B6B" w:rsidRDefault="00DE7F55" w:rsidP="00DE7F55">
      <w:pPr>
        <w:pStyle w:val="aff1"/>
        <w:ind w:firstLine="709"/>
        <w:jc w:val="center"/>
        <w:rPr>
          <w:rFonts w:ascii="Times New Roman CYR" w:hAnsi="Times New Roman CYR" w:cs="Times New Roman CYR"/>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На вкладке </w:t>
      </w:r>
      <w:r w:rsidRPr="004D1B6B">
        <w:rPr>
          <w:rFonts w:ascii="Times New Roman CYR" w:hAnsi="Times New Roman CYR" w:cs="Times New Roman CYR"/>
          <w:b/>
          <w:bCs/>
          <w:sz w:val="28"/>
          <w:szCs w:val="28"/>
        </w:rPr>
        <w:t>Basics (Основные)</w:t>
      </w:r>
      <w:r w:rsidRPr="004D1B6B">
        <w:rPr>
          <w:rFonts w:ascii="Times New Roman CYR" w:hAnsi="Times New Roman CYR" w:cs="Times New Roman CYR"/>
          <w:bCs/>
          <w:sz w:val="28"/>
          <w:szCs w:val="28"/>
        </w:rPr>
        <w:t>, вы увидите информацию о файле, в частности, размер файла и время его последнего изменения.</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Вы можете изменить значок файла, нажав кнопку </w:t>
      </w:r>
      <w:r w:rsidRPr="004D1B6B">
        <w:rPr>
          <w:rFonts w:ascii="Times New Roman CYR" w:hAnsi="Times New Roman CYR" w:cs="Times New Roman CYR"/>
          <w:b/>
          <w:bCs/>
          <w:sz w:val="28"/>
          <w:szCs w:val="28"/>
        </w:rPr>
        <w:t>Select Custom Icon (Выбрать другой значок)</w:t>
      </w:r>
      <w:r w:rsidRPr="004D1B6B">
        <w:rPr>
          <w:rFonts w:ascii="Times New Roman CYR" w:hAnsi="Times New Roman CYR" w:cs="Times New Roman CYR"/>
          <w:bCs/>
          <w:sz w:val="28"/>
          <w:szCs w:val="28"/>
        </w:rPr>
        <w:t> и выбрав нужный из появившегося списка значков. Кнопка </w:t>
      </w:r>
      <w:r w:rsidRPr="004D1B6B">
        <w:rPr>
          <w:rFonts w:ascii="Times New Roman CYR" w:hAnsi="Times New Roman CYR" w:cs="Times New Roman CYR"/>
          <w:b/>
          <w:bCs/>
          <w:sz w:val="28"/>
          <w:szCs w:val="28"/>
        </w:rPr>
        <w:t>Remove Custom Icon (Убрать пользовательский значок)</w:t>
      </w:r>
      <w:r w:rsidRPr="004D1B6B">
        <w:rPr>
          <w:rFonts w:ascii="Times New Roman CYR" w:hAnsi="Times New Roman CYR" w:cs="Times New Roman CYR"/>
          <w:bCs/>
          <w:sz w:val="28"/>
          <w:szCs w:val="28"/>
        </w:rPr>
        <w:t> вернёт значок файла по умолчанию.</w:t>
      </w:r>
    </w:p>
    <w:p w:rsidR="00DE7F55"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К значку файла можно добавить эмблемы, указывающие что файл личный, новый, черновик, очень важный и т.д.. Щёлкните закладку </w:t>
      </w:r>
      <w:r w:rsidRPr="004D1B6B">
        <w:rPr>
          <w:rFonts w:ascii="Times New Roman CYR" w:hAnsi="Times New Roman CYR" w:cs="Times New Roman CYR"/>
          <w:b/>
          <w:bCs/>
          <w:sz w:val="28"/>
          <w:szCs w:val="28"/>
        </w:rPr>
        <w:t>Emblems (Эмблемы)</w:t>
      </w:r>
      <w:r w:rsidRPr="004D1B6B">
        <w:rPr>
          <w:rFonts w:ascii="Times New Roman CYR" w:hAnsi="Times New Roman CYR" w:cs="Times New Roman CYR"/>
          <w:bCs/>
          <w:sz w:val="28"/>
          <w:szCs w:val="28"/>
        </w:rPr>
        <w:t> чтобы выбрать для файла информационные эмблемы. Воспользуйтесь флажками рядом с эмблемами, чтобы добавить или удалить их.</w:t>
      </w:r>
    </w:p>
    <w:p w:rsidR="00DE7F55" w:rsidRPr="004D1B6B"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center"/>
        <w:rPr>
          <w:rFonts w:ascii="Times New Roman CYR" w:hAnsi="Times New Roman CYR" w:cs="Times New Roman CYR"/>
          <w:bCs/>
          <w:sz w:val="28"/>
          <w:szCs w:val="28"/>
        </w:rPr>
      </w:pPr>
      <w:bookmarkStart w:id="12" w:name="GR-MANAGERS-GMC-USING-GFILEPROP2"/>
      <w:bookmarkEnd w:id="12"/>
      <w:r w:rsidRPr="004D1B6B">
        <w:rPr>
          <w:rFonts w:ascii="Times New Roman CYR" w:hAnsi="Times New Roman CYR" w:cs="Times New Roman CYR"/>
          <w:bCs/>
          <w:noProof/>
          <w:sz w:val="28"/>
          <w:szCs w:val="28"/>
        </w:rPr>
        <w:drawing>
          <wp:inline distT="0" distB="0" distL="0" distR="0">
            <wp:extent cx="2732697" cy="2311244"/>
            <wp:effectExtent l="19050" t="0" r="0" b="0"/>
            <wp:docPr id="76" name="Рисунок 76" descr="http://www.rhd.ru/docs/manuals/enterprise/RHEL-AS-2.1-Manual/getting-started-guide/figs/managers/gfileprop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rhd.ru/docs/manuals/enterprise/RHEL-AS-2.1-Manual/getting-started-guide/figs/managers/gfileprop2.gif"/>
                    <pic:cNvPicPr>
                      <a:picLocks noChangeAspect="1" noChangeArrowheads="1"/>
                    </pic:cNvPicPr>
                  </pic:nvPicPr>
                  <pic:blipFill>
                    <a:blip r:embed="rId67" cstate="print"/>
                    <a:srcRect/>
                    <a:stretch>
                      <a:fillRect/>
                    </a:stretch>
                  </pic:blipFill>
                  <pic:spPr bwMode="auto">
                    <a:xfrm>
                      <a:off x="0" y="0"/>
                      <a:ext cx="2732995" cy="2311496"/>
                    </a:xfrm>
                    <a:prstGeom prst="rect">
                      <a:avLst/>
                    </a:prstGeom>
                    <a:noFill/>
                    <a:ln w="9525">
                      <a:noFill/>
                      <a:miter lim="800000"/>
                      <a:headEnd/>
                      <a:tailEnd/>
                    </a:ln>
                  </pic:spPr>
                </pic:pic>
              </a:graphicData>
            </a:graphic>
          </wp:inline>
        </w:drawing>
      </w:r>
    </w:p>
    <w:p w:rsidR="00DE7F55" w:rsidRPr="004D1B6B" w:rsidRDefault="00DE7F55" w:rsidP="00DE7F55">
      <w:pPr>
        <w:pStyle w:val="aff1"/>
        <w:ind w:firstLine="709"/>
        <w:jc w:val="center"/>
        <w:rPr>
          <w:rFonts w:ascii="Times New Roman CYR" w:hAnsi="Times New Roman CYR" w:cs="Times New Roman CYR"/>
          <w:bCs/>
          <w:sz w:val="28"/>
          <w:szCs w:val="28"/>
        </w:rPr>
      </w:pPr>
    </w:p>
    <w:p w:rsidR="00DE7F55"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На вкладке </w:t>
      </w:r>
      <w:r w:rsidRPr="004D1B6B">
        <w:rPr>
          <w:rFonts w:ascii="Times New Roman CYR" w:hAnsi="Times New Roman CYR" w:cs="Times New Roman CYR"/>
          <w:b/>
          <w:bCs/>
          <w:sz w:val="28"/>
          <w:szCs w:val="28"/>
        </w:rPr>
        <w:t>Permissions (Разрешения)</w:t>
      </w:r>
      <w:r w:rsidRPr="004D1B6B">
        <w:rPr>
          <w:rFonts w:ascii="Times New Roman CYR" w:hAnsi="Times New Roman CYR" w:cs="Times New Roman CYR"/>
          <w:bCs/>
          <w:sz w:val="28"/>
          <w:szCs w:val="28"/>
        </w:rPr>
        <w:t> (показанной на </w:t>
      </w:r>
      <w:hyperlink r:id="rId68" w:anchor="GR-MANAGERS-GMC-USING-GFILEPROP2" w:history="1">
        <w:r w:rsidRPr="004D1B6B">
          <w:rPr>
            <w:rStyle w:val="aa"/>
            <w:rFonts w:ascii="Times New Roman CYR" w:hAnsi="Times New Roman CYR" w:cs="Times New Roman CYR"/>
            <w:bCs/>
            <w:sz w:val="28"/>
            <w:szCs w:val="28"/>
          </w:rPr>
          <w:t>Рисунке 11-3</w:t>
        </w:r>
      </w:hyperlink>
      <w:r w:rsidRPr="004D1B6B">
        <w:rPr>
          <w:rFonts w:ascii="Times New Roman CYR" w:hAnsi="Times New Roman CYR" w:cs="Times New Roman CYR"/>
          <w:bCs/>
          <w:sz w:val="28"/>
          <w:szCs w:val="28"/>
        </w:rPr>
        <w:t xml:space="preserve">), вы можете изменить разрешения и владельца файла (если конечно, у вас есть на это соответствующее разрешение). Вы может изменить разрешение на чтение, запись и выполнение файла. </w:t>
      </w:r>
    </w:p>
    <w:p w:rsidR="00DE7F55" w:rsidRPr="004D1B6B"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both"/>
        <w:rPr>
          <w:rFonts w:ascii="Times New Roman CYR" w:hAnsi="Times New Roman CYR" w:cs="Times New Roman CYR"/>
          <w:b/>
          <w:bCs/>
          <w:sz w:val="28"/>
          <w:szCs w:val="28"/>
        </w:rPr>
      </w:pPr>
      <w:bookmarkStart w:id="13" w:name="S2-MANAGERS-GMC-PREFERENCES"/>
      <w:r w:rsidRPr="004D1B6B">
        <w:rPr>
          <w:rFonts w:ascii="Times New Roman CYR" w:hAnsi="Times New Roman CYR" w:cs="Times New Roman CYR"/>
          <w:b/>
          <w:bCs/>
          <w:sz w:val="28"/>
          <w:szCs w:val="28"/>
        </w:rPr>
        <w:t>Настройка предпочтений в Наутилусе</w:t>
      </w:r>
      <w:bookmarkEnd w:id="13"/>
    </w:p>
    <w:p w:rsidR="00DE7F55" w:rsidRPr="004D1B6B"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 </w:t>
      </w:r>
      <w:r w:rsidRPr="004D1B6B">
        <w:rPr>
          <w:rFonts w:ascii="Times New Roman CYR" w:hAnsi="Times New Roman CYR" w:cs="Times New Roman CYR"/>
          <w:b/>
          <w:bCs/>
          <w:sz w:val="28"/>
          <w:szCs w:val="28"/>
        </w:rPr>
        <w:t>Наутилус</w:t>
      </w:r>
      <w:r w:rsidRPr="004D1B6B">
        <w:rPr>
          <w:rFonts w:ascii="Times New Roman CYR" w:hAnsi="Times New Roman CYR" w:cs="Times New Roman CYR"/>
          <w:bCs/>
          <w:sz w:val="28"/>
          <w:szCs w:val="28"/>
        </w:rPr>
        <w:t> вы можете выбрать по своему вкусу один из трёх наборов настроек, в которых заданы параметры файлового менеджера. Щёлкните </w:t>
      </w:r>
      <w:r w:rsidRPr="004D1B6B">
        <w:rPr>
          <w:rFonts w:ascii="Times New Roman CYR" w:hAnsi="Times New Roman CYR" w:cs="Times New Roman CYR"/>
          <w:b/>
          <w:bCs/>
          <w:sz w:val="28"/>
          <w:szCs w:val="28"/>
        </w:rPr>
        <w:t>Preferences (Предпочтения)</w:t>
      </w:r>
      <w:r w:rsidRPr="004D1B6B">
        <w:rPr>
          <w:rFonts w:ascii="Times New Roman CYR" w:hAnsi="Times New Roman CYR" w:cs="Times New Roman CYR"/>
          <w:bCs/>
          <w:sz w:val="28"/>
          <w:szCs w:val="28"/>
        </w:rPr>
        <w:t> в верхней части экрана </w:t>
      </w:r>
      <w:r w:rsidRPr="004D1B6B">
        <w:rPr>
          <w:rFonts w:ascii="Times New Roman CYR" w:hAnsi="Times New Roman CYR" w:cs="Times New Roman CYR"/>
          <w:b/>
          <w:bCs/>
          <w:sz w:val="28"/>
          <w:szCs w:val="28"/>
        </w:rPr>
        <w:t>Наутилус</w:t>
      </w:r>
      <w:r w:rsidRPr="004D1B6B">
        <w:rPr>
          <w:rFonts w:ascii="Times New Roman CYR" w:hAnsi="Times New Roman CYR" w:cs="Times New Roman CYR"/>
          <w:bCs/>
          <w:sz w:val="28"/>
          <w:szCs w:val="28"/>
        </w:rPr>
        <w:t>. Здесь вы можете выбрать уровень: beginner (новичок), intermediate (обычный) или advanced(расширенный). Очевидно, по мере увеличения уровня, увеличивается количество настроек и их сложность.</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lastRenderedPageBreak/>
        <w:t>Выберите уровень пользователя, больше всего соответствующий вашим знаниям в Linux. Вы можете изменить этот уровень в любое время, для того чтобы эти изменения вступили в силу вам не требуется завершать сеанс работы.</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Выберите </w:t>
      </w:r>
      <w:r w:rsidRPr="004D1B6B">
        <w:rPr>
          <w:rFonts w:ascii="Times New Roman CYR" w:hAnsi="Times New Roman CYR" w:cs="Times New Roman CYR"/>
          <w:b/>
          <w:bCs/>
          <w:sz w:val="28"/>
          <w:szCs w:val="28"/>
        </w:rPr>
        <w:t>Edit Preferences (Изменение предпочтений)</w:t>
      </w:r>
      <w:r w:rsidRPr="004D1B6B">
        <w:rPr>
          <w:rFonts w:ascii="Times New Roman CYR" w:hAnsi="Times New Roman CYR" w:cs="Times New Roman CYR"/>
          <w:bCs/>
          <w:sz w:val="28"/>
          <w:szCs w:val="28"/>
        </w:rPr>
        <w:t> чтобы открыть окно, в котором вы можете настроить все параметры, доступные на выбранном вами уровне (как показано на </w:t>
      </w:r>
      <w:hyperlink r:id="rId69" w:anchor="NAUTILUS-PREFS" w:history="1">
        <w:r w:rsidRPr="004D1B6B">
          <w:rPr>
            <w:rStyle w:val="aa"/>
            <w:rFonts w:ascii="Times New Roman CYR" w:hAnsi="Times New Roman CYR" w:cs="Times New Roman CYR"/>
            <w:bCs/>
            <w:sz w:val="28"/>
            <w:szCs w:val="28"/>
          </w:rPr>
          <w:t>Рисунке 11-4</w:t>
        </w:r>
      </w:hyperlink>
      <w:r w:rsidRPr="004D1B6B">
        <w:rPr>
          <w:rFonts w:ascii="Times New Roman CYR" w:hAnsi="Times New Roman CYR" w:cs="Times New Roman CYR"/>
          <w:bCs/>
          <w:sz w:val="28"/>
          <w:szCs w:val="28"/>
        </w:rPr>
        <w:t>).</w:t>
      </w:r>
    </w:p>
    <w:p w:rsidR="00DE7F55"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Ниже приведён список всех параметров, которые вы можете настроить. Если вы не находите какого-то параметра в окне </w:t>
      </w:r>
      <w:r w:rsidRPr="004D1B6B">
        <w:rPr>
          <w:rFonts w:ascii="Times New Roman CYR" w:hAnsi="Times New Roman CYR" w:cs="Times New Roman CYR"/>
          <w:b/>
          <w:bCs/>
          <w:sz w:val="28"/>
          <w:szCs w:val="28"/>
        </w:rPr>
        <w:t>Edit Preferences (Изменение предпочтений)</w:t>
      </w:r>
      <w:r w:rsidRPr="004D1B6B">
        <w:rPr>
          <w:rFonts w:ascii="Times New Roman CYR" w:hAnsi="Times New Roman CYR" w:cs="Times New Roman CYR"/>
          <w:bCs/>
          <w:sz w:val="28"/>
          <w:szCs w:val="28"/>
        </w:rPr>
        <w:t>, вероятно это потому что они отсутствуют на выбранном вами уровне пользователя.</w:t>
      </w:r>
    </w:p>
    <w:p w:rsidR="00DE7F55" w:rsidRPr="004D1B6B" w:rsidRDefault="00DE7F55" w:rsidP="00DE7F55">
      <w:pPr>
        <w:pStyle w:val="aff1"/>
        <w:ind w:firstLine="709"/>
        <w:jc w:val="both"/>
        <w:rPr>
          <w:rFonts w:ascii="Times New Roman CYR" w:hAnsi="Times New Roman CYR" w:cs="Times New Roman CYR"/>
          <w:bCs/>
          <w:sz w:val="28"/>
          <w:szCs w:val="28"/>
        </w:rPr>
      </w:pPr>
    </w:p>
    <w:p w:rsidR="00DE7F55" w:rsidRPr="004D1B6B" w:rsidRDefault="00DE7F55" w:rsidP="00DE7F55">
      <w:pPr>
        <w:pStyle w:val="aff1"/>
        <w:ind w:firstLine="709"/>
        <w:jc w:val="center"/>
        <w:rPr>
          <w:rFonts w:ascii="Times New Roman CYR" w:hAnsi="Times New Roman CYR" w:cs="Times New Roman CYR"/>
          <w:bCs/>
          <w:sz w:val="28"/>
          <w:szCs w:val="28"/>
        </w:rPr>
      </w:pPr>
      <w:bookmarkStart w:id="14" w:name="NAUTILUS-PREFS"/>
      <w:bookmarkEnd w:id="14"/>
      <w:r w:rsidRPr="004D1B6B">
        <w:rPr>
          <w:rFonts w:ascii="Times New Roman CYR" w:hAnsi="Times New Roman CYR" w:cs="Times New Roman CYR"/>
          <w:bCs/>
          <w:noProof/>
          <w:sz w:val="28"/>
          <w:szCs w:val="28"/>
        </w:rPr>
        <w:drawing>
          <wp:inline distT="0" distB="0" distL="0" distR="0">
            <wp:extent cx="4387519" cy="2709541"/>
            <wp:effectExtent l="19050" t="0" r="0" b="0"/>
            <wp:docPr id="77" name="Рисунок 77" descr="http://www.rhd.ru/docs/manuals/enterprise/RHEL-AS-2.1-Manual/getting-started-guide/figs/managers/prefscree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rhd.ru/docs/manuals/enterprise/RHEL-AS-2.1-Manual/getting-started-guide/figs/managers/prefscreen1.gif"/>
                    <pic:cNvPicPr>
                      <a:picLocks noChangeAspect="1" noChangeArrowheads="1"/>
                    </pic:cNvPicPr>
                  </pic:nvPicPr>
                  <pic:blipFill>
                    <a:blip r:embed="rId70" cstate="print"/>
                    <a:srcRect/>
                    <a:stretch>
                      <a:fillRect/>
                    </a:stretch>
                  </pic:blipFill>
                  <pic:spPr bwMode="auto">
                    <a:xfrm>
                      <a:off x="0" y="0"/>
                      <a:ext cx="4387721" cy="2709666"/>
                    </a:xfrm>
                    <a:prstGeom prst="rect">
                      <a:avLst/>
                    </a:prstGeom>
                    <a:noFill/>
                    <a:ln w="9525">
                      <a:noFill/>
                      <a:miter lim="800000"/>
                      <a:headEnd/>
                      <a:tailEnd/>
                    </a:ln>
                  </pic:spPr>
                </pic:pic>
              </a:graphicData>
            </a:graphic>
          </wp:inline>
        </w:drawing>
      </w:r>
    </w:p>
    <w:p w:rsidR="00DE7F55"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Настройка Вида</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Default View (Исходный вид) — Измените исходный вид папок, развернув выпадающее меню, и выбрав нужный вариант.</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Icon/List View Defaults (Исходные значение просмотра в виде значков/списка) —</w:t>
      </w:r>
    </w:p>
    <w:p w:rsidR="00DE7F55" w:rsidRPr="004D1B6B" w:rsidRDefault="00DE7F55" w:rsidP="005A7386">
      <w:pPr>
        <w:pStyle w:val="aff1"/>
        <w:numPr>
          <w:ilvl w:val="0"/>
          <w:numId w:val="128"/>
        </w:numPr>
        <w:tabs>
          <w:tab w:val="clear" w:pos="720"/>
          <w:tab w:val="num" w:pos="993"/>
        </w:tabs>
        <w:ind w:left="0"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Lay out items (Выстраивать элементы) — Выберите порядок, в котором будут отображаться элементы в папке: Manually</w:t>
      </w:r>
      <w:r w:rsidR="00372576">
        <w:rPr>
          <w:rFonts w:ascii="Times New Roman CYR" w:hAnsi="Times New Roman CYR" w:cs="Times New Roman CYR"/>
          <w:bCs/>
          <w:sz w:val="28"/>
          <w:szCs w:val="28"/>
        </w:rPr>
        <w:t xml:space="preserve"> </w:t>
      </w:r>
      <w:r w:rsidRPr="004D1B6B">
        <w:rPr>
          <w:rFonts w:ascii="Times New Roman CYR" w:hAnsi="Times New Roman CYR" w:cs="Times New Roman CYR"/>
          <w:bCs/>
          <w:sz w:val="28"/>
          <w:szCs w:val="28"/>
        </w:rPr>
        <w:t>(Вручную) (расположите те их в любом порядке), By Name</w:t>
      </w:r>
      <w:r w:rsidR="00372576">
        <w:rPr>
          <w:rFonts w:ascii="Times New Roman CYR" w:hAnsi="Times New Roman CYR" w:cs="Times New Roman CYR"/>
          <w:bCs/>
          <w:sz w:val="28"/>
          <w:szCs w:val="28"/>
        </w:rPr>
        <w:t xml:space="preserve"> </w:t>
      </w:r>
      <w:r w:rsidRPr="004D1B6B">
        <w:rPr>
          <w:rFonts w:ascii="Times New Roman CYR" w:hAnsi="Times New Roman CYR" w:cs="Times New Roman CYR"/>
          <w:bCs/>
          <w:sz w:val="28"/>
          <w:szCs w:val="28"/>
        </w:rPr>
        <w:t>(По названию) (в алфавитном порядке), By Size (По размеру) (От больших к меньшим), By Type (По типу) (файлы группируются по типу), By Modification Date(По дате изменения) (сначала последние измененные) или By Emblems (По эмблемам) (файлы группируются по эмблемам, файлы без эмблем располагаются в конце списка).</w:t>
      </w:r>
    </w:p>
    <w:p w:rsidR="00DE7F55" w:rsidRPr="004D1B6B" w:rsidRDefault="00DE7F55" w:rsidP="005A7386">
      <w:pPr>
        <w:pStyle w:val="aff1"/>
        <w:numPr>
          <w:ilvl w:val="0"/>
          <w:numId w:val="128"/>
        </w:numPr>
        <w:tabs>
          <w:tab w:val="clear" w:pos="720"/>
          <w:tab w:val="num" w:pos="993"/>
        </w:tabs>
        <w:ind w:left="0"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Sort in Reversed Order (Сортировать в обратном порядке) — Изменяет выбранный выше порядок на противоположный.</w:t>
      </w:r>
    </w:p>
    <w:p w:rsidR="00DE7F55" w:rsidRPr="004D1B6B" w:rsidRDefault="00DE7F55" w:rsidP="005A7386">
      <w:pPr>
        <w:pStyle w:val="aff1"/>
        <w:numPr>
          <w:ilvl w:val="0"/>
          <w:numId w:val="128"/>
        </w:numPr>
        <w:tabs>
          <w:tab w:val="clear" w:pos="720"/>
          <w:tab w:val="num" w:pos="993"/>
        </w:tabs>
        <w:ind w:left="0"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Font (Шрифт) — Выберите из выпадающего меню шрифт, отличный от принятого по умолчанию.</w:t>
      </w:r>
    </w:p>
    <w:p w:rsidR="00DE7F55" w:rsidRPr="004D1B6B" w:rsidRDefault="00DE7F55" w:rsidP="005A7386">
      <w:pPr>
        <w:pStyle w:val="aff1"/>
        <w:numPr>
          <w:ilvl w:val="0"/>
          <w:numId w:val="128"/>
        </w:numPr>
        <w:tabs>
          <w:tab w:val="clear" w:pos="720"/>
          <w:tab w:val="num" w:pos="993"/>
        </w:tabs>
        <w:ind w:left="0"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Default Zoom Level (Исходный масштаб) — Измените масштаб, в котором по умолчанию будут отображаться элементы.</w:t>
      </w:r>
    </w:p>
    <w:p w:rsidR="00DE7F55" w:rsidRPr="004D1B6B" w:rsidRDefault="00DE7F55" w:rsidP="005A7386">
      <w:pPr>
        <w:pStyle w:val="aff1"/>
        <w:numPr>
          <w:ilvl w:val="0"/>
          <w:numId w:val="128"/>
        </w:numPr>
        <w:tabs>
          <w:tab w:val="clear" w:pos="720"/>
          <w:tab w:val="num" w:pos="993"/>
        </w:tabs>
        <w:ind w:left="0"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Use Tighter Layout (Использовать плотное размещение) — Располагает значки ближе друг к другу.</w:t>
      </w:r>
    </w:p>
    <w:p w:rsidR="00DE7F55" w:rsidRPr="004D1B6B" w:rsidRDefault="00DE7F55" w:rsidP="005A7386">
      <w:pPr>
        <w:pStyle w:val="aff1"/>
        <w:numPr>
          <w:ilvl w:val="0"/>
          <w:numId w:val="128"/>
        </w:numPr>
        <w:tabs>
          <w:tab w:val="clear" w:pos="720"/>
          <w:tab w:val="num" w:pos="993"/>
        </w:tabs>
        <w:ind w:left="0"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lastRenderedPageBreak/>
        <w:t>Font Size at Default (Размер шрифта по умолчанию) — Измените размер шрифта по умолчанию (12, 14, 20, и т.д.).</w:t>
      </w:r>
    </w:p>
    <w:p w:rsidR="00DE7F55"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Appearance (Внешний вид)</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Если хотите, включите сглаживание рисунков (higher quality (высокое качество)), а также установите различные параметры шрифта, или выберите темы </w:t>
      </w:r>
      <w:r w:rsidRPr="004D1B6B">
        <w:rPr>
          <w:rFonts w:ascii="Times New Roman CYR" w:hAnsi="Times New Roman CYR" w:cs="Times New Roman CYR"/>
          <w:b/>
          <w:bCs/>
          <w:sz w:val="28"/>
          <w:szCs w:val="28"/>
        </w:rPr>
        <w:t>Наутилус</w:t>
      </w:r>
      <w:r w:rsidRPr="004D1B6B">
        <w:rPr>
          <w:rFonts w:ascii="Times New Roman CYR" w:hAnsi="Times New Roman CYR" w:cs="Times New Roman CYR"/>
          <w:bCs/>
          <w:sz w:val="28"/>
          <w:szCs w:val="28"/>
        </w:rPr>
        <w:t> (названия элементов говорят сами за себя). Вы можете добавить здесь темы, нажав кнопку </w:t>
      </w:r>
      <w:r w:rsidRPr="004D1B6B">
        <w:rPr>
          <w:rFonts w:ascii="Times New Roman CYR" w:hAnsi="Times New Roman CYR" w:cs="Times New Roman CYR"/>
          <w:b/>
          <w:bCs/>
          <w:sz w:val="28"/>
          <w:szCs w:val="28"/>
        </w:rPr>
        <w:t>Add New Theme (Добавить новую тему)</w:t>
      </w:r>
      <w:r w:rsidRPr="004D1B6B">
        <w:rPr>
          <w:rFonts w:ascii="Times New Roman CYR" w:hAnsi="Times New Roman CYR" w:cs="Times New Roman CYR"/>
          <w:bCs/>
          <w:sz w:val="28"/>
          <w:szCs w:val="28"/>
        </w:rPr>
        <w:t> и указав имя созданной или загруженной из интернет темы.</w:t>
      </w:r>
    </w:p>
    <w:p w:rsidR="00DE7F55"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Windows and Desktop (Окна и рабочий стол)</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 разделе </w:t>
      </w:r>
      <w:r w:rsidRPr="004D1B6B">
        <w:rPr>
          <w:rFonts w:ascii="Times New Roman CYR" w:hAnsi="Times New Roman CYR" w:cs="Times New Roman CYR"/>
          <w:b/>
          <w:bCs/>
          <w:sz w:val="28"/>
          <w:szCs w:val="28"/>
        </w:rPr>
        <w:t>Desktop (Рабочий стол)</w:t>
      </w:r>
      <w:r w:rsidRPr="004D1B6B">
        <w:rPr>
          <w:rFonts w:ascii="Times New Roman CYR" w:hAnsi="Times New Roman CYR" w:cs="Times New Roman CYR"/>
          <w:bCs/>
          <w:sz w:val="28"/>
          <w:szCs w:val="28"/>
        </w:rPr>
        <w:t>, укажите, будет ли на вашем рабочем стол находится </w:t>
      </w:r>
      <w:r w:rsidRPr="004D1B6B">
        <w:rPr>
          <w:rFonts w:ascii="Times New Roman CYR" w:hAnsi="Times New Roman CYR" w:cs="Times New Roman CYR"/>
          <w:b/>
          <w:bCs/>
          <w:sz w:val="28"/>
          <w:szCs w:val="28"/>
        </w:rPr>
        <w:t>Наутилус</w:t>
      </w:r>
      <w:r w:rsidRPr="004D1B6B">
        <w:rPr>
          <w:rFonts w:ascii="Times New Roman CYR" w:hAnsi="Times New Roman CYR" w:cs="Times New Roman CYR"/>
          <w:bCs/>
          <w:sz w:val="28"/>
          <w:szCs w:val="28"/>
        </w:rPr>
        <w:t> или ваша домашняя папка. Разница, в основном, состоит в том, что </w:t>
      </w:r>
      <w:r w:rsidRPr="004D1B6B">
        <w:rPr>
          <w:rFonts w:ascii="Times New Roman CYR" w:hAnsi="Times New Roman CYR" w:cs="Times New Roman CYR"/>
          <w:b/>
          <w:bCs/>
          <w:sz w:val="28"/>
          <w:szCs w:val="28"/>
        </w:rPr>
        <w:t>Наутилус</w:t>
      </w:r>
      <w:r w:rsidRPr="004D1B6B">
        <w:rPr>
          <w:rFonts w:ascii="Times New Roman CYR" w:hAnsi="Times New Roman CYR" w:cs="Times New Roman CYR"/>
          <w:bCs/>
          <w:sz w:val="28"/>
          <w:szCs w:val="28"/>
        </w:rPr>
        <w:t> предлагает вам больше возможностей по настройке, чем домашняя папка.</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Другие разделы касаются новых окон и определяют их поведение, а также используемые комбинации клавиш. Названия этих параметров говорят сами за себя.</w:t>
      </w:r>
    </w:p>
    <w:p w:rsidR="00DE7F55"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Icon and List Views (Отображения в виде значков и списка)</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Выберите как будут открываться элементы, одинарным или двойным щелчком мыши, а также измените другие параметры отображения.</w:t>
      </w:r>
    </w:p>
    <w:p w:rsidR="00DE7F55"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Icon Captions (Заголовки значков)</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Выберите порядок отображения информации о файле (по размеру, типу, дате изменения, и т.д.).</w:t>
      </w:r>
    </w:p>
    <w:p w:rsidR="00DE7F55"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Sidebar Panels (Боковые панели)</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Определите какие разделы будут отображаться в боковой панели </w:t>
      </w:r>
      <w:r w:rsidRPr="004D1B6B">
        <w:rPr>
          <w:rFonts w:ascii="Times New Roman CYR" w:hAnsi="Times New Roman CYR" w:cs="Times New Roman CYR"/>
          <w:b/>
          <w:bCs/>
          <w:sz w:val="28"/>
          <w:szCs w:val="28"/>
        </w:rPr>
        <w:t>Наутилуса</w:t>
      </w:r>
      <w:r w:rsidRPr="004D1B6B">
        <w:rPr>
          <w:rFonts w:ascii="Times New Roman CYR" w:hAnsi="Times New Roman CYR" w:cs="Times New Roman CYR"/>
          <w:bCs/>
          <w:sz w:val="28"/>
          <w:szCs w:val="28"/>
        </w:rPr>
        <w:t> (Справка, История, Новости, Заметки). Также укажите, будут ли на боковой панели отображаться только папки (каталоги) или еще и список, содержащихся в них файлов.</w:t>
      </w:r>
    </w:p>
    <w:p w:rsidR="00DE7F55"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Search (Поиск)</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Измените вашу поисковую машину по умолчанию</w:t>
      </w:r>
    </w:p>
    <w:p w:rsidR="00DE7F55"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Navigation (Навигация)</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Измените расположение вашей </w:t>
      </w:r>
      <w:r w:rsidRPr="004D1B6B">
        <w:rPr>
          <w:rFonts w:ascii="Times New Roman CYR" w:hAnsi="Times New Roman CYR" w:cs="Times New Roman CYR"/>
          <w:b/>
          <w:bCs/>
          <w:sz w:val="28"/>
          <w:szCs w:val="28"/>
        </w:rPr>
        <w:t>Home (Домашней страницы)</w:t>
      </w:r>
      <w:r w:rsidRPr="004D1B6B">
        <w:rPr>
          <w:rFonts w:ascii="Times New Roman CYR" w:hAnsi="Times New Roman CYR" w:cs="Times New Roman CYR"/>
          <w:bCs/>
          <w:sz w:val="28"/>
          <w:szCs w:val="28"/>
        </w:rPr>
        <w:t> (это может быть и файл и веб-сайт), измените настройки HTTP-прокси, и удалите встроенные закладки, которые Red Hat Linux по умолчанию включает в список закладок браузера.</w:t>
      </w:r>
    </w:p>
    <w:p w:rsidR="00DE7F55" w:rsidRPr="004D1B6B" w:rsidRDefault="00DE7F55" w:rsidP="00DE7F55">
      <w:pPr>
        <w:pStyle w:val="aff1"/>
        <w:ind w:firstLine="709"/>
        <w:jc w:val="center"/>
        <w:rPr>
          <w:rFonts w:ascii="Times New Roman CYR" w:hAnsi="Times New Roman CYR" w:cs="Times New Roman CYR"/>
          <w:bCs/>
          <w:sz w:val="28"/>
          <w:szCs w:val="28"/>
        </w:rPr>
      </w:pPr>
      <w:bookmarkStart w:id="15" w:name="SPEED-PREFS"/>
      <w:bookmarkEnd w:id="15"/>
      <w:r w:rsidRPr="004D1B6B">
        <w:rPr>
          <w:rFonts w:ascii="Times New Roman CYR" w:hAnsi="Times New Roman CYR" w:cs="Times New Roman CYR"/>
          <w:bCs/>
          <w:noProof/>
          <w:sz w:val="28"/>
          <w:szCs w:val="28"/>
        </w:rPr>
        <w:lastRenderedPageBreak/>
        <w:drawing>
          <wp:inline distT="0" distB="0" distL="0" distR="0">
            <wp:extent cx="4185954" cy="2602955"/>
            <wp:effectExtent l="19050" t="0" r="5046" b="0"/>
            <wp:docPr id="78" name="Рисунок 78" descr="http://www.rhd.ru/docs/manuals/enterprise/RHEL-AS-2.1-Manual/getting-started-guide/figs/managers/speedtradeoff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rhd.ru/docs/manuals/enterprise/RHEL-AS-2.1-Manual/getting-started-guide/figs/managers/speedtradeoffs.gif"/>
                    <pic:cNvPicPr>
                      <a:picLocks noChangeAspect="1" noChangeArrowheads="1"/>
                    </pic:cNvPicPr>
                  </pic:nvPicPr>
                  <pic:blipFill>
                    <a:blip r:embed="rId71" cstate="print"/>
                    <a:srcRect/>
                    <a:stretch>
                      <a:fillRect/>
                    </a:stretch>
                  </pic:blipFill>
                  <pic:spPr bwMode="auto">
                    <a:xfrm>
                      <a:off x="0" y="0"/>
                      <a:ext cx="4185888" cy="2602914"/>
                    </a:xfrm>
                    <a:prstGeom prst="rect">
                      <a:avLst/>
                    </a:prstGeom>
                    <a:noFill/>
                    <a:ln w="9525">
                      <a:noFill/>
                      <a:miter lim="800000"/>
                      <a:headEnd/>
                      <a:tailEnd/>
                    </a:ln>
                  </pic:spPr>
                </pic:pic>
              </a:graphicData>
            </a:graphic>
          </wp:inline>
        </w:drawing>
      </w:r>
    </w:p>
    <w:p w:rsidR="00DE7F55" w:rsidRDefault="00DE7F55" w:rsidP="00DE7F55">
      <w:pPr>
        <w:pStyle w:val="aff1"/>
        <w:ind w:firstLine="709"/>
        <w:jc w:val="both"/>
        <w:rPr>
          <w:rFonts w:ascii="Times New Roman CYR" w:hAnsi="Times New Roman CYR" w:cs="Times New Roman CYR"/>
          <w:b/>
          <w:bCs/>
          <w:sz w:val="28"/>
          <w:szCs w:val="28"/>
        </w:rPr>
      </w:pP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Параметры быстродействия</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В </w:t>
      </w:r>
      <w:r w:rsidRPr="004D1B6B">
        <w:rPr>
          <w:rFonts w:ascii="Times New Roman CYR" w:hAnsi="Times New Roman CYR" w:cs="Times New Roman CYR"/>
          <w:b/>
          <w:bCs/>
          <w:sz w:val="28"/>
          <w:szCs w:val="28"/>
        </w:rPr>
        <w:t>Наутилусе</w:t>
      </w:r>
      <w:r w:rsidRPr="004D1B6B">
        <w:rPr>
          <w:rFonts w:ascii="Times New Roman CYR" w:hAnsi="Times New Roman CYR" w:cs="Times New Roman CYR"/>
          <w:bCs/>
          <w:sz w:val="28"/>
          <w:szCs w:val="28"/>
        </w:rPr>
        <w:t> есть множество интересных и удобных функций, но некоторые из них могут замедлить работу вашей системы. Для каждого параметра на вкладке </w:t>
      </w:r>
      <w:r w:rsidRPr="004D1B6B">
        <w:rPr>
          <w:rFonts w:ascii="Times New Roman CYR" w:hAnsi="Times New Roman CYR" w:cs="Times New Roman CYR"/>
          <w:b/>
          <w:bCs/>
          <w:sz w:val="28"/>
          <w:szCs w:val="28"/>
        </w:rPr>
        <w:t>Speed Tradeoffs (Параметры быстродействия)</w:t>
      </w:r>
      <w:r w:rsidRPr="004D1B6B">
        <w:rPr>
          <w:rFonts w:ascii="Times New Roman CYR" w:hAnsi="Times New Roman CYR" w:cs="Times New Roman CYR"/>
          <w:bCs/>
          <w:sz w:val="28"/>
          <w:szCs w:val="28"/>
        </w:rPr>
        <w:t> (показанной на </w:t>
      </w:r>
      <w:hyperlink r:id="rId72" w:anchor="SPEED-PREFS" w:history="1">
        <w:r w:rsidRPr="004D1B6B">
          <w:rPr>
            <w:rStyle w:val="aa"/>
            <w:rFonts w:ascii="Times New Roman CYR" w:hAnsi="Times New Roman CYR" w:cs="Times New Roman CYR"/>
            <w:bCs/>
            <w:sz w:val="28"/>
            <w:szCs w:val="28"/>
          </w:rPr>
          <w:t>Рисунке 11-5</w:t>
        </w:r>
      </w:hyperlink>
      <w:r w:rsidRPr="004D1B6B">
        <w:rPr>
          <w:rFonts w:ascii="Times New Roman CYR" w:hAnsi="Times New Roman CYR" w:cs="Times New Roman CYR"/>
          <w:bCs/>
          <w:sz w:val="28"/>
          <w:szCs w:val="28"/>
        </w:rPr>
        <w:t>) устанавливается значение </w:t>
      </w:r>
      <w:r w:rsidRPr="004D1B6B">
        <w:rPr>
          <w:rFonts w:ascii="Times New Roman CYR" w:hAnsi="Times New Roman CYR" w:cs="Times New Roman CYR"/>
          <w:b/>
          <w:bCs/>
          <w:sz w:val="28"/>
          <w:szCs w:val="28"/>
        </w:rPr>
        <w:t>Always (Всегда)</w:t>
      </w:r>
      <w:r w:rsidRPr="004D1B6B">
        <w:rPr>
          <w:rFonts w:ascii="Times New Roman CYR" w:hAnsi="Times New Roman CYR" w:cs="Times New Roman CYR"/>
          <w:bCs/>
          <w:sz w:val="28"/>
          <w:szCs w:val="28"/>
        </w:rPr>
        <w:t>, </w:t>
      </w:r>
      <w:r w:rsidRPr="004D1B6B">
        <w:rPr>
          <w:rFonts w:ascii="Times New Roman CYR" w:hAnsi="Times New Roman CYR" w:cs="Times New Roman CYR"/>
          <w:b/>
          <w:bCs/>
          <w:sz w:val="28"/>
          <w:szCs w:val="28"/>
        </w:rPr>
        <w:t>Local Files Only (Только локальные файлы)</w:t>
      </w:r>
      <w:r w:rsidRPr="004D1B6B">
        <w:rPr>
          <w:rFonts w:ascii="Times New Roman CYR" w:hAnsi="Times New Roman CYR" w:cs="Times New Roman CYR"/>
          <w:bCs/>
          <w:sz w:val="28"/>
          <w:szCs w:val="28"/>
        </w:rPr>
        <w:t>, и </w:t>
      </w:r>
      <w:r w:rsidRPr="004D1B6B">
        <w:rPr>
          <w:rFonts w:ascii="Times New Roman CYR" w:hAnsi="Times New Roman CYR" w:cs="Times New Roman CYR"/>
          <w:b/>
          <w:bCs/>
          <w:sz w:val="28"/>
          <w:szCs w:val="28"/>
        </w:rPr>
        <w:t>Never (Никогда)</w:t>
      </w:r>
      <w:r w:rsidRPr="004D1B6B">
        <w:rPr>
          <w:rFonts w:ascii="Times New Roman CYR" w:hAnsi="Times New Roman CYR" w:cs="Times New Roman CYR"/>
          <w:bCs/>
          <w:sz w:val="28"/>
          <w:szCs w:val="28"/>
        </w:rPr>
        <w:t>. Очевидно, если вы выберите вариант </w:t>
      </w:r>
      <w:r w:rsidRPr="004D1B6B">
        <w:rPr>
          <w:rFonts w:ascii="Times New Roman CYR" w:hAnsi="Times New Roman CYR" w:cs="Times New Roman CYR"/>
          <w:b/>
          <w:bCs/>
          <w:sz w:val="28"/>
          <w:szCs w:val="28"/>
        </w:rPr>
        <w:t>Always (Всегда)</w:t>
      </w:r>
      <w:r w:rsidRPr="004D1B6B">
        <w:rPr>
          <w:rFonts w:ascii="Times New Roman CYR" w:hAnsi="Times New Roman CYR" w:cs="Times New Roman CYR"/>
          <w:bCs/>
          <w:sz w:val="28"/>
          <w:szCs w:val="28"/>
        </w:rPr>
        <w:t>, это увеличит нагрузку на вашу систему, уменьшить же эту нагрузку можно, выбрав другие два варианта.</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Параметр </w:t>
      </w:r>
      <w:r w:rsidRPr="004D1B6B">
        <w:rPr>
          <w:rFonts w:ascii="Times New Roman CYR" w:hAnsi="Times New Roman CYR" w:cs="Times New Roman CYR"/>
          <w:b/>
          <w:bCs/>
          <w:sz w:val="28"/>
          <w:szCs w:val="28"/>
        </w:rPr>
        <w:t>Show Text in Icons (Показывать текст в значках)</w:t>
      </w:r>
      <w:r w:rsidRPr="004D1B6B">
        <w:rPr>
          <w:rFonts w:ascii="Times New Roman CYR" w:hAnsi="Times New Roman CYR" w:cs="Times New Roman CYR"/>
          <w:bCs/>
          <w:sz w:val="28"/>
          <w:szCs w:val="28"/>
        </w:rPr>
        <w:t> определяет, будет ли внутри значка текстового файла показываться часть содержимого файла. По умолчанию папки каталогов показывают число элементов, которые они содержат; измените это поведение в разделе </w:t>
      </w:r>
      <w:r w:rsidRPr="004D1B6B">
        <w:rPr>
          <w:rFonts w:ascii="Times New Roman CYR" w:hAnsi="Times New Roman CYR" w:cs="Times New Roman CYR"/>
          <w:b/>
          <w:bCs/>
          <w:sz w:val="28"/>
          <w:szCs w:val="28"/>
        </w:rPr>
        <w:t>Show Count of Items in Folders (Показывать число элементов в папках)</w:t>
      </w:r>
      <w:r w:rsidRPr="004D1B6B">
        <w:rPr>
          <w:rFonts w:ascii="Times New Roman CYR" w:hAnsi="Times New Roman CYR" w:cs="Times New Roman CYR"/>
          <w:bCs/>
          <w:sz w:val="28"/>
          <w:szCs w:val="28"/>
        </w:rPr>
        <w:t>. Значки файлов изображений могут представлять собой сами эти изображения; включите это поведение в разделе </w:t>
      </w:r>
      <w:r w:rsidRPr="004D1B6B">
        <w:rPr>
          <w:rFonts w:ascii="Times New Roman CYR" w:hAnsi="Times New Roman CYR" w:cs="Times New Roman CYR"/>
          <w:b/>
          <w:bCs/>
          <w:sz w:val="28"/>
          <w:szCs w:val="28"/>
        </w:rPr>
        <w:t>Show Thumbnails for Image Files (Показывать эскизы для файлов изображений)</w:t>
      </w:r>
      <w:r w:rsidRPr="004D1B6B">
        <w:rPr>
          <w:rFonts w:ascii="Times New Roman CYR" w:hAnsi="Times New Roman CYR" w:cs="Times New Roman CYR"/>
          <w:bCs/>
          <w:sz w:val="28"/>
          <w:szCs w:val="28"/>
        </w:rPr>
        <w:t>. Также звуковые файлы могут автоматически воспроизводиться при наведении на них курсора; выберите ваше предпочтение в блоке </w:t>
      </w:r>
      <w:r w:rsidRPr="004D1B6B">
        <w:rPr>
          <w:rFonts w:ascii="Times New Roman CYR" w:hAnsi="Times New Roman CYR" w:cs="Times New Roman CYR"/>
          <w:b/>
          <w:bCs/>
          <w:sz w:val="28"/>
          <w:szCs w:val="28"/>
        </w:rPr>
        <w:t>Preview Sound Files (Прослушивать звуковые панели)</w:t>
      </w:r>
      <w:r w:rsidRPr="004D1B6B">
        <w:rPr>
          <w:rFonts w:ascii="Times New Roman CYR" w:hAnsi="Times New Roman CYR" w:cs="Times New Roman CYR"/>
          <w:bCs/>
          <w:sz w:val="28"/>
          <w:szCs w:val="28"/>
        </w:rPr>
        <w:t>.</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Последний параметр, </w:t>
      </w:r>
      <w:r w:rsidRPr="004D1B6B">
        <w:rPr>
          <w:rFonts w:ascii="Times New Roman CYR" w:hAnsi="Times New Roman CYR" w:cs="Times New Roman CYR"/>
          <w:b/>
          <w:bCs/>
          <w:sz w:val="28"/>
          <w:szCs w:val="28"/>
        </w:rPr>
        <w:t>Make Folder Appearance Details Public (Сделать детали отображения папки общими)</w:t>
      </w:r>
      <w:r w:rsidRPr="004D1B6B">
        <w:rPr>
          <w:rFonts w:ascii="Times New Roman CYR" w:hAnsi="Times New Roman CYR" w:cs="Times New Roman CYR"/>
          <w:bCs/>
          <w:sz w:val="28"/>
          <w:szCs w:val="28"/>
        </w:rPr>
        <w:t>, определяет как созданные вами каталоги, будут выглядеть для тех, кто имеет к ним доступ. Если вы создадите файл с фоновым изображением, каждый, кто имеет разрешение на доступ к файлу, также увидит его фон.</w:t>
      </w:r>
    </w:p>
    <w:p w:rsidR="00DE7F55" w:rsidRPr="004D1B6B"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
          <w:bCs/>
          <w:sz w:val="28"/>
          <w:szCs w:val="28"/>
        </w:rPr>
        <w:t>News Panel (Панели Новости)</w:t>
      </w:r>
    </w:p>
    <w:p w:rsidR="00DE7F55" w:rsidRDefault="00DE7F55" w:rsidP="00DE7F55">
      <w:pPr>
        <w:pStyle w:val="aff1"/>
        <w:ind w:firstLine="709"/>
        <w:jc w:val="both"/>
        <w:rPr>
          <w:rFonts w:ascii="Times New Roman CYR" w:hAnsi="Times New Roman CYR" w:cs="Times New Roman CYR"/>
          <w:bCs/>
          <w:sz w:val="28"/>
          <w:szCs w:val="28"/>
        </w:rPr>
      </w:pPr>
      <w:r w:rsidRPr="004D1B6B">
        <w:rPr>
          <w:rFonts w:ascii="Times New Roman CYR" w:hAnsi="Times New Roman CYR" w:cs="Times New Roman CYR"/>
          <w:bCs/>
          <w:sz w:val="28"/>
          <w:szCs w:val="28"/>
        </w:rPr>
        <w:t>Параметры </w:t>
      </w:r>
      <w:r w:rsidRPr="004D1B6B">
        <w:rPr>
          <w:rFonts w:ascii="Times New Roman CYR" w:hAnsi="Times New Roman CYR" w:cs="Times New Roman CYR"/>
          <w:b/>
          <w:bCs/>
          <w:sz w:val="28"/>
          <w:szCs w:val="28"/>
        </w:rPr>
        <w:t>News Panel (Панели Новости)</w:t>
      </w:r>
      <w:r w:rsidRPr="004D1B6B">
        <w:rPr>
          <w:rFonts w:ascii="Times New Roman CYR" w:hAnsi="Times New Roman CYR" w:cs="Times New Roman CYR"/>
          <w:bCs/>
          <w:sz w:val="28"/>
          <w:szCs w:val="28"/>
        </w:rPr>
        <w:t> определяют, какая информация будет отображаться в разделе </w:t>
      </w:r>
      <w:r w:rsidRPr="004D1B6B">
        <w:rPr>
          <w:rFonts w:ascii="Times New Roman CYR" w:hAnsi="Times New Roman CYR" w:cs="Times New Roman CYR"/>
          <w:b/>
          <w:bCs/>
          <w:sz w:val="28"/>
          <w:szCs w:val="28"/>
        </w:rPr>
        <w:t>News</w:t>
      </w:r>
      <w:r w:rsidRPr="004D1B6B">
        <w:rPr>
          <w:rFonts w:ascii="Times New Roman CYR" w:hAnsi="Times New Roman CYR" w:cs="Times New Roman CYR"/>
          <w:bCs/>
          <w:sz w:val="28"/>
          <w:szCs w:val="28"/>
        </w:rPr>
        <w:t> в левой части окна </w:t>
      </w:r>
      <w:r w:rsidRPr="004D1B6B">
        <w:rPr>
          <w:rFonts w:ascii="Times New Roman CYR" w:hAnsi="Times New Roman CYR" w:cs="Times New Roman CYR"/>
          <w:b/>
          <w:bCs/>
          <w:sz w:val="28"/>
          <w:szCs w:val="28"/>
        </w:rPr>
        <w:t>Наутилус</w:t>
      </w:r>
      <w:r w:rsidRPr="004D1B6B">
        <w:rPr>
          <w:rFonts w:ascii="Times New Roman CYR" w:hAnsi="Times New Roman CYR" w:cs="Times New Roman CYR"/>
          <w:bCs/>
          <w:sz w:val="28"/>
          <w:szCs w:val="28"/>
        </w:rPr>
        <w:t>. Измените параметры, определяющие сколько заголовков новостей должно отображаться и как часто они должны обновляться..</w:t>
      </w:r>
      <w:r>
        <w:rPr>
          <w:rFonts w:ascii="Times New Roman CYR" w:hAnsi="Times New Roman CYR" w:cs="Times New Roman CYR"/>
          <w:bCs/>
          <w:sz w:val="28"/>
          <w:szCs w:val="28"/>
        </w:rPr>
        <w:t>.</w:t>
      </w:r>
    </w:p>
    <w:p w:rsidR="00DE7F55" w:rsidRDefault="00DE7F55" w:rsidP="00DE7F55">
      <w:pPr>
        <w:pStyle w:val="aff1"/>
        <w:ind w:firstLine="709"/>
        <w:jc w:val="both"/>
        <w:rPr>
          <w:rFonts w:ascii="Times New Roman CYR" w:hAnsi="Times New Roman CYR" w:cs="Times New Roman CYR"/>
          <w:bCs/>
          <w:sz w:val="28"/>
          <w:szCs w:val="28"/>
        </w:rPr>
      </w:pPr>
    </w:p>
    <w:p w:rsidR="00DE7F55" w:rsidRPr="00A974C7" w:rsidRDefault="00DE7F55" w:rsidP="00DE7F55">
      <w:pPr>
        <w:pStyle w:val="aff1"/>
        <w:jc w:val="center"/>
        <w:rPr>
          <w:rFonts w:ascii="Times New Roman CYR" w:hAnsi="Times New Roman CYR" w:cs="Times New Roman CYR"/>
          <w:b/>
          <w:bCs/>
          <w:sz w:val="28"/>
          <w:szCs w:val="28"/>
        </w:rPr>
      </w:pPr>
      <w:r w:rsidRPr="00A974C7">
        <w:rPr>
          <w:b/>
          <w:bCs/>
          <w:iCs/>
          <w:sz w:val="28"/>
          <w:szCs w:val="28"/>
        </w:rPr>
        <w:t xml:space="preserve">Настройка среды </w:t>
      </w:r>
      <w:r w:rsidRPr="00A974C7">
        <w:rPr>
          <w:b/>
          <w:sz w:val="28"/>
          <w:szCs w:val="28"/>
          <w:lang w:val="en-US"/>
        </w:rPr>
        <w:t>GNOME</w:t>
      </w:r>
    </w:p>
    <w:p w:rsidR="00DE7F55" w:rsidRDefault="00DE7F55" w:rsidP="00DE7F55">
      <w:pPr>
        <w:pStyle w:val="aff1"/>
        <w:ind w:firstLine="709"/>
        <w:jc w:val="both"/>
        <w:rPr>
          <w:rFonts w:ascii="Times New Roman CYR" w:hAnsi="Times New Roman CYR" w:cs="Times New Roman CYR"/>
          <w:bCs/>
          <w:sz w:val="28"/>
          <w:szCs w:val="28"/>
        </w:rPr>
      </w:pP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lastRenderedPageBreak/>
        <w:t>Настройка темы графической оболочки GNOME</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Тема — это группа параметров, влияющих на визуальное представление частей рабочего стола. Тема влияет на различные параметры: элементы управления, цвета, рамку окна, значки, указатели.</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смены внешнего вида окон графической оболочки РЕД ОС пользователю необходимо перейти в меню «</w:t>
      </w:r>
      <w:r w:rsidRPr="00C56BC3">
        <w:rPr>
          <w:rFonts w:ascii="Times New Roman" w:hAnsi="Times New Roman" w:cs="Times New Roman"/>
          <w:b/>
          <w:bCs/>
          <w:color w:val="111111"/>
          <w:sz w:val="28"/>
          <w:szCs w:val="28"/>
          <w:bdr w:val="none" w:sz="0" w:space="0" w:color="auto" w:frame="1"/>
        </w:rPr>
        <w:t>Показать приложения</w:t>
      </w:r>
      <w:r w:rsidRPr="00C56BC3">
        <w:rPr>
          <w:rFonts w:ascii="Times New Roman" w:hAnsi="Times New Roman" w:cs="Times New Roman"/>
          <w:color w:val="111111"/>
          <w:sz w:val="28"/>
          <w:szCs w:val="28"/>
        </w:rPr>
        <w:t>», ввести в поисковой строке «</w:t>
      </w:r>
      <w:r w:rsidRPr="00C56BC3">
        <w:rPr>
          <w:rFonts w:ascii="Times New Roman" w:hAnsi="Times New Roman" w:cs="Times New Roman"/>
          <w:i/>
          <w:iCs/>
          <w:color w:val="111111"/>
          <w:sz w:val="28"/>
          <w:szCs w:val="28"/>
          <w:bdr w:val="none" w:sz="0" w:space="0" w:color="auto" w:frame="1"/>
        </w:rPr>
        <w:t>настройки</w:t>
      </w:r>
      <w:r w:rsidRPr="00C56BC3">
        <w:rPr>
          <w:rFonts w:ascii="Times New Roman" w:hAnsi="Times New Roman" w:cs="Times New Roman"/>
          <w:color w:val="111111"/>
          <w:sz w:val="28"/>
          <w:szCs w:val="28"/>
        </w:rPr>
        <w:t>», выбрать «</w:t>
      </w:r>
      <w:r w:rsidRPr="00C56BC3">
        <w:rPr>
          <w:rFonts w:ascii="Times New Roman" w:hAnsi="Times New Roman" w:cs="Times New Roman"/>
          <w:b/>
          <w:bCs/>
          <w:color w:val="111111"/>
          <w:sz w:val="28"/>
          <w:szCs w:val="28"/>
          <w:bdr w:val="none" w:sz="0" w:space="0" w:color="auto" w:frame="1"/>
        </w:rPr>
        <w:t>Дополнительные настройки GNOME</w:t>
      </w:r>
      <w:r w:rsidRPr="00C56BC3">
        <w:rPr>
          <w:rFonts w:ascii="Times New Roman" w:hAnsi="Times New Roman" w:cs="Times New Roman"/>
          <w:color w:val="111111"/>
          <w:sz w:val="28"/>
          <w:szCs w:val="28"/>
        </w:rPr>
        <w:t>».</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5249073" cy="1136853"/>
            <wp:effectExtent l="19050" t="0" r="8727" b="0"/>
            <wp:docPr id="54" name="Рисунок 53" descr="gnomeback_view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1.png"/>
                    <pic:cNvPicPr/>
                  </pic:nvPicPr>
                  <pic:blipFill>
                    <a:blip r:embed="rId73" cstate="print"/>
                    <a:stretch>
                      <a:fillRect/>
                    </a:stretch>
                  </pic:blipFill>
                  <pic:spPr>
                    <a:xfrm>
                      <a:off x="0" y="0"/>
                      <a:ext cx="5252427" cy="1137579"/>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В открывшемся окне необходимо перейти в раздел «</w:t>
      </w:r>
      <w:r w:rsidRPr="00C56BC3">
        <w:rPr>
          <w:rFonts w:ascii="Times New Roman" w:hAnsi="Times New Roman" w:cs="Times New Roman"/>
          <w:b/>
          <w:bCs/>
          <w:color w:val="111111"/>
          <w:sz w:val="28"/>
          <w:szCs w:val="28"/>
          <w:bdr w:val="none" w:sz="0" w:space="0" w:color="auto" w:frame="1"/>
        </w:rPr>
        <w:t>Внешний вид</w:t>
      </w:r>
      <w:r w:rsidRPr="00C56BC3">
        <w:rPr>
          <w:rFonts w:ascii="Times New Roman" w:hAnsi="Times New Roman" w:cs="Times New Roman"/>
          <w:color w:val="111111"/>
          <w:sz w:val="28"/>
          <w:szCs w:val="28"/>
        </w:rPr>
        <w:t>» и в блоке «</w:t>
      </w:r>
      <w:r w:rsidRPr="00C56BC3">
        <w:rPr>
          <w:rFonts w:ascii="Times New Roman" w:hAnsi="Times New Roman" w:cs="Times New Roman"/>
          <w:b/>
          <w:bCs/>
          <w:color w:val="111111"/>
          <w:sz w:val="28"/>
          <w:szCs w:val="28"/>
          <w:bdr w:val="none" w:sz="0" w:space="0" w:color="auto" w:frame="1"/>
        </w:rPr>
        <w:t>Темы</w:t>
      </w:r>
      <w:r w:rsidRPr="00C56BC3">
        <w:rPr>
          <w:rFonts w:ascii="Times New Roman" w:hAnsi="Times New Roman" w:cs="Times New Roman"/>
          <w:color w:val="111111"/>
          <w:sz w:val="28"/>
          <w:szCs w:val="28"/>
        </w:rPr>
        <w:t>» определить собственные значения стилевого оформления отдельных элементов интерфейса, полностью независимые друг от друга и от темы рабочего стола, такие как указатель мыши, значки приложений, тема shell, звук и окна устаревших приложений. При выборе какого-либо значения его применение производится автоматически.</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3921261" cy="1979076"/>
            <wp:effectExtent l="19050" t="0" r="3039" b="0"/>
            <wp:docPr id="55" name="Рисунок 54" descr="gnomeback_view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2.png"/>
                    <pic:cNvPicPr/>
                  </pic:nvPicPr>
                  <pic:blipFill>
                    <a:blip r:embed="rId74" cstate="print"/>
                    <a:stretch>
                      <a:fillRect/>
                    </a:stretch>
                  </pic:blipFill>
                  <pic:spPr>
                    <a:xfrm>
                      <a:off x="0" y="0"/>
                      <a:ext cx="3922728" cy="1979816"/>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Установка темы через менеджер пакетов dnfdragora</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установки темы через графический менеджер пакетов </w:t>
      </w:r>
      <w:r w:rsidRPr="00C56BC3">
        <w:rPr>
          <w:rFonts w:ascii="Times New Roman" w:hAnsi="Times New Roman" w:cs="Times New Roman"/>
          <w:b/>
          <w:bCs/>
          <w:color w:val="111111"/>
          <w:sz w:val="28"/>
          <w:szCs w:val="28"/>
          <w:bdr w:val="none" w:sz="0" w:space="0" w:color="auto" w:frame="1"/>
        </w:rPr>
        <w:t>dnfdragora</w:t>
      </w:r>
      <w:r w:rsidRPr="00C56BC3">
        <w:rPr>
          <w:rFonts w:ascii="Times New Roman" w:hAnsi="Times New Roman" w:cs="Times New Roman"/>
          <w:color w:val="111111"/>
          <w:sz w:val="28"/>
          <w:szCs w:val="28"/>
        </w:rPr>
        <w:t> перейдите в «</w:t>
      </w:r>
      <w:r w:rsidRPr="00C56BC3">
        <w:rPr>
          <w:rFonts w:ascii="Times New Roman" w:hAnsi="Times New Roman" w:cs="Times New Roman"/>
          <w:b/>
          <w:bCs/>
          <w:color w:val="111111"/>
          <w:sz w:val="28"/>
          <w:szCs w:val="28"/>
          <w:bdr w:val="none" w:sz="0" w:space="0" w:color="auto" w:frame="1"/>
        </w:rPr>
        <w:t>Показать приложения</w:t>
      </w:r>
      <w:r w:rsidRPr="00C56BC3">
        <w:rPr>
          <w:rFonts w:ascii="Times New Roman" w:hAnsi="Times New Roman" w:cs="Times New Roman"/>
          <w:color w:val="111111"/>
          <w:sz w:val="28"/>
          <w:szCs w:val="28"/>
        </w:rPr>
        <w:t>» — «</w:t>
      </w:r>
      <w:r w:rsidRPr="00C56BC3">
        <w:rPr>
          <w:rFonts w:ascii="Times New Roman" w:hAnsi="Times New Roman" w:cs="Times New Roman"/>
          <w:b/>
          <w:bCs/>
          <w:color w:val="111111"/>
          <w:sz w:val="28"/>
          <w:szCs w:val="28"/>
          <w:bdr w:val="none" w:sz="0" w:space="0" w:color="auto" w:frame="1"/>
        </w:rPr>
        <w:t>Управление программами dnfdragora</w:t>
      </w:r>
      <w:r w:rsidRPr="00C56BC3">
        <w:rPr>
          <w:rFonts w:ascii="Times New Roman" w:hAnsi="Times New Roman" w:cs="Times New Roman"/>
          <w:color w:val="111111"/>
          <w:sz w:val="28"/>
          <w:szCs w:val="28"/>
        </w:rPr>
        <w:t>», выполните поиск необходимого пакета по ключевому слову (например, «</w:t>
      </w:r>
      <w:r w:rsidRPr="00C56BC3">
        <w:rPr>
          <w:rFonts w:ascii="Times New Roman" w:hAnsi="Times New Roman" w:cs="Times New Roman"/>
          <w:b/>
          <w:bCs/>
          <w:color w:val="111111"/>
          <w:sz w:val="28"/>
          <w:szCs w:val="28"/>
          <w:bdr w:val="none" w:sz="0" w:space="0" w:color="auto" w:frame="1"/>
        </w:rPr>
        <w:t>theme</w:t>
      </w:r>
      <w:r w:rsidRPr="00C56BC3">
        <w:rPr>
          <w:rFonts w:ascii="Times New Roman" w:hAnsi="Times New Roman" w:cs="Times New Roman"/>
          <w:color w:val="111111"/>
          <w:sz w:val="28"/>
          <w:szCs w:val="28"/>
        </w:rPr>
        <w:t>») и отметьте флагом нужный пакет. После этого нажмите кнопку «</w:t>
      </w:r>
      <w:r w:rsidRPr="00C56BC3">
        <w:rPr>
          <w:rFonts w:ascii="Times New Roman" w:hAnsi="Times New Roman" w:cs="Times New Roman"/>
          <w:b/>
          <w:bCs/>
          <w:color w:val="111111"/>
          <w:sz w:val="28"/>
          <w:szCs w:val="28"/>
          <w:bdr w:val="none" w:sz="0" w:space="0" w:color="auto" w:frame="1"/>
        </w:rPr>
        <w:t>Применить</w:t>
      </w:r>
      <w:r w:rsidRPr="00C56BC3">
        <w:rPr>
          <w:rFonts w:ascii="Times New Roman" w:hAnsi="Times New Roman" w:cs="Times New Roman"/>
          <w:color w:val="111111"/>
          <w:sz w:val="28"/>
          <w:szCs w:val="28"/>
        </w:rPr>
        <w:t>» и дождитесь окончания установки пакетов.</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lastRenderedPageBreak/>
        <w:drawing>
          <wp:inline distT="0" distB="0" distL="0" distR="0">
            <wp:extent cx="4206052" cy="2382907"/>
            <wp:effectExtent l="19050" t="0" r="3998" b="0"/>
            <wp:docPr id="56" name="Рисунок 55" descr="gnomeback_view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3.png"/>
                    <pic:cNvPicPr/>
                  </pic:nvPicPr>
                  <pic:blipFill>
                    <a:blip r:embed="rId75" cstate="print"/>
                    <a:stretch>
                      <a:fillRect/>
                    </a:stretch>
                  </pic:blipFill>
                  <pic:spPr>
                    <a:xfrm>
                      <a:off x="0" y="0"/>
                      <a:ext cx="4208477" cy="2384281"/>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Установка темы через терминал</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установки программы через терминал выполните команду (потребуются права </w:t>
      </w:r>
      <w:r w:rsidRPr="00C56BC3">
        <w:rPr>
          <w:rFonts w:ascii="Times New Roman" w:hAnsi="Times New Roman" w:cs="Times New Roman"/>
          <w:b/>
          <w:bCs/>
          <w:color w:val="111111"/>
          <w:sz w:val="28"/>
          <w:szCs w:val="28"/>
          <w:bdr w:val="none" w:sz="0" w:space="0" w:color="auto" w:frame="1"/>
        </w:rPr>
        <w:t>администратора</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lang w:val="en-US"/>
        </w:rPr>
      </w:pPr>
      <w:r w:rsidRPr="00C56BC3">
        <w:rPr>
          <w:rFonts w:ascii="Times New Roman" w:hAnsi="Times New Roman"/>
          <w:color w:val="A1A2A3"/>
          <w:sz w:val="28"/>
          <w:szCs w:val="28"/>
          <w:lang w:val="en-US"/>
        </w:rPr>
        <w:t>sudo dnf install adwaita-blue-gtk-theme</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lang w:val="en-US"/>
        </w:rPr>
      </w:pP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Устранение неполадок: не удается выбрать тему GNOME Shell</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В дополнительных настройках перейдите в раздел «</w:t>
      </w:r>
      <w:r w:rsidRPr="00C56BC3">
        <w:rPr>
          <w:rFonts w:ascii="Times New Roman" w:hAnsi="Times New Roman" w:cs="Times New Roman"/>
          <w:b/>
          <w:bCs/>
          <w:color w:val="111111"/>
          <w:sz w:val="28"/>
          <w:szCs w:val="28"/>
          <w:bdr w:val="none" w:sz="0" w:space="0" w:color="auto" w:frame="1"/>
        </w:rPr>
        <w:t>Внешний вид</w:t>
      </w:r>
      <w:r w:rsidRPr="00C56BC3">
        <w:rPr>
          <w:rFonts w:ascii="Times New Roman" w:hAnsi="Times New Roman" w:cs="Times New Roman"/>
          <w:color w:val="111111"/>
          <w:sz w:val="28"/>
          <w:szCs w:val="28"/>
        </w:rPr>
        <w:t>». Если в блоке «</w:t>
      </w:r>
      <w:r w:rsidRPr="00C56BC3">
        <w:rPr>
          <w:rFonts w:ascii="Times New Roman" w:hAnsi="Times New Roman" w:cs="Times New Roman"/>
          <w:b/>
          <w:bCs/>
          <w:color w:val="111111"/>
          <w:sz w:val="28"/>
          <w:szCs w:val="28"/>
          <w:bdr w:val="none" w:sz="0" w:space="0" w:color="auto" w:frame="1"/>
        </w:rPr>
        <w:t>Темы</w:t>
      </w:r>
      <w:r w:rsidRPr="00C56BC3">
        <w:rPr>
          <w:rFonts w:ascii="Times New Roman" w:hAnsi="Times New Roman" w:cs="Times New Roman"/>
          <w:color w:val="111111"/>
          <w:sz w:val="28"/>
          <w:szCs w:val="28"/>
        </w:rPr>
        <w:t>» перед темой Shell есть предупреждающий знак, для устранения проблемы необходимо установить расширения GNOME Shell.</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5348599" cy="2474068"/>
            <wp:effectExtent l="19050" t="0" r="4451" b="0"/>
            <wp:docPr id="57" name="Рисунок 56" descr="gnomeback_view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4.png"/>
                    <pic:cNvPicPr/>
                  </pic:nvPicPr>
                  <pic:blipFill>
                    <a:blip r:embed="rId76" cstate="print"/>
                    <a:stretch>
                      <a:fillRect/>
                    </a:stretch>
                  </pic:blipFill>
                  <pic:spPr>
                    <a:xfrm>
                      <a:off x="0" y="0"/>
                      <a:ext cx="5351381" cy="2475355"/>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Перейдите в меню «</w:t>
      </w:r>
      <w:r w:rsidRPr="00C56BC3">
        <w:rPr>
          <w:rFonts w:ascii="Times New Roman" w:hAnsi="Times New Roman" w:cs="Times New Roman"/>
          <w:b/>
          <w:bCs/>
          <w:color w:val="111111"/>
          <w:sz w:val="28"/>
          <w:szCs w:val="28"/>
          <w:bdr w:val="none" w:sz="0" w:space="0" w:color="auto" w:frame="1"/>
        </w:rPr>
        <w:t>Показать приложения</w:t>
      </w:r>
      <w:r w:rsidRPr="00C56BC3">
        <w:rPr>
          <w:rFonts w:ascii="Times New Roman" w:hAnsi="Times New Roman" w:cs="Times New Roman"/>
          <w:color w:val="111111"/>
          <w:sz w:val="28"/>
          <w:szCs w:val="28"/>
        </w:rPr>
        <w:t>» — «</w:t>
      </w:r>
      <w:r w:rsidRPr="00C56BC3">
        <w:rPr>
          <w:rFonts w:ascii="Times New Roman" w:hAnsi="Times New Roman" w:cs="Times New Roman"/>
          <w:b/>
          <w:bCs/>
          <w:color w:val="111111"/>
          <w:sz w:val="28"/>
          <w:szCs w:val="28"/>
          <w:bdr w:val="none" w:sz="0" w:space="0" w:color="auto" w:frame="1"/>
        </w:rPr>
        <w:t>Менеджер расширений</w:t>
      </w:r>
      <w:r w:rsidRPr="00C56BC3">
        <w:rPr>
          <w:rFonts w:ascii="Times New Roman" w:hAnsi="Times New Roman" w:cs="Times New Roman"/>
          <w:color w:val="111111"/>
          <w:sz w:val="28"/>
          <w:szCs w:val="28"/>
        </w:rPr>
        <w:t>».</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lastRenderedPageBreak/>
        <w:drawing>
          <wp:inline distT="0" distB="0" distL="0" distR="0">
            <wp:extent cx="4437364" cy="2100399"/>
            <wp:effectExtent l="19050" t="0" r="1286" b="0"/>
            <wp:docPr id="58" name="Рисунок 57" descr="gnomeback_view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5.png"/>
                    <pic:cNvPicPr/>
                  </pic:nvPicPr>
                  <pic:blipFill>
                    <a:blip r:embed="rId77" cstate="print"/>
                    <a:stretch>
                      <a:fillRect/>
                    </a:stretch>
                  </pic:blipFill>
                  <pic:spPr>
                    <a:xfrm>
                      <a:off x="0" y="0"/>
                      <a:ext cx="4439024" cy="2101185"/>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перехода в расширения, установленные пользователем, щелкните ЛКМ кнопку «</w:t>
      </w:r>
      <w:r w:rsidRPr="00C56BC3">
        <w:rPr>
          <w:rFonts w:ascii="Times New Roman" w:hAnsi="Times New Roman" w:cs="Times New Roman"/>
          <w:b/>
          <w:bCs/>
          <w:color w:val="111111"/>
          <w:sz w:val="28"/>
          <w:szCs w:val="28"/>
          <w:bdr w:val="none" w:sz="0" w:space="0" w:color="auto" w:frame="1"/>
        </w:rPr>
        <w:t>Browse</w:t>
      </w:r>
      <w:r w:rsidRPr="00C56BC3">
        <w:rPr>
          <w:rFonts w:ascii="Times New Roman" w:hAnsi="Times New Roman" w:cs="Times New Roman"/>
          <w:color w:val="111111"/>
          <w:sz w:val="28"/>
          <w:szCs w:val="28"/>
        </w:rPr>
        <w:t>».</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3715498" cy="2083504"/>
            <wp:effectExtent l="19050" t="0" r="0" b="0"/>
            <wp:docPr id="59" name="Рисунок 58" descr="gnomeback_view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6.png"/>
                    <pic:cNvPicPr/>
                  </pic:nvPicPr>
                  <pic:blipFill>
                    <a:blip r:embed="rId78" cstate="print"/>
                    <a:stretch>
                      <a:fillRect/>
                    </a:stretch>
                  </pic:blipFill>
                  <pic:spPr>
                    <a:xfrm>
                      <a:off x="0" y="0"/>
                      <a:ext cx="3717208" cy="2084463"/>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Откроется окно с расширениями GNOME Shell. Найдите в списке «</w:t>
      </w:r>
      <w:r w:rsidRPr="00C56BC3">
        <w:rPr>
          <w:rFonts w:ascii="Times New Roman" w:hAnsi="Times New Roman" w:cs="Times New Roman"/>
          <w:b/>
          <w:bCs/>
          <w:color w:val="111111"/>
          <w:sz w:val="28"/>
          <w:szCs w:val="28"/>
          <w:bdr w:val="none" w:sz="0" w:space="0" w:color="auto" w:frame="1"/>
        </w:rPr>
        <w:t>User Themes</w:t>
      </w:r>
      <w:r w:rsidRPr="00C56BC3">
        <w:rPr>
          <w:rFonts w:ascii="Times New Roman" w:hAnsi="Times New Roman" w:cs="Times New Roman"/>
          <w:color w:val="111111"/>
          <w:sz w:val="28"/>
          <w:szCs w:val="28"/>
        </w:rPr>
        <w:t>» и нажмите «</w:t>
      </w:r>
      <w:r w:rsidRPr="00C56BC3">
        <w:rPr>
          <w:rFonts w:ascii="Times New Roman" w:hAnsi="Times New Roman" w:cs="Times New Roman"/>
          <w:b/>
          <w:bCs/>
          <w:color w:val="111111"/>
          <w:sz w:val="28"/>
          <w:szCs w:val="28"/>
          <w:bdr w:val="none" w:sz="0" w:space="0" w:color="auto" w:frame="1"/>
        </w:rPr>
        <w:t>Установить</w:t>
      </w:r>
      <w:r w:rsidRPr="00C56BC3">
        <w:rPr>
          <w:rFonts w:ascii="Times New Roman" w:hAnsi="Times New Roman" w:cs="Times New Roman"/>
          <w:color w:val="111111"/>
          <w:sz w:val="28"/>
          <w:szCs w:val="28"/>
        </w:rPr>
        <w:t>».</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4358827" cy="3272965"/>
            <wp:effectExtent l="19050" t="0" r="3623" b="0"/>
            <wp:docPr id="60" name="Рисунок 59" descr="gnomeback_view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7.png"/>
                    <pic:cNvPicPr/>
                  </pic:nvPicPr>
                  <pic:blipFill>
                    <a:blip r:embed="rId79" cstate="print"/>
                    <a:stretch>
                      <a:fillRect/>
                    </a:stretch>
                  </pic:blipFill>
                  <pic:spPr>
                    <a:xfrm>
                      <a:off x="0" y="0"/>
                      <a:ext cx="4360458" cy="3274189"/>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lastRenderedPageBreak/>
        <w:t>Далее появится диалоговое окно для загрузки и установки расширения «</w:t>
      </w:r>
      <w:r w:rsidRPr="00C56BC3">
        <w:rPr>
          <w:rFonts w:ascii="Times New Roman" w:hAnsi="Times New Roman" w:cs="Times New Roman"/>
          <w:b/>
          <w:bCs/>
          <w:color w:val="111111"/>
          <w:sz w:val="28"/>
          <w:szCs w:val="28"/>
          <w:bdr w:val="none" w:sz="0" w:space="0" w:color="auto" w:frame="1"/>
        </w:rPr>
        <w:t>User Themes</w:t>
      </w:r>
      <w:r w:rsidRPr="00C56BC3">
        <w:rPr>
          <w:rFonts w:ascii="Times New Roman" w:hAnsi="Times New Roman" w:cs="Times New Roman"/>
          <w:color w:val="111111"/>
          <w:sz w:val="28"/>
          <w:szCs w:val="28"/>
        </w:rPr>
        <w:t>». Нажмите «</w:t>
      </w:r>
      <w:r w:rsidRPr="00C56BC3">
        <w:rPr>
          <w:rFonts w:ascii="Times New Roman" w:hAnsi="Times New Roman" w:cs="Times New Roman"/>
          <w:b/>
          <w:bCs/>
          <w:color w:val="111111"/>
          <w:sz w:val="28"/>
          <w:szCs w:val="28"/>
          <w:bdr w:val="none" w:sz="0" w:space="0" w:color="auto" w:frame="1"/>
        </w:rPr>
        <w:t>Установить</w:t>
      </w:r>
      <w:r w:rsidRPr="00C56BC3">
        <w:rPr>
          <w:rFonts w:ascii="Times New Roman" w:hAnsi="Times New Roman" w:cs="Times New Roman"/>
          <w:color w:val="111111"/>
          <w:sz w:val="28"/>
          <w:szCs w:val="28"/>
        </w:rPr>
        <w:t>».</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3502463" cy="1286174"/>
            <wp:effectExtent l="19050" t="0" r="2737" b="0"/>
            <wp:docPr id="61" name="Рисунок 60" descr="gnomeback_view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8.png"/>
                    <pic:cNvPicPr/>
                  </pic:nvPicPr>
                  <pic:blipFill>
                    <a:blip r:embed="rId80" cstate="print"/>
                    <a:stretch>
                      <a:fillRect/>
                    </a:stretch>
                  </pic:blipFill>
                  <pic:spPr>
                    <a:xfrm>
                      <a:off x="0" y="0"/>
                      <a:ext cx="3508226" cy="1288290"/>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После установки пользовательских тем перейдите во вкладку «</w:t>
      </w:r>
      <w:r w:rsidRPr="00C56BC3">
        <w:rPr>
          <w:rFonts w:ascii="Times New Roman" w:hAnsi="Times New Roman" w:cs="Times New Roman"/>
          <w:b/>
          <w:bCs/>
          <w:color w:val="111111"/>
          <w:sz w:val="28"/>
          <w:szCs w:val="28"/>
          <w:bdr w:val="none" w:sz="0" w:space="0" w:color="auto" w:frame="1"/>
        </w:rPr>
        <w:t>Установленные</w:t>
      </w:r>
      <w:r w:rsidRPr="00C56BC3">
        <w:rPr>
          <w:rFonts w:ascii="Times New Roman" w:hAnsi="Times New Roman" w:cs="Times New Roman"/>
          <w:color w:val="111111"/>
          <w:sz w:val="28"/>
          <w:szCs w:val="28"/>
        </w:rPr>
        <w:t>».</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3643519" cy="2754420"/>
            <wp:effectExtent l="19050" t="0" r="0" b="0"/>
            <wp:docPr id="62" name="Рисунок 61" descr="gnomeback_view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9.png"/>
                    <pic:cNvPicPr/>
                  </pic:nvPicPr>
                  <pic:blipFill>
                    <a:blip r:embed="rId81" cstate="print"/>
                    <a:stretch>
                      <a:fillRect/>
                    </a:stretch>
                  </pic:blipFill>
                  <pic:spPr>
                    <a:xfrm>
                      <a:off x="0" y="0"/>
                      <a:ext cx="3644882" cy="2755450"/>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На вкладке «</w:t>
      </w:r>
      <w:r w:rsidRPr="00C56BC3">
        <w:rPr>
          <w:rFonts w:ascii="Times New Roman" w:hAnsi="Times New Roman" w:cs="Times New Roman"/>
          <w:b/>
          <w:bCs/>
          <w:color w:val="111111"/>
          <w:sz w:val="28"/>
          <w:szCs w:val="28"/>
          <w:bdr w:val="none" w:sz="0" w:space="0" w:color="auto" w:frame="1"/>
        </w:rPr>
        <w:t>Установленные</w:t>
      </w:r>
      <w:r w:rsidRPr="00C56BC3">
        <w:rPr>
          <w:rFonts w:ascii="Times New Roman" w:hAnsi="Times New Roman" w:cs="Times New Roman"/>
          <w:color w:val="111111"/>
          <w:sz w:val="28"/>
          <w:szCs w:val="28"/>
        </w:rPr>
        <w:t>» в разделе «</w:t>
      </w:r>
      <w:r w:rsidRPr="00C56BC3">
        <w:rPr>
          <w:rFonts w:ascii="Times New Roman" w:hAnsi="Times New Roman" w:cs="Times New Roman"/>
          <w:b/>
          <w:bCs/>
          <w:color w:val="111111"/>
          <w:sz w:val="28"/>
          <w:szCs w:val="28"/>
          <w:bdr w:val="none" w:sz="0" w:space="0" w:color="auto" w:frame="1"/>
        </w:rPr>
        <w:t>Расширения, установленные пользователем</w:t>
      </w:r>
      <w:r w:rsidRPr="00C56BC3">
        <w:rPr>
          <w:rFonts w:ascii="Times New Roman" w:hAnsi="Times New Roman" w:cs="Times New Roman"/>
          <w:color w:val="111111"/>
          <w:sz w:val="28"/>
          <w:szCs w:val="28"/>
        </w:rPr>
        <w:t>» по нажатии на значок шестеренки откроется список установленных тем.</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3849283" cy="2260756"/>
            <wp:effectExtent l="19050" t="0" r="0" b="0"/>
            <wp:docPr id="63" name="Рисунок 62" descr="gnomeback_view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10.png"/>
                    <pic:cNvPicPr/>
                  </pic:nvPicPr>
                  <pic:blipFill>
                    <a:blip r:embed="rId82" cstate="print"/>
                    <a:stretch>
                      <a:fillRect/>
                    </a:stretch>
                  </pic:blipFill>
                  <pic:spPr>
                    <a:xfrm>
                      <a:off x="0" y="0"/>
                      <a:ext cx="3851407" cy="2262004"/>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lastRenderedPageBreak/>
        <w:t>Список установленных тем может меняться в зависимости от того, какие пакеты устанавливаются или удаляются. Если щелкнуть по выбранной теме, она будет автоматически применена.</w:t>
      </w: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2600573" cy="2300025"/>
            <wp:effectExtent l="19050" t="0" r="9277" b="0"/>
            <wp:docPr id="64" name="Рисунок 63" descr="gnomeback_view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11.png"/>
                    <pic:cNvPicPr/>
                  </pic:nvPicPr>
                  <pic:blipFill>
                    <a:blip r:embed="rId83" cstate="print"/>
                    <a:stretch>
                      <a:fillRect/>
                    </a:stretch>
                  </pic:blipFill>
                  <pic:spPr>
                    <a:xfrm>
                      <a:off x="0" y="0"/>
                      <a:ext cx="2602940" cy="2302118"/>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После установки тем в дополнительных настройках в инструменте «</w:t>
      </w:r>
      <w:r w:rsidRPr="00C56BC3">
        <w:rPr>
          <w:rFonts w:ascii="Times New Roman" w:hAnsi="Times New Roman" w:cs="Times New Roman"/>
          <w:b/>
          <w:bCs/>
          <w:color w:val="111111"/>
          <w:sz w:val="28"/>
          <w:szCs w:val="28"/>
          <w:bdr w:val="none" w:sz="0" w:space="0" w:color="auto" w:frame="1"/>
        </w:rPr>
        <w:t>Внешний вид</w:t>
      </w:r>
      <w:r w:rsidRPr="00C56BC3">
        <w:rPr>
          <w:rFonts w:ascii="Times New Roman" w:hAnsi="Times New Roman" w:cs="Times New Roman"/>
          <w:color w:val="111111"/>
          <w:sz w:val="28"/>
          <w:szCs w:val="28"/>
        </w:rPr>
        <w:t>» тему Shell можно изменить.</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3841863" cy="1713853"/>
            <wp:effectExtent l="19050" t="0" r="6237" b="0"/>
            <wp:docPr id="65" name="Рисунок 64" descr="gnomeback_view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12.png"/>
                    <pic:cNvPicPr/>
                  </pic:nvPicPr>
                  <pic:blipFill>
                    <a:blip r:embed="rId84" cstate="print"/>
                    <a:stretch>
                      <a:fillRect/>
                    </a:stretch>
                  </pic:blipFill>
                  <pic:spPr>
                    <a:xfrm>
                      <a:off x="0" y="0"/>
                      <a:ext cx="3843811" cy="1714722"/>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Установка дополнительных тем</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установки сторонней темы и добавления ее в список доступных выполните следующий алгоритм действий:</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1. Перейдите на сайт </w:t>
      </w:r>
      <w:hyperlink r:id="rId85" w:tgtFrame="_blank" w:history="1">
        <w:r w:rsidRPr="00C56BC3">
          <w:rPr>
            <w:rStyle w:val="aa"/>
            <w:rFonts w:ascii="Times New Roman" w:hAnsi="Times New Roman" w:cs="Times New Roman"/>
            <w:color w:val="CC2B24"/>
            <w:sz w:val="28"/>
            <w:szCs w:val="28"/>
          </w:rPr>
          <w:t>https://www.gnome-look.org</w:t>
        </w:r>
      </w:hyperlink>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2. На левой боковой панели выберите категорию тем «</w:t>
      </w:r>
      <w:r w:rsidRPr="00C56BC3">
        <w:rPr>
          <w:rFonts w:ascii="Times New Roman" w:hAnsi="Times New Roman" w:cs="Times New Roman"/>
          <w:b/>
          <w:bCs/>
          <w:color w:val="111111"/>
          <w:sz w:val="28"/>
          <w:szCs w:val="28"/>
          <w:bdr w:val="none" w:sz="0" w:space="0" w:color="auto" w:frame="1"/>
        </w:rPr>
        <w:t>GTK3/4 Themes</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3. Выберите из списка понравившуюся тему и щелкните по ней ЛКМ.</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4. Для загрузки в правой боковой панели нажмите «</w:t>
      </w:r>
      <w:r w:rsidRPr="00C56BC3">
        <w:rPr>
          <w:rFonts w:ascii="Times New Roman" w:hAnsi="Times New Roman" w:cs="Times New Roman"/>
          <w:b/>
          <w:bCs/>
          <w:color w:val="111111"/>
          <w:sz w:val="28"/>
          <w:szCs w:val="28"/>
          <w:bdr w:val="none" w:sz="0" w:space="0" w:color="auto" w:frame="1"/>
        </w:rPr>
        <w:t>Download</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5. По нажатии на кнопку «</w:t>
      </w:r>
      <w:r w:rsidRPr="00C56BC3">
        <w:rPr>
          <w:rFonts w:ascii="Times New Roman" w:hAnsi="Times New Roman" w:cs="Times New Roman"/>
          <w:b/>
          <w:bCs/>
          <w:color w:val="111111"/>
          <w:sz w:val="28"/>
          <w:szCs w:val="28"/>
          <w:bdr w:val="none" w:sz="0" w:space="0" w:color="auto" w:frame="1"/>
        </w:rPr>
        <w:t>Download</w:t>
      </w:r>
      <w:r w:rsidRPr="00C56BC3">
        <w:rPr>
          <w:rFonts w:ascii="Times New Roman" w:hAnsi="Times New Roman" w:cs="Times New Roman"/>
          <w:color w:val="111111"/>
          <w:sz w:val="28"/>
          <w:szCs w:val="28"/>
        </w:rPr>
        <w:t>» будет открыт список с доступным цветовым оформлением. Выберите любое цветовое оформление.</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6. Начнется подготовка архива к скачиванию. Когда архив станет доступен для скачивания, нажмите на активную кнопку «</w:t>
      </w:r>
      <w:r w:rsidRPr="00C56BC3">
        <w:rPr>
          <w:rFonts w:ascii="Times New Roman" w:hAnsi="Times New Roman" w:cs="Times New Roman"/>
          <w:b/>
          <w:bCs/>
          <w:color w:val="111111"/>
          <w:sz w:val="28"/>
          <w:szCs w:val="28"/>
          <w:bdr w:val="none" w:sz="0" w:space="0" w:color="auto" w:frame="1"/>
        </w:rPr>
        <w:t>Download</w:t>
      </w:r>
      <w:r w:rsidRPr="00C56BC3">
        <w:rPr>
          <w:rFonts w:ascii="Times New Roman" w:hAnsi="Times New Roman" w:cs="Times New Roman"/>
          <w:color w:val="111111"/>
          <w:sz w:val="28"/>
          <w:szCs w:val="28"/>
        </w:rPr>
        <w:t>». Архив по умолчанию сохранится в каталог </w:t>
      </w:r>
      <w:r w:rsidRPr="00C56BC3">
        <w:rPr>
          <w:rFonts w:ascii="Times New Roman" w:hAnsi="Times New Roman" w:cs="Times New Roman"/>
          <w:color w:val="EE1D24"/>
          <w:sz w:val="28"/>
          <w:szCs w:val="28"/>
          <w:bdr w:val="none" w:sz="0" w:space="0" w:color="auto" w:frame="1"/>
        </w:rPr>
        <w:t>/home/user/Загрузки/</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7. Откройте терминал и перейдите в каталог с загруженными архивами тем (в примере </w:t>
      </w:r>
      <w:r w:rsidRPr="00C56BC3">
        <w:rPr>
          <w:rFonts w:ascii="Times New Roman" w:hAnsi="Times New Roman" w:cs="Times New Roman"/>
          <w:color w:val="EE1D24"/>
          <w:sz w:val="28"/>
          <w:szCs w:val="28"/>
          <w:bdr w:val="none" w:sz="0" w:space="0" w:color="auto" w:frame="1"/>
        </w:rPr>
        <w:t>/home/user/Загрузки/</w:t>
      </w:r>
      <w:r w:rsidRPr="00C56BC3">
        <w:rPr>
          <w:rFonts w:ascii="Times New Roman" w:hAnsi="Times New Roman" w:cs="Times New Roman"/>
          <w:color w:val="111111"/>
          <w:sz w:val="28"/>
          <w:szCs w:val="28"/>
        </w:rPr>
        <w:t>):</w:t>
      </w:r>
    </w:p>
    <w:p w:rsidR="00DE7F55" w:rsidRPr="00C56BC3" w:rsidRDefault="00DE7F55" w:rsidP="00DE7F55">
      <w:pPr>
        <w:pStyle w:val="HTML"/>
        <w:shd w:val="clear" w:color="auto" w:fill="000000"/>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 xml:space="preserve">cd </w:t>
      </w:r>
      <w:r w:rsidRPr="00C56BC3">
        <w:rPr>
          <w:rFonts w:ascii="Times New Roman" w:hAnsi="Times New Roman"/>
          <w:color w:val="EE1D24"/>
          <w:sz w:val="28"/>
          <w:szCs w:val="28"/>
          <w:bdr w:val="none" w:sz="0" w:space="0" w:color="auto" w:frame="1"/>
        </w:rPr>
        <w:t>/home/user/Загрузки/</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8. Распакуйте архив с основной темой с помощью команды:</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lang w:val="en-US"/>
        </w:rPr>
      </w:pPr>
      <w:r w:rsidRPr="00C56BC3">
        <w:rPr>
          <w:rFonts w:ascii="Times New Roman" w:hAnsi="Times New Roman"/>
          <w:color w:val="A1A2A3"/>
          <w:sz w:val="28"/>
          <w:szCs w:val="28"/>
          <w:lang w:val="en-US"/>
        </w:rPr>
        <w:lastRenderedPageBreak/>
        <w:t>tar -xvf ./Jasper-Dracula.tar.xz</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9. Скопируйте распакованный каталог темы в</w:t>
      </w:r>
      <w:r w:rsidRPr="00C56BC3">
        <w:rPr>
          <w:rFonts w:ascii="Times New Roman" w:hAnsi="Times New Roman" w:cs="Times New Roman"/>
          <w:b/>
          <w:bCs/>
          <w:color w:val="111111"/>
          <w:sz w:val="28"/>
          <w:szCs w:val="28"/>
          <w:bdr w:val="none" w:sz="0" w:space="0" w:color="auto" w:frame="1"/>
        </w:rPr>
        <w:t> /usr/share/themes/</w:t>
      </w:r>
      <w:r w:rsidRPr="00C56BC3">
        <w:rPr>
          <w:rFonts w:ascii="Times New Roman" w:hAnsi="Times New Roman" w:cs="Times New Roman"/>
          <w:color w:val="111111"/>
          <w:sz w:val="28"/>
          <w:szCs w:val="28"/>
        </w:rPr>
        <w:t> (потребуются права </w:t>
      </w:r>
      <w:r w:rsidRPr="00C56BC3">
        <w:rPr>
          <w:rFonts w:ascii="Times New Roman" w:hAnsi="Times New Roman" w:cs="Times New Roman"/>
          <w:b/>
          <w:bCs/>
          <w:color w:val="111111"/>
          <w:sz w:val="28"/>
          <w:szCs w:val="28"/>
          <w:bdr w:val="none" w:sz="0" w:space="0" w:color="auto" w:frame="1"/>
        </w:rPr>
        <w:t>администратора</w:t>
      </w:r>
      <w:r w:rsidRPr="00C56BC3">
        <w:rPr>
          <w:rFonts w:ascii="Times New Roman" w:hAnsi="Times New Roman" w:cs="Times New Roman"/>
          <w:color w:val="111111"/>
          <w:sz w:val="28"/>
          <w:szCs w:val="28"/>
        </w:rPr>
        <w:t>):</w:t>
      </w:r>
    </w:p>
    <w:p w:rsidR="00DE7F55" w:rsidRPr="00C56BC3" w:rsidRDefault="00DE7F55" w:rsidP="00DE7F55">
      <w:pPr>
        <w:pStyle w:val="HTML"/>
        <w:shd w:val="clear" w:color="auto" w:fill="000000"/>
        <w:ind w:firstLine="709"/>
        <w:jc w:val="both"/>
        <w:textAlignment w:val="baseline"/>
        <w:rPr>
          <w:rFonts w:ascii="Times New Roman" w:hAnsi="Times New Roman"/>
          <w:color w:val="A1A2A3"/>
          <w:sz w:val="28"/>
          <w:szCs w:val="28"/>
          <w:lang w:val="en-US"/>
        </w:rPr>
      </w:pPr>
      <w:r w:rsidRPr="00C56BC3">
        <w:rPr>
          <w:rFonts w:ascii="Times New Roman" w:hAnsi="Times New Roman"/>
          <w:color w:val="A1A2A3"/>
          <w:sz w:val="28"/>
          <w:szCs w:val="28"/>
          <w:lang w:val="en-US"/>
        </w:rPr>
        <w:t xml:space="preserve">sudo cp -r ./Jasper-Dracula </w:t>
      </w:r>
      <w:r w:rsidRPr="00C56BC3">
        <w:rPr>
          <w:rFonts w:ascii="Times New Roman" w:hAnsi="Times New Roman"/>
          <w:color w:val="EE1D24"/>
          <w:sz w:val="28"/>
          <w:szCs w:val="28"/>
          <w:bdr w:val="none" w:sz="0" w:space="0" w:color="auto" w:frame="1"/>
          <w:lang w:val="en-US"/>
        </w:rPr>
        <w:t>/usr/share/themes/</w:t>
      </w:r>
    </w:p>
    <w:p w:rsidR="00DE7F55" w:rsidRPr="00C56BC3" w:rsidRDefault="00DE7F55" w:rsidP="00DE7F55">
      <w:pPr>
        <w:shd w:val="clear" w:color="auto" w:fill="F5EA6E"/>
        <w:ind w:firstLine="709"/>
        <w:jc w:val="both"/>
        <w:textAlignment w:val="baseline"/>
        <w:rPr>
          <w:color w:val="111111"/>
          <w:sz w:val="28"/>
          <w:szCs w:val="28"/>
        </w:rPr>
      </w:pPr>
      <w:r w:rsidRPr="00C56BC3">
        <w:rPr>
          <w:b/>
          <w:bCs/>
          <w:color w:val="111111"/>
          <w:sz w:val="28"/>
          <w:szCs w:val="28"/>
          <w:bdr w:val="none" w:sz="0" w:space="0" w:color="auto" w:frame="1"/>
        </w:rPr>
        <w:t>Примечание.</w:t>
      </w:r>
    </w:p>
    <w:p w:rsidR="00DE7F55" w:rsidRPr="00C56BC3" w:rsidRDefault="00DE7F55" w:rsidP="00DE7F55">
      <w:pPr>
        <w:pStyle w:val="af6"/>
        <w:shd w:val="clear" w:color="auto" w:fill="F5EA6E"/>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После установки новых тем оформления может потребоваться перезагрузка системы.</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10. Закройте терминал и перейдите в «</w:t>
      </w:r>
      <w:r w:rsidRPr="00C56BC3">
        <w:rPr>
          <w:rFonts w:ascii="Times New Roman" w:hAnsi="Times New Roman" w:cs="Times New Roman"/>
          <w:b/>
          <w:bCs/>
          <w:color w:val="111111"/>
          <w:sz w:val="28"/>
          <w:szCs w:val="28"/>
          <w:bdr w:val="none" w:sz="0" w:space="0" w:color="auto" w:frame="1"/>
        </w:rPr>
        <w:t>Дополнительные настройки</w:t>
      </w:r>
      <w:r w:rsidRPr="00C56BC3">
        <w:rPr>
          <w:rFonts w:ascii="Times New Roman" w:hAnsi="Times New Roman" w:cs="Times New Roman"/>
          <w:color w:val="111111"/>
          <w:sz w:val="28"/>
          <w:szCs w:val="28"/>
        </w:rPr>
        <w:t>» — «</w:t>
      </w:r>
      <w:r w:rsidRPr="00C56BC3">
        <w:rPr>
          <w:rFonts w:ascii="Times New Roman" w:hAnsi="Times New Roman" w:cs="Times New Roman"/>
          <w:b/>
          <w:bCs/>
          <w:color w:val="111111"/>
          <w:sz w:val="28"/>
          <w:szCs w:val="28"/>
          <w:bdr w:val="none" w:sz="0" w:space="0" w:color="auto" w:frame="1"/>
        </w:rPr>
        <w:t>Внешний вид</w:t>
      </w:r>
      <w:r w:rsidRPr="00C56BC3">
        <w:rPr>
          <w:rFonts w:ascii="Times New Roman" w:hAnsi="Times New Roman" w:cs="Times New Roman"/>
          <w:color w:val="111111"/>
          <w:sz w:val="28"/>
          <w:szCs w:val="28"/>
        </w:rPr>
        <w:t>». Выберите установленную тему. Новая тема будет применена автоматически.</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5159425" cy="2400215"/>
            <wp:effectExtent l="19050" t="0" r="3125" b="0"/>
            <wp:docPr id="66" name="Рисунок 65" descr="gnomeback_view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18.png"/>
                    <pic:cNvPicPr/>
                  </pic:nvPicPr>
                  <pic:blipFill>
                    <a:blip r:embed="rId86" cstate="print"/>
                    <a:stretch>
                      <a:fillRect/>
                    </a:stretch>
                  </pic:blipFill>
                  <pic:spPr>
                    <a:xfrm>
                      <a:off x="0" y="0"/>
                      <a:ext cx="5162635" cy="2401708"/>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Установка новых курсоров мыши</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добавления новых курсоров (указателей мыши) можно установить доступные в репозитории пакеты через терминал или через менеджер пакетов </w:t>
      </w:r>
      <w:r w:rsidRPr="00C56BC3">
        <w:rPr>
          <w:rFonts w:ascii="Times New Roman" w:hAnsi="Times New Roman" w:cs="Times New Roman"/>
          <w:b/>
          <w:bCs/>
          <w:color w:val="111111"/>
          <w:sz w:val="28"/>
          <w:szCs w:val="28"/>
          <w:bdr w:val="none" w:sz="0" w:space="0" w:color="auto" w:frame="1"/>
        </w:rPr>
        <w:t>dnfdragora</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поиска новых курсоров через терминал выполните команду:</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dnf search *-cursor-theme</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Из появившегося списка выберите нужную тему и воспользуйтесь командой для установки новой темы курсора (потребуются права </w:t>
      </w:r>
      <w:r w:rsidRPr="00C56BC3">
        <w:rPr>
          <w:rFonts w:ascii="Times New Roman" w:hAnsi="Times New Roman" w:cs="Times New Roman"/>
          <w:b/>
          <w:bCs/>
          <w:color w:val="111111"/>
          <w:sz w:val="28"/>
          <w:szCs w:val="28"/>
          <w:bdr w:val="none" w:sz="0" w:space="0" w:color="auto" w:frame="1"/>
        </w:rPr>
        <w:t>администратора</w:t>
      </w:r>
      <w:r w:rsidRPr="00C56BC3">
        <w:rPr>
          <w:rFonts w:ascii="Times New Roman" w:hAnsi="Times New Roman" w:cs="Times New Roman"/>
          <w:color w:val="111111"/>
          <w:sz w:val="28"/>
          <w:szCs w:val="28"/>
        </w:rPr>
        <w:t>), например:</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dnf install dmz-cursor-theme</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установки новой темы оформления указателя мыши через менеджер пакетов </w:t>
      </w:r>
      <w:r w:rsidRPr="00C56BC3">
        <w:rPr>
          <w:rFonts w:ascii="Times New Roman" w:hAnsi="Times New Roman" w:cs="Times New Roman"/>
          <w:b/>
          <w:bCs/>
          <w:color w:val="111111"/>
          <w:sz w:val="28"/>
          <w:szCs w:val="28"/>
          <w:bdr w:val="none" w:sz="0" w:space="0" w:color="auto" w:frame="1"/>
        </w:rPr>
        <w:t>dnfdragora</w:t>
      </w:r>
      <w:r w:rsidRPr="00C56BC3">
        <w:rPr>
          <w:rFonts w:ascii="Times New Roman" w:hAnsi="Times New Roman" w:cs="Times New Roman"/>
          <w:color w:val="111111"/>
          <w:sz w:val="28"/>
          <w:szCs w:val="28"/>
        </w:rPr>
        <w:t> по шаблону — «</w:t>
      </w:r>
      <w:r w:rsidRPr="00C56BC3">
        <w:rPr>
          <w:rFonts w:ascii="Times New Roman" w:hAnsi="Times New Roman" w:cs="Times New Roman"/>
          <w:b/>
          <w:bCs/>
          <w:color w:val="111111"/>
          <w:sz w:val="28"/>
          <w:szCs w:val="28"/>
          <w:bdr w:val="none" w:sz="0" w:space="0" w:color="auto" w:frame="1"/>
        </w:rPr>
        <w:t>cursor-theme</w:t>
      </w:r>
      <w:r w:rsidRPr="00C56BC3">
        <w:rPr>
          <w:rFonts w:ascii="Times New Roman" w:hAnsi="Times New Roman" w:cs="Times New Roman"/>
          <w:color w:val="111111"/>
          <w:sz w:val="28"/>
          <w:szCs w:val="28"/>
        </w:rPr>
        <w:t>» (</w:t>
      </w:r>
      <w:r w:rsidRPr="00C56BC3">
        <w:rPr>
          <w:rFonts w:ascii="Times New Roman" w:hAnsi="Times New Roman" w:cs="Times New Roman"/>
          <w:color w:val="EE1D24"/>
          <w:sz w:val="28"/>
          <w:szCs w:val="28"/>
          <w:bdr w:val="none" w:sz="0" w:space="0" w:color="auto" w:frame="1"/>
        </w:rPr>
        <w:t>1</w:t>
      </w:r>
      <w:r w:rsidRPr="00C56BC3">
        <w:rPr>
          <w:rFonts w:ascii="Times New Roman" w:hAnsi="Times New Roman" w:cs="Times New Roman"/>
          <w:color w:val="111111"/>
          <w:sz w:val="28"/>
          <w:szCs w:val="28"/>
        </w:rPr>
        <w:t>) выполните поиск темы (</w:t>
      </w:r>
      <w:r w:rsidRPr="00C56BC3">
        <w:rPr>
          <w:rFonts w:ascii="Times New Roman" w:hAnsi="Times New Roman" w:cs="Times New Roman"/>
          <w:color w:val="EE1D24"/>
          <w:sz w:val="28"/>
          <w:szCs w:val="28"/>
          <w:bdr w:val="none" w:sz="0" w:space="0" w:color="auto" w:frame="1"/>
        </w:rPr>
        <w:t>2</w:t>
      </w:r>
      <w:r w:rsidRPr="00C56BC3">
        <w:rPr>
          <w:rFonts w:ascii="Times New Roman" w:hAnsi="Times New Roman" w:cs="Times New Roman"/>
          <w:color w:val="111111"/>
          <w:sz w:val="28"/>
          <w:szCs w:val="28"/>
        </w:rPr>
        <w:t>), отметьте флагом необходимую тему (</w:t>
      </w:r>
      <w:r w:rsidRPr="00C56BC3">
        <w:rPr>
          <w:rFonts w:ascii="Times New Roman" w:hAnsi="Times New Roman" w:cs="Times New Roman"/>
          <w:color w:val="EE1D24"/>
          <w:sz w:val="28"/>
          <w:szCs w:val="28"/>
          <w:bdr w:val="none" w:sz="0" w:space="0" w:color="auto" w:frame="1"/>
        </w:rPr>
        <w:t>3</w:t>
      </w:r>
      <w:r w:rsidRPr="00C56BC3">
        <w:rPr>
          <w:rFonts w:ascii="Times New Roman" w:hAnsi="Times New Roman" w:cs="Times New Roman"/>
          <w:color w:val="111111"/>
          <w:sz w:val="28"/>
          <w:szCs w:val="28"/>
        </w:rPr>
        <w:t>). После этого нажмите кнопку «</w:t>
      </w:r>
      <w:r w:rsidRPr="00C56BC3">
        <w:rPr>
          <w:rFonts w:ascii="Times New Roman" w:hAnsi="Times New Roman" w:cs="Times New Roman"/>
          <w:b/>
          <w:bCs/>
          <w:color w:val="111111"/>
          <w:sz w:val="28"/>
          <w:szCs w:val="28"/>
          <w:bdr w:val="none" w:sz="0" w:space="0" w:color="auto" w:frame="1"/>
        </w:rPr>
        <w:t>Применить</w:t>
      </w:r>
      <w:r w:rsidRPr="00C56BC3">
        <w:rPr>
          <w:rFonts w:ascii="Times New Roman" w:hAnsi="Times New Roman" w:cs="Times New Roman"/>
          <w:color w:val="111111"/>
          <w:sz w:val="28"/>
          <w:szCs w:val="28"/>
        </w:rPr>
        <w:t>» (</w:t>
      </w:r>
      <w:r w:rsidRPr="00C56BC3">
        <w:rPr>
          <w:rFonts w:ascii="Times New Roman" w:hAnsi="Times New Roman" w:cs="Times New Roman"/>
          <w:color w:val="EE1D24"/>
          <w:sz w:val="28"/>
          <w:szCs w:val="28"/>
          <w:bdr w:val="none" w:sz="0" w:space="0" w:color="auto" w:frame="1"/>
        </w:rPr>
        <w:t>4</w:t>
      </w:r>
      <w:r w:rsidRPr="00C56BC3">
        <w:rPr>
          <w:rFonts w:ascii="Times New Roman" w:hAnsi="Times New Roman" w:cs="Times New Roman"/>
          <w:color w:val="111111"/>
          <w:sz w:val="28"/>
          <w:szCs w:val="28"/>
        </w:rPr>
        <w:t>) и дождитесь окончания установки пакетов.</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ind w:firstLine="709"/>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lastRenderedPageBreak/>
        <w:drawing>
          <wp:inline distT="0" distB="0" distL="0" distR="0">
            <wp:extent cx="4200667" cy="2714543"/>
            <wp:effectExtent l="19050" t="0" r="9383" b="0"/>
            <wp:docPr id="67" name="Рисунок 66" descr="gnomeback_view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19.png"/>
                    <pic:cNvPicPr/>
                  </pic:nvPicPr>
                  <pic:blipFill>
                    <a:blip r:embed="rId87" cstate="print"/>
                    <a:stretch>
                      <a:fillRect/>
                    </a:stretch>
                  </pic:blipFill>
                  <pic:spPr>
                    <a:xfrm>
                      <a:off x="0" y="0"/>
                      <a:ext cx="4202943" cy="2716013"/>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применения новой темы оформления курсора мыши перейдите в «</w:t>
      </w:r>
      <w:r w:rsidRPr="00C56BC3">
        <w:rPr>
          <w:rFonts w:ascii="Times New Roman" w:hAnsi="Times New Roman" w:cs="Times New Roman"/>
          <w:b/>
          <w:bCs/>
          <w:color w:val="111111"/>
          <w:sz w:val="28"/>
          <w:szCs w:val="28"/>
          <w:bdr w:val="none" w:sz="0" w:space="0" w:color="auto" w:frame="1"/>
        </w:rPr>
        <w:t>Дополнительные настройки</w:t>
      </w:r>
      <w:r w:rsidRPr="00C56BC3">
        <w:rPr>
          <w:rFonts w:ascii="Times New Roman" w:hAnsi="Times New Roman" w:cs="Times New Roman"/>
          <w:color w:val="111111"/>
          <w:sz w:val="28"/>
          <w:szCs w:val="28"/>
        </w:rPr>
        <w:t>» — «</w:t>
      </w:r>
      <w:r w:rsidRPr="00C56BC3">
        <w:rPr>
          <w:rFonts w:ascii="Times New Roman" w:hAnsi="Times New Roman" w:cs="Times New Roman"/>
          <w:b/>
          <w:bCs/>
          <w:color w:val="111111"/>
          <w:sz w:val="28"/>
          <w:szCs w:val="28"/>
          <w:bdr w:val="none" w:sz="0" w:space="0" w:color="auto" w:frame="1"/>
        </w:rPr>
        <w:t>Внешний вид</w:t>
      </w:r>
      <w:r w:rsidRPr="00C56BC3">
        <w:rPr>
          <w:rFonts w:ascii="Times New Roman" w:hAnsi="Times New Roman" w:cs="Times New Roman"/>
          <w:color w:val="111111"/>
          <w:sz w:val="28"/>
          <w:szCs w:val="28"/>
        </w:rPr>
        <w:t>». В блоке «</w:t>
      </w:r>
      <w:r w:rsidRPr="00C56BC3">
        <w:rPr>
          <w:rFonts w:ascii="Times New Roman" w:hAnsi="Times New Roman" w:cs="Times New Roman"/>
          <w:b/>
          <w:bCs/>
          <w:color w:val="111111"/>
          <w:sz w:val="28"/>
          <w:szCs w:val="28"/>
          <w:bdr w:val="none" w:sz="0" w:space="0" w:color="auto" w:frame="1"/>
        </w:rPr>
        <w:t>Темы</w:t>
      </w:r>
      <w:r w:rsidRPr="00C56BC3">
        <w:rPr>
          <w:rFonts w:ascii="Times New Roman" w:hAnsi="Times New Roman" w:cs="Times New Roman"/>
          <w:color w:val="111111"/>
          <w:sz w:val="28"/>
          <w:szCs w:val="28"/>
        </w:rPr>
        <w:t>» из выпадающего списка курсоров выберите установленную тему курсора. Выбранная тема курсора будет применена автоматически.</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ind w:firstLine="709"/>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4392486" cy="2029652"/>
            <wp:effectExtent l="19050" t="0" r="8064" b="0"/>
            <wp:docPr id="68" name="Рисунок 67" descr="gnomeback_view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20.png"/>
                    <pic:cNvPicPr/>
                  </pic:nvPicPr>
                  <pic:blipFill>
                    <a:blip r:embed="rId88" cstate="print"/>
                    <a:stretch>
                      <a:fillRect/>
                    </a:stretch>
                  </pic:blipFill>
                  <pic:spPr>
                    <a:xfrm>
                      <a:off x="0" y="0"/>
                      <a:ext cx="4394129" cy="2030411"/>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shd w:val="clear" w:color="auto" w:fill="F5EA6E"/>
        <w:ind w:firstLine="709"/>
        <w:jc w:val="both"/>
        <w:textAlignment w:val="baseline"/>
        <w:rPr>
          <w:color w:val="111111"/>
          <w:sz w:val="28"/>
          <w:szCs w:val="28"/>
        </w:rPr>
      </w:pPr>
      <w:r w:rsidRPr="00C56BC3">
        <w:rPr>
          <w:b/>
          <w:bCs/>
          <w:color w:val="111111"/>
          <w:sz w:val="28"/>
          <w:szCs w:val="28"/>
          <w:bdr w:val="none" w:sz="0" w:space="0" w:color="auto" w:frame="1"/>
        </w:rPr>
        <w:t>Примечание.</w:t>
      </w:r>
    </w:p>
    <w:p w:rsidR="00DE7F55" w:rsidRPr="00C56BC3" w:rsidRDefault="00DE7F55" w:rsidP="00DE7F55">
      <w:pPr>
        <w:pStyle w:val="af6"/>
        <w:shd w:val="clear" w:color="auto" w:fill="F5EA6E"/>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После установки новых тем оформления может потребоваться перезагрузка системы.</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Установка дополнительных тем курсоров мыши</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установки сторонней темы и добавления ее в список доступных выполните следующий алгоритм действий:</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1. Перейдите на сайт </w:t>
      </w:r>
      <w:hyperlink r:id="rId89" w:tgtFrame="_blank" w:history="1">
        <w:r w:rsidRPr="00C56BC3">
          <w:rPr>
            <w:rStyle w:val="aa"/>
            <w:rFonts w:ascii="Times New Roman" w:hAnsi="Times New Roman" w:cs="Times New Roman"/>
            <w:color w:val="CC2B24"/>
            <w:sz w:val="28"/>
            <w:szCs w:val="28"/>
          </w:rPr>
          <w:t>https://www.gnome-look.org</w:t>
        </w:r>
      </w:hyperlink>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2. На левой боковой панели выберите категорию «</w:t>
      </w:r>
      <w:r w:rsidRPr="00C56BC3">
        <w:rPr>
          <w:rFonts w:ascii="Times New Roman" w:hAnsi="Times New Roman" w:cs="Times New Roman"/>
          <w:b/>
          <w:bCs/>
          <w:color w:val="111111"/>
          <w:sz w:val="28"/>
          <w:szCs w:val="28"/>
          <w:bdr w:val="none" w:sz="0" w:space="0" w:color="auto" w:frame="1"/>
        </w:rPr>
        <w:t>Курсоры</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3. Выберите из списка понравившуюся тему и щелкните ЛКМ по ней.</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4. Для загрузки нажмите «</w:t>
      </w:r>
      <w:r w:rsidRPr="00C56BC3">
        <w:rPr>
          <w:rFonts w:ascii="Times New Roman" w:hAnsi="Times New Roman" w:cs="Times New Roman"/>
          <w:b/>
          <w:bCs/>
          <w:color w:val="111111"/>
          <w:sz w:val="28"/>
          <w:szCs w:val="28"/>
          <w:bdr w:val="none" w:sz="0" w:space="0" w:color="auto" w:frame="1"/>
        </w:rPr>
        <w:t>Download</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5. По нажатии на кнопку «</w:t>
      </w:r>
      <w:r w:rsidRPr="00C56BC3">
        <w:rPr>
          <w:rFonts w:ascii="Times New Roman" w:hAnsi="Times New Roman" w:cs="Times New Roman"/>
          <w:b/>
          <w:bCs/>
          <w:color w:val="111111"/>
          <w:sz w:val="28"/>
          <w:szCs w:val="28"/>
          <w:bdr w:val="none" w:sz="0" w:space="0" w:color="auto" w:frame="1"/>
        </w:rPr>
        <w:t>Download</w:t>
      </w:r>
      <w:r w:rsidRPr="00C56BC3">
        <w:rPr>
          <w:rFonts w:ascii="Times New Roman" w:hAnsi="Times New Roman" w:cs="Times New Roman"/>
          <w:color w:val="111111"/>
          <w:sz w:val="28"/>
          <w:szCs w:val="28"/>
        </w:rPr>
        <w:t>» будет открыт список с доступным цветовым оформлением. Выберите любое цветовое оформление.</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lastRenderedPageBreak/>
        <w:t>6. Начнется подготовка архива к скачиванию. Когда архив станет доступен для скачивания, нажмите на активную кнопку «</w:t>
      </w:r>
      <w:r w:rsidRPr="00C56BC3">
        <w:rPr>
          <w:rFonts w:ascii="Times New Roman" w:hAnsi="Times New Roman" w:cs="Times New Roman"/>
          <w:b/>
          <w:bCs/>
          <w:color w:val="111111"/>
          <w:sz w:val="28"/>
          <w:szCs w:val="28"/>
          <w:bdr w:val="none" w:sz="0" w:space="0" w:color="auto" w:frame="1"/>
        </w:rPr>
        <w:t>Download</w:t>
      </w:r>
      <w:r w:rsidRPr="00C56BC3">
        <w:rPr>
          <w:rFonts w:ascii="Times New Roman" w:hAnsi="Times New Roman" w:cs="Times New Roman"/>
          <w:color w:val="111111"/>
          <w:sz w:val="28"/>
          <w:szCs w:val="28"/>
        </w:rPr>
        <w:t>». Архив будет сохранен в каталог загрузок (в примере </w:t>
      </w:r>
      <w:r w:rsidRPr="00C56BC3">
        <w:rPr>
          <w:rFonts w:ascii="Times New Roman" w:hAnsi="Times New Roman" w:cs="Times New Roman"/>
          <w:color w:val="EE1D24"/>
          <w:sz w:val="28"/>
          <w:szCs w:val="28"/>
          <w:bdr w:val="none" w:sz="0" w:space="0" w:color="auto" w:frame="1"/>
        </w:rPr>
        <w:t>/home/user/Загрузки/</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7. Откройте терминал и перейдите в каталог с загруженными архивами тем (в примере </w:t>
      </w:r>
      <w:r w:rsidRPr="00C56BC3">
        <w:rPr>
          <w:rFonts w:ascii="Times New Roman" w:hAnsi="Times New Roman" w:cs="Times New Roman"/>
          <w:color w:val="EE1D24"/>
          <w:sz w:val="28"/>
          <w:szCs w:val="28"/>
          <w:bdr w:val="none" w:sz="0" w:space="0" w:color="auto" w:frame="1"/>
        </w:rPr>
        <w:t>/home/user/Загрузки/</w:t>
      </w:r>
      <w:r w:rsidRPr="00C56BC3">
        <w:rPr>
          <w:rFonts w:ascii="Times New Roman" w:hAnsi="Times New Roman" w:cs="Times New Roman"/>
          <w:color w:val="111111"/>
          <w:sz w:val="28"/>
          <w:szCs w:val="28"/>
        </w:rPr>
        <w:t>):</w:t>
      </w:r>
    </w:p>
    <w:p w:rsidR="00DE7F55" w:rsidRPr="00C56BC3" w:rsidRDefault="00DE7F55" w:rsidP="00DE7F55">
      <w:pPr>
        <w:pStyle w:val="HTML"/>
        <w:shd w:val="clear" w:color="auto" w:fill="000000"/>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 xml:space="preserve">cd </w:t>
      </w:r>
      <w:r w:rsidRPr="00C56BC3">
        <w:rPr>
          <w:rFonts w:ascii="Times New Roman" w:hAnsi="Times New Roman"/>
          <w:color w:val="EE1D24"/>
          <w:sz w:val="28"/>
          <w:szCs w:val="28"/>
          <w:bdr w:val="none" w:sz="0" w:space="0" w:color="auto" w:frame="1"/>
        </w:rPr>
        <w:t>/home/user/Загрузки/</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8. Убедитесь, что установлен пакет для работы с архивами </w:t>
      </w:r>
      <w:r w:rsidRPr="00C56BC3">
        <w:rPr>
          <w:rFonts w:ascii="Times New Roman" w:hAnsi="Times New Roman" w:cs="Times New Roman"/>
          <w:b/>
          <w:bCs/>
          <w:color w:val="111111"/>
          <w:sz w:val="28"/>
          <w:szCs w:val="28"/>
          <w:bdr w:val="none" w:sz="0" w:space="0" w:color="auto" w:frame="1"/>
        </w:rPr>
        <w:t>unzip</w:t>
      </w:r>
      <w:r w:rsidRPr="00C56BC3">
        <w:rPr>
          <w:rFonts w:ascii="Times New Roman" w:hAnsi="Times New Roman" w:cs="Times New Roman"/>
          <w:color w:val="111111"/>
          <w:sz w:val="28"/>
          <w:szCs w:val="28"/>
        </w:rPr>
        <w:t> (потребуются права </w:t>
      </w:r>
      <w:r w:rsidRPr="00C56BC3">
        <w:rPr>
          <w:rFonts w:ascii="Times New Roman" w:hAnsi="Times New Roman" w:cs="Times New Roman"/>
          <w:b/>
          <w:bCs/>
          <w:color w:val="111111"/>
          <w:sz w:val="28"/>
          <w:szCs w:val="28"/>
          <w:bdr w:val="none" w:sz="0" w:space="0" w:color="auto" w:frame="1"/>
        </w:rPr>
        <w:t>администратора</w:t>
      </w:r>
      <w:r w:rsidRPr="00C56BC3">
        <w:rPr>
          <w:rFonts w:ascii="Times New Roman" w:hAnsi="Times New Roman" w:cs="Times New Roman"/>
          <w:color w:val="111111"/>
          <w:sz w:val="28"/>
          <w:szCs w:val="28"/>
        </w:rPr>
        <w:t>):</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sudo dnf install unzip</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9. Распакуйте архив с основной темой с помощью команды:</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lang w:val="en-US"/>
        </w:rPr>
      </w:pPr>
      <w:r w:rsidRPr="00C56BC3">
        <w:rPr>
          <w:rFonts w:ascii="Times New Roman" w:hAnsi="Times New Roman"/>
          <w:color w:val="A1A2A3"/>
          <w:sz w:val="28"/>
          <w:szCs w:val="28"/>
          <w:lang w:val="en-US"/>
        </w:rPr>
        <w:t>unzip ./Empty-Butterfly-Cyan-vr6-Linux.zip</w:t>
      </w:r>
    </w:p>
    <w:p w:rsidR="00DE7F55" w:rsidRPr="00C56BC3" w:rsidRDefault="00DE7F55" w:rsidP="00DE7F55">
      <w:pPr>
        <w:shd w:val="clear" w:color="auto" w:fill="F5EA6E"/>
        <w:ind w:firstLine="709"/>
        <w:jc w:val="both"/>
        <w:textAlignment w:val="baseline"/>
        <w:rPr>
          <w:color w:val="111111"/>
          <w:sz w:val="28"/>
          <w:szCs w:val="28"/>
        </w:rPr>
      </w:pPr>
      <w:r w:rsidRPr="00C56BC3">
        <w:rPr>
          <w:b/>
          <w:bCs/>
          <w:color w:val="111111"/>
          <w:sz w:val="28"/>
          <w:szCs w:val="28"/>
          <w:bdr w:val="none" w:sz="0" w:space="0" w:color="auto" w:frame="1"/>
        </w:rPr>
        <w:t>Примечание.</w:t>
      </w:r>
    </w:p>
    <w:p w:rsidR="00DE7F55" w:rsidRPr="00C56BC3" w:rsidRDefault="00DE7F55" w:rsidP="00DE7F55">
      <w:pPr>
        <w:pStyle w:val="af6"/>
        <w:shd w:val="clear" w:color="auto" w:fill="F5EA6E"/>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Все файлы на сайте упакованы в архивы и после извлечения файлы окажутся в дополнительной папке с именем архива. Удалите лишнюю папку с именем архива.</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10. Перейдите в каталог с распакованной темой курсора.</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lang w:val="en-US"/>
        </w:rPr>
      </w:pPr>
      <w:r w:rsidRPr="00C56BC3">
        <w:rPr>
          <w:rFonts w:ascii="Times New Roman" w:hAnsi="Times New Roman"/>
          <w:color w:val="A1A2A3"/>
          <w:sz w:val="28"/>
          <w:szCs w:val="28"/>
          <w:lang w:val="en-US"/>
        </w:rPr>
        <w:t>cd ./Empty-Butterfly-Cyan-vr6-Linux</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11. Просмотрите содержимое каталога, внутри будет еще один каталог, который нужно скопировать.</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ls</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12. Скопируйте каталог темы курсора в </w:t>
      </w:r>
      <w:r w:rsidRPr="00C56BC3">
        <w:rPr>
          <w:rFonts w:ascii="Times New Roman" w:hAnsi="Times New Roman" w:cs="Times New Roman"/>
          <w:color w:val="EE1D24"/>
          <w:sz w:val="28"/>
          <w:szCs w:val="28"/>
          <w:bdr w:val="none" w:sz="0" w:space="0" w:color="auto" w:frame="1"/>
        </w:rPr>
        <w:t>/usr/share/icons/ </w:t>
      </w:r>
      <w:r w:rsidRPr="00C56BC3">
        <w:rPr>
          <w:rFonts w:ascii="Times New Roman" w:hAnsi="Times New Roman" w:cs="Times New Roman"/>
          <w:color w:val="000000"/>
          <w:sz w:val="28"/>
          <w:szCs w:val="28"/>
          <w:bdr w:val="none" w:sz="0" w:space="0" w:color="auto" w:frame="1"/>
        </w:rPr>
        <w:t>(потребуются права </w:t>
      </w:r>
      <w:r w:rsidRPr="00C56BC3">
        <w:rPr>
          <w:rFonts w:ascii="Times New Roman" w:hAnsi="Times New Roman" w:cs="Times New Roman"/>
          <w:b/>
          <w:bCs/>
          <w:color w:val="000000"/>
          <w:sz w:val="28"/>
          <w:szCs w:val="28"/>
          <w:bdr w:val="none" w:sz="0" w:space="0" w:color="auto" w:frame="1"/>
        </w:rPr>
        <w:t>администратора</w:t>
      </w:r>
      <w:r w:rsidRPr="00C56BC3">
        <w:rPr>
          <w:rFonts w:ascii="Times New Roman" w:hAnsi="Times New Roman" w:cs="Times New Roman"/>
          <w:color w:val="000000"/>
          <w:sz w:val="28"/>
          <w:szCs w:val="28"/>
          <w:bdr w:val="none" w:sz="0" w:space="0" w:color="auto" w:frame="1"/>
        </w:rPr>
        <w:t>). Папка /</w:t>
      </w:r>
      <w:r w:rsidRPr="00C56BC3">
        <w:rPr>
          <w:rFonts w:ascii="Times New Roman" w:hAnsi="Times New Roman" w:cs="Times New Roman"/>
          <w:b/>
          <w:bCs/>
          <w:color w:val="000000"/>
          <w:sz w:val="28"/>
          <w:szCs w:val="28"/>
          <w:bdr w:val="none" w:sz="0" w:space="0" w:color="auto" w:frame="1"/>
        </w:rPr>
        <w:t>icons</w:t>
      </w:r>
      <w:r w:rsidRPr="00C56BC3">
        <w:rPr>
          <w:rFonts w:ascii="Times New Roman" w:hAnsi="Times New Roman" w:cs="Times New Roman"/>
          <w:color w:val="000000"/>
          <w:sz w:val="28"/>
          <w:szCs w:val="28"/>
          <w:bdr w:val="none" w:sz="0" w:space="0" w:color="auto" w:frame="1"/>
        </w:rPr>
        <w:t> предназначена для тем иконок и курсоров.</w:t>
      </w:r>
    </w:p>
    <w:p w:rsidR="00DE7F55" w:rsidRPr="00C56BC3" w:rsidRDefault="00DE7F55" w:rsidP="00DE7F55">
      <w:pPr>
        <w:pStyle w:val="HTML"/>
        <w:shd w:val="clear" w:color="auto" w:fill="000000"/>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 xml:space="preserve">sudo cp -r ./Empty-Butterfly-Cyan-vr6 </w:t>
      </w:r>
      <w:r w:rsidRPr="00C56BC3">
        <w:rPr>
          <w:rFonts w:ascii="Times New Roman" w:hAnsi="Times New Roman"/>
          <w:color w:val="EE1D24"/>
          <w:sz w:val="28"/>
          <w:szCs w:val="28"/>
          <w:bdr w:val="none" w:sz="0" w:space="0" w:color="auto" w:frame="1"/>
        </w:rPr>
        <w:t>/usr/share/icons/</w:t>
      </w:r>
    </w:p>
    <w:p w:rsidR="00DE7F55" w:rsidRPr="00C56BC3" w:rsidRDefault="00DE7F55" w:rsidP="00DE7F55">
      <w:pPr>
        <w:shd w:val="clear" w:color="auto" w:fill="F5EA6E"/>
        <w:ind w:firstLine="709"/>
        <w:jc w:val="both"/>
        <w:textAlignment w:val="baseline"/>
        <w:rPr>
          <w:color w:val="111111"/>
          <w:sz w:val="28"/>
          <w:szCs w:val="28"/>
        </w:rPr>
      </w:pPr>
      <w:r w:rsidRPr="00C56BC3">
        <w:rPr>
          <w:b/>
          <w:bCs/>
          <w:color w:val="111111"/>
          <w:sz w:val="28"/>
          <w:szCs w:val="28"/>
          <w:bdr w:val="none" w:sz="0" w:space="0" w:color="auto" w:frame="1"/>
        </w:rPr>
        <w:t>Примечание.</w:t>
      </w:r>
    </w:p>
    <w:p w:rsidR="00DE7F55" w:rsidRPr="00C56BC3" w:rsidRDefault="00DE7F55" w:rsidP="00DE7F55">
      <w:pPr>
        <w:pStyle w:val="af6"/>
        <w:shd w:val="clear" w:color="auto" w:fill="F5EA6E"/>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После установки новых тем оформления может потребоваться перезагрузка системы.</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13. Закройте терминал и перейдите в «</w:t>
      </w:r>
      <w:r w:rsidRPr="00C56BC3">
        <w:rPr>
          <w:rFonts w:ascii="Times New Roman" w:hAnsi="Times New Roman" w:cs="Times New Roman"/>
          <w:b/>
          <w:bCs/>
          <w:color w:val="111111"/>
          <w:sz w:val="28"/>
          <w:szCs w:val="28"/>
          <w:bdr w:val="none" w:sz="0" w:space="0" w:color="auto" w:frame="1"/>
        </w:rPr>
        <w:t>Дополнительные настройки</w:t>
      </w:r>
      <w:r w:rsidRPr="00C56BC3">
        <w:rPr>
          <w:rFonts w:ascii="Times New Roman" w:hAnsi="Times New Roman" w:cs="Times New Roman"/>
          <w:color w:val="111111"/>
          <w:sz w:val="28"/>
          <w:szCs w:val="28"/>
        </w:rPr>
        <w:t>» — «</w:t>
      </w:r>
      <w:r w:rsidRPr="00C56BC3">
        <w:rPr>
          <w:rFonts w:ascii="Times New Roman" w:hAnsi="Times New Roman" w:cs="Times New Roman"/>
          <w:b/>
          <w:bCs/>
          <w:color w:val="111111"/>
          <w:sz w:val="28"/>
          <w:szCs w:val="28"/>
          <w:bdr w:val="none" w:sz="0" w:space="0" w:color="auto" w:frame="1"/>
        </w:rPr>
        <w:t>Внешний вид</w:t>
      </w:r>
      <w:r w:rsidRPr="00C56BC3">
        <w:rPr>
          <w:rFonts w:ascii="Times New Roman" w:hAnsi="Times New Roman" w:cs="Times New Roman"/>
          <w:color w:val="111111"/>
          <w:sz w:val="28"/>
          <w:szCs w:val="28"/>
        </w:rPr>
        <w:t>». Выберите установленную тему курсора. Новая тема будет применена автоматически.</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4538341" cy="2094824"/>
            <wp:effectExtent l="19050" t="0" r="0" b="0"/>
            <wp:docPr id="69" name="Рисунок 68" descr="gnomeback_view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26.png"/>
                    <pic:cNvPicPr/>
                  </pic:nvPicPr>
                  <pic:blipFill>
                    <a:blip r:embed="rId90" cstate="print"/>
                    <a:stretch>
                      <a:fillRect/>
                    </a:stretch>
                  </pic:blipFill>
                  <pic:spPr>
                    <a:xfrm>
                      <a:off x="0" y="0"/>
                      <a:ext cx="4540039" cy="2095608"/>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lastRenderedPageBreak/>
        <w:t>Установка новых тем значков (иконок)</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добавления новых значков (иконок) рабочего стола можно установить доступные в репозитории пакеты через терминал или через менеджер пакетов </w:t>
      </w:r>
      <w:r w:rsidRPr="00C56BC3">
        <w:rPr>
          <w:rFonts w:ascii="Times New Roman" w:hAnsi="Times New Roman" w:cs="Times New Roman"/>
          <w:b/>
          <w:bCs/>
          <w:color w:val="111111"/>
          <w:sz w:val="28"/>
          <w:szCs w:val="28"/>
          <w:bdr w:val="none" w:sz="0" w:space="0" w:color="auto" w:frame="1"/>
        </w:rPr>
        <w:t>dnfdragora</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поиска новых тем значков через терминал выполните команду:</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dnf search icon-theme</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Из появившегося списка выберите нужную тему и воспользуйтесь командой для установки новой темы значков (потребуются права </w:t>
      </w:r>
      <w:r w:rsidRPr="00C56BC3">
        <w:rPr>
          <w:rFonts w:ascii="Times New Roman" w:hAnsi="Times New Roman" w:cs="Times New Roman"/>
          <w:b/>
          <w:bCs/>
          <w:color w:val="111111"/>
          <w:sz w:val="28"/>
          <w:szCs w:val="28"/>
          <w:bdr w:val="none" w:sz="0" w:space="0" w:color="auto" w:frame="1"/>
        </w:rPr>
        <w:t>администратора</w:t>
      </w:r>
      <w:r w:rsidRPr="00C56BC3">
        <w:rPr>
          <w:rFonts w:ascii="Times New Roman" w:hAnsi="Times New Roman" w:cs="Times New Roman"/>
          <w:color w:val="111111"/>
          <w:sz w:val="28"/>
          <w:szCs w:val="28"/>
        </w:rPr>
        <w:t>), например:</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dnf install numix-icon-theme</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установки новой темы оформления значков рабочего стола через менеджер пакетов </w:t>
      </w:r>
      <w:r w:rsidRPr="00C56BC3">
        <w:rPr>
          <w:rFonts w:ascii="Times New Roman" w:hAnsi="Times New Roman" w:cs="Times New Roman"/>
          <w:b/>
          <w:bCs/>
          <w:color w:val="111111"/>
          <w:sz w:val="28"/>
          <w:szCs w:val="28"/>
          <w:bdr w:val="none" w:sz="0" w:space="0" w:color="auto" w:frame="1"/>
        </w:rPr>
        <w:t>dnfdragora</w:t>
      </w:r>
      <w:r w:rsidRPr="00C56BC3">
        <w:rPr>
          <w:rFonts w:ascii="Times New Roman" w:hAnsi="Times New Roman" w:cs="Times New Roman"/>
          <w:color w:val="111111"/>
          <w:sz w:val="28"/>
          <w:szCs w:val="28"/>
        </w:rPr>
        <w:t> выполните поиск темы по шаблону — «</w:t>
      </w:r>
      <w:r w:rsidRPr="00C56BC3">
        <w:rPr>
          <w:rFonts w:ascii="Times New Roman" w:hAnsi="Times New Roman" w:cs="Times New Roman"/>
          <w:b/>
          <w:bCs/>
          <w:color w:val="111111"/>
          <w:sz w:val="28"/>
          <w:szCs w:val="28"/>
          <w:bdr w:val="none" w:sz="0" w:space="0" w:color="auto" w:frame="1"/>
        </w:rPr>
        <w:t>icon-theme</w:t>
      </w:r>
      <w:r w:rsidRPr="00C56BC3">
        <w:rPr>
          <w:rFonts w:ascii="Times New Roman" w:hAnsi="Times New Roman" w:cs="Times New Roman"/>
          <w:color w:val="111111"/>
          <w:sz w:val="28"/>
          <w:szCs w:val="28"/>
        </w:rPr>
        <w:t>», выберите из списка актуальную версию пакета и нажмите кнопку «</w:t>
      </w:r>
      <w:r w:rsidRPr="00C56BC3">
        <w:rPr>
          <w:rFonts w:ascii="Times New Roman" w:hAnsi="Times New Roman" w:cs="Times New Roman"/>
          <w:b/>
          <w:bCs/>
          <w:color w:val="111111"/>
          <w:sz w:val="28"/>
          <w:szCs w:val="28"/>
          <w:bdr w:val="none" w:sz="0" w:space="0" w:color="auto" w:frame="1"/>
        </w:rPr>
        <w:t>Применить</w:t>
      </w:r>
      <w:r w:rsidRPr="00C56BC3">
        <w:rPr>
          <w:rFonts w:ascii="Times New Roman" w:hAnsi="Times New Roman" w:cs="Times New Roman"/>
          <w:color w:val="111111"/>
          <w:sz w:val="28"/>
          <w:szCs w:val="28"/>
        </w:rPr>
        <w:t>».</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4446049" cy="2473126"/>
            <wp:effectExtent l="19050" t="0" r="0" b="0"/>
            <wp:docPr id="70" name="Рисунок 69" descr="gnomeback_view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27.png"/>
                    <pic:cNvPicPr/>
                  </pic:nvPicPr>
                  <pic:blipFill>
                    <a:blip r:embed="rId91" cstate="print"/>
                    <a:stretch>
                      <a:fillRect/>
                    </a:stretch>
                  </pic:blipFill>
                  <pic:spPr>
                    <a:xfrm>
                      <a:off x="0" y="0"/>
                      <a:ext cx="4449454" cy="2475020"/>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shd w:val="clear" w:color="auto" w:fill="F5EA6E"/>
        <w:ind w:firstLine="709"/>
        <w:jc w:val="both"/>
        <w:textAlignment w:val="baseline"/>
        <w:rPr>
          <w:color w:val="111111"/>
          <w:sz w:val="28"/>
          <w:szCs w:val="28"/>
        </w:rPr>
      </w:pPr>
      <w:r w:rsidRPr="00C56BC3">
        <w:rPr>
          <w:b/>
          <w:bCs/>
          <w:color w:val="111111"/>
          <w:sz w:val="28"/>
          <w:szCs w:val="28"/>
          <w:bdr w:val="none" w:sz="0" w:space="0" w:color="auto" w:frame="1"/>
        </w:rPr>
        <w:t>Примечание.</w:t>
      </w:r>
    </w:p>
    <w:p w:rsidR="00DE7F55" w:rsidRPr="00C56BC3" w:rsidRDefault="00DE7F55" w:rsidP="00DE7F55">
      <w:pPr>
        <w:pStyle w:val="af6"/>
        <w:shd w:val="clear" w:color="auto" w:fill="F5EA6E"/>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После установки новых тем оформления может потребоваться перезагрузка системы.</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применения новой темы оформления значков рабочего стола перейдите в «</w:t>
      </w:r>
      <w:r w:rsidRPr="00C56BC3">
        <w:rPr>
          <w:rFonts w:ascii="Times New Roman" w:hAnsi="Times New Roman" w:cs="Times New Roman"/>
          <w:b/>
          <w:bCs/>
          <w:color w:val="111111"/>
          <w:sz w:val="28"/>
          <w:szCs w:val="28"/>
          <w:bdr w:val="none" w:sz="0" w:space="0" w:color="auto" w:frame="1"/>
        </w:rPr>
        <w:t>Дополнительные настройки</w:t>
      </w:r>
      <w:r w:rsidRPr="00C56BC3">
        <w:rPr>
          <w:rFonts w:ascii="Times New Roman" w:hAnsi="Times New Roman" w:cs="Times New Roman"/>
          <w:color w:val="111111"/>
          <w:sz w:val="28"/>
          <w:szCs w:val="28"/>
        </w:rPr>
        <w:t>» — «</w:t>
      </w:r>
      <w:r w:rsidRPr="00C56BC3">
        <w:rPr>
          <w:rFonts w:ascii="Times New Roman" w:hAnsi="Times New Roman" w:cs="Times New Roman"/>
          <w:b/>
          <w:bCs/>
          <w:color w:val="111111"/>
          <w:sz w:val="28"/>
          <w:szCs w:val="28"/>
          <w:bdr w:val="none" w:sz="0" w:space="0" w:color="auto" w:frame="1"/>
        </w:rPr>
        <w:t>Внешний вид</w:t>
      </w:r>
      <w:r w:rsidRPr="00C56BC3">
        <w:rPr>
          <w:rFonts w:ascii="Times New Roman" w:hAnsi="Times New Roman" w:cs="Times New Roman"/>
          <w:color w:val="111111"/>
          <w:sz w:val="28"/>
          <w:szCs w:val="28"/>
        </w:rPr>
        <w:t>». Выберите установленную тему значков. Новая тема будет применена автоматически.</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3630716" cy="1776219"/>
            <wp:effectExtent l="19050" t="0" r="7834" b="0"/>
            <wp:docPr id="79" name="Рисунок 78" descr="gnomeback_view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28.png"/>
                    <pic:cNvPicPr/>
                  </pic:nvPicPr>
                  <pic:blipFill>
                    <a:blip r:embed="rId92" cstate="print"/>
                    <a:stretch>
                      <a:fillRect/>
                    </a:stretch>
                  </pic:blipFill>
                  <pic:spPr>
                    <a:xfrm>
                      <a:off x="0" y="0"/>
                      <a:ext cx="3632962" cy="1777318"/>
                    </a:xfrm>
                    <a:prstGeom prst="rect">
                      <a:avLst/>
                    </a:prstGeom>
                  </pic:spPr>
                </pic:pic>
              </a:graphicData>
            </a:graphic>
          </wp:inline>
        </w:drawing>
      </w: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lastRenderedPageBreak/>
        <w:t>Установка дополнительных тем значков (иконок)</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установки сторонней темы и добавления ее в список доступных выполните следующий алгоритм действий:</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1. Перейдите на сайт </w:t>
      </w:r>
      <w:hyperlink r:id="rId93" w:tgtFrame="_blank" w:history="1">
        <w:r w:rsidRPr="00C56BC3">
          <w:rPr>
            <w:rStyle w:val="aa"/>
            <w:rFonts w:ascii="Times New Roman" w:hAnsi="Times New Roman" w:cs="Times New Roman"/>
            <w:color w:val="CC2B24"/>
            <w:sz w:val="28"/>
            <w:szCs w:val="28"/>
          </w:rPr>
          <w:t>https://www.gnome-look.org</w:t>
        </w:r>
      </w:hyperlink>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2. На левой боковой панели выберите категорию иконок «</w:t>
      </w:r>
      <w:r w:rsidRPr="00C56BC3">
        <w:rPr>
          <w:rFonts w:ascii="Times New Roman" w:hAnsi="Times New Roman" w:cs="Times New Roman"/>
          <w:b/>
          <w:bCs/>
          <w:color w:val="111111"/>
          <w:sz w:val="28"/>
          <w:szCs w:val="28"/>
          <w:bdr w:val="none" w:sz="0" w:space="0" w:color="auto" w:frame="1"/>
        </w:rPr>
        <w:t>Full Icon Themes</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3. Выберите из списка понравившуюся тему значков и щелкните ЛКМ по ней.</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4. Для загрузки понравившейся темы иконок нажмите «</w:t>
      </w:r>
      <w:r w:rsidRPr="00C56BC3">
        <w:rPr>
          <w:rFonts w:ascii="Times New Roman" w:hAnsi="Times New Roman" w:cs="Times New Roman"/>
          <w:b/>
          <w:bCs/>
          <w:color w:val="111111"/>
          <w:sz w:val="28"/>
          <w:szCs w:val="28"/>
          <w:bdr w:val="none" w:sz="0" w:space="0" w:color="auto" w:frame="1"/>
        </w:rPr>
        <w:t>Download</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5. По нажатии на кнопку «</w:t>
      </w:r>
      <w:r w:rsidRPr="00C56BC3">
        <w:rPr>
          <w:rFonts w:ascii="Times New Roman" w:hAnsi="Times New Roman" w:cs="Times New Roman"/>
          <w:b/>
          <w:bCs/>
          <w:color w:val="111111"/>
          <w:sz w:val="28"/>
          <w:szCs w:val="28"/>
          <w:bdr w:val="none" w:sz="0" w:space="0" w:color="auto" w:frame="1"/>
        </w:rPr>
        <w:t>Download</w:t>
      </w:r>
      <w:r w:rsidRPr="00C56BC3">
        <w:rPr>
          <w:rFonts w:ascii="Times New Roman" w:hAnsi="Times New Roman" w:cs="Times New Roman"/>
          <w:color w:val="111111"/>
          <w:sz w:val="28"/>
          <w:szCs w:val="28"/>
        </w:rPr>
        <w:t>» будет открыт список с доступным цветовым оформлением. Выберите любое цветовое оформление.</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6. Начнется подготовка архива к скачиванию. Когда архив станет доступен для скачивания, нажмите на активную кнопку «</w:t>
      </w:r>
      <w:r w:rsidRPr="00C56BC3">
        <w:rPr>
          <w:rFonts w:ascii="Times New Roman" w:hAnsi="Times New Roman" w:cs="Times New Roman"/>
          <w:b/>
          <w:bCs/>
          <w:color w:val="111111"/>
          <w:sz w:val="28"/>
          <w:szCs w:val="28"/>
          <w:bdr w:val="none" w:sz="0" w:space="0" w:color="auto" w:frame="1"/>
        </w:rPr>
        <w:t>Download</w:t>
      </w:r>
      <w:r w:rsidRPr="00C56BC3">
        <w:rPr>
          <w:rFonts w:ascii="Times New Roman" w:hAnsi="Times New Roman" w:cs="Times New Roman"/>
          <w:color w:val="111111"/>
          <w:sz w:val="28"/>
          <w:szCs w:val="28"/>
        </w:rPr>
        <w:t>». Архив будет сохранен в каталог загрузок (в примере </w:t>
      </w:r>
      <w:r w:rsidRPr="00C56BC3">
        <w:rPr>
          <w:rFonts w:ascii="Times New Roman" w:hAnsi="Times New Roman" w:cs="Times New Roman"/>
          <w:color w:val="EE1D24"/>
          <w:sz w:val="28"/>
          <w:szCs w:val="28"/>
          <w:bdr w:val="none" w:sz="0" w:space="0" w:color="auto" w:frame="1"/>
        </w:rPr>
        <w:t>/home/user/Загрузки/</w:t>
      </w:r>
      <w:r w:rsidRPr="00C56BC3">
        <w:rPr>
          <w:rFonts w:ascii="Times New Roman" w:hAnsi="Times New Roman" w:cs="Times New Roman"/>
          <w:color w:val="111111"/>
          <w:sz w:val="28"/>
          <w:szCs w:val="28"/>
        </w:rPr>
        <w:t>).</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7. Откройте терминал и перейдите в каталог с загруженными архивами тем (в примере </w:t>
      </w:r>
      <w:r w:rsidRPr="00C56BC3">
        <w:rPr>
          <w:rFonts w:ascii="Times New Roman" w:hAnsi="Times New Roman" w:cs="Times New Roman"/>
          <w:color w:val="EE1D24"/>
          <w:sz w:val="28"/>
          <w:szCs w:val="28"/>
          <w:bdr w:val="none" w:sz="0" w:space="0" w:color="auto" w:frame="1"/>
        </w:rPr>
        <w:t>/home/user/Загрузки/</w:t>
      </w:r>
      <w:r w:rsidRPr="00C56BC3">
        <w:rPr>
          <w:rFonts w:ascii="Times New Roman" w:hAnsi="Times New Roman" w:cs="Times New Roman"/>
          <w:color w:val="111111"/>
          <w:sz w:val="28"/>
          <w:szCs w:val="28"/>
        </w:rPr>
        <w:t>):</w:t>
      </w:r>
    </w:p>
    <w:p w:rsidR="00DE7F55" w:rsidRPr="00C56BC3" w:rsidRDefault="00DE7F55" w:rsidP="00DE7F55">
      <w:pPr>
        <w:pStyle w:val="HTML"/>
        <w:shd w:val="clear" w:color="auto" w:fill="000000"/>
        <w:ind w:firstLine="709"/>
        <w:jc w:val="both"/>
        <w:textAlignment w:val="baseline"/>
        <w:rPr>
          <w:rFonts w:ascii="Times New Roman" w:hAnsi="Times New Roman"/>
          <w:color w:val="A1A2A3"/>
          <w:sz w:val="28"/>
          <w:szCs w:val="28"/>
        </w:rPr>
      </w:pPr>
      <w:r w:rsidRPr="00C56BC3">
        <w:rPr>
          <w:rFonts w:ascii="Times New Roman" w:hAnsi="Times New Roman"/>
          <w:color w:val="A1A2A3"/>
          <w:sz w:val="28"/>
          <w:szCs w:val="28"/>
        </w:rPr>
        <w:t xml:space="preserve">cd </w:t>
      </w:r>
      <w:r w:rsidRPr="00C56BC3">
        <w:rPr>
          <w:rFonts w:ascii="Times New Roman" w:hAnsi="Times New Roman"/>
          <w:color w:val="EE1D24"/>
          <w:sz w:val="28"/>
          <w:szCs w:val="28"/>
          <w:bdr w:val="none" w:sz="0" w:space="0" w:color="auto" w:frame="1"/>
        </w:rPr>
        <w:t>/home/user/Загрузки/</w:t>
      </w: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8. Распакуйте архив с основной темой с помощью команды:</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lang w:val="en-US"/>
        </w:rPr>
      </w:pPr>
      <w:r w:rsidRPr="00C56BC3">
        <w:rPr>
          <w:rFonts w:ascii="Times New Roman" w:hAnsi="Times New Roman"/>
          <w:color w:val="A1A2A3"/>
          <w:sz w:val="28"/>
          <w:szCs w:val="28"/>
          <w:lang w:val="en-US"/>
        </w:rPr>
        <w:t>tar -xvf ./candy-icons.tar.xz</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9. Скопируйте распакованный каталог темы в </w:t>
      </w:r>
      <w:r w:rsidRPr="00C56BC3">
        <w:rPr>
          <w:rFonts w:ascii="Times New Roman" w:hAnsi="Times New Roman" w:cs="Times New Roman"/>
          <w:color w:val="EE1D24"/>
          <w:sz w:val="28"/>
          <w:szCs w:val="28"/>
          <w:bdr w:val="none" w:sz="0" w:space="0" w:color="auto" w:frame="1"/>
        </w:rPr>
        <w:t>/usr/share/icons/ </w:t>
      </w:r>
      <w:r w:rsidRPr="00C56BC3">
        <w:rPr>
          <w:rFonts w:ascii="Times New Roman" w:hAnsi="Times New Roman" w:cs="Times New Roman"/>
          <w:color w:val="111111"/>
          <w:sz w:val="28"/>
          <w:szCs w:val="28"/>
        </w:rPr>
        <w:t>(потребуются права </w:t>
      </w:r>
      <w:r w:rsidRPr="00C56BC3">
        <w:rPr>
          <w:rFonts w:ascii="Times New Roman" w:hAnsi="Times New Roman" w:cs="Times New Roman"/>
          <w:b/>
          <w:bCs/>
          <w:color w:val="111111"/>
          <w:sz w:val="28"/>
          <w:szCs w:val="28"/>
          <w:bdr w:val="none" w:sz="0" w:space="0" w:color="auto" w:frame="1"/>
        </w:rPr>
        <w:t>администратора</w:t>
      </w:r>
      <w:r w:rsidRPr="00C56BC3">
        <w:rPr>
          <w:rFonts w:ascii="Times New Roman" w:hAnsi="Times New Roman" w:cs="Times New Roman"/>
          <w:color w:val="111111"/>
          <w:sz w:val="28"/>
          <w:szCs w:val="28"/>
        </w:rPr>
        <w:t>):</w:t>
      </w:r>
    </w:p>
    <w:p w:rsidR="00DE7F55" w:rsidRPr="00C56BC3" w:rsidRDefault="00DE7F55" w:rsidP="00DE7F55">
      <w:pPr>
        <w:pStyle w:val="HTML"/>
        <w:shd w:val="clear" w:color="auto" w:fill="000000"/>
        <w:spacing w:before="47" w:after="187"/>
        <w:ind w:firstLine="709"/>
        <w:jc w:val="both"/>
        <w:textAlignment w:val="baseline"/>
        <w:rPr>
          <w:rFonts w:ascii="Times New Roman" w:hAnsi="Times New Roman"/>
          <w:color w:val="A1A2A3"/>
          <w:sz w:val="28"/>
          <w:szCs w:val="28"/>
          <w:lang w:val="en-US"/>
        </w:rPr>
      </w:pPr>
      <w:r w:rsidRPr="00C56BC3">
        <w:rPr>
          <w:rFonts w:ascii="Times New Roman" w:hAnsi="Times New Roman"/>
          <w:color w:val="A1A2A3"/>
          <w:sz w:val="28"/>
          <w:szCs w:val="28"/>
          <w:lang w:val="en-US"/>
        </w:rPr>
        <w:t>sudo cp -r ./candy-icons /usr/share/icons/</w:t>
      </w:r>
    </w:p>
    <w:p w:rsidR="00DE7F55" w:rsidRPr="00C56BC3" w:rsidRDefault="00DE7F55" w:rsidP="00DE7F55">
      <w:pPr>
        <w:shd w:val="clear" w:color="auto" w:fill="F5EA6E"/>
        <w:ind w:firstLine="709"/>
        <w:jc w:val="both"/>
        <w:textAlignment w:val="baseline"/>
        <w:rPr>
          <w:color w:val="111111"/>
          <w:sz w:val="28"/>
          <w:szCs w:val="28"/>
        </w:rPr>
      </w:pPr>
      <w:r w:rsidRPr="00C56BC3">
        <w:rPr>
          <w:b/>
          <w:bCs/>
          <w:color w:val="111111"/>
          <w:sz w:val="28"/>
          <w:szCs w:val="28"/>
          <w:bdr w:val="none" w:sz="0" w:space="0" w:color="auto" w:frame="1"/>
        </w:rPr>
        <w:t>Примечание.</w:t>
      </w:r>
    </w:p>
    <w:p w:rsidR="00DE7F55" w:rsidRPr="00C56BC3" w:rsidRDefault="00DE7F55" w:rsidP="00DE7F55">
      <w:pPr>
        <w:pStyle w:val="af6"/>
        <w:shd w:val="clear" w:color="auto" w:fill="F5EA6E"/>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После установки новых тем оформления может потребоваться перезагрузка системы.</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10. Закройте терминал и перейдите в «</w:t>
      </w:r>
      <w:r w:rsidRPr="00C56BC3">
        <w:rPr>
          <w:rFonts w:ascii="Times New Roman" w:hAnsi="Times New Roman" w:cs="Times New Roman"/>
          <w:b/>
          <w:bCs/>
          <w:color w:val="111111"/>
          <w:sz w:val="28"/>
          <w:szCs w:val="28"/>
          <w:bdr w:val="none" w:sz="0" w:space="0" w:color="auto" w:frame="1"/>
        </w:rPr>
        <w:t>Дополнительные настройки</w:t>
      </w:r>
      <w:r w:rsidRPr="00C56BC3">
        <w:rPr>
          <w:rFonts w:ascii="Times New Roman" w:hAnsi="Times New Roman" w:cs="Times New Roman"/>
          <w:color w:val="111111"/>
          <w:sz w:val="28"/>
          <w:szCs w:val="28"/>
        </w:rPr>
        <w:t>» — «</w:t>
      </w:r>
      <w:r w:rsidRPr="00C56BC3">
        <w:rPr>
          <w:rFonts w:ascii="Times New Roman" w:hAnsi="Times New Roman" w:cs="Times New Roman"/>
          <w:b/>
          <w:bCs/>
          <w:color w:val="111111"/>
          <w:sz w:val="28"/>
          <w:szCs w:val="28"/>
          <w:bdr w:val="none" w:sz="0" w:space="0" w:color="auto" w:frame="1"/>
        </w:rPr>
        <w:t>Внешний вид</w:t>
      </w:r>
      <w:r w:rsidRPr="00C56BC3">
        <w:rPr>
          <w:rFonts w:ascii="Times New Roman" w:hAnsi="Times New Roman" w:cs="Times New Roman"/>
          <w:color w:val="111111"/>
          <w:sz w:val="28"/>
          <w:szCs w:val="28"/>
        </w:rPr>
        <w:t>». Выберите установленную тему значков.</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4385931" cy="2028772"/>
            <wp:effectExtent l="19050" t="0" r="0" b="0"/>
            <wp:docPr id="80" name="Рисунок 79" descr="gnomeback_view_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34.png"/>
                    <pic:cNvPicPr/>
                  </pic:nvPicPr>
                  <pic:blipFill>
                    <a:blip r:embed="rId94" cstate="print"/>
                    <a:stretch>
                      <a:fillRect/>
                    </a:stretch>
                  </pic:blipFill>
                  <pic:spPr>
                    <a:xfrm>
                      <a:off x="0" y="0"/>
                      <a:ext cx="4388212" cy="2029827"/>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Новая тема будет применена автоматически.</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3"/>
        <w:spacing w:before="0" w:after="224"/>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lastRenderedPageBreak/>
        <w:t>Установка нового фона рабочего стола</w:t>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Для смены фона рабочего стола пользователю необходимо перейти в «</w:t>
      </w:r>
      <w:r w:rsidRPr="00C56BC3">
        <w:rPr>
          <w:rFonts w:ascii="Times New Roman" w:hAnsi="Times New Roman" w:cs="Times New Roman"/>
          <w:b/>
          <w:bCs/>
          <w:color w:val="111111"/>
          <w:sz w:val="28"/>
          <w:szCs w:val="28"/>
          <w:bdr w:val="none" w:sz="0" w:space="0" w:color="auto" w:frame="1"/>
        </w:rPr>
        <w:t>Дополнительные настройки</w:t>
      </w:r>
      <w:r w:rsidRPr="00C56BC3">
        <w:rPr>
          <w:rFonts w:ascii="Times New Roman" w:hAnsi="Times New Roman" w:cs="Times New Roman"/>
          <w:color w:val="111111"/>
          <w:sz w:val="28"/>
          <w:szCs w:val="28"/>
        </w:rPr>
        <w:t>» — «</w:t>
      </w:r>
      <w:r w:rsidRPr="00C56BC3">
        <w:rPr>
          <w:rFonts w:ascii="Times New Roman" w:hAnsi="Times New Roman" w:cs="Times New Roman"/>
          <w:b/>
          <w:bCs/>
          <w:color w:val="111111"/>
          <w:sz w:val="28"/>
          <w:szCs w:val="28"/>
          <w:bdr w:val="none" w:sz="0" w:space="0" w:color="auto" w:frame="1"/>
        </w:rPr>
        <w:t>Внешний вид</w:t>
      </w:r>
      <w:r w:rsidRPr="00C56BC3">
        <w:rPr>
          <w:rFonts w:ascii="Times New Roman" w:hAnsi="Times New Roman" w:cs="Times New Roman"/>
          <w:color w:val="111111"/>
          <w:sz w:val="28"/>
          <w:szCs w:val="28"/>
        </w:rPr>
        <w:t>». В блоке «</w:t>
      </w:r>
      <w:r w:rsidRPr="00C56BC3">
        <w:rPr>
          <w:rFonts w:ascii="Times New Roman" w:hAnsi="Times New Roman" w:cs="Times New Roman"/>
          <w:b/>
          <w:bCs/>
          <w:color w:val="111111"/>
          <w:sz w:val="28"/>
          <w:szCs w:val="28"/>
          <w:bdr w:val="none" w:sz="0" w:space="0" w:color="auto" w:frame="1"/>
        </w:rPr>
        <w:t>Фон рабочего стола</w:t>
      </w:r>
      <w:r w:rsidRPr="00C56BC3">
        <w:rPr>
          <w:rFonts w:ascii="Times New Roman" w:hAnsi="Times New Roman" w:cs="Times New Roman"/>
          <w:color w:val="111111"/>
          <w:sz w:val="28"/>
          <w:szCs w:val="28"/>
        </w:rPr>
        <w:t>» можно выбрать изображение из имеющихся или скачать и установить новое.</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3735780" cy="1838601"/>
            <wp:effectExtent l="19050" t="0" r="0" b="0"/>
            <wp:docPr id="81" name="Рисунок 80" descr="gnomeback_view_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36.png"/>
                    <pic:cNvPicPr/>
                  </pic:nvPicPr>
                  <pic:blipFill>
                    <a:blip r:embed="rId95" cstate="print"/>
                    <a:stretch>
                      <a:fillRect/>
                    </a:stretch>
                  </pic:blipFill>
                  <pic:spPr>
                    <a:xfrm>
                      <a:off x="0" y="0"/>
                      <a:ext cx="3738821" cy="1840098"/>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Изображения для фона рабочего стола хранятся в папке </w:t>
      </w:r>
      <w:r w:rsidRPr="00C56BC3">
        <w:rPr>
          <w:rFonts w:ascii="Times New Roman" w:hAnsi="Times New Roman" w:cs="Times New Roman"/>
          <w:b/>
          <w:bCs/>
          <w:color w:val="111111"/>
          <w:sz w:val="28"/>
          <w:szCs w:val="28"/>
          <w:bdr w:val="none" w:sz="0" w:space="0" w:color="auto" w:frame="1"/>
        </w:rPr>
        <w:t>/usr/share/backgrounds/gnome/</w:t>
      </w:r>
      <w:r w:rsidRPr="00C56BC3">
        <w:rPr>
          <w:rFonts w:ascii="Times New Roman" w:hAnsi="Times New Roman" w:cs="Times New Roman"/>
          <w:color w:val="111111"/>
          <w:sz w:val="28"/>
          <w:szCs w:val="28"/>
        </w:rPr>
        <w:t>.</w:t>
      </w:r>
    </w:p>
    <w:p w:rsidR="00DE7F55"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Default="00DE7F55" w:rsidP="00DE7F55">
      <w:pPr>
        <w:pStyle w:val="af6"/>
        <w:spacing w:before="0" w:beforeAutospacing="0" w:after="0" w:afterAutospacing="0"/>
        <w:jc w:val="center"/>
        <w:textAlignment w:val="baseline"/>
        <w:rPr>
          <w:rFonts w:ascii="Times New Roman" w:hAnsi="Times New Roman" w:cs="Times New Roman"/>
          <w:color w:val="111111"/>
          <w:sz w:val="28"/>
          <w:szCs w:val="28"/>
        </w:rPr>
      </w:pPr>
      <w:r>
        <w:rPr>
          <w:rFonts w:ascii="Times New Roman" w:hAnsi="Times New Roman" w:cs="Times New Roman"/>
          <w:noProof/>
          <w:color w:val="111111"/>
          <w:sz w:val="28"/>
          <w:szCs w:val="28"/>
        </w:rPr>
        <w:drawing>
          <wp:inline distT="0" distB="0" distL="0" distR="0">
            <wp:extent cx="3696868" cy="2444256"/>
            <wp:effectExtent l="19050" t="0" r="0" b="0"/>
            <wp:docPr id="82" name="Рисунок 81" descr="gnomeback_view_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37.png"/>
                    <pic:cNvPicPr/>
                  </pic:nvPicPr>
                  <pic:blipFill>
                    <a:blip r:embed="rId96" cstate="print"/>
                    <a:stretch>
                      <a:fillRect/>
                    </a:stretch>
                  </pic:blipFill>
                  <pic:spPr>
                    <a:xfrm>
                      <a:off x="0" y="0"/>
                      <a:ext cx="3696100" cy="2443748"/>
                    </a:xfrm>
                    <a:prstGeom prst="rect">
                      <a:avLst/>
                    </a:prstGeom>
                  </pic:spPr>
                </pic:pic>
              </a:graphicData>
            </a:graphic>
          </wp:inline>
        </w:drawing>
      </w:r>
    </w:p>
    <w:p w:rsidR="00DE7F55" w:rsidRPr="00C56BC3" w:rsidRDefault="00DE7F55" w:rsidP="00DE7F55">
      <w:pPr>
        <w:pStyle w:val="af6"/>
        <w:spacing w:before="0" w:beforeAutospacing="0" w:after="0" w:afterAutospacing="0"/>
        <w:ind w:firstLine="709"/>
        <w:jc w:val="both"/>
        <w:textAlignment w:val="baseline"/>
        <w:rPr>
          <w:rFonts w:ascii="Times New Roman" w:hAnsi="Times New Roman" w:cs="Times New Roman"/>
          <w:color w:val="111111"/>
          <w:sz w:val="28"/>
          <w:szCs w:val="28"/>
        </w:rPr>
      </w:pPr>
    </w:p>
    <w:p w:rsidR="00DE7F55" w:rsidRPr="00C56BC3" w:rsidRDefault="00DE7F55" w:rsidP="00DE7F55">
      <w:pPr>
        <w:pStyle w:val="af6"/>
        <w:spacing w:before="0" w:beforeAutospacing="0" w:after="224" w:afterAutospacing="0"/>
        <w:ind w:firstLine="709"/>
        <w:jc w:val="both"/>
        <w:textAlignment w:val="baseline"/>
        <w:rPr>
          <w:rFonts w:ascii="Times New Roman" w:hAnsi="Times New Roman" w:cs="Times New Roman"/>
          <w:color w:val="111111"/>
          <w:sz w:val="28"/>
          <w:szCs w:val="28"/>
        </w:rPr>
      </w:pPr>
      <w:r w:rsidRPr="00C56BC3">
        <w:rPr>
          <w:rFonts w:ascii="Times New Roman" w:hAnsi="Times New Roman" w:cs="Times New Roman"/>
          <w:color w:val="111111"/>
          <w:sz w:val="28"/>
          <w:szCs w:val="28"/>
        </w:rPr>
        <w:t>Выбранное изображение автоматически будет установлено в качестве фона рабочего стола.</w:t>
      </w:r>
    </w:p>
    <w:p w:rsidR="00DE7F55" w:rsidRDefault="00DE7F55" w:rsidP="00DE7F55">
      <w:pPr>
        <w:pStyle w:val="aff1"/>
        <w:jc w:val="center"/>
        <w:rPr>
          <w:rFonts w:ascii="Times New Roman CYR" w:hAnsi="Times New Roman CYR" w:cs="Times New Roman CYR"/>
          <w:bCs/>
          <w:sz w:val="28"/>
          <w:szCs w:val="28"/>
        </w:rPr>
      </w:pPr>
      <w:r>
        <w:rPr>
          <w:rFonts w:ascii="Times New Roman CYR" w:hAnsi="Times New Roman CYR" w:cs="Times New Roman CYR"/>
          <w:bCs/>
          <w:noProof/>
          <w:sz w:val="28"/>
          <w:szCs w:val="28"/>
        </w:rPr>
        <w:drawing>
          <wp:inline distT="0" distB="0" distL="0" distR="0">
            <wp:extent cx="4285735" cy="2175208"/>
            <wp:effectExtent l="19050" t="0" r="515" b="0"/>
            <wp:docPr id="83" name="Рисунок 82" descr="gnomeback_view_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omeback_view_38.png"/>
                    <pic:cNvPicPr/>
                  </pic:nvPicPr>
                  <pic:blipFill>
                    <a:blip r:embed="rId97" cstate="print"/>
                    <a:stretch>
                      <a:fillRect/>
                    </a:stretch>
                  </pic:blipFill>
                  <pic:spPr>
                    <a:xfrm>
                      <a:off x="0" y="0"/>
                      <a:ext cx="4287447" cy="2176077"/>
                    </a:xfrm>
                    <a:prstGeom prst="rect">
                      <a:avLst/>
                    </a:prstGeom>
                  </pic:spPr>
                </pic:pic>
              </a:graphicData>
            </a:graphic>
          </wp:inline>
        </w:drawing>
      </w:r>
    </w:p>
    <w:p w:rsidR="00DE7F55" w:rsidRDefault="00DE7F55" w:rsidP="00DE7F55">
      <w:pPr>
        <w:pStyle w:val="aff1"/>
        <w:jc w:val="center"/>
        <w:rPr>
          <w:rFonts w:ascii="Times New Roman CYR" w:hAnsi="Times New Roman CYR" w:cs="Times New Roman CYR"/>
          <w:bCs/>
          <w:sz w:val="28"/>
          <w:szCs w:val="28"/>
        </w:rPr>
      </w:pPr>
    </w:p>
    <w:p w:rsidR="00DE7F55" w:rsidRDefault="00DE7F55" w:rsidP="00DE7F55">
      <w:pPr>
        <w:pStyle w:val="aff1"/>
        <w:jc w:val="center"/>
        <w:rPr>
          <w:sz w:val="28"/>
          <w:szCs w:val="28"/>
        </w:rPr>
      </w:pPr>
      <w:r w:rsidRPr="00B66AC2">
        <w:rPr>
          <w:b/>
          <w:bCs/>
          <w:iCs/>
          <w:sz w:val="28"/>
          <w:szCs w:val="28"/>
        </w:rPr>
        <w:lastRenderedPageBreak/>
        <w:t>Практическ</w:t>
      </w:r>
      <w:r>
        <w:rPr>
          <w:b/>
          <w:bCs/>
          <w:iCs/>
          <w:sz w:val="28"/>
          <w:szCs w:val="28"/>
        </w:rPr>
        <w:t>аяработа</w:t>
      </w:r>
      <w:r w:rsidRPr="00B66AC2">
        <w:rPr>
          <w:b/>
          <w:bCs/>
          <w:iCs/>
          <w:sz w:val="28"/>
          <w:szCs w:val="28"/>
        </w:rPr>
        <w:t xml:space="preserve"> №21.</w:t>
      </w:r>
      <w:r w:rsidRPr="00B66AC2">
        <w:rPr>
          <w:sz w:val="28"/>
          <w:szCs w:val="28"/>
        </w:rPr>
        <w:t xml:space="preserve">Работа с файловой системой в </w:t>
      </w:r>
      <w:r w:rsidRPr="00B66AC2">
        <w:rPr>
          <w:sz w:val="28"/>
          <w:szCs w:val="28"/>
          <w:lang w:val="en-US"/>
        </w:rPr>
        <w:t>Konqueror</w:t>
      </w:r>
      <w:r w:rsidRPr="00B66AC2">
        <w:rPr>
          <w:sz w:val="28"/>
          <w:szCs w:val="28"/>
        </w:rPr>
        <w:t>.</w:t>
      </w:r>
    </w:p>
    <w:p w:rsidR="00DE7F55" w:rsidRDefault="00DE7F55" w:rsidP="00DE7F55">
      <w:pPr>
        <w:pStyle w:val="aff1"/>
        <w:jc w:val="center"/>
        <w:rPr>
          <w:sz w:val="28"/>
          <w:szCs w:val="28"/>
        </w:rPr>
      </w:pPr>
      <w:r w:rsidRPr="00B66AC2">
        <w:rPr>
          <w:bCs/>
          <w:iCs/>
          <w:sz w:val="28"/>
          <w:szCs w:val="28"/>
        </w:rPr>
        <w:t xml:space="preserve">Настройка среды </w:t>
      </w:r>
      <w:r w:rsidRPr="00B66AC2">
        <w:rPr>
          <w:sz w:val="28"/>
          <w:szCs w:val="28"/>
          <w:lang w:val="en-US"/>
        </w:rPr>
        <w:t>KDE</w:t>
      </w:r>
    </w:p>
    <w:p w:rsidR="00DE7F55" w:rsidRDefault="00DE7F55" w:rsidP="00DE7F55">
      <w:pPr>
        <w:pStyle w:val="aff1"/>
        <w:jc w:val="center"/>
        <w:rPr>
          <w:sz w:val="28"/>
          <w:szCs w:val="28"/>
        </w:rPr>
      </w:pPr>
    </w:p>
    <w:p w:rsidR="00DE7F55" w:rsidRPr="00E30102" w:rsidRDefault="00DE7F55" w:rsidP="00DE7F55">
      <w:pPr>
        <w:pStyle w:val="aff1"/>
        <w:ind w:firstLine="709"/>
        <w:jc w:val="center"/>
        <w:rPr>
          <w:b/>
          <w:bCs/>
          <w:sz w:val="28"/>
          <w:szCs w:val="28"/>
        </w:rPr>
      </w:pPr>
      <w:r w:rsidRPr="00E30102">
        <w:rPr>
          <w:b/>
          <w:sz w:val="28"/>
          <w:szCs w:val="28"/>
        </w:rPr>
        <w:t xml:space="preserve">Работа с файловой системой в </w:t>
      </w:r>
      <w:r w:rsidRPr="00E30102">
        <w:rPr>
          <w:b/>
          <w:sz w:val="28"/>
          <w:szCs w:val="28"/>
          <w:lang w:val="en-US"/>
        </w:rPr>
        <w:t>Konqueror</w:t>
      </w:r>
    </w:p>
    <w:p w:rsidR="00DE7F55" w:rsidRPr="00E30102" w:rsidRDefault="00DE7F55" w:rsidP="00DE7F55">
      <w:pPr>
        <w:pStyle w:val="aff1"/>
        <w:ind w:firstLine="709"/>
        <w:jc w:val="both"/>
        <w:rPr>
          <w:b/>
          <w:bCs/>
          <w:sz w:val="28"/>
          <w:szCs w:val="28"/>
        </w:rPr>
      </w:pPr>
    </w:p>
    <w:p w:rsidR="00DE7F55" w:rsidRPr="00E30102" w:rsidRDefault="00DE7F55" w:rsidP="00DE7F55">
      <w:pPr>
        <w:pStyle w:val="aff1"/>
        <w:ind w:firstLine="709"/>
        <w:jc w:val="both"/>
        <w:rPr>
          <w:sz w:val="28"/>
          <w:szCs w:val="28"/>
        </w:rPr>
      </w:pPr>
      <w:r w:rsidRPr="00E30102">
        <w:rPr>
          <w:sz w:val="28"/>
          <w:szCs w:val="28"/>
        </w:rPr>
        <w:t xml:space="preserve">Рассмотрим одно из самых популярных приложений среды KDE </w:t>
      </w:r>
      <w:r>
        <w:rPr>
          <w:sz w:val="28"/>
          <w:szCs w:val="28"/>
        </w:rPr>
        <w:t>–</w:t>
      </w:r>
      <w:r w:rsidRPr="00E30102">
        <w:rPr>
          <w:sz w:val="28"/>
          <w:szCs w:val="28"/>
        </w:rPr>
        <w:t xml:space="preserve"> Konqueror. Konqueror объединяет в себе функции файлового менеджера, интернет-браузера, менеджера архивов и просмотрщика исходных текстов программ, гипертекстовых страниц HTML, документов PDF и PostScript. Изучим некоторые из возможностей Konqueror.</w:t>
      </w:r>
    </w:p>
    <w:p w:rsidR="00DE7F55" w:rsidRPr="00E30102" w:rsidRDefault="00DE7F55" w:rsidP="00DE7F55">
      <w:pPr>
        <w:pStyle w:val="aff1"/>
        <w:ind w:firstLine="709"/>
        <w:jc w:val="both"/>
        <w:rPr>
          <w:b/>
          <w:bCs/>
          <w:sz w:val="28"/>
          <w:szCs w:val="28"/>
        </w:rPr>
      </w:pPr>
      <w:r w:rsidRPr="00E30102">
        <w:rPr>
          <w:b/>
          <w:bCs/>
          <w:sz w:val="28"/>
          <w:szCs w:val="28"/>
        </w:rPr>
        <w:t>Файловый менеджер</w:t>
      </w:r>
    </w:p>
    <w:p w:rsidR="00DE7F55" w:rsidRDefault="00DE7F55" w:rsidP="00DE7F55">
      <w:pPr>
        <w:pStyle w:val="aff1"/>
        <w:ind w:firstLine="709"/>
        <w:jc w:val="both"/>
        <w:rPr>
          <w:sz w:val="28"/>
          <w:szCs w:val="28"/>
        </w:rPr>
      </w:pPr>
      <w:r w:rsidRPr="00E30102">
        <w:rPr>
          <w:sz w:val="28"/>
          <w:szCs w:val="28"/>
        </w:rPr>
        <w:t>Щелкнем по значку "Домашний каталог" на рабочем столе. Перед нами откроется окно примерно такого вида:</w:t>
      </w:r>
    </w:p>
    <w:p w:rsidR="00DE7F55" w:rsidRPr="00E30102" w:rsidRDefault="00DE7F55" w:rsidP="00DE7F55">
      <w:pPr>
        <w:pStyle w:val="aff1"/>
        <w:ind w:firstLine="709"/>
        <w:jc w:val="both"/>
        <w:rPr>
          <w:sz w:val="28"/>
          <w:szCs w:val="28"/>
        </w:rPr>
      </w:pPr>
    </w:p>
    <w:p w:rsidR="00DE7F55" w:rsidRDefault="00DE7F55" w:rsidP="00DE7F55">
      <w:pPr>
        <w:pStyle w:val="aff1"/>
        <w:jc w:val="center"/>
        <w:rPr>
          <w:sz w:val="28"/>
          <w:szCs w:val="28"/>
        </w:rPr>
      </w:pPr>
      <w:r w:rsidRPr="00E30102">
        <w:rPr>
          <w:noProof/>
          <w:sz w:val="28"/>
          <w:szCs w:val="28"/>
        </w:rPr>
        <w:drawing>
          <wp:inline distT="0" distB="0" distL="0" distR="0">
            <wp:extent cx="4402259" cy="3091009"/>
            <wp:effectExtent l="19050" t="0" r="0" b="0"/>
            <wp:docPr id="416" name="Рисунок 416" descr="../konqueror_ho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konqueror_home.png"/>
                    <pic:cNvPicPr>
                      <a:picLocks noChangeAspect="1" noChangeArrowheads="1"/>
                    </pic:cNvPicPr>
                  </pic:nvPicPr>
                  <pic:blipFill>
                    <a:blip r:embed="rId98" cstate="print"/>
                    <a:srcRect/>
                    <a:stretch>
                      <a:fillRect/>
                    </a:stretch>
                  </pic:blipFill>
                  <pic:spPr bwMode="auto">
                    <a:xfrm>
                      <a:off x="0" y="0"/>
                      <a:ext cx="4404852" cy="3092829"/>
                    </a:xfrm>
                    <a:prstGeom prst="rect">
                      <a:avLst/>
                    </a:prstGeom>
                    <a:noFill/>
                    <a:ln w="9525">
                      <a:noFill/>
                      <a:miter lim="800000"/>
                      <a:headEnd/>
                      <a:tailEnd/>
                    </a:ln>
                  </pic:spPr>
                </pic:pic>
              </a:graphicData>
            </a:graphic>
          </wp:inline>
        </w:drawing>
      </w:r>
    </w:p>
    <w:p w:rsidR="00DE7F55" w:rsidRPr="00E30102" w:rsidRDefault="00DE7F55" w:rsidP="00DE7F55">
      <w:pPr>
        <w:pStyle w:val="aff1"/>
        <w:jc w:val="center"/>
        <w:rPr>
          <w:sz w:val="28"/>
          <w:szCs w:val="28"/>
        </w:rPr>
      </w:pPr>
    </w:p>
    <w:p w:rsidR="00DE7F55" w:rsidRPr="00E30102" w:rsidRDefault="00DE7F55" w:rsidP="00DE7F55">
      <w:pPr>
        <w:pStyle w:val="aff1"/>
        <w:ind w:firstLine="709"/>
        <w:jc w:val="both"/>
        <w:rPr>
          <w:sz w:val="28"/>
          <w:szCs w:val="28"/>
        </w:rPr>
      </w:pPr>
      <w:r w:rsidRPr="00E30102">
        <w:rPr>
          <w:sz w:val="28"/>
          <w:szCs w:val="28"/>
        </w:rPr>
        <w:t>Это стандартный вид Konqueror как файлового менеджера. Konqueror предоставляет достаточно удобный интерфейс для работы с файлами и папками. Рассмотрим, какую функциональность мы можем использовать.</w:t>
      </w:r>
    </w:p>
    <w:p w:rsidR="00DE7F55" w:rsidRPr="00E30102" w:rsidRDefault="00DE7F55" w:rsidP="00DE7F55">
      <w:pPr>
        <w:pStyle w:val="aff1"/>
        <w:ind w:firstLine="709"/>
        <w:jc w:val="both"/>
        <w:rPr>
          <w:b/>
          <w:bCs/>
          <w:sz w:val="28"/>
          <w:szCs w:val="28"/>
        </w:rPr>
      </w:pPr>
      <w:r w:rsidRPr="00E30102">
        <w:rPr>
          <w:b/>
          <w:bCs/>
          <w:sz w:val="28"/>
          <w:szCs w:val="28"/>
        </w:rPr>
        <w:t>Навигация и боковая панель</w:t>
      </w:r>
    </w:p>
    <w:p w:rsidR="00DE7F55" w:rsidRPr="00E30102" w:rsidRDefault="00DE7F55" w:rsidP="00DE7F55">
      <w:pPr>
        <w:pStyle w:val="aff1"/>
        <w:ind w:firstLine="709"/>
        <w:jc w:val="both"/>
        <w:rPr>
          <w:sz w:val="28"/>
          <w:szCs w:val="28"/>
        </w:rPr>
      </w:pPr>
      <w:r w:rsidRPr="00E30102">
        <w:rPr>
          <w:sz w:val="28"/>
          <w:szCs w:val="28"/>
        </w:rPr>
        <w:t>У Konqueror есть также боковая панель, которая скрывается и показывается по нажатию клавиши F9. С помощью этой панели легко осуществлять доступ к самым разнообразным объектам:</w:t>
      </w:r>
    </w:p>
    <w:p w:rsidR="00DE7F55" w:rsidRPr="00E30102" w:rsidRDefault="00DE7F55" w:rsidP="005A7386">
      <w:pPr>
        <w:pStyle w:val="aff1"/>
        <w:numPr>
          <w:ilvl w:val="0"/>
          <w:numId w:val="129"/>
        </w:numPr>
        <w:tabs>
          <w:tab w:val="clear" w:pos="720"/>
          <w:tab w:val="num" w:pos="993"/>
        </w:tabs>
        <w:ind w:left="0" w:firstLine="709"/>
        <w:jc w:val="both"/>
        <w:rPr>
          <w:sz w:val="28"/>
          <w:szCs w:val="28"/>
        </w:rPr>
      </w:pPr>
      <w:r w:rsidRPr="00E30102">
        <w:rPr>
          <w:sz w:val="28"/>
          <w:szCs w:val="28"/>
        </w:rPr>
        <w:t>к дереву файлов домашнего каталога,</w:t>
      </w:r>
    </w:p>
    <w:p w:rsidR="00DE7F55" w:rsidRPr="00E30102" w:rsidRDefault="00DE7F55" w:rsidP="005A7386">
      <w:pPr>
        <w:pStyle w:val="aff1"/>
        <w:numPr>
          <w:ilvl w:val="0"/>
          <w:numId w:val="129"/>
        </w:numPr>
        <w:tabs>
          <w:tab w:val="clear" w:pos="720"/>
          <w:tab w:val="num" w:pos="993"/>
        </w:tabs>
        <w:ind w:left="0" w:firstLine="709"/>
        <w:jc w:val="both"/>
        <w:rPr>
          <w:sz w:val="28"/>
          <w:szCs w:val="28"/>
        </w:rPr>
      </w:pPr>
      <w:r w:rsidRPr="00E30102">
        <w:rPr>
          <w:sz w:val="28"/>
          <w:szCs w:val="28"/>
        </w:rPr>
        <w:t>к дереву "системы",</w:t>
      </w:r>
    </w:p>
    <w:p w:rsidR="00DE7F55" w:rsidRPr="00E30102" w:rsidRDefault="00DE7F55" w:rsidP="005A7386">
      <w:pPr>
        <w:pStyle w:val="aff1"/>
        <w:numPr>
          <w:ilvl w:val="0"/>
          <w:numId w:val="129"/>
        </w:numPr>
        <w:tabs>
          <w:tab w:val="clear" w:pos="720"/>
          <w:tab w:val="num" w:pos="993"/>
        </w:tabs>
        <w:ind w:left="0" w:firstLine="709"/>
        <w:jc w:val="both"/>
        <w:rPr>
          <w:sz w:val="28"/>
          <w:szCs w:val="28"/>
        </w:rPr>
      </w:pPr>
      <w:r w:rsidRPr="00E30102">
        <w:rPr>
          <w:sz w:val="28"/>
          <w:szCs w:val="28"/>
        </w:rPr>
        <w:t>к истории навигации,</w:t>
      </w:r>
    </w:p>
    <w:p w:rsidR="00DE7F55" w:rsidRPr="00E30102" w:rsidRDefault="00DE7F55" w:rsidP="005A7386">
      <w:pPr>
        <w:pStyle w:val="aff1"/>
        <w:numPr>
          <w:ilvl w:val="0"/>
          <w:numId w:val="129"/>
        </w:numPr>
        <w:tabs>
          <w:tab w:val="clear" w:pos="720"/>
          <w:tab w:val="num" w:pos="993"/>
        </w:tabs>
        <w:ind w:left="0" w:firstLine="709"/>
        <w:jc w:val="both"/>
        <w:rPr>
          <w:sz w:val="28"/>
          <w:szCs w:val="28"/>
        </w:rPr>
      </w:pPr>
      <w:r w:rsidRPr="00E30102">
        <w:rPr>
          <w:sz w:val="28"/>
          <w:szCs w:val="28"/>
        </w:rPr>
        <w:t>к закладкам (отметим, что их механизм отделен от механизма закладок в Firefox),</w:t>
      </w:r>
    </w:p>
    <w:p w:rsidR="00DE7F55" w:rsidRPr="00E30102" w:rsidRDefault="00DE7F55" w:rsidP="005A7386">
      <w:pPr>
        <w:pStyle w:val="aff1"/>
        <w:numPr>
          <w:ilvl w:val="0"/>
          <w:numId w:val="129"/>
        </w:numPr>
        <w:tabs>
          <w:tab w:val="clear" w:pos="720"/>
          <w:tab w:val="num" w:pos="993"/>
        </w:tabs>
        <w:ind w:left="0" w:firstLine="709"/>
        <w:jc w:val="both"/>
        <w:rPr>
          <w:sz w:val="28"/>
          <w:szCs w:val="28"/>
        </w:rPr>
      </w:pPr>
      <w:r w:rsidRPr="00E30102">
        <w:rPr>
          <w:sz w:val="28"/>
          <w:szCs w:val="28"/>
        </w:rPr>
        <w:t>к системному меню (включающему доступ к сменным носителям).</w:t>
      </w:r>
    </w:p>
    <w:p w:rsidR="00DE7F55" w:rsidRDefault="00DE7F55" w:rsidP="00DE7F55">
      <w:pPr>
        <w:pStyle w:val="aff1"/>
        <w:jc w:val="center"/>
        <w:rPr>
          <w:sz w:val="28"/>
          <w:szCs w:val="28"/>
        </w:rPr>
      </w:pPr>
      <w:r w:rsidRPr="00E30102">
        <w:rPr>
          <w:noProof/>
          <w:sz w:val="28"/>
          <w:szCs w:val="28"/>
        </w:rPr>
        <w:lastRenderedPageBreak/>
        <w:drawing>
          <wp:inline distT="0" distB="0" distL="0" distR="0">
            <wp:extent cx="2363704" cy="2209615"/>
            <wp:effectExtent l="19050" t="0" r="0" b="0"/>
            <wp:docPr id="417" name="Рисунок 417" descr="../konqueror_side_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konqueror_side_panel.png"/>
                    <pic:cNvPicPr>
                      <a:picLocks noChangeAspect="1" noChangeArrowheads="1"/>
                    </pic:cNvPicPr>
                  </pic:nvPicPr>
                  <pic:blipFill>
                    <a:blip r:embed="rId99" cstate="print"/>
                    <a:srcRect/>
                    <a:stretch>
                      <a:fillRect/>
                    </a:stretch>
                  </pic:blipFill>
                  <pic:spPr bwMode="auto">
                    <a:xfrm>
                      <a:off x="0" y="0"/>
                      <a:ext cx="2363769" cy="2209675"/>
                    </a:xfrm>
                    <a:prstGeom prst="rect">
                      <a:avLst/>
                    </a:prstGeom>
                    <a:noFill/>
                    <a:ln w="9525">
                      <a:noFill/>
                      <a:miter lim="800000"/>
                      <a:headEnd/>
                      <a:tailEnd/>
                    </a:ln>
                  </pic:spPr>
                </pic:pic>
              </a:graphicData>
            </a:graphic>
          </wp:inline>
        </w:drawing>
      </w:r>
    </w:p>
    <w:p w:rsidR="00DE7F55" w:rsidRPr="00E30102" w:rsidRDefault="00DE7F55" w:rsidP="00DE7F55">
      <w:pPr>
        <w:pStyle w:val="aff1"/>
        <w:jc w:val="center"/>
        <w:rPr>
          <w:sz w:val="28"/>
          <w:szCs w:val="28"/>
        </w:rPr>
      </w:pPr>
    </w:p>
    <w:p w:rsidR="00DE7F55" w:rsidRPr="00E30102" w:rsidRDefault="00DE7F55" w:rsidP="00DE7F55">
      <w:pPr>
        <w:pStyle w:val="aff1"/>
        <w:ind w:firstLine="709"/>
        <w:jc w:val="both"/>
        <w:rPr>
          <w:sz w:val="28"/>
          <w:szCs w:val="28"/>
        </w:rPr>
      </w:pPr>
      <w:r w:rsidRPr="00E30102">
        <w:rPr>
          <w:sz w:val="28"/>
          <w:szCs w:val="28"/>
        </w:rPr>
        <w:t>При необходимости на боковую панель можно добавлять и свои кнопки. Таким способом, к примеру, удобно организовать быстрый доступ к часто используемым папкам с документами.</w:t>
      </w:r>
    </w:p>
    <w:p w:rsidR="00DE7F55" w:rsidRPr="00E30102" w:rsidRDefault="00DE7F55" w:rsidP="00DE7F55">
      <w:pPr>
        <w:pStyle w:val="aff1"/>
        <w:ind w:firstLine="709"/>
        <w:jc w:val="both"/>
        <w:rPr>
          <w:b/>
          <w:bCs/>
          <w:sz w:val="28"/>
          <w:szCs w:val="28"/>
        </w:rPr>
      </w:pPr>
      <w:r w:rsidRPr="00E30102">
        <w:rPr>
          <w:b/>
          <w:bCs/>
          <w:sz w:val="28"/>
          <w:szCs w:val="28"/>
        </w:rPr>
        <w:t>Работа со сменными носителями</w:t>
      </w:r>
    </w:p>
    <w:p w:rsidR="00DE7F55" w:rsidRDefault="00DE7F55" w:rsidP="00DE7F55">
      <w:pPr>
        <w:pStyle w:val="aff1"/>
        <w:ind w:firstLine="709"/>
        <w:jc w:val="both"/>
        <w:rPr>
          <w:sz w:val="28"/>
          <w:szCs w:val="28"/>
        </w:rPr>
      </w:pPr>
      <w:r w:rsidRPr="00E30102">
        <w:rPr>
          <w:sz w:val="28"/>
          <w:szCs w:val="28"/>
        </w:rPr>
        <w:t>При вставке сменного носителя (например, флешки) появляется диалоговое окно с предложением выбрать подходящее действие. Мы можем открыть содержимое носителя в новом окне Konqueror.</w:t>
      </w:r>
    </w:p>
    <w:p w:rsidR="00DE7F55" w:rsidRPr="00E30102" w:rsidRDefault="00DE7F55" w:rsidP="00DE7F55">
      <w:pPr>
        <w:pStyle w:val="aff1"/>
        <w:ind w:firstLine="709"/>
        <w:jc w:val="both"/>
        <w:rPr>
          <w:sz w:val="28"/>
          <w:szCs w:val="28"/>
        </w:rPr>
      </w:pPr>
    </w:p>
    <w:p w:rsidR="00DE7F55" w:rsidRDefault="00DE7F55" w:rsidP="00DE7F55">
      <w:pPr>
        <w:pStyle w:val="aff1"/>
        <w:jc w:val="center"/>
        <w:rPr>
          <w:sz w:val="28"/>
          <w:szCs w:val="28"/>
        </w:rPr>
      </w:pPr>
      <w:r w:rsidRPr="00E30102">
        <w:rPr>
          <w:noProof/>
          <w:sz w:val="28"/>
          <w:szCs w:val="28"/>
        </w:rPr>
        <w:drawing>
          <wp:inline distT="0" distB="0" distL="0" distR="0">
            <wp:extent cx="3188486" cy="2950764"/>
            <wp:effectExtent l="19050" t="0" r="0" b="0"/>
            <wp:docPr id="418" name="Рисунок 418" descr="../drive_insertion_dia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drive_insertion_dialog.png"/>
                    <pic:cNvPicPr>
                      <a:picLocks noChangeAspect="1" noChangeArrowheads="1"/>
                    </pic:cNvPicPr>
                  </pic:nvPicPr>
                  <pic:blipFill>
                    <a:blip r:embed="rId100" cstate="print"/>
                    <a:srcRect/>
                    <a:stretch>
                      <a:fillRect/>
                    </a:stretch>
                  </pic:blipFill>
                  <pic:spPr bwMode="auto">
                    <a:xfrm>
                      <a:off x="0" y="0"/>
                      <a:ext cx="3188609" cy="2950878"/>
                    </a:xfrm>
                    <a:prstGeom prst="rect">
                      <a:avLst/>
                    </a:prstGeom>
                    <a:noFill/>
                    <a:ln w="9525">
                      <a:noFill/>
                      <a:miter lim="800000"/>
                      <a:headEnd/>
                      <a:tailEnd/>
                    </a:ln>
                  </pic:spPr>
                </pic:pic>
              </a:graphicData>
            </a:graphic>
          </wp:inline>
        </w:drawing>
      </w:r>
    </w:p>
    <w:p w:rsidR="00DE7F55" w:rsidRPr="00E30102" w:rsidRDefault="00DE7F55" w:rsidP="00DE7F55">
      <w:pPr>
        <w:pStyle w:val="aff1"/>
        <w:ind w:firstLine="709"/>
        <w:jc w:val="both"/>
        <w:rPr>
          <w:sz w:val="28"/>
          <w:szCs w:val="28"/>
        </w:rPr>
      </w:pPr>
    </w:p>
    <w:p w:rsidR="00DE7F55" w:rsidRPr="00E30102" w:rsidRDefault="00DE7F55" w:rsidP="00DE7F55">
      <w:pPr>
        <w:pStyle w:val="aff1"/>
        <w:ind w:firstLine="709"/>
        <w:jc w:val="both"/>
        <w:rPr>
          <w:sz w:val="28"/>
          <w:szCs w:val="28"/>
        </w:rPr>
      </w:pPr>
      <w:r w:rsidRPr="00E30102">
        <w:rPr>
          <w:sz w:val="28"/>
          <w:szCs w:val="28"/>
        </w:rPr>
        <w:t>Заметим, что на панели внизу экрана возникнет соответствующий значок.</w:t>
      </w:r>
    </w:p>
    <w:p w:rsidR="00DE7F55" w:rsidRDefault="00DE7F55" w:rsidP="00DE7F55">
      <w:pPr>
        <w:pStyle w:val="aff1"/>
        <w:ind w:firstLine="709"/>
        <w:jc w:val="both"/>
        <w:rPr>
          <w:b/>
          <w:bCs/>
          <w:sz w:val="28"/>
          <w:szCs w:val="28"/>
        </w:rPr>
      </w:pPr>
    </w:p>
    <w:p w:rsidR="00DE7F55" w:rsidRPr="00E30102" w:rsidRDefault="00DE7F55" w:rsidP="00DE7F55">
      <w:pPr>
        <w:pStyle w:val="aff1"/>
        <w:ind w:firstLine="709"/>
        <w:jc w:val="both"/>
        <w:rPr>
          <w:b/>
          <w:bCs/>
          <w:sz w:val="28"/>
          <w:szCs w:val="28"/>
        </w:rPr>
      </w:pPr>
      <w:r w:rsidRPr="00E30102">
        <w:rPr>
          <w:b/>
          <w:bCs/>
          <w:sz w:val="28"/>
          <w:szCs w:val="28"/>
        </w:rPr>
        <w:t>Основные операции с файлами</w:t>
      </w:r>
    </w:p>
    <w:p w:rsidR="00DE7F55" w:rsidRPr="00E30102" w:rsidRDefault="00DE7F55" w:rsidP="00DE7F55">
      <w:pPr>
        <w:pStyle w:val="aff1"/>
        <w:ind w:firstLine="709"/>
        <w:jc w:val="both"/>
        <w:rPr>
          <w:sz w:val="28"/>
          <w:szCs w:val="28"/>
        </w:rPr>
      </w:pPr>
      <w:r w:rsidRPr="00E30102">
        <w:rPr>
          <w:sz w:val="28"/>
          <w:szCs w:val="28"/>
        </w:rPr>
        <w:t>При активной работе с файлами, пожалуй, наиболее востребованным действием является создание каталога для группировки так или иначе связанных между собой объектов. Как мы уже видели, каталоги как объекты файловой системы представляются в Konqueror (и в среде KDE вообще) папками. Для создания папки можно воспользоваться, к примеру, соответствующим пунктом в разделе "Создать" уже знакомого нам контекстного меню:</w:t>
      </w:r>
    </w:p>
    <w:p w:rsidR="00DE7F55" w:rsidRDefault="00DE7F55" w:rsidP="00DE7F55">
      <w:pPr>
        <w:pStyle w:val="aff1"/>
        <w:jc w:val="center"/>
        <w:rPr>
          <w:sz w:val="28"/>
          <w:szCs w:val="28"/>
        </w:rPr>
      </w:pPr>
      <w:r w:rsidRPr="00E30102">
        <w:rPr>
          <w:noProof/>
          <w:sz w:val="28"/>
          <w:szCs w:val="28"/>
        </w:rPr>
        <w:lastRenderedPageBreak/>
        <w:drawing>
          <wp:inline distT="0" distB="0" distL="0" distR="0">
            <wp:extent cx="3563975" cy="1579929"/>
            <wp:effectExtent l="19050" t="0" r="0" b="0"/>
            <wp:docPr id="419" name="Рисунок 419" descr="../konqueror_create_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konqueror_create_dir.png"/>
                    <pic:cNvPicPr>
                      <a:picLocks noChangeAspect="1" noChangeArrowheads="1"/>
                    </pic:cNvPicPr>
                  </pic:nvPicPr>
                  <pic:blipFill>
                    <a:blip r:embed="rId101" cstate="print"/>
                    <a:srcRect/>
                    <a:stretch>
                      <a:fillRect/>
                    </a:stretch>
                  </pic:blipFill>
                  <pic:spPr bwMode="auto">
                    <a:xfrm>
                      <a:off x="0" y="0"/>
                      <a:ext cx="3564362" cy="1580101"/>
                    </a:xfrm>
                    <a:prstGeom prst="rect">
                      <a:avLst/>
                    </a:prstGeom>
                    <a:noFill/>
                    <a:ln w="9525">
                      <a:noFill/>
                      <a:miter lim="800000"/>
                      <a:headEnd/>
                      <a:tailEnd/>
                    </a:ln>
                  </pic:spPr>
                </pic:pic>
              </a:graphicData>
            </a:graphic>
          </wp:inline>
        </w:drawing>
      </w:r>
    </w:p>
    <w:p w:rsidR="00DE7F55" w:rsidRPr="00E30102" w:rsidRDefault="00DE7F55" w:rsidP="00DE7F55">
      <w:pPr>
        <w:pStyle w:val="aff1"/>
        <w:ind w:firstLine="709"/>
        <w:jc w:val="both"/>
        <w:rPr>
          <w:sz w:val="28"/>
          <w:szCs w:val="28"/>
        </w:rPr>
      </w:pPr>
    </w:p>
    <w:p w:rsidR="00DE7F55" w:rsidRPr="00E30102" w:rsidRDefault="00DE7F55" w:rsidP="00DE7F55">
      <w:pPr>
        <w:pStyle w:val="aff1"/>
        <w:ind w:firstLine="709"/>
        <w:jc w:val="both"/>
        <w:rPr>
          <w:sz w:val="28"/>
          <w:szCs w:val="28"/>
        </w:rPr>
      </w:pPr>
      <w:r w:rsidRPr="00E30102">
        <w:rPr>
          <w:sz w:val="28"/>
          <w:szCs w:val="28"/>
        </w:rPr>
        <w:t>Допустим, нам потребовалось скопировать данные с носителя в свою папку с документами на жестком диске, а возможно, и прямо на рабочий стол. Если эти данные хранятся не в одном, а в нескольких файлах, удобно выделить их все и скопировать за один раз. Чтобы добиться выделения нескольких файлов, можно действовать различными способами:</w:t>
      </w:r>
    </w:p>
    <w:p w:rsidR="00DE7F55" w:rsidRPr="00E30102" w:rsidRDefault="00DE7F55" w:rsidP="005A7386">
      <w:pPr>
        <w:pStyle w:val="aff1"/>
        <w:numPr>
          <w:ilvl w:val="0"/>
          <w:numId w:val="130"/>
        </w:numPr>
        <w:tabs>
          <w:tab w:val="clear" w:pos="720"/>
          <w:tab w:val="num" w:pos="993"/>
        </w:tabs>
        <w:ind w:left="0" w:firstLine="709"/>
        <w:jc w:val="both"/>
        <w:rPr>
          <w:sz w:val="28"/>
          <w:szCs w:val="28"/>
        </w:rPr>
      </w:pPr>
      <w:r w:rsidRPr="00E30102">
        <w:rPr>
          <w:sz w:val="28"/>
          <w:szCs w:val="28"/>
        </w:rPr>
        <w:t>выделить нужные нам файлы рамочкой, зажимая левую кнопку мыши;</w:t>
      </w:r>
    </w:p>
    <w:p w:rsidR="00DE7F55" w:rsidRPr="00E30102" w:rsidRDefault="00DE7F55" w:rsidP="005A7386">
      <w:pPr>
        <w:pStyle w:val="aff1"/>
        <w:numPr>
          <w:ilvl w:val="0"/>
          <w:numId w:val="130"/>
        </w:numPr>
        <w:tabs>
          <w:tab w:val="clear" w:pos="720"/>
          <w:tab w:val="num" w:pos="993"/>
        </w:tabs>
        <w:ind w:left="0" w:firstLine="709"/>
        <w:jc w:val="both"/>
        <w:rPr>
          <w:sz w:val="28"/>
          <w:szCs w:val="28"/>
        </w:rPr>
      </w:pPr>
      <w:r w:rsidRPr="00E30102">
        <w:rPr>
          <w:sz w:val="28"/>
          <w:szCs w:val="28"/>
        </w:rPr>
        <w:t>кликать (левой клавишей мышки) по нужным файлам, держа нажатой клавишу Ctrl (добавляет или убирает один файл) или Shift (то же самое, но с целой группой подряд расположенных файлов);</w:t>
      </w:r>
    </w:p>
    <w:p w:rsidR="00DE7F55" w:rsidRPr="00E30102" w:rsidRDefault="00DE7F55" w:rsidP="005A7386">
      <w:pPr>
        <w:pStyle w:val="aff1"/>
        <w:numPr>
          <w:ilvl w:val="0"/>
          <w:numId w:val="130"/>
        </w:numPr>
        <w:tabs>
          <w:tab w:val="clear" w:pos="720"/>
          <w:tab w:val="num" w:pos="993"/>
        </w:tabs>
        <w:ind w:left="0" w:firstLine="709"/>
        <w:jc w:val="both"/>
        <w:rPr>
          <w:sz w:val="28"/>
          <w:szCs w:val="28"/>
        </w:rPr>
      </w:pPr>
      <w:r w:rsidRPr="00E30102">
        <w:rPr>
          <w:sz w:val="28"/>
          <w:szCs w:val="28"/>
        </w:rPr>
        <w:t>использовать клавиатурные комбинации: к примеру, Ctrl+A выделяет все файлы текущего каталога.</w:t>
      </w:r>
    </w:p>
    <w:p w:rsidR="00DE7F55" w:rsidRPr="00E30102" w:rsidRDefault="00DE7F55" w:rsidP="00DE7F55">
      <w:pPr>
        <w:pStyle w:val="aff1"/>
        <w:ind w:firstLine="709"/>
        <w:jc w:val="both"/>
        <w:rPr>
          <w:sz w:val="28"/>
          <w:szCs w:val="28"/>
        </w:rPr>
      </w:pPr>
      <w:r w:rsidRPr="00E30102">
        <w:rPr>
          <w:sz w:val="28"/>
          <w:szCs w:val="28"/>
        </w:rPr>
        <w:t>Для выбора нескольких файлов с похожими именами можно вбить в поле адреса маску (например, /home/user/Documents/*.zip покажет все zip-архивы в каталоге документов ползователя user) и нажать Ctrl+A.</w:t>
      </w:r>
    </w:p>
    <w:p w:rsidR="00DE7F55" w:rsidRDefault="00DE7F55" w:rsidP="00DE7F55">
      <w:pPr>
        <w:pStyle w:val="aff1"/>
        <w:ind w:firstLine="709"/>
        <w:jc w:val="both"/>
        <w:rPr>
          <w:sz w:val="28"/>
          <w:szCs w:val="28"/>
        </w:rPr>
      </w:pPr>
      <w:r w:rsidRPr="00E30102">
        <w:rPr>
          <w:sz w:val="28"/>
          <w:szCs w:val="28"/>
        </w:rPr>
        <w:t>Для копирования выделенных файлов или каталогов следует вызвать контекстное меню (щелчок правой кнопкой мыши на любом из выделенных объектов) и выбрать в нем пункт "Копировать в". Он раскроется в подменю, в котором легко найти требуемый каталог. Отметим, что рабочий стол доступен как каталог "Desktop" в домашнем каталоге, а сменные носители --- как подкаталоги каталога media в "Корневой папке":</w:t>
      </w:r>
    </w:p>
    <w:p w:rsidR="00DE7F55" w:rsidRPr="00E30102" w:rsidRDefault="00DE7F55" w:rsidP="00DE7F55">
      <w:pPr>
        <w:pStyle w:val="aff1"/>
        <w:ind w:firstLine="709"/>
        <w:jc w:val="both"/>
        <w:rPr>
          <w:sz w:val="28"/>
          <w:szCs w:val="28"/>
        </w:rPr>
      </w:pPr>
    </w:p>
    <w:p w:rsidR="00DE7F55" w:rsidRPr="00E30102" w:rsidRDefault="00DE7F55" w:rsidP="00DE7F55">
      <w:pPr>
        <w:pStyle w:val="aff1"/>
        <w:jc w:val="center"/>
        <w:rPr>
          <w:sz w:val="28"/>
          <w:szCs w:val="28"/>
        </w:rPr>
      </w:pPr>
      <w:r w:rsidRPr="00E30102">
        <w:rPr>
          <w:noProof/>
          <w:sz w:val="28"/>
          <w:szCs w:val="28"/>
        </w:rPr>
        <w:drawing>
          <wp:inline distT="0" distB="0" distL="0" distR="0">
            <wp:extent cx="3626725" cy="1970813"/>
            <wp:effectExtent l="19050" t="0" r="0" b="0"/>
            <wp:docPr id="420" name="Рисунок 420" descr="../konqueror_file_copy_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konqueror_file_copy_to.png"/>
                    <pic:cNvPicPr>
                      <a:picLocks noChangeAspect="1" noChangeArrowheads="1"/>
                    </pic:cNvPicPr>
                  </pic:nvPicPr>
                  <pic:blipFill>
                    <a:blip r:embed="rId102" cstate="print"/>
                    <a:srcRect/>
                    <a:stretch>
                      <a:fillRect/>
                    </a:stretch>
                  </pic:blipFill>
                  <pic:spPr bwMode="auto">
                    <a:xfrm>
                      <a:off x="0" y="0"/>
                      <a:ext cx="3626517" cy="1970700"/>
                    </a:xfrm>
                    <a:prstGeom prst="rect">
                      <a:avLst/>
                    </a:prstGeom>
                    <a:noFill/>
                    <a:ln w="9525">
                      <a:noFill/>
                      <a:miter lim="800000"/>
                      <a:headEnd/>
                      <a:tailEnd/>
                    </a:ln>
                  </pic:spPr>
                </pic:pic>
              </a:graphicData>
            </a:graphic>
          </wp:inline>
        </w:drawing>
      </w:r>
    </w:p>
    <w:p w:rsidR="00DE7F55" w:rsidRDefault="00DE7F55" w:rsidP="00DE7F55">
      <w:pPr>
        <w:pStyle w:val="aff1"/>
        <w:ind w:firstLine="709"/>
        <w:jc w:val="both"/>
        <w:rPr>
          <w:sz w:val="28"/>
          <w:szCs w:val="28"/>
        </w:rPr>
      </w:pPr>
    </w:p>
    <w:p w:rsidR="00DE7F55" w:rsidRPr="00E30102" w:rsidRDefault="00DE7F55" w:rsidP="00DE7F55">
      <w:pPr>
        <w:pStyle w:val="aff1"/>
        <w:ind w:firstLine="709"/>
        <w:jc w:val="both"/>
        <w:rPr>
          <w:sz w:val="28"/>
          <w:szCs w:val="28"/>
        </w:rPr>
      </w:pPr>
      <w:r w:rsidRPr="00E30102">
        <w:rPr>
          <w:sz w:val="28"/>
          <w:szCs w:val="28"/>
        </w:rPr>
        <w:t>Можно действовать и иначе, воспользовавшись операциями копирования и вставки. Для этого в контекстном меню (или меню "Правка") следует выбрать операцию "Копировать" , а затем переключиться в каталог, куда мы хотим скопировать (или перемести) файлы, и тамтам воспользоваться пунктом контекстного меню "Вставить". Если нужно выполнить не копирование, а перемещение, то вместо "Копировать" следует выбрать "Вырезать".</w:t>
      </w:r>
    </w:p>
    <w:p w:rsidR="00DE7F55" w:rsidRDefault="00DE7F55" w:rsidP="00DE7F55">
      <w:pPr>
        <w:pStyle w:val="aff1"/>
        <w:jc w:val="center"/>
        <w:rPr>
          <w:sz w:val="28"/>
          <w:szCs w:val="28"/>
        </w:rPr>
      </w:pPr>
      <w:r w:rsidRPr="00E30102">
        <w:rPr>
          <w:noProof/>
          <w:sz w:val="28"/>
          <w:szCs w:val="28"/>
        </w:rPr>
        <w:lastRenderedPageBreak/>
        <w:drawing>
          <wp:inline distT="0" distB="0" distL="0" distR="0">
            <wp:extent cx="1970465" cy="2389782"/>
            <wp:effectExtent l="19050" t="0" r="0" b="0"/>
            <wp:docPr id="421" name="Рисунок 421" descr="../konqueror_file_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konqueror_file_copy.png"/>
                    <pic:cNvPicPr>
                      <a:picLocks noChangeAspect="1" noChangeArrowheads="1"/>
                    </pic:cNvPicPr>
                  </pic:nvPicPr>
                  <pic:blipFill>
                    <a:blip r:embed="rId103" cstate="print"/>
                    <a:srcRect/>
                    <a:stretch>
                      <a:fillRect/>
                    </a:stretch>
                  </pic:blipFill>
                  <pic:spPr bwMode="auto">
                    <a:xfrm>
                      <a:off x="0" y="0"/>
                      <a:ext cx="1970627" cy="2389978"/>
                    </a:xfrm>
                    <a:prstGeom prst="rect">
                      <a:avLst/>
                    </a:prstGeom>
                    <a:noFill/>
                    <a:ln w="9525">
                      <a:noFill/>
                      <a:miter lim="800000"/>
                      <a:headEnd/>
                      <a:tailEnd/>
                    </a:ln>
                  </pic:spPr>
                </pic:pic>
              </a:graphicData>
            </a:graphic>
          </wp:inline>
        </w:drawing>
      </w:r>
    </w:p>
    <w:p w:rsidR="00DE7F55" w:rsidRPr="00E30102" w:rsidRDefault="00DE7F55" w:rsidP="00DE7F55">
      <w:pPr>
        <w:pStyle w:val="aff1"/>
        <w:ind w:firstLine="709"/>
        <w:jc w:val="both"/>
        <w:rPr>
          <w:sz w:val="28"/>
          <w:szCs w:val="28"/>
        </w:rPr>
      </w:pPr>
    </w:p>
    <w:p w:rsidR="00DE7F55" w:rsidRPr="00E30102" w:rsidRDefault="00DE7F55" w:rsidP="00DE7F55">
      <w:pPr>
        <w:pStyle w:val="aff1"/>
        <w:ind w:firstLine="709"/>
        <w:jc w:val="both"/>
        <w:rPr>
          <w:b/>
          <w:bCs/>
          <w:sz w:val="28"/>
          <w:szCs w:val="28"/>
        </w:rPr>
      </w:pPr>
      <w:r w:rsidRPr="00E30102">
        <w:rPr>
          <w:b/>
          <w:bCs/>
          <w:sz w:val="28"/>
          <w:szCs w:val="28"/>
        </w:rPr>
        <w:t>Работа с архивами</w:t>
      </w:r>
    </w:p>
    <w:p w:rsidR="00DE7F55" w:rsidRDefault="00DE7F55" w:rsidP="00DE7F55">
      <w:pPr>
        <w:pStyle w:val="aff1"/>
        <w:ind w:firstLine="709"/>
        <w:jc w:val="both"/>
        <w:rPr>
          <w:sz w:val="28"/>
          <w:szCs w:val="28"/>
        </w:rPr>
      </w:pPr>
      <w:r w:rsidRPr="00E30102">
        <w:rPr>
          <w:sz w:val="28"/>
          <w:szCs w:val="28"/>
        </w:rPr>
        <w:t>При необходимости пользователь может положить несколько файлов (и, возможно, каталогов) в архив. Чтобы создать такой архив, можно выбрать архивируемые объекты и воспользоваться пунктом "Упаковать" контекстного меню.</w:t>
      </w:r>
    </w:p>
    <w:p w:rsidR="00DE7F55" w:rsidRPr="00E30102" w:rsidRDefault="00DE7F55" w:rsidP="00DE7F55">
      <w:pPr>
        <w:pStyle w:val="aff1"/>
        <w:ind w:firstLine="709"/>
        <w:jc w:val="both"/>
        <w:rPr>
          <w:sz w:val="28"/>
          <w:szCs w:val="28"/>
        </w:rPr>
      </w:pPr>
    </w:p>
    <w:p w:rsidR="00DE7F55" w:rsidRPr="00E30102" w:rsidRDefault="00DE7F55" w:rsidP="00DE7F55">
      <w:pPr>
        <w:pStyle w:val="aff1"/>
        <w:jc w:val="center"/>
        <w:rPr>
          <w:sz w:val="28"/>
          <w:szCs w:val="28"/>
        </w:rPr>
      </w:pPr>
      <w:r w:rsidRPr="00E30102">
        <w:rPr>
          <w:noProof/>
          <w:sz w:val="28"/>
          <w:szCs w:val="28"/>
        </w:rPr>
        <w:drawing>
          <wp:inline distT="0" distB="0" distL="0" distR="0">
            <wp:extent cx="3789535" cy="2176645"/>
            <wp:effectExtent l="19050" t="0" r="1415" b="0"/>
            <wp:docPr id="422" name="Рисунок 422" descr="../konqueror_create_z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konqueror_create_zip.png"/>
                    <pic:cNvPicPr>
                      <a:picLocks noChangeAspect="1" noChangeArrowheads="1"/>
                    </pic:cNvPicPr>
                  </pic:nvPicPr>
                  <pic:blipFill>
                    <a:blip r:embed="rId104" cstate="print"/>
                    <a:srcRect/>
                    <a:stretch>
                      <a:fillRect/>
                    </a:stretch>
                  </pic:blipFill>
                  <pic:spPr bwMode="auto">
                    <a:xfrm>
                      <a:off x="0" y="0"/>
                      <a:ext cx="3789284" cy="2176501"/>
                    </a:xfrm>
                    <a:prstGeom prst="rect">
                      <a:avLst/>
                    </a:prstGeom>
                    <a:noFill/>
                    <a:ln w="9525">
                      <a:noFill/>
                      <a:miter lim="800000"/>
                      <a:headEnd/>
                      <a:tailEnd/>
                    </a:ln>
                  </pic:spPr>
                </pic:pic>
              </a:graphicData>
            </a:graphic>
          </wp:inline>
        </w:drawing>
      </w:r>
    </w:p>
    <w:p w:rsidR="00DE7F55" w:rsidRDefault="00DE7F55" w:rsidP="00DE7F55">
      <w:pPr>
        <w:pStyle w:val="aff1"/>
        <w:ind w:firstLine="709"/>
        <w:jc w:val="both"/>
        <w:rPr>
          <w:sz w:val="28"/>
          <w:szCs w:val="28"/>
        </w:rPr>
      </w:pPr>
    </w:p>
    <w:p w:rsidR="00DE7F55" w:rsidRPr="00E30102" w:rsidRDefault="00DE7F55" w:rsidP="00DE7F55">
      <w:pPr>
        <w:pStyle w:val="aff1"/>
        <w:ind w:firstLine="709"/>
        <w:jc w:val="both"/>
        <w:rPr>
          <w:sz w:val="28"/>
          <w:szCs w:val="28"/>
        </w:rPr>
      </w:pPr>
      <w:r w:rsidRPr="00E30102">
        <w:rPr>
          <w:sz w:val="28"/>
          <w:szCs w:val="28"/>
        </w:rPr>
        <w:t>Отметим, что для переносимости между различными операционными системами (включая Windows) стоит выбрать формат zip, а для переноса между unix-подобными системами или архивного хранения обычно лучше использовать формат tar.gz.</w:t>
      </w:r>
    </w:p>
    <w:p w:rsidR="00DE7F55" w:rsidRPr="00E30102" w:rsidRDefault="00DE7F55" w:rsidP="00DE7F55">
      <w:pPr>
        <w:pStyle w:val="aff1"/>
        <w:ind w:firstLine="709"/>
        <w:jc w:val="both"/>
        <w:rPr>
          <w:sz w:val="28"/>
          <w:szCs w:val="28"/>
        </w:rPr>
      </w:pPr>
      <w:r w:rsidRPr="00E30102">
        <w:rPr>
          <w:sz w:val="28"/>
          <w:szCs w:val="28"/>
        </w:rPr>
        <w:t>Для распаковки архивов можно либо использовать контекстное меню, либо открыть архив в отдельной вкладке или в новом окне. Можно также воспользоваться специальной программой, входящей в состав ПСПО --- архиватором Ark. Мы выберем первый из этих трех вариантов:</w:t>
      </w:r>
    </w:p>
    <w:p w:rsidR="00DE7F55" w:rsidRDefault="00DE7F55" w:rsidP="00DE7F55">
      <w:pPr>
        <w:pStyle w:val="aff1"/>
        <w:jc w:val="center"/>
        <w:rPr>
          <w:sz w:val="28"/>
          <w:szCs w:val="28"/>
        </w:rPr>
      </w:pPr>
      <w:r w:rsidRPr="00E30102">
        <w:rPr>
          <w:noProof/>
          <w:sz w:val="28"/>
          <w:szCs w:val="28"/>
        </w:rPr>
        <w:lastRenderedPageBreak/>
        <w:drawing>
          <wp:inline distT="0" distB="0" distL="0" distR="0">
            <wp:extent cx="3095098" cy="2030754"/>
            <wp:effectExtent l="19050" t="0" r="0" b="0"/>
            <wp:docPr id="423" name="Рисунок 423" descr="../konqueror_unpack_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konqueror_unpack_menu.png"/>
                    <pic:cNvPicPr>
                      <a:picLocks noChangeAspect="1" noChangeArrowheads="1"/>
                    </pic:cNvPicPr>
                  </pic:nvPicPr>
                  <pic:blipFill>
                    <a:blip r:embed="rId105" cstate="print"/>
                    <a:srcRect/>
                    <a:stretch>
                      <a:fillRect/>
                    </a:stretch>
                  </pic:blipFill>
                  <pic:spPr bwMode="auto">
                    <a:xfrm>
                      <a:off x="0" y="0"/>
                      <a:ext cx="3096402" cy="2031610"/>
                    </a:xfrm>
                    <a:prstGeom prst="rect">
                      <a:avLst/>
                    </a:prstGeom>
                    <a:noFill/>
                    <a:ln w="9525">
                      <a:noFill/>
                      <a:miter lim="800000"/>
                      <a:headEnd/>
                      <a:tailEnd/>
                    </a:ln>
                  </pic:spPr>
                </pic:pic>
              </a:graphicData>
            </a:graphic>
          </wp:inline>
        </w:drawing>
      </w:r>
    </w:p>
    <w:p w:rsidR="00DE7F55" w:rsidRPr="00E30102" w:rsidRDefault="00DE7F55" w:rsidP="00DE7F55">
      <w:pPr>
        <w:pStyle w:val="aff1"/>
        <w:jc w:val="center"/>
        <w:rPr>
          <w:sz w:val="28"/>
          <w:szCs w:val="28"/>
        </w:rPr>
      </w:pPr>
    </w:p>
    <w:p w:rsidR="00DE7F55" w:rsidRPr="00E30102" w:rsidRDefault="00DE7F55" w:rsidP="00DE7F55">
      <w:pPr>
        <w:pStyle w:val="aff1"/>
        <w:ind w:firstLine="709"/>
        <w:jc w:val="both"/>
        <w:rPr>
          <w:sz w:val="28"/>
          <w:szCs w:val="28"/>
        </w:rPr>
      </w:pPr>
      <w:r w:rsidRPr="00E30102">
        <w:rPr>
          <w:sz w:val="28"/>
          <w:szCs w:val="28"/>
        </w:rPr>
        <w:t>В связи с упоминанием "формата" архива отметим следующий факт. Каждый файл в файловой системе характеризуется каталогом, в котором он находится, своим именем и, в силу сложившихся традиций, расширением. Расширение --- это часть имени после последней точки (впрочем, оно может и отсутствовать). Несмотря на то, что подавляющее большинство программ, входящих в состав ПСПО, умеют определять тип файла по его содержимому, рекомендуется, чтобы файлы имели общепринятые расширения, которые используются в соответствующих программах.</w:t>
      </w:r>
    </w:p>
    <w:p w:rsidR="00DE7F55" w:rsidRDefault="00DE7F55" w:rsidP="00DE7F55">
      <w:pPr>
        <w:pStyle w:val="aff1"/>
        <w:ind w:firstLine="709"/>
        <w:jc w:val="both"/>
        <w:rPr>
          <w:b/>
          <w:bCs/>
          <w:sz w:val="28"/>
          <w:szCs w:val="28"/>
        </w:rPr>
      </w:pPr>
    </w:p>
    <w:p w:rsidR="00DE7F55" w:rsidRPr="00E30102" w:rsidRDefault="00DE7F55" w:rsidP="00DE7F55">
      <w:pPr>
        <w:pStyle w:val="aff1"/>
        <w:ind w:firstLine="709"/>
        <w:jc w:val="both"/>
        <w:rPr>
          <w:b/>
          <w:bCs/>
          <w:sz w:val="28"/>
          <w:szCs w:val="28"/>
        </w:rPr>
      </w:pPr>
      <w:r w:rsidRPr="00E30102">
        <w:rPr>
          <w:b/>
          <w:bCs/>
          <w:sz w:val="28"/>
          <w:szCs w:val="28"/>
        </w:rPr>
        <w:t>Интерфейс приложения Konqueror</w:t>
      </w:r>
    </w:p>
    <w:p w:rsidR="00DE7F55" w:rsidRPr="00E30102" w:rsidRDefault="00DE7F55" w:rsidP="00DE7F55">
      <w:pPr>
        <w:pStyle w:val="aff1"/>
        <w:ind w:firstLine="709"/>
        <w:jc w:val="both"/>
        <w:rPr>
          <w:b/>
          <w:bCs/>
          <w:sz w:val="28"/>
          <w:szCs w:val="28"/>
        </w:rPr>
      </w:pPr>
      <w:r w:rsidRPr="00E30102">
        <w:rPr>
          <w:b/>
          <w:bCs/>
          <w:sz w:val="28"/>
          <w:szCs w:val="28"/>
        </w:rPr>
        <w:t>Вкладки</w:t>
      </w:r>
    </w:p>
    <w:p w:rsidR="00DE7F55" w:rsidRPr="00E30102" w:rsidRDefault="00DE7F55" w:rsidP="00DE7F55">
      <w:pPr>
        <w:pStyle w:val="aff1"/>
        <w:ind w:firstLine="709"/>
        <w:jc w:val="both"/>
        <w:rPr>
          <w:sz w:val="28"/>
          <w:szCs w:val="28"/>
        </w:rPr>
      </w:pPr>
      <w:r w:rsidRPr="00E30102">
        <w:rPr>
          <w:sz w:val="28"/>
          <w:szCs w:val="28"/>
        </w:rPr>
        <w:t>Мы уже упоминали используемый в Konqueror механизм вкладок --- рассмотрим теперь его подробнее. Итак, помимо понятия окна, которое соответствует основному элементу графической среды, существует понятие вкладки. Во многих программах это понятие связывается с конкретным документом или каталогом на диске и позволяет открывать в одном окне несколько документов и/или каталогов и легко переключаться между ними, не прибегая к переключению с помощью панели KDE (внизу экрана) или клавиатурной комбинации Alt+Tab. К сожалению, вкладки поддерживаются не всеми графическими приложениями. Рассматриваемый нами Konqueror, однако, вкладки использует весьма активно. В них можно открывать разные каталоги, а также некоторые виды файлов: архивы, документы PDF, картинки, текстовые файлы.</w:t>
      </w:r>
    </w:p>
    <w:p w:rsidR="00DE7F55" w:rsidRDefault="00DE7F55" w:rsidP="00DE7F55">
      <w:pPr>
        <w:pStyle w:val="aff1"/>
        <w:ind w:firstLine="709"/>
        <w:jc w:val="both"/>
        <w:rPr>
          <w:sz w:val="28"/>
          <w:szCs w:val="28"/>
        </w:rPr>
      </w:pPr>
      <w:r w:rsidRPr="00E30102">
        <w:rPr>
          <w:sz w:val="28"/>
          <w:szCs w:val="28"/>
        </w:rPr>
        <w:t>Konqueror ориентирован на активное использование механизма вкладок. Для переключения между вкладками с клавиатуры по-умолчанию используются клавиатурные комбинации Ctrl+&lt; и Ctrl+&gt;. У вкладок есть очень удобное свойство: с ними можно работать почти так же, как с окнами. При щелчке правой кнопкой на заголовке вкладки появляется контекстное меню, позволяющее отделить вкладку и затем, перенеся ее мышкой, прикрепить ее в нужное место. Это же меню позволяет дублировать вкладку.</w:t>
      </w:r>
    </w:p>
    <w:p w:rsidR="00DE7F55" w:rsidRPr="00E30102" w:rsidRDefault="00DE7F55" w:rsidP="00DE7F55">
      <w:pPr>
        <w:pStyle w:val="aff1"/>
        <w:ind w:firstLine="709"/>
        <w:jc w:val="both"/>
        <w:rPr>
          <w:sz w:val="28"/>
          <w:szCs w:val="28"/>
        </w:rPr>
      </w:pPr>
    </w:p>
    <w:p w:rsidR="00DE7F55" w:rsidRPr="00E30102" w:rsidRDefault="00DE7F55" w:rsidP="00DE7F55">
      <w:pPr>
        <w:pStyle w:val="aff1"/>
        <w:ind w:firstLine="709"/>
        <w:jc w:val="center"/>
        <w:rPr>
          <w:sz w:val="28"/>
          <w:szCs w:val="28"/>
        </w:rPr>
      </w:pPr>
      <w:r w:rsidRPr="00E30102">
        <w:rPr>
          <w:noProof/>
          <w:sz w:val="28"/>
          <w:szCs w:val="28"/>
        </w:rPr>
        <w:drawing>
          <wp:inline distT="0" distB="0" distL="0" distR="0">
            <wp:extent cx="3777933" cy="1273808"/>
            <wp:effectExtent l="19050" t="0" r="0" b="0"/>
            <wp:docPr id="424" name="Рисунок 424" descr="../konqueror_tab_deta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konqueror_tab_detach.png"/>
                    <pic:cNvPicPr>
                      <a:picLocks noChangeAspect="1" noChangeArrowheads="1"/>
                    </pic:cNvPicPr>
                  </pic:nvPicPr>
                  <pic:blipFill>
                    <a:blip r:embed="rId106" cstate="print"/>
                    <a:srcRect/>
                    <a:stretch>
                      <a:fillRect/>
                    </a:stretch>
                  </pic:blipFill>
                  <pic:spPr bwMode="auto">
                    <a:xfrm>
                      <a:off x="0" y="0"/>
                      <a:ext cx="3783745" cy="1275768"/>
                    </a:xfrm>
                    <a:prstGeom prst="rect">
                      <a:avLst/>
                    </a:prstGeom>
                    <a:noFill/>
                    <a:ln w="9525">
                      <a:noFill/>
                      <a:miter lim="800000"/>
                      <a:headEnd/>
                      <a:tailEnd/>
                    </a:ln>
                  </pic:spPr>
                </pic:pic>
              </a:graphicData>
            </a:graphic>
          </wp:inline>
        </w:drawing>
      </w:r>
    </w:p>
    <w:p w:rsidR="00DE7F55" w:rsidRPr="00E30102" w:rsidRDefault="00DE7F55" w:rsidP="00DE7F55">
      <w:pPr>
        <w:pStyle w:val="aff1"/>
        <w:ind w:firstLine="709"/>
        <w:jc w:val="both"/>
        <w:rPr>
          <w:b/>
          <w:bCs/>
          <w:sz w:val="28"/>
          <w:szCs w:val="28"/>
        </w:rPr>
      </w:pPr>
      <w:r w:rsidRPr="00E30102">
        <w:rPr>
          <w:b/>
          <w:bCs/>
          <w:sz w:val="28"/>
          <w:szCs w:val="28"/>
        </w:rPr>
        <w:lastRenderedPageBreak/>
        <w:t>Интернет-браузер</w:t>
      </w:r>
    </w:p>
    <w:p w:rsidR="00DE7F55" w:rsidRPr="00E30102" w:rsidRDefault="00DE7F55" w:rsidP="00DE7F55">
      <w:pPr>
        <w:pStyle w:val="aff1"/>
        <w:ind w:firstLine="709"/>
        <w:jc w:val="both"/>
        <w:rPr>
          <w:sz w:val="28"/>
          <w:szCs w:val="28"/>
        </w:rPr>
      </w:pPr>
      <w:r w:rsidRPr="00E30102">
        <w:rPr>
          <w:sz w:val="28"/>
          <w:szCs w:val="28"/>
        </w:rPr>
        <w:t>Как Интернет-браузер, Konqueror также обладает внушительным количеством возможностей. Отметим некоторые из них:</w:t>
      </w:r>
    </w:p>
    <w:p w:rsidR="00DE7F55" w:rsidRPr="00E30102" w:rsidRDefault="00DE7F55" w:rsidP="005A7386">
      <w:pPr>
        <w:pStyle w:val="aff1"/>
        <w:numPr>
          <w:ilvl w:val="0"/>
          <w:numId w:val="131"/>
        </w:numPr>
        <w:tabs>
          <w:tab w:val="clear" w:pos="720"/>
          <w:tab w:val="num" w:pos="993"/>
        </w:tabs>
        <w:ind w:left="0" w:firstLine="709"/>
        <w:jc w:val="both"/>
        <w:rPr>
          <w:sz w:val="28"/>
          <w:szCs w:val="28"/>
        </w:rPr>
      </w:pPr>
      <w:r w:rsidRPr="00E30102">
        <w:rPr>
          <w:sz w:val="28"/>
          <w:szCs w:val="28"/>
        </w:rPr>
        <w:t>запоминание всех открытых вкладок до следующего сеанса работы;</w:t>
      </w:r>
    </w:p>
    <w:p w:rsidR="00DE7F55" w:rsidRPr="00E30102" w:rsidRDefault="00DE7F55" w:rsidP="005A7386">
      <w:pPr>
        <w:pStyle w:val="aff1"/>
        <w:numPr>
          <w:ilvl w:val="0"/>
          <w:numId w:val="131"/>
        </w:numPr>
        <w:tabs>
          <w:tab w:val="clear" w:pos="720"/>
          <w:tab w:val="num" w:pos="993"/>
        </w:tabs>
        <w:ind w:left="0" w:firstLine="709"/>
        <w:jc w:val="both"/>
        <w:rPr>
          <w:sz w:val="28"/>
          <w:szCs w:val="28"/>
        </w:rPr>
      </w:pPr>
      <w:r w:rsidRPr="00E30102">
        <w:rPr>
          <w:sz w:val="28"/>
          <w:szCs w:val="28"/>
        </w:rPr>
        <w:t>поддержку flash-анимации;</w:t>
      </w:r>
    </w:p>
    <w:p w:rsidR="00DE7F55" w:rsidRPr="00E30102" w:rsidRDefault="00DE7F55" w:rsidP="005A7386">
      <w:pPr>
        <w:pStyle w:val="aff1"/>
        <w:numPr>
          <w:ilvl w:val="0"/>
          <w:numId w:val="131"/>
        </w:numPr>
        <w:tabs>
          <w:tab w:val="clear" w:pos="720"/>
          <w:tab w:val="num" w:pos="993"/>
        </w:tabs>
        <w:ind w:left="0" w:firstLine="709"/>
        <w:jc w:val="both"/>
        <w:rPr>
          <w:sz w:val="28"/>
          <w:szCs w:val="28"/>
        </w:rPr>
      </w:pPr>
      <w:r w:rsidRPr="00E30102">
        <w:rPr>
          <w:sz w:val="28"/>
          <w:szCs w:val="28"/>
        </w:rPr>
        <w:t>использование встроенного менеджера паролей;</w:t>
      </w:r>
    </w:p>
    <w:p w:rsidR="00DE7F55" w:rsidRDefault="00DE7F55" w:rsidP="005A7386">
      <w:pPr>
        <w:pStyle w:val="aff1"/>
        <w:numPr>
          <w:ilvl w:val="0"/>
          <w:numId w:val="131"/>
        </w:numPr>
        <w:tabs>
          <w:tab w:val="clear" w:pos="720"/>
          <w:tab w:val="num" w:pos="993"/>
        </w:tabs>
        <w:ind w:left="0" w:firstLine="709"/>
        <w:jc w:val="both"/>
        <w:rPr>
          <w:sz w:val="28"/>
          <w:szCs w:val="28"/>
        </w:rPr>
      </w:pPr>
      <w:r w:rsidRPr="00E30102">
        <w:rPr>
          <w:sz w:val="28"/>
          <w:szCs w:val="28"/>
        </w:rPr>
        <w:t>механизм блокировки нежелательной рекламы и фильтрации содержимого Web-страниц.</w:t>
      </w:r>
    </w:p>
    <w:p w:rsidR="00DE7F55" w:rsidRDefault="00DE7F55" w:rsidP="00DE7F55">
      <w:pPr>
        <w:pStyle w:val="aff1"/>
        <w:ind w:left="720"/>
        <w:jc w:val="both"/>
        <w:rPr>
          <w:sz w:val="28"/>
          <w:szCs w:val="28"/>
        </w:rPr>
      </w:pPr>
    </w:p>
    <w:p w:rsidR="00DE7F55" w:rsidRPr="00E30102" w:rsidRDefault="00DE7F55" w:rsidP="00DE7F55">
      <w:pPr>
        <w:pStyle w:val="aff1"/>
        <w:ind w:left="1440"/>
        <w:jc w:val="center"/>
        <w:rPr>
          <w:sz w:val="28"/>
          <w:szCs w:val="28"/>
        </w:rPr>
      </w:pPr>
      <w:r w:rsidRPr="00E30102">
        <w:rPr>
          <w:noProof/>
          <w:sz w:val="28"/>
          <w:szCs w:val="28"/>
        </w:rPr>
        <w:drawing>
          <wp:inline distT="0" distB="0" distL="0" distR="0">
            <wp:extent cx="4611269" cy="2564946"/>
            <wp:effectExtent l="19050" t="0" r="0" b="0"/>
            <wp:docPr id="425" name="Рисунок 425" descr="../konqueror_settings_adblo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konqueror_settings_adblock.png"/>
                    <pic:cNvPicPr>
                      <a:picLocks noChangeAspect="1" noChangeArrowheads="1"/>
                    </pic:cNvPicPr>
                  </pic:nvPicPr>
                  <pic:blipFill>
                    <a:blip r:embed="rId107" cstate="print"/>
                    <a:srcRect/>
                    <a:stretch>
                      <a:fillRect/>
                    </a:stretch>
                  </pic:blipFill>
                  <pic:spPr bwMode="auto">
                    <a:xfrm>
                      <a:off x="0" y="0"/>
                      <a:ext cx="4610393" cy="2564459"/>
                    </a:xfrm>
                    <a:prstGeom prst="rect">
                      <a:avLst/>
                    </a:prstGeom>
                    <a:noFill/>
                    <a:ln w="9525">
                      <a:noFill/>
                      <a:miter lim="800000"/>
                      <a:headEnd/>
                      <a:tailEnd/>
                    </a:ln>
                  </pic:spPr>
                </pic:pic>
              </a:graphicData>
            </a:graphic>
          </wp:inline>
        </w:drawing>
      </w:r>
    </w:p>
    <w:p w:rsidR="00DE7F55" w:rsidRDefault="00DE7F55" w:rsidP="00DE7F55">
      <w:pPr>
        <w:pStyle w:val="aff1"/>
        <w:ind w:firstLine="709"/>
        <w:jc w:val="both"/>
        <w:rPr>
          <w:sz w:val="28"/>
          <w:szCs w:val="28"/>
        </w:rPr>
      </w:pPr>
    </w:p>
    <w:p w:rsidR="00DE7F55" w:rsidRPr="00E30102" w:rsidRDefault="00DE7F55" w:rsidP="00DE7F55">
      <w:pPr>
        <w:pStyle w:val="aff1"/>
        <w:ind w:firstLine="709"/>
        <w:jc w:val="both"/>
        <w:rPr>
          <w:sz w:val="28"/>
          <w:szCs w:val="28"/>
        </w:rPr>
      </w:pPr>
      <w:r w:rsidRPr="00E30102">
        <w:rPr>
          <w:sz w:val="28"/>
          <w:szCs w:val="28"/>
        </w:rPr>
        <w:t>Отметим, что в ПСПО входит еще более мощный Интернет-браузер Mozilla Firefox с поддержкой вкладок, но в саму среду KDE он не входит.</w:t>
      </w:r>
    </w:p>
    <w:p w:rsidR="00DE7F55" w:rsidRDefault="00DE7F55" w:rsidP="00DE7F55">
      <w:pPr>
        <w:pStyle w:val="aff1"/>
        <w:ind w:firstLine="709"/>
        <w:jc w:val="both"/>
        <w:rPr>
          <w:b/>
          <w:bCs/>
          <w:sz w:val="28"/>
          <w:szCs w:val="28"/>
        </w:rPr>
      </w:pPr>
    </w:p>
    <w:p w:rsidR="00DE7F55" w:rsidRPr="00E30102" w:rsidRDefault="00DE7F55" w:rsidP="00DE7F55">
      <w:pPr>
        <w:pStyle w:val="aff1"/>
        <w:ind w:firstLine="709"/>
        <w:jc w:val="both"/>
        <w:rPr>
          <w:b/>
          <w:bCs/>
          <w:sz w:val="28"/>
          <w:szCs w:val="28"/>
        </w:rPr>
      </w:pPr>
      <w:r w:rsidRPr="00E30102">
        <w:rPr>
          <w:b/>
          <w:bCs/>
          <w:sz w:val="28"/>
          <w:szCs w:val="28"/>
        </w:rPr>
        <w:t>Другие возможности Konqueror</w:t>
      </w:r>
    </w:p>
    <w:p w:rsidR="00DE7F55" w:rsidRPr="00E30102" w:rsidRDefault="00DE7F55" w:rsidP="00DE7F55">
      <w:pPr>
        <w:pStyle w:val="aff1"/>
        <w:ind w:firstLine="709"/>
        <w:jc w:val="both"/>
        <w:rPr>
          <w:b/>
          <w:bCs/>
          <w:sz w:val="28"/>
          <w:szCs w:val="28"/>
        </w:rPr>
      </w:pPr>
      <w:r w:rsidRPr="00E30102">
        <w:rPr>
          <w:b/>
          <w:bCs/>
          <w:sz w:val="28"/>
          <w:szCs w:val="28"/>
        </w:rPr>
        <w:t>Профили</w:t>
      </w:r>
    </w:p>
    <w:p w:rsidR="00DE7F55" w:rsidRDefault="00DE7F55" w:rsidP="00DE7F55">
      <w:pPr>
        <w:pStyle w:val="aff1"/>
        <w:ind w:firstLine="709"/>
        <w:jc w:val="both"/>
        <w:rPr>
          <w:sz w:val="28"/>
          <w:szCs w:val="28"/>
        </w:rPr>
      </w:pPr>
      <w:r w:rsidRPr="00E30102">
        <w:rPr>
          <w:sz w:val="28"/>
          <w:szCs w:val="28"/>
        </w:rPr>
        <w:t>Внешний вид Konqueror допускает весьма тонкую настройку. Для удобства работы созданы целые конфигурации настроек, называемые профилями. Среди предустановленных профилей отметим "Midnight Commander", соответствующий двухпанельному виду. Разумеется, можно создать и свои профили.</w:t>
      </w:r>
    </w:p>
    <w:p w:rsidR="00DE7F55" w:rsidRPr="00E30102" w:rsidRDefault="00DE7F55" w:rsidP="00DE7F55">
      <w:pPr>
        <w:pStyle w:val="aff1"/>
        <w:ind w:firstLine="709"/>
        <w:jc w:val="both"/>
        <w:rPr>
          <w:sz w:val="28"/>
          <w:szCs w:val="28"/>
        </w:rPr>
      </w:pPr>
    </w:p>
    <w:p w:rsidR="00DE7F55" w:rsidRPr="00E30102" w:rsidRDefault="00DE7F55" w:rsidP="00DE7F55">
      <w:pPr>
        <w:pStyle w:val="aff1"/>
        <w:jc w:val="center"/>
        <w:rPr>
          <w:sz w:val="28"/>
          <w:szCs w:val="28"/>
        </w:rPr>
      </w:pPr>
      <w:r w:rsidRPr="00E30102">
        <w:rPr>
          <w:noProof/>
          <w:sz w:val="28"/>
          <w:szCs w:val="28"/>
        </w:rPr>
        <w:drawing>
          <wp:inline distT="0" distB="0" distL="0" distR="0">
            <wp:extent cx="5231695" cy="2552466"/>
            <wp:effectExtent l="19050" t="0" r="7055" b="0"/>
            <wp:docPr id="426" name="Рисунок 426" descr="../konqueror_panel_profi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konqueror_panel_profiles.png"/>
                    <pic:cNvPicPr>
                      <a:picLocks noChangeAspect="1" noChangeArrowheads="1"/>
                    </pic:cNvPicPr>
                  </pic:nvPicPr>
                  <pic:blipFill>
                    <a:blip r:embed="rId108" cstate="print"/>
                    <a:srcRect/>
                    <a:stretch>
                      <a:fillRect/>
                    </a:stretch>
                  </pic:blipFill>
                  <pic:spPr bwMode="auto">
                    <a:xfrm>
                      <a:off x="0" y="0"/>
                      <a:ext cx="5237557" cy="2555326"/>
                    </a:xfrm>
                    <a:prstGeom prst="rect">
                      <a:avLst/>
                    </a:prstGeom>
                    <a:noFill/>
                    <a:ln w="9525">
                      <a:noFill/>
                      <a:miter lim="800000"/>
                      <a:headEnd/>
                      <a:tailEnd/>
                    </a:ln>
                  </pic:spPr>
                </pic:pic>
              </a:graphicData>
            </a:graphic>
          </wp:inline>
        </w:drawing>
      </w:r>
    </w:p>
    <w:p w:rsidR="00DE7F55" w:rsidRDefault="00DE7F55" w:rsidP="00DE7F55">
      <w:pPr>
        <w:pStyle w:val="aff1"/>
        <w:ind w:firstLine="709"/>
        <w:jc w:val="both"/>
        <w:rPr>
          <w:b/>
          <w:bCs/>
          <w:sz w:val="28"/>
          <w:szCs w:val="28"/>
        </w:rPr>
      </w:pPr>
    </w:p>
    <w:p w:rsidR="00DE7F55" w:rsidRPr="00E30102" w:rsidRDefault="00DE7F55" w:rsidP="00DE7F55">
      <w:pPr>
        <w:pStyle w:val="aff1"/>
        <w:ind w:firstLine="709"/>
        <w:jc w:val="both"/>
        <w:rPr>
          <w:b/>
          <w:bCs/>
          <w:sz w:val="28"/>
          <w:szCs w:val="28"/>
        </w:rPr>
      </w:pPr>
      <w:r w:rsidRPr="00E30102">
        <w:rPr>
          <w:b/>
          <w:bCs/>
          <w:sz w:val="28"/>
          <w:szCs w:val="28"/>
        </w:rPr>
        <w:lastRenderedPageBreak/>
        <w:t>Использование механизма KIO</w:t>
      </w:r>
    </w:p>
    <w:p w:rsidR="00DE7F55" w:rsidRPr="00E30102" w:rsidRDefault="00DE7F55" w:rsidP="00DE7F55">
      <w:pPr>
        <w:pStyle w:val="aff1"/>
        <w:ind w:firstLine="709"/>
        <w:jc w:val="both"/>
        <w:rPr>
          <w:sz w:val="28"/>
          <w:szCs w:val="28"/>
        </w:rPr>
      </w:pPr>
      <w:r w:rsidRPr="00E30102">
        <w:rPr>
          <w:sz w:val="28"/>
          <w:szCs w:val="28"/>
        </w:rPr>
        <w:t>Konqueror умеет работать не только с локальной файловой системой, но и с широким спектром различных протоколов. К ним относятся:</w:t>
      </w:r>
    </w:p>
    <w:p w:rsidR="00DE7F55" w:rsidRDefault="00DE7F55" w:rsidP="005A7386">
      <w:pPr>
        <w:pStyle w:val="aff1"/>
        <w:numPr>
          <w:ilvl w:val="0"/>
          <w:numId w:val="132"/>
        </w:numPr>
        <w:tabs>
          <w:tab w:val="clear" w:pos="720"/>
          <w:tab w:val="num" w:pos="993"/>
        </w:tabs>
        <w:ind w:hanging="11"/>
        <w:jc w:val="both"/>
        <w:rPr>
          <w:sz w:val="28"/>
          <w:szCs w:val="28"/>
        </w:rPr>
      </w:pPr>
      <w:r w:rsidRPr="00E30102">
        <w:rPr>
          <w:sz w:val="28"/>
          <w:szCs w:val="28"/>
        </w:rPr>
        <w:t>сетевые протоколы http, ftp, sftp (fish), smb;</w:t>
      </w:r>
    </w:p>
    <w:p w:rsidR="00DE7F55" w:rsidRPr="00E30102" w:rsidRDefault="00DE7F55" w:rsidP="00DE7F55">
      <w:pPr>
        <w:pStyle w:val="aff1"/>
        <w:ind w:left="720"/>
        <w:jc w:val="both"/>
        <w:rPr>
          <w:sz w:val="28"/>
          <w:szCs w:val="28"/>
        </w:rPr>
      </w:pPr>
    </w:p>
    <w:p w:rsidR="00DE7F55" w:rsidRDefault="00DE7F55" w:rsidP="00DE7F55">
      <w:pPr>
        <w:pStyle w:val="aff1"/>
        <w:ind w:left="1440"/>
        <w:jc w:val="center"/>
        <w:rPr>
          <w:sz w:val="28"/>
          <w:szCs w:val="28"/>
        </w:rPr>
      </w:pPr>
      <w:r w:rsidRPr="00E30102">
        <w:rPr>
          <w:noProof/>
          <w:sz w:val="28"/>
          <w:szCs w:val="28"/>
        </w:rPr>
        <w:drawing>
          <wp:inline distT="0" distB="0" distL="0" distR="0">
            <wp:extent cx="4751308" cy="3341348"/>
            <wp:effectExtent l="19050" t="0" r="0" b="0"/>
            <wp:docPr id="427" name="Рисунок 427" descr="../konqueror_f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konqueror_fish.png"/>
                    <pic:cNvPicPr>
                      <a:picLocks noChangeAspect="1" noChangeArrowheads="1"/>
                    </pic:cNvPicPr>
                  </pic:nvPicPr>
                  <pic:blipFill>
                    <a:blip r:embed="rId109" cstate="print"/>
                    <a:srcRect/>
                    <a:stretch>
                      <a:fillRect/>
                    </a:stretch>
                  </pic:blipFill>
                  <pic:spPr bwMode="auto">
                    <a:xfrm>
                      <a:off x="0" y="0"/>
                      <a:ext cx="4750162" cy="3340542"/>
                    </a:xfrm>
                    <a:prstGeom prst="rect">
                      <a:avLst/>
                    </a:prstGeom>
                    <a:noFill/>
                    <a:ln w="9525">
                      <a:noFill/>
                      <a:miter lim="800000"/>
                      <a:headEnd/>
                      <a:tailEnd/>
                    </a:ln>
                  </pic:spPr>
                </pic:pic>
              </a:graphicData>
            </a:graphic>
          </wp:inline>
        </w:drawing>
      </w:r>
    </w:p>
    <w:p w:rsidR="00DE7F55" w:rsidRPr="00E30102" w:rsidRDefault="00DE7F55" w:rsidP="00DE7F55">
      <w:pPr>
        <w:pStyle w:val="aff1"/>
        <w:ind w:left="1440"/>
        <w:jc w:val="center"/>
        <w:rPr>
          <w:sz w:val="28"/>
          <w:szCs w:val="28"/>
        </w:rPr>
      </w:pPr>
    </w:p>
    <w:p w:rsidR="00DE7F55" w:rsidRPr="00E30102" w:rsidRDefault="00DE7F55" w:rsidP="005A7386">
      <w:pPr>
        <w:pStyle w:val="aff1"/>
        <w:numPr>
          <w:ilvl w:val="0"/>
          <w:numId w:val="133"/>
        </w:numPr>
        <w:tabs>
          <w:tab w:val="clear" w:pos="720"/>
          <w:tab w:val="left" w:pos="993"/>
        </w:tabs>
        <w:ind w:left="0" w:firstLine="709"/>
        <w:jc w:val="both"/>
        <w:rPr>
          <w:sz w:val="28"/>
          <w:szCs w:val="28"/>
        </w:rPr>
      </w:pPr>
      <w:r w:rsidRPr="00E30102">
        <w:rPr>
          <w:sz w:val="28"/>
          <w:szCs w:val="28"/>
        </w:rPr>
        <w:t>"фиктивные" протоколы media:/ (доступ к носителям данных), system:/ и многие другие;</w:t>
      </w:r>
    </w:p>
    <w:p w:rsidR="00DE7F55" w:rsidRPr="00E30102" w:rsidRDefault="00DE7F55" w:rsidP="005A7386">
      <w:pPr>
        <w:pStyle w:val="aff1"/>
        <w:numPr>
          <w:ilvl w:val="0"/>
          <w:numId w:val="134"/>
        </w:numPr>
        <w:tabs>
          <w:tab w:val="clear" w:pos="720"/>
          <w:tab w:val="left" w:pos="993"/>
        </w:tabs>
        <w:ind w:left="0" w:firstLine="709"/>
        <w:jc w:val="both"/>
        <w:rPr>
          <w:sz w:val="28"/>
          <w:szCs w:val="28"/>
        </w:rPr>
      </w:pPr>
      <w:r w:rsidRPr="00E30102">
        <w:rPr>
          <w:sz w:val="28"/>
          <w:szCs w:val="28"/>
        </w:rPr>
        <w:t>протокол для использования архивами tar и tar.gz --- tar:/.</w:t>
      </w:r>
    </w:p>
    <w:p w:rsidR="00DE7F55" w:rsidRPr="00E30102" w:rsidRDefault="00DE7F55" w:rsidP="00DE7F55">
      <w:pPr>
        <w:pStyle w:val="aff1"/>
        <w:tabs>
          <w:tab w:val="left" w:pos="993"/>
        </w:tabs>
        <w:ind w:firstLine="709"/>
        <w:jc w:val="both"/>
        <w:rPr>
          <w:sz w:val="28"/>
          <w:szCs w:val="28"/>
        </w:rPr>
      </w:pPr>
      <w:r w:rsidRPr="00E30102">
        <w:rPr>
          <w:sz w:val="28"/>
          <w:szCs w:val="28"/>
        </w:rPr>
        <w:t>Заметим, что для работы с такими "протоколами" используется механизм KDE Input/Output (KIO), поддерживаемый также многими другими приложениями среды KDE. Об этом механизме будет подробно рассказано далее.</w:t>
      </w:r>
    </w:p>
    <w:p w:rsidR="00DE7F55" w:rsidRDefault="00DE7F55" w:rsidP="00DE7F55">
      <w:pPr>
        <w:pStyle w:val="aff1"/>
        <w:ind w:firstLine="709"/>
        <w:jc w:val="both"/>
        <w:rPr>
          <w:sz w:val="28"/>
          <w:szCs w:val="28"/>
        </w:rPr>
      </w:pPr>
    </w:p>
    <w:p w:rsidR="00DE7F55" w:rsidRPr="005B28A7" w:rsidRDefault="00DE7F55" w:rsidP="00DE7F55">
      <w:pPr>
        <w:pStyle w:val="aff1"/>
        <w:jc w:val="center"/>
        <w:rPr>
          <w:b/>
          <w:sz w:val="28"/>
          <w:szCs w:val="28"/>
        </w:rPr>
      </w:pPr>
      <w:r w:rsidRPr="005B28A7">
        <w:rPr>
          <w:b/>
          <w:bCs/>
          <w:iCs/>
          <w:sz w:val="28"/>
          <w:szCs w:val="28"/>
        </w:rPr>
        <w:t xml:space="preserve">Настройка среды </w:t>
      </w:r>
      <w:r w:rsidRPr="005B28A7">
        <w:rPr>
          <w:b/>
          <w:sz w:val="28"/>
          <w:szCs w:val="28"/>
          <w:lang w:val="en-US"/>
        </w:rPr>
        <w:t>KDE</w:t>
      </w:r>
    </w:p>
    <w:p w:rsidR="00DE7F55" w:rsidRDefault="00DE7F55" w:rsidP="00DE7F55">
      <w:pPr>
        <w:pStyle w:val="aff1"/>
        <w:jc w:val="center"/>
        <w:rPr>
          <w:sz w:val="28"/>
          <w:szCs w:val="28"/>
        </w:rPr>
      </w:pP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Рабочая среда KDE Plasma — один из первых элементов, которые вы увидите при первой загрузке openSUSE Leap. Рабочая среда состоит из рабочего стола, меню, панелей, управления файлами и управления окнами.</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Рабочая среда KDE Plasma располагает обширными возможностями настройки. Если что-то не нравится, наверняка это можно изменить под свои потребности. У неё очень много функций, ниже описаны только самые базовые.</w:t>
      </w:r>
    </w:p>
    <w:p w:rsidR="00DE7F55" w:rsidRPr="005B28A7" w:rsidRDefault="00DE7F55" w:rsidP="00DE7F55">
      <w:pPr>
        <w:pStyle w:val="aff1"/>
        <w:ind w:firstLine="709"/>
        <w:jc w:val="both"/>
        <w:rPr>
          <w:rFonts w:ascii="Times New Roman CYR" w:hAnsi="Times New Roman CYR" w:cs="Times New Roman CYR"/>
          <w:b/>
          <w:bCs/>
          <w:sz w:val="28"/>
          <w:szCs w:val="28"/>
        </w:rPr>
      </w:pPr>
      <w:r w:rsidRPr="005B28A7">
        <w:rPr>
          <w:rFonts w:ascii="Times New Roman CYR" w:hAnsi="Times New Roman CYR" w:cs="Times New Roman CYR"/>
          <w:b/>
          <w:bCs/>
          <w:sz w:val="28"/>
          <w:szCs w:val="28"/>
        </w:rPr>
        <w:t>Рабочий стол</w:t>
      </w: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Рабочий стол не очень отличается от других рабочих столов, с которыми вы могли работать ранее: панель внизу, меню запуска, которое открывается в левом нижнем углу.</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Однако кое-что значительно отличается от многих других рабочих сред:</w:t>
      </w:r>
    </w:p>
    <w:p w:rsidR="00DE7F55" w:rsidRPr="005B28A7" w:rsidRDefault="00DE7F55" w:rsidP="005A7386">
      <w:pPr>
        <w:pStyle w:val="aff1"/>
        <w:numPr>
          <w:ilvl w:val="0"/>
          <w:numId w:val="135"/>
        </w:numPr>
        <w:tabs>
          <w:tab w:val="clear" w:pos="720"/>
          <w:tab w:val="num" w:pos="993"/>
        </w:tabs>
        <w:ind w:left="0"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в KDE для открытия и запуска по умолчанию используется </w:t>
      </w:r>
      <w:r w:rsidRPr="005B28A7">
        <w:rPr>
          <w:rFonts w:ascii="Times New Roman CYR" w:hAnsi="Times New Roman CYR" w:cs="Times New Roman CYR"/>
          <w:bCs/>
          <w:i/>
          <w:iCs/>
          <w:sz w:val="28"/>
          <w:szCs w:val="28"/>
        </w:rPr>
        <w:t>одиночное нажатие</w:t>
      </w:r>
    </w:p>
    <w:p w:rsidR="00DE7F55" w:rsidRPr="005B28A7" w:rsidRDefault="00DE7F55" w:rsidP="005A7386">
      <w:pPr>
        <w:pStyle w:val="aff1"/>
        <w:numPr>
          <w:ilvl w:val="0"/>
          <w:numId w:val="135"/>
        </w:numPr>
        <w:tabs>
          <w:tab w:val="clear" w:pos="720"/>
          <w:tab w:val="num" w:pos="993"/>
        </w:tabs>
        <w:ind w:left="0"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По умолчанию программы, работающие на момент выключения компьютера, будут автоматически запущены в следующей сессии</w:t>
      </w:r>
    </w:p>
    <w:p w:rsidR="00DE7F55" w:rsidRDefault="00DE7F55" w:rsidP="00DE7F55">
      <w:pPr>
        <w:pStyle w:val="aff1"/>
        <w:ind w:firstLine="709"/>
        <w:jc w:val="center"/>
        <w:rPr>
          <w:rFonts w:ascii="Times New Roman CYR" w:hAnsi="Times New Roman CYR" w:cs="Times New Roman CYR"/>
          <w:bCs/>
          <w:sz w:val="28"/>
          <w:szCs w:val="28"/>
        </w:rPr>
      </w:pPr>
      <w:r>
        <w:rPr>
          <w:rFonts w:ascii="Times New Roman CYR" w:hAnsi="Times New Roman CYR" w:cs="Times New Roman CYR"/>
          <w:bCs/>
          <w:noProof/>
          <w:sz w:val="28"/>
          <w:szCs w:val="28"/>
        </w:rPr>
        <w:lastRenderedPageBreak/>
        <w:drawing>
          <wp:inline distT="0" distB="0" distL="0" distR="0">
            <wp:extent cx="4956369" cy="2788079"/>
            <wp:effectExtent l="19050" t="0" r="0" b="0"/>
            <wp:docPr id="84" name="Рисунок 83" descr="desk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ktop.png"/>
                    <pic:cNvPicPr/>
                  </pic:nvPicPr>
                  <pic:blipFill>
                    <a:blip r:embed="rId110" cstate="print"/>
                    <a:stretch>
                      <a:fillRect/>
                    </a:stretch>
                  </pic:blipFill>
                  <pic:spPr>
                    <a:xfrm>
                      <a:off x="0" y="0"/>
                      <a:ext cx="4958223" cy="2789122"/>
                    </a:xfrm>
                    <a:prstGeom prst="rect">
                      <a:avLst/>
                    </a:prstGeom>
                  </pic:spPr>
                </pic:pic>
              </a:graphicData>
            </a:graphic>
          </wp:inline>
        </w:drawing>
      </w:r>
    </w:p>
    <w:p w:rsidR="00DE7F55" w:rsidRDefault="00DE7F55" w:rsidP="00DE7F55">
      <w:pPr>
        <w:pStyle w:val="aff1"/>
        <w:ind w:firstLine="709"/>
        <w:jc w:val="both"/>
        <w:rPr>
          <w:rFonts w:ascii="Times New Roman CYR" w:hAnsi="Times New Roman CYR" w:cs="Times New Roman CYR"/>
          <w:bCs/>
          <w:sz w:val="28"/>
          <w:szCs w:val="28"/>
        </w:rPr>
      </w:pPr>
    </w:p>
    <w:p w:rsidR="00DE7F55" w:rsidRPr="005B28A7" w:rsidRDefault="00DE7F55" w:rsidP="00DE7F55">
      <w:pPr>
        <w:pStyle w:val="aff1"/>
        <w:ind w:firstLine="709"/>
        <w:jc w:val="both"/>
        <w:rPr>
          <w:rFonts w:ascii="Times New Roman CYR" w:hAnsi="Times New Roman CYR" w:cs="Times New Roman CYR"/>
          <w:b/>
          <w:bCs/>
          <w:sz w:val="28"/>
          <w:szCs w:val="28"/>
        </w:rPr>
      </w:pPr>
      <w:r w:rsidRPr="005B28A7">
        <w:rPr>
          <w:rFonts w:ascii="Times New Roman CYR" w:hAnsi="Times New Roman CYR" w:cs="Times New Roman CYR"/>
          <w:b/>
          <w:bCs/>
          <w:sz w:val="28"/>
          <w:szCs w:val="28"/>
        </w:rPr>
        <w:t>Меню запуска</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Меню запуска открывается нажатием на значок в нижнем левом углу экрана, нажатием клавиши Super или Alt+F1. Если начать печатать, вверху появится поле поиска. По щелчку правой кнопкой по элементам меню можно добавлять программы в закладки и удалять их оттуда.</w:t>
      </w:r>
    </w:p>
    <w:p w:rsidR="00DE7F55"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center"/>
        <w:rPr>
          <w:rFonts w:ascii="Times New Roman CYR" w:hAnsi="Times New Roman CYR" w:cs="Times New Roman CYR"/>
          <w:bCs/>
          <w:sz w:val="28"/>
          <w:szCs w:val="28"/>
        </w:rPr>
      </w:pPr>
      <w:r>
        <w:rPr>
          <w:rFonts w:ascii="Times New Roman CYR" w:hAnsi="Times New Roman CYR" w:cs="Times New Roman CYR"/>
          <w:bCs/>
          <w:noProof/>
          <w:sz w:val="28"/>
          <w:szCs w:val="28"/>
        </w:rPr>
        <w:drawing>
          <wp:inline distT="0" distB="0" distL="0" distR="0">
            <wp:extent cx="3037484" cy="3837114"/>
            <wp:effectExtent l="19050" t="0" r="0" b="0"/>
            <wp:docPr id="85" name="Рисунок 84" descr="launch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unchmenu.png"/>
                    <pic:cNvPicPr/>
                  </pic:nvPicPr>
                  <pic:blipFill>
                    <a:blip r:embed="rId111" cstate="print"/>
                    <a:stretch>
                      <a:fillRect/>
                    </a:stretch>
                  </pic:blipFill>
                  <pic:spPr>
                    <a:xfrm>
                      <a:off x="0" y="0"/>
                      <a:ext cx="3037779" cy="3837487"/>
                    </a:xfrm>
                    <a:prstGeom prst="rect">
                      <a:avLst/>
                    </a:prstGeom>
                  </pic:spPr>
                </pic:pic>
              </a:graphicData>
            </a:graphic>
          </wp:inline>
        </w:drawing>
      </w:r>
    </w:p>
    <w:p w:rsidR="00DE7F55" w:rsidRPr="005B28A7" w:rsidRDefault="00DE7F55" w:rsidP="00DE7F55">
      <w:pPr>
        <w:pStyle w:val="aff1"/>
        <w:ind w:firstLine="709"/>
        <w:jc w:val="both"/>
        <w:rPr>
          <w:rFonts w:ascii="Times New Roman CYR" w:hAnsi="Times New Roman CYR" w:cs="Times New Roman CYR"/>
          <w:bCs/>
          <w:sz w:val="28"/>
          <w:szCs w:val="28"/>
        </w:rPr>
      </w:pP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Редактирование или добавление элементов меню выполняется следующим образом:</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Нажать правой кнопкой мыши на значок меню → Редактировать программы…</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Добавление ярлыка программы на рабочий стол или на панель выполняется следующим образом (виджеты должны быть разблокированы):</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lastRenderedPageBreak/>
        <w:t>Найти программу в меню → нажать правой кнопкой мыши на элемент → Нажать «Добавить на панель» или «Добавить на рабочий стол».</w:t>
      </w:r>
    </w:p>
    <w:p w:rsidR="00DE7F55" w:rsidRPr="005B28A7" w:rsidRDefault="00DE7F55" w:rsidP="00DE7F55">
      <w:pPr>
        <w:pStyle w:val="aff1"/>
        <w:ind w:firstLine="709"/>
        <w:jc w:val="both"/>
        <w:rPr>
          <w:rFonts w:ascii="Times New Roman CYR" w:hAnsi="Times New Roman CYR" w:cs="Times New Roman CYR"/>
          <w:bCs/>
          <w:sz w:val="28"/>
          <w:szCs w:val="28"/>
        </w:rPr>
      </w:pPr>
    </w:p>
    <w:p w:rsidR="00DE7F55" w:rsidRPr="005B28A7" w:rsidRDefault="00DE7F55" w:rsidP="00DE7F55">
      <w:pPr>
        <w:pStyle w:val="aff1"/>
        <w:ind w:firstLine="709"/>
        <w:jc w:val="both"/>
        <w:rPr>
          <w:rFonts w:ascii="Times New Roman CYR" w:hAnsi="Times New Roman CYR" w:cs="Times New Roman CYR"/>
          <w:b/>
          <w:bCs/>
          <w:sz w:val="28"/>
          <w:szCs w:val="28"/>
        </w:rPr>
      </w:pPr>
      <w:r w:rsidRPr="005B28A7">
        <w:rPr>
          <w:rFonts w:ascii="Times New Roman CYR" w:hAnsi="Times New Roman CYR" w:cs="Times New Roman CYR"/>
          <w:b/>
          <w:bCs/>
          <w:sz w:val="28"/>
          <w:szCs w:val="28"/>
        </w:rPr>
        <w:t>Виртуальные рабочие столы</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Чтобы избежать нагромождения окон на рабочем столе и обеспечивать эффективность работы, можно использовать виртуальные рабочие столы для организации программ. На панели находится небольшая решётка, это переключатель виртуальных рабочих столов.</w:t>
      </w: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Решётка рабочих столов также позволяет увидеть их общую картину: попробуйте нажать </w:t>
      </w:r>
      <w:r w:rsidRPr="005B28A7">
        <w:rPr>
          <w:rFonts w:ascii="Times New Roman CYR" w:hAnsi="Times New Roman CYR" w:cs="Times New Roman CYR"/>
          <w:bCs/>
          <w:i/>
          <w:iCs/>
          <w:sz w:val="28"/>
          <w:szCs w:val="28"/>
        </w:rPr>
        <w:t>Ctrl+F8</w:t>
      </w:r>
      <w:r w:rsidRPr="005B28A7">
        <w:rPr>
          <w:rFonts w:ascii="Times New Roman CYR" w:hAnsi="Times New Roman CYR" w:cs="Times New Roman CYR"/>
          <w:bCs/>
          <w:sz w:val="28"/>
          <w:szCs w:val="28"/>
        </w:rPr>
        <w:t> (требуется поддержка эффектов рабочих столов, см. раздел ниже).</w:t>
      </w:r>
    </w:p>
    <w:p w:rsidR="00DE7F55" w:rsidRPr="005B28A7" w:rsidRDefault="00DE7F55" w:rsidP="00DE7F55">
      <w:pPr>
        <w:pStyle w:val="aff1"/>
        <w:ind w:firstLine="709"/>
        <w:jc w:val="both"/>
        <w:rPr>
          <w:rFonts w:ascii="Times New Roman CYR" w:hAnsi="Times New Roman CYR" w:cs="Times New Roman CYR"/>
          <w:bCs/>
          <w:sz w:val="28"/>
          <w:szCs w:val="28"/>
        </w:rPr>
      </w:pPr>
    </w:p>
    <w:p w:rsidR="00DE7F55" w:rsidRPr="005B28A7" w:rsidRDefault="00DE7F55" w:rsidP="00DE7F55">
      <w:pPr>
        <w:pStyle w:val="aff1"/>
        <w:ind w:firstLine="709"/>
        <w:jc w:val="both"/>
        <w:rPr>
          <w:rFonts w:ascii="Times New Roman CYR" w:hAnsi="Times New Roman CYR" w:cs="Times New Roman CYR"/>
          <w:b/>
          <w:bCs/>
          <w:sz w:val="28"/>
          <w:szCs w:val="28"/>
        </w:rPr>
      </w:pPr>
      <w:r w:rsidRPr="005B28A7">
        <w:rPr>
          <w:rFonts w:ascii="Times New Roman CYR" w:hAnsi="Times New Roman CYR" w:cs="Times New Roman CYR"/>
          <w:b/>
          <w:bCs/>
          <w:sz w:val="28"/>
          <w:szCs w:val="28"/>
        </w:rPr>
        <w:t>Управление файлами</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По умолчанию в качестве менеджера файлов используются Dolphin, который находится в закладках в меню запуска и в категории «Система». Это должно быть интуитивно понятным. USB-накопители и иные съёмные накопители автоматически отображаются на левой панели Dolphin.</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Меню запуска → Система → Dolphin</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Dolphin также включён в закладки в меню запуска.</w:t>
      </w:r>
    </w:p>
    <w:p w:rsidR="00DE7F55" w:rsidRPr="005B28A7" w:rsidRDefault="00DE7F55" w:rsidP="00DE7F55">
      <w:pPr>
        <w:pStyle w:val="aff1"/>
        <w:ind w:firstLine="709"/>
        <w:jc w:val="both"/>
        <w:rPr>
          <w:rFonts w:ascii="Times New Roman CYR" w:hAnsi="Times New Roman CYR" w:cs="Times New Roman CYR"/>
          <w:bCs/>
          <w:sz w:val="28"/>
          <w:szCs w:val="28"/>
        </w:rPr>
      </w:pPr>
    </w:p>
    <w:p w:rsidR="00DE7F55" w:rsidRPr="005B28A7" w:rsidRDefault="00DE7F55" w:rsidP="00DE7F55">
      <w:pPr>
        <w:pStyle w:val="aff1"/>
        <w:ind w:firstLine="709"/>
        <w:jc w:val="both"/>
        <w:rPr>
          <w:rFonts w:ascii="Times New Roman CYR" w:hAnsi="Times New Roman CYR" w:cs="Times New Roman CYR"/>
          <w:b/>
          <w:bCs/>
          <w:sz w:val="28"/>
          <w:szCs w:val="28"/>
        </w:rPr>
      </w:pPr>
      <w:r w:rsidRPr="005B28A7">
        <w:rPr>
          <w:rFonts w:ascii="Times New Roman CYR" w:hAnsi="Times New Roman CYR" w:cs="Times New Roman CYR"/>
          <w:b/>
          <w:bCs/>
          <w:sz w:val="28"/>
          <w:szCs w:val="28"/>
        </w:rPr>
        <w:t>Настройка рабочего стола (системные настройки KDE)</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Глобальные настройки KDE удобным образом сгруппированы в одном месте. Здесь можно настроить практически любой параметр рабочей среды KDE Plasma, включая поведение мыши, программы по умолчанию, файловые ассоциации и пр.</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Меню запуска → Настройки → Настройки рабочего стола</w:t>
      </w: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Настройки рабочего стола (systemsettings) также включены в закладки в меню запуска.</w:t>
      </w:r>
    </w:p>
    <w:p w:rsidR="00DE7F55" w:rsidRDefault="00DE7F55" w:rsidP="00DE7F55">
      <w:pPr>
        <w:pStyle w:val="aff1"/>
        <w:ind w:firstLine="709"/>
        <w:jc w:val="both"/>
        <w:rPr>
          <w:rFonts w:ascii="Times New Roman CYR" w:hAnsi="Times New Roman CYR" w:cs="Times New Roman CYR"/>
          <w:bCs/>
          <w:sz w:val="28"/>
          <w:szCs w:val="28"/>
        </w:rPr>
      </w:pPr>
    </w:p>
    <w:p w:rsidR="00DE7F55" w:rsidRPr="005B28A7" w:rsidRDefault="00DE7F55" w:rsidP="00DE7F55">
      <w:pPr>
        <w:pStyle w:val="aff1"/>
        <w:ind w:firstLine="709"/>
        <w:jc w:val="center"/>
        <w:rPr>
          <w:rFonts w:ascii="Times New Roman CYR" w:hAnsi="Times New Roman CYR" w:cs="Times New Roman CYR"/>
          <w:bCs/>
          <w:sz w:val="28"/>
          <w:szCs w:val="28"/>
        </w:rPr>
      </w:pPr>
      <w:r>
        <w:rPr>
          <w:rFonts w:ascii="Times New Roman CYR" w:hAnsi="Times New Roman CYR" w:cs="Times New Roman CYR"/>
          <w:bCs/>
          <w:noProof/>
          <w:sz w:val="28"/>
          <w:szCs w:val="28"/>
        </w:rPr>
        <w:drawing>
          <wp:inline distT="0" distB="0" distL="0" distR="0">
            <wp:extent cx="3982158" cy="3106817"/>
            <wp:effectExtent l="0" t="0" r="0" b="0"/>
            <wp:docPr id="86" name="Рисунок 85" descr="dolph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lphin.png"/>
                    <pic:cNvPicPr/>
                  </pic:nvPicPr>
                  <pic:blipFill>
                    <a:blip r:embed="rId112" cstate="print"/>
                    <a:stretch>
                      <a:fillRect/>
                    </a:stretch>
                  </pic:blipFill>
                  <pic:spPr>
                    <a:xfrm>
                      <a:off x="0" y="0"/>
                      <a:ext cx="3982780" cy="3107303"/>
                    </a:xfrm>
                    <a:prstGeom prst="rect">
                      <a:avLst/>
                    </a:prstGeom>
                  </pic:spPr>
                </pic:pic>
              </a:graphicData>
            </a:graphic>
          </wp:inline>
        </w:drawing>
      </w:r>
    </w:p>
    <w:p w:rsidR="00DE7F55" w:rsidRDefault="00DE7F55" w:rsidP="00DE7F55">
      <w:pPr>
        <w:pStyle w:val="aff1"/>
        <w:ind w:firstLine="709"/>
        <w:jc w:val="both"/>
        <w:rPr>
          <w:rFonts w:ascii="Times New Roman CYR" w:hAnsi="Times New Roman CYR" w:cs="Times New Roman CYR"/>
          <w:bCs/>
          <w:sz w:val="28"/>
          <w:szCs w:val="28"/>
        </w:rPr>
      </w:pP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 xml:space="preserve">Не путайте центр управления KDE, где задаются персональные настройки рабочего пространства KDE и программ KDE, с центром управления YaST, где </w:t>
      </w:r>
      <w:r w:rsidRPr="005B28A7">
        <w:rPr>
          <w:rFonts w:ascii="Times New Roman CYR" w:hAnsi="Times New Roman CYR" w:cs="Times New Roman CYR"/>
          <w:bCs/>
          <w:sz w:val="28"/>
          <w:szCs w:val="28"/>
        </w:rPr>
        <w:lastRenderedPageBreak/>
        <w:t>задаются параметры администратора для более глубокого уровня системы (про YaST см. раздел дальше).</w:t>
      </w:r>
    </w:p>
    <w:p w:rsidR="00DE7F55" w:rsidRDefault="00DE7F55" w:rsidP="00DE7F55">
      <w:pPr>
        <w:pStyle w:val="aff1"/>
        <w:ind w:firstLine="709"/>
        <w:jc w:val="both"/>
        <w:rPr>
          <w:rFonts w:ascii="Times New Roman CYR" w:hAnsi="Times New Roman CYR" w:cs="Times New Roman CYR"/>
          <w:b/>
          <w:bCs/>
          <w:sz w:val="28"/>
          <w:szCs w:val="28"/>
        </w:rPr>
      </w:pPr>
    </w:p>
    <w:p w:rsidR="00DE7F55" w:rsidRPr="005B28A7" w:rsidRDefault="00DE7F55" w:rsidP="00DE7F55">
      <w:pPr>
        <w:pStyle w:val="aff1"/>
        <w:ind w:firstLine="709"/>
        <w:jc w:val="both"/>
        <w:rPr>
          <w:rFonts w:ascii="Times New Roman CYR" w:hAnsi="Times New Roman CYR" w:cs="Times New Roman CYR"/>
          <w:b/>
          <w:bCs/>
          <w:sz w:val="28"/>
          <w:szCs w:val="28"/>
        </w:rPr>
      </w:pPr>
      <w:r w:rsidRPr="005B28A7">
        <w:rPr>
          <w:rFonts w:ascii="Times New Roman CYR" w:hAnsi="Times New Roman CYR" w:cs="Times New Roman CYR"/>
          <w:b/>
          <w:bCs/>
          <w:sz w:val="28"/>
          <w:szCs w:val="28"/>
        </w:rPr>
        <w:t>Активность системы / список задач</w:t>
      </w: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Естественно, в KDE есть также инструмент контроля работающих процессов и использования системных ресурсов. Просто нажмите </w:t>
      </w:r>
      <w:r w:rsidRPr="005B28A7">
        <w:rPr>
          <w:rFonts w:ascii="Times New Roman CYR" w:hAnsi="Times New Roman CYR" w:cs="Times New Roman CYR"/>
          <w:bCs/>
          <w:i/>
          <w:iCs/>
          <w:sz w:val="28"/>
          <w:szCs w:val="28"/>
        </w:rPr>
        <w:t>Ctrl+Esc</w:t>
      </w:r>
      <w:r w:rsidRPr="005B28A7">
        <w:rPr>
          <w:rFonts w:ascii="Times New Roman CYR" w:hAnsi="Times New Roman CYR" w:cs="Times New Roman CYR"/>
          <w:bCs/>
          <w:sz w:val="28"/>
          <w:szCs w:val="28"/>
        </w:rPr>
        <w:t> для вызова окна активности системы.</w:t>
      </w:r>
    </w:p>
    <w:p w:rsidR="00DE7F55"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center"/>
        <w:rPr>
          <w:rFonts w:ascii="Times New Roman CYR" w:hAnsi="Times New Roman CYR" w:cs="Times New Roman CYR"/>
          <w:bCs/>
          <w:sz w:val="28"/>
          <w:szCs w:val="28"/>
        </w:rPr>
      </w:pPr>
      <w:r>
        <w:rPr>
          <w:rFonts w:ascii="Times New Roman CYR" w:hAnsi="Times New Roman CYR" w:cs="Times New Roman CYR"/>
          <w:bCs/>
          <w:noProof/>
          <w:sz w:val="28"/>
          <w:szCs w:val="28"/>
        </w:rPr>
        <w:drawing>
          <wp:inline distT="0" distB="0" distL="0" distR="0">
            <wp:extent cx="3189445" cy="2225085"/>
            <wp:effectExtent l="19050" t="0" r="0" b="0"/>
            <wp:docPr id="87" name="Рисунок 86" descr="systemactiv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activity.png"/>
                    <pic:cNvPicPr/>
                  </pic:nvPicPr>
                  <pic:blipFill>
                    <a:blip r:embed="rId113" cstate="print"/>
                    <a:stretch>
                      <a:fillRect/>
                    </a:stretch>
                  </pic:blipFill>
                  <pic:spPr>
                    <a:xfrm>
                      <a:off x="0" y="0"/>
                      <a:ext cx="3193164" cy="2227679"/>
                    </a:xfrm>
                    <a:prstGeom prst="rect">
                      <a:avLst/>
                    </a:prstGeom>
                  </pic:spPr>
                </pic:pic>
              </a:graphicData>
            </a:graphic>
          </wp:inline>
        </w:drawing>
      </w:r>
    </w:p>
    <w:p w:rsidR="00DE7F55" w:rsidRPr="005B28A7" w:rsidRDefault="00DE7F55" w:rsidP="00DE7F55">
      <w:pPr>
        <w:pStyle w:val="aff1"/>
        <w:ind w:firstLine="709"/>
        <w:jc w:val="both"/>
        <w:rPr>
          <w:rFonts w:ascii="Times New Roman CYR" w:hAnsi="Times New Roman CYR" w:cs="Times New Roman CYR"/>
          <w:bCs/>
          <w:sz w:val="28"/>
          <w:szCs w:val="28"/>
        </w:rPr>
      </w:pP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Более продвинутое средство контроля системы с широким диапазоном настроек, включая графики сети и пр., — программа</w:t>
      </w:r>
      <w:r w:rsidRPr="005B28A7">
        <w:rPr>
          <w:rFonts w:ascii="Times New Roman CYR" w:hAnsi="Times New Roman CYR" w:cs="Times New Roman CYR"/>
          <w:bCs/>
          <w:i/>
          <w:iCs/>
          <w:sz w:val="28"/>
          <w:szCs w:val="28"/>
        </w:rPr>
        <w:t>ksysguard</w:t>
      </w:r>
    </w:p>
    <w:p w:rsidR="00DE7F55" w:rsidRDefault="00DE7F55" w:rsidP="00DE7F55">
      <w:pPr>
        <w:pStyle w:val="aff1"/>
        <w:ind w:firstLine="709"/>
        <w:jc w:val="both"/>
        <w:rPr>
          <w:rFonts w:ascii="Times New Roman CYR" w:hAnsi="Times New Roman CYR" w:cs="Times New Roman CYR"/>
          <w:b/>
          <w:bCs/>
          <w:sz w:val="28"/>
          <w:szCs w:val="28"/>
        </w:rPr>
      </w:pPr>
    </w:p>
    <w:p w:rsidR="00DE7F55" w:rsidRPr="005B28A7" w:rsidRDefault="00DE7F55" w:rsidP="00DE7F55">
      <w:pPr>
        <w:pStyle w:val="aff1"/>
        <w:ind w:firstLine="709"/>
        <w:jc w:val="both"/>
        <w:rPr>
          <w:rFonts w:ascii="Times New Roman CYR" w:hAnsi="Times New Roman CYR" w:cs="Times New Roman CYR"/>
          <w:b/>
          <w:bCs/>
          <w:sz w:val="28"/>
          <w:szCs w:val="28"/>
        </w:rPr>
      </w:pPr>
      <w:r w:rsidRPr="005B28A7">
        <w:rPr>
          <w:rFonts w:ascii="Times New Roman CYR" w:hAnsi="Times New Roman CYR" w:cs="Times New Roman CYR"/>
          <w:b/>
          <w:bCs/>
          <w:sz w:val="28"/>
          <w:szCs w:val="28"/>
        </w:rPr>
        <w:t>Виджеты</w:t>
      </w: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Рабочий стол KDE Plasma построен на виджетах и контейнерах. Рабочий стол и панель — это контейнеры, в которых размещаются виджеты. Меню, системная область и пр. — это просто виджеты. Имеется множество иных виджетов.</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Добавление виджетов:</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Щелчок правой кнопкой мыши по рабочему столу → Добавить виджеты → Перетащить виджеты на рабочий стол или панель</w:t>
      </w:r>
    </w:p>
    <w:p w:rsidR="00DE7F55" w:rsidRPr="005B28A7"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Для настройки, перемещения, изменения размеров виджетов и пр. нажмите на значок инструментов в правом верхнем углу рабочего стола. При этом виджеты должны быть разблокированы.</w:t>
      </w: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Щелчок правой кнопкой по рабочему столу → «Заблокировать виджеты» или «Разблокировать виджеты».</w:t>
      </w:r>
    </w:p>
    <w:p w:rsidR="00DE7F55"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center"/>
        <w:rPr>
          <w:rFonts w:ascii="Times New Roman CYR" w:hAnsi="Times New Roman CYR" w:cs="Times New Roman CYR"/>
          <w:bCs/>
          <w:sz w:val="28"/>
          <w:szCs w:val="28"/>
        </w:rPr>
      </w:pPr>
      <w:r>
        <w:rPr>
          <w:rFonts w:ascii="Times New Roman CYR" w:hAnsi="Times New Roman CYR" w:cs="Times New Roman CYR"/>
          <w:bCs/>
          <w:noProof/>
          <w:sz w:val="28"/>
          <w:szCs w:val="28"/>
        </w:rPr>
        <w:drawing>
          <wp:inline distT="0" distB="0" distL="0" distR="0">
            <wp:extent cx="3778745" cy="1963436"/>
            <wp:effectExtent l="19050" t="0" r="0" b="0"/>
            <wp:docPr id="88" name="Рисунок 87" descr="widge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dgets.png"/>
                    <pic:cNvPicPr/>
                  </pic:nvPicPr>
                  <pic:blipFill>
                    <a:blip r:embed="rId114" cstate="print"/>
                    <a:stretch>
                      <a:fillRect/>
                    </a:stretch>
                  </pic:blipFill>
                  <pic:spPr>
                    <a:xfrm>
                      <a:off x="0" y="0"/>
                      <a:ext cx="3783613" cy="1965965"/>
                    </a:xfrm>
                    <a:prstGeom prst="rect">
                      <a:avLst/>
                    </a:prstGeom>
                  </pic:spPr>
                </pic:pic>
              </a:graphicData>
            </a:graphic>
          </wp:inline>
        </w:drawing>
      </w:r>
    </w:p>
    <w:p w:rsidR="00DE7F55" w:rsidRPr="005B28A7" w:rsidRDefault="00DE7F55" w:rsidP="00DE7F55">
      <w:pPr>
        <w:pStyle w:val="aff1"/>
        <w:ind w:firstLine="709"/>
        <w:jc w:val="both"/>
        <w:rPr>
          <w:rFonts w:ascii="Times New Roman CYR" w:hAnsi="Times New Roman CYR" w:cs="Times New Roman CYR"/>
          <w:bCs/>
          <w:sz w:val="28"/>
          <w:szCs w:val="28"/>
        </w:rPr>
      </w:pPr>
    </w:p>
    <w:p w:rsidR="00DE7F55" w:rsidRPr="005B28A7" w:rsidRDefault="00DE7F55" w:rsidP="00DE7F55">
      <w:pPr>
        <w:pStyle w:val="aff1"/>
        <w:ind w:firstLine="709"/>
        <w:jc w:val="both"/>
        <w:rPr>
          <w:rFonts w:ascii="Times New Roman CYR" w:hAnsi="Times New Roman CYR" w:cs="Times New Roman CYR"/>
          <w:b/>
          <w:bCs/>
          <w:sz w:val="28"/>
          <w:szCs w:val="28"/>
        </w:rPr>
      </w:pPr>
      <w:r w:rsidRPr="005B28A7">
        <w:rPr>
          <w:rFonts w:ascii="Times New Roman CYR" w:hAnsi="Times New Roman CYR" w:cs="Times New Roman CYR"/>
          <w:b/>
          <w:bCs/>
          <w:sz w:val="28"/>
          <w:szCs w:val="28"/>
        </w:rPr>
        <w:lastRenderedPageBreak/>
        <w:t>Эффекты рабочего стола</w:t>
      </w: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В оконном менеджере KDE есть поддержка трёхмерных эффектов рабочего стола. Базовый, упрощённый набор эффектов включается по умолчанию при установке при наличии соответствующего аппаратного обеспечения и драйверов. Попробуйте, например, нажать </w:t>
      </w:r>
      <w:r w:rsidRPr="005B28A7">
        <w:rPr>
          <w:rFonts w:ascii="Times New Roman CYR" w:hAnsi="Times New Roman CYR" w:cs="Times New Roman CYR"/>
          <w:bCs/>
          <w:i/>
          <w:iCs/>
          <w:sz w:val="28"/>
          <w:szCs w:val="28"/>
        </w:rPr>
        <w:t>Ctrl+F8</w:t>
      </w:r>
      <w:r w:rsidRPr="005B28A7">
        <w:rPr>
          <w:rFonts w:ascii="Times New Roman CYR" w:hAnsi="Times New Roman CYR" w:cs="Times New Roman CYR"/>
          <w:bCs/>
          <w:sz w:val="28"/>
          <w:szCs w:val="28"/>
        </w:rPr>
        <w:t> или </w:t>
      </w:r>
      <w:r w:rsidRPr="005B28A7">
        <w:rPr>
          <w:rFonts w:ascii="Times New Roman CYR" w:hAnsi="Times New Roman CYR" w:cs="Times New Roman CYR"/>
          <w:bCs/>
          <w:i/>
          <w:iCs/>
          <w:sz w:val="28"/>
          <w:szCs w:val="28"/>
        </w:rPr>
        <w:t>Ctrl+F9</w:t>
      </w:r>
      <w:r w:rsidRPr="005B28A7">
        <w:rPr>
          <w:rFonts w:ascii="Times New Roman CYR" w:hAnsi="Times New Roman CYR" w:cs="Times New Roman CYR"/>
          <w:bCs/>
          <w:sz w:val="28"/>
          <w:szCs w:val="28"/>
        </w:rPr>
        <w:t>.</w:t>
      </w: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Включение и выключение различных эффектов производится через системные настройки.</w:t>
      </w:r>
    </w:p>
    <w:p w:rsidR="00DE7F55"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center"/>
        <w:rPr>
          <w:rFonts w:ascii="Times New Roman CYR" w:hAnsi="Times New Roman CYR" w:cs="Times New Roman CYR"/>
          <w:bCs/>
          <w:sz w:val="28"/>
          <w:szCs w:val="28"/>
        </w:rPr>
      </w:pPr>
      <w:r>
        <w:rPr>
          <w:rFonts w:ascii="Times New Roman CYR" w:hAnsi="Times New Roman CYR" w:cs="Times New Roman CYR"/>
          <w:bCs/>
          <w:noProof/>
          <w:sz w:val="28"/>
          <w:szCs w:val="28"/>
        </w:rPr>
        <w:drawing>
          <wp:inline distT="0" distB="0" distL="0" distR="0">
            <wp:extent cx="3481187" cy="1956206"/>
            <wp:effectExtent l="19050" t="0" r="4963" b="0"/>
            <wp:docPr id="89" name="Рисунок 88" descr="effec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fects.png"/>
                    <pic:cNvPicPr/>
                  </pic:nvPicPr>
                  <pic:blipFill>
                    <a:blip r:embed="rId115" cstate="print"/>
                    <a:stretch>
                      <a:fillRect/>
                    </a:stretch>
                  </pic:blipFill>
                  <pic:spPr>
                    <a:xfrm>
                      <a:off x="0" y="0"/>
                      <a:ext cx="3486060" cy="1958944"/>
                    </a:xfrm>
                    <a:prstGeom prst="rect">
                      <a:avLst/>
                    </a:prstGeom>
                  </pic:spPr>
                </pic:pic>
              </a:graphicData>
            </a:graphic>
          </wp:inline>
        </w:drawing>
      </w:r>
    </w:p>
    <w:p w:rsidR="00DE7F55"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both"/>
        <w:rPr>
          <w:rFonts w:ascii="Times New Roman CYR" w:hAnsi="Times New Roman CYR" w:cs="Times New Roman CYR"/>
          <w:bCs/>
          <w:sz w:val="28"/>
          <w:szCs w:val="28"/>
        </w:rPr>
      </w:pPr>
      <w:r w:rsidRPr="005B28A7">
        <w:rPr>
          <w:rFonts w:ascii="Times New Roman CYR" w:hAnsi="Times New Roman CYR" w:cs="Times New Roman CYR"/>
          <w:bCs/>
          <w:sz w:val="28"/>
          <w:szCs w:val="28"/>
        </w:rPr>
        <w:t>Сочетание клавиш для временного включения/выключения эффектов рабочего стола — </w:t>
      </w:r>
      <w:r w:rsidRPr="005B28A7">
        <w:rPr>
          <w:rFonts w:ascii="Times New Roman CYR" w:hAnsi="Times New Roman CYR" w:cs="Times New Roman CYR"/>
          <w:bCs/>
          <w:i/>
          <w:iCs/>
          <w:sz w:val="28"/>
          <w:szCs w:val="28"/>
        </w:rPr>
        <w:t>Alt+Shift+F12</w:t>
      </w:r>
      <w:r w:rsidRPr="005B28A7">
        <w:rPr>
          <w:rFonts w:ascii="Times New Roman CYR" w:hAnsi="Times New Roman CYR" w:cs="Times New Roman CYR"/>
          <w:bCs/>
          <w:sz w:val="28"/>
          <w:szCs w:val="28"/>
        </w:rPr>
        <w:t>.</w:t>
      </w:r>
    </w:p>
    <w:p w:rsidR="00DE7F55"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both"/>
        <w:rPr>
          <w:rFonts w:ascii="Times New Roman CYR" w:hAnsi="Times New Roman CYR" w:cs="Times New Roman CYR"/>
          <w:bCs/>
          <w:sz w:val="28"/>
          <w:szCs w:val="28"/>
        </w:rPr>
      </w:pPr>
    </w:p>
    <w:p w:rsidR="00DE7F55" w:rsidRPr="00E30F0C" w:rsidRDefault="00DE7F55" w:rsidP="00DE7F55">
      <w:pPr>
        <w:pStyle w:val="aff1"/>
        <w:ind w:firstLine="709"/>
        <w:jc w:val="center"/>
        <w:rPr>
          <w:rFonts w:ascii="Times New Roman CYR" w:hAnsi="Times New Roman CYR" w:cs="Times New Roman CYR"/>
          <w:bCs/>
          <w:sz w:val="28"/>
          <w:szCs w:val="28"/>
        </w:rPr>
      </w:pPr>
      <w:r w:rsidRPr="00E30F0C">
        <w:rPr>
          <w:b/>
          <w:bCs/>
          <w:iCs/>
          <w:sz w:val="28"/>
          <w:szCs w:val="28"/>
        </w:rPr>
        <w:t>Практическ</w:t>
      </w:r>
      <w:r>
        <w:rPr>
          <w:b/>
          <w:bCs/>
          <w:iCs/>
          <w:sz w:val="28"/>
          <w:szCs w:val="28"/>
        </w:rPr>
        <w:t>аяработа</w:t>
      </w:r>
      <w:r w:rsidRPr="00E30F0C">
        <w:rPr>
          <w:b/>
          <w:bCs/>
          <w:iCs/>
          <w:sz w:val="28"/>
          <w:szCs w:val="28"/>
        </w:rPr>
        <w:t xml:space="preserve"> №22.</w:t>
      </w:r>
      <w:r w:rsidRPr="00E30F0C">
        <w:rPr>
          <w:sz w:val="28"/>
          <w:szCs w:val="28"/>
        </w:rPr>
        <w:t xml:space="preserve">Работа </w:t>
      </w:r>
      <w:r w:rsidRPr="00E30F0C">
        <w:rPr>
          <w:sz w:val="28"/>
          <w:szCs w:val="28"/>
          <w:lang w:val="en-US"/>
        </w:rPr>
        <w:t>c</w:t>
      </w:r>
      <w:r w:rsidRPr="00E30F0C">
        <w:rPr>
          <w:sz w:val="28"/>
          <w:szCs w:val="28"/>
        </w:rPr>
        <w:t xml:space="preserve"> офисным пакетом </w:t>
      </w:r>
      <w:r w:rsidRPr="00E30F0C">
        <w:rPr>
          <w:sz w:val="28"/>
          <w:szCs w:val="28"/>
          <w:lang w:val="en-US"/>
        </w:rPr>
        <w:t>OpenOffice</w:t>
      </w:r>
      <w:r w:rsidRPr="00E30F0C">
        <w:rPr>
          <w:sz w:val="28"/>
          <w:szCs w:val="28"/>
        </w:rPr>
        <w:t xml:space="preserve"> и интернет браузером</w:t>
      </w:r>
    </w:p>
    <w:p w:rsidR="00DE7F55" w:rsidRDefault="00DE7F55" w:rsidP="00DE7F55">
      <w:pPr>
        <w:pStyle w:val="aff1"/>
        <w:ind w:firstLine="709"/>
        <w:jc w:val="both"/>
        <w:rPr>
          <w:rFonts w:ascii="Times New Roman CYR" w:hAnsi="Times New Roman CYR" w:cs="Times New Roman CYR"/>
          <w:bCs/>
          <w:sz w:val="28"/>
          <w:szCs w:val="28"/>
        </w:rPr>
      </w:pP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
          <w:bCs/>
          <w:sz w:val="28"/>
          <w:szCs w:val="28"/>
        </w:rPr>
        <w:t>OpenOffice.org</w:t>
      </w:r>
      <w:r w:rsidRPr="00E30F0C">
        <w:rPr>
          <w:rFonts w:ascii="Times New Roman CYR" w:hAnsi="Times New Roman CYR" w:cs="Times New Roman CYR"/>
          <w:bCs/>
          <w:sz w:val="28"/>
          <w:szCs w:val="28"/>
        </w:rPr>
        <w:t> — мощный офисный пакет, включающий текстовый процессор, программы работы с электронными таблицами и слайдами. Он содержит все широко известные офисные пакеты и использует некоторые дополнительные инструменты, что позволяет создавать документы профессионального качества. В состав пакета</w:t>
      </w:r>
      <w:r w:rsidRPr="00E30F0C">
        <w:rPr>
          <w:rFonts w:ascii="Times New Roman CYR" w:hAnsi="Times New Roman CYR" w:cs="Times New Roman CYR"/>
          <w:b/>
          <w:bCs/>
          <w:sz w:val="28"/>
          <w:szCs w:val="28"/>
        </w:rPr>
        <w:t>OpenOffice.org</w:t>
      </w:r>
      <w:r w:rsidRPr="00E30F0C">
        <w:rPr>
          <w:rFonts w:ascii="Times New Roman CYR" w:hAnsi="Times New Roman CYR" w:cs="Times New Roman CYR"/>
          <w:bCs/>
          <w:sz w:val="28"/>
          <w:szCs w:val="28"/>
        </w:rPr>
        <w:t>входят</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аналог</w:t>
      </w:r>
      <w:r w:rsidRPr="00E30F0C">
        <w:rPr>
          <w:rFonts w:ascii="Times New Roman CYR" w:hAnsi="Times New Roman CYR" w:cs="Times New Roman CYR"/>
          <w:b/>
          <w:bCs/>
          <w:sz w:val="28"/>
          <w:szCs w:val="28"/>
        </w:rPr>
        <w:t>Word</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OpenOffice.org Calc</w:t>
      </w:r>
      <w:r w:rsidRPr="00E30F0C">
        <w:rPr>
          <w:rFonts w:ascii="Times New Roman CYR" w:hAnsi="Times New Roman CYR" w:cs="Times New Roman CYR"/>
          <w:bCs/>
          <w:sz w:val="28"/>
          <w:szCs w:val="28"/>
        </w:rPr>
        <w:t>— аналог</w:t>
      </w:r>
      <w:r w:rsidRPr="00E30F0C">
        <w:rPr>
          <w:rFonts w:ascii="Times New Roman CYR" w:hAnsi="Times New Roman CYR" w:cs="Times New Roman CYR"/>
          <w:b/>
          <w:bCs/>
          <w:sz w:val="28"/>
          <w:szCs w:val="28"/>
        </w:rPr>
        <w:t>Excel</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OpenOffice.org Impress</w:t>
      </w:r>
      <w:r w:rsidRPr="00E30F0C">
        <w:rPr>
          <w:rFonts w:ascii="Times New Roman CYR" w:hAnsi="Times New Roman CYR" w:cs="Times New Roman CYR"/>
          <w:bCs/>
          <w:sz w:val="28"/>
          <w:szCs w:val="28"/>
        </w:rPr>
        <w:t>— аналог</w:t>
      </w:r>
      <w:r w:rsidRPr="00E30F0C">
        <w:rPr>
          <w:rFonts w:ascii="Times New Roman CYR" w:hAnsi="Times New Roman CYR" w:cs="Times New Roman CYR"/>
          <w:b/>
          <w:bCs/>
          <w:sz w:val="28"/>
          <w:szCs w:val="28"/>
        </w:rPr>
        <w:t>PowerPoint</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OpenOffice.org Base</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OpenOffice.org Draw</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OpenOffice.org Math</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
          <w:bCs/>
          <w:sz w:val="28"/>
          <w:szCs w:val="28"/>
        </w:rPr>
        <w:t>OpenOffice.org</w:t>
      </w:r>
      <w:r w:rsidRPr="00E30F0C">
        <w:rPr>
          <w:rFonts w:ascii="Times New Roman CYR" w:hAnsi="Times New Roman CYR" w:cs="Times New Roman CYR"/>
          <w:bCs/>
          <w:sz w:val="28"/>
          <w:szCs w:val="28"/>
        </w:rPr>
        <w:t>совместим с наиболее распространенными форматами документов, такими как: MS Office, RTF, StarWriter, HTML, PDF.</w:t>
      </w:r>
    </w:p>
    <w:p w:rsidR="00DE7F55" w:rsidRDefault="00DE7F55" w:rsidP="00DE7F55">
      <w:pPr>
        <w:pStyle w:val="aff1"/>
        <w:ind w:firstLine="709"/>
        <w:jc w:val="both"/>
        <w:rPr>
          <w:rFonts w:ascii="Times New Roman CYR" w:hAnsi="Times New Roman CYR" w:cs="Times New Roman CYR"/>
          <w:b/>
          <w:bCs/>
          <w:sz w:val="28"/>
          <w:szCs w:val="28"/>
        </w:rPr>
      </w:pPr>
      <w:bookmarkStart w:id="16" w:name="s2-ooo-writer"/>
      <w:bookmarkEnd w:id="16"/>
    </w:p>
    <w:p w:rsidR="00DE7F55" w:rsidRPr="00E30F0C" w:rsidRDefault="00DE7F55" w:rsidP="00DE7F55">
      <w:pPr>
        <w:pStyle w:val="aff1"/>
        <w:ind w:firstLine="709"/>
        <w:jc w:val="both"/>
        <w:rPr>
          <w:rFonts w:ascii="Times New Roman CYR" w:hAnsi="Times New Roman CYR" w:cs="Times New Roman CYR"/>
          <w:b/>
          <w:bCs/>
          <w:sz w:val="28"/>
          <w:szCs w:val="28"/>
        </w:rPr>
      </w:pPr>
      <w:r w:rsidRPr="00E30F0C">
        <w:rPr>
          <w:rFonts w:ascii="Times New Roman CYR" w:hAnsi="Times New Roman CYR" w:cs="Times New Roman CYR"/>
          <w:b/>
          <w:bCs/>
          <w:sz w:val="28"/>
          <w:szCs w:val="28"/>
        </w:rPr>
        <w:t>Текстовый процессор OpenOffice.org Writer</w:t>
      </w:r>
    </w:p>
    <w:p w:rsidR="00DE7F55" w:rsidRPr="00E30F0C" w:rsidRDefault="00DE7F55" w:rsidP="00DE7F55">
      <w:pPr>
        <w:pStyle w:val="aff1"/>
        <w:ind w:firstLine="709"/>
        <w:jc w:val="both"/>
        <w:rPr>
          <w:rFonts w:ascii="Times New Roman CYR" w:hAnsi="Times New Roman CYR" w:cs="Times New Roman CYR"/>
          <w:bCs/>
          <w:sz w:val="28"/>
          <w:szCs w:val="28"/>
        </w:rPr>
      </w:pPr>
      <w:bookmarkStart w:id="17" w:name="id2757959"/>
      <w:bookmarkStart w:id="18" w:name="id2757968"/>
      <w:bookmarkEnd w:id="17"/>
      <w:bookmarkEnd w:id="18"/>
      <w:r w:rsidRPr="00E30F0C">
        <w:rPr>
          <w:rFonts w:ascii="Times New Roman CYR" w:hAnsi="Times New Roman CYR" w:cs="Times New Roman CYR"/>
          <w:bCs/>
          <w:sz w:val="28"/>
          <w:szCs w:val="28"/>
        </w:rPr>
        <w:t>В</w:t>
      </w:r>
      <w:r w:rsidRPr="00E30F0C">
        <w:rPr>
          <w:rFonts w:ascii="Times New Roman CYR" w:hAnsi="Times New Roman CYR" w:cs="Times New Roman CYR"/>
          <w:b/>
          <w:bCs/>
          <w:sz w:val="28"/>
          <w:szCs w:val="28"/>
        </w:rPr>
        <w:t>OpenOffice.org</w:t>
      </w:r>
      <w:r w:rsidRPr="00E30F0C">
        <w:rPr>
          <w:rFonts w:ascii="Times New Roman CYR" w:hAnsi="Times New Roman CYR" w:cs="Times New Roman CYR"/>
          <w:bCs/>
          <w:sz w:val="28"/>
          <w:szCs w:val="28"/>
        </w:rPr>
        <w:t>документы создаются так же, как в других текстовых процессорах, которые вы, возможно, использовали ранее. Запустить</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можно в </w:t>
      </w:r>
      <w:r w:rsidRPr="00E30F0C">
        <w:rPr>
          <w:rFonts w:ascii="Times New Roman CYR" w:hAnsi="Times New Roman CYR" w:cs="Times New Roman CYR"/>
          <w:b/>
          <w:bCs/>
          <w:sz w:val="28"/>
          <w:szCs w:val="28"/>
        </w:rPr>
        <w:t>GNOME</w:t>
      </w:r>
      <w:r w:rsidRPr="00E30F0C">
        <w:rPr>
          <w:rFonts w:ascii="Times New Roman CYR" w:hAnsi="Times New Roman CYR" w:cs="Times New Roman CYR"/>
          <w:bCs/>
          <w:sz w:val="28"/>
          <w:szCs w:val="28"/>
        </w:rPr>
        <w:t> из меню </w:t>
      </w:r>
      <w:r w:rsidRPr="00E30F0C">
        <w:rPr>
          <w:rFonts w:ascii="Times New Roman CYR" w:hAnsi="Times New Roman CYR" w:cs="Times New Roman CYR"/>
          <w:b/>
          <w:bCs/>
          <w:sz w:val="28"/>
          <w:szCs w:val="28"/>
        </w:rPr>
        <w:t>Приложения</w:t>
      </w:r>
      <w:r w:rsidRPr="00E30F0C">
        <w:rPr>
          <w:rFonts w:ascii="Times New Roman CYR" w:hAnsi="Times New Roman CYR" w:cs="Times New Roman CYR"/>
          <w:bCs/>
          <w:sz w:val="28"/>
          <w:szCs w:val="28"/>
        </w:rPr>
        <w:t>, в </w:t>
      </w:r>
      <w:r w:rsidRPr="00E30F0C">
        <w:rPr>
          <w:rFonts w:ascii="Times New Roman CYR" w:hAnsi="Times New Roman CYR" w:cs="Times New Roman CYR"/>
          <w:b/>
          <w:bCs/>
          <w:sz w:val="28"/>
          <w:szCs w:val="28"/>
        </w:rPr>
        <w:t>KDE</w:t>
      </w:r>
      <w:r w:rsidRPr="00E30F0C">
        <w:rPr>
          <w:rFonts w:ascii="Times New Roman CYR" w:hAnsi="Times New Roman CYR" w:cs="Times New Roman CYR"/>
          <w:bCs/>
          <w:sz w:val="28"/>
          <w:szCs w:val="28"/>
        </w:rPr>
        <w:t> — из </w:t>
      </w:r>
      <w:r w:rsidRPr="00E30F0C">
        <w:rPr>
          <w:rFonts w:ascii="Times New Roman CYR" w:hAnsi="Times New Roman CYR" w:cs="Times New Roman CYR"/>
          <w:b/>
          <w:bCs/>
          <w:sz w:val="28"/>
          <w:szCs w:val="28"/>
        </w:rPr>
        <w:t>Главного меню</w:t>
      </w:r>
      <w:r w:rsidRPr="00E30F0C">
        <w:rPr>
          <w:rFonts w:ascii="Times New Roman CYR" w:hAnsi="Times New Roman CYR" w:cs="Times New Roman CYR"/>
          <w:bCs/>
          <w:sz w:val="28"/>
          <w:szCs w:val="28"/>
        </w:rPr>
        <w:t>, выбрав </w:t>
      </w:r>
      <w:r w:rsidRPr="00E30F0C">
        <w:rPr>
          <w:rFonts w:ascii="Times New Roman CYR" w:hAnsi="Times New Roman CYR" w:cs="Times New Roman CYR"/>
          <w:b/>
          <w:bCs/>
          <w:sz w:val="28"/>
          <w:szCs w:val="28"/>
        </w:rPr>
        <w:t>Приложения</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Офис</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Word Processor (Текстовый процессор OpenOffice Writer)</w:t>
      </w:r>
      <w:r w:rsidRPr="00E30F0C">
        <w:rPr>
          <w:rFonts w:ascii="Times New Roman CYR" w:hAnsi="Times New Roman CYR" w:cs="Times New Roman CYR"/>
          <w:bCs/>
          <w:sz w:val="28"/>
          <w:szCs w:val="28"/>
        </w:rPr>
        <w:t>. Запустить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можно также из командной строки при помощи команды </w:t>
      </w:r>
      <w:r w:rsidRPr="00E30F0C">
        <w:rPr>
          <w:rFonts w:ascii="Times New Roman CYR" w:hAnsi="Times New Roman CYR" w:cs="Times New Roman CYR"/>
          <w:b/>
          <w:bCs/>
          <w:sz w:val="28"/>
          <w:szCs w:val="28"/>
        </w:rPr>
        <w:t>oowriter</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При запуске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создается пустой документ, в котором можно сразу начать ввод текста. Документ расположен на фоне серого поля, вписанного в главное окно.</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создать в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новый файл:</w:t>
      </w:r>
    </w:p>
    <w:p w:rsidR="00DE7F55" w:rsidRPr="00E30F0C" w:rsidRDefault="00DE7F55" w:rsidP="005A7386">
      <w:pPr>
        <w:pStyle w:val="aff1"/>
        <w:numPr>
          <w:ilvl w:val="0"/>
          <w:numId w:val="136"/>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lastRenderedPageBreak/>
        <w:t>Либо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Создать</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Текстовый документ</w:t>
      </w:r>
      <w:r w:rsidRPr="00E30F0C">
        <w:rPr>
          <w:rFonts w:ascii="Times New Roman CYR" w:hAnsi="Times New Roman CYR" w:cs="Times New Roman CYR"/>
          <w:bCs/>
          <w:sz w:val="28"/>
          <w:szCs w:val="28"/>
        </w:rPr>
        <w:t>, либо щелкните по значку </w:t>
      </w:r>
      <w:r w:rsidRPr="00E30F0C">
        <w:rPr>
          <w:rFonts w:ascii="Times New Roman CYR" w:hAnsi="Times New Roman CYR" w:cs="Times New Roman CYR"/>
          <w:b/>
          <w:bCs/>
          <w:sz w:val="28"/>
          <w:szCs w:val="28"/>
        </w:rPr>
        <w:t>Создать)</w:t>
      </w:r>
      <w:r w:rsidRPr="00E30F0C">
        <w:rPr>
          <w:rFonts w:ascii="Times New Roman CYR" w:hAnsi="Times New Roman CYR" w:cs="Times New Roman CYR"/>
          <w:bCs/>
          <w:sz w:val="28"/>
          <w:szCs w:val="28"/>
        </w:rPr>
        <w:t> в верхней левой части окна (маленькая стрелка справа от значка позволяет выбрать тип создаваемого документа).</w:t>
      </w:r>
    </w:p>
    <w:p w:rsidR="00DE7F55" w:rsidRPr="00E30F0C" w:rsidRDefault="00DE7F55" w:rsidP="005A7386">
      <w:pPr>
        <w:pStyle w:val="aff1"/>
        <w:numPr>
          <w:ilvl w:val="0"/>
          <w:numId w:val="136"/>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Приступите к вводу текста.</w:t>
      </w:r>
    </w:p>
    <w:p w:rsidR="00DE7F55" w:rsidRPr="00E30F0C" w:rsidRDefault="00DE7F55" w:rsidP="00DE7F55">
      <w:pPr>
        <w:pStyle w:val="aff1"/>
        <w:ind w:firstLine="709"/>
        <w:jc w:val="both"/>
        <w:rPr>
          <w:rFonts w:ascii="Times New Roman CYR" w:hAnsi="Times New Roman CYR" w:cs="Times New Roman CYR"/>
          <w:bCs/>
          <w:sz w:val="28"/>
          <w:szCs w:val="28"/>
        </w:rPr>
      </w:pPr>
      <w:bookmarkStart w:id="19" w:name="fig-oowriter"/>
      <w:bookmarkEnd w:id="19"/>
      <w:r w:rsidRPr="00E30F0C">
        <w:rPr>
          <w:rFonts w:ascii="Times New Roman CYR" w:hAnsi="Times New Roman CYR" w:cs="Times New Roman CYR"/>
          <w:bCs/>
          <w:sz w:val="28"/>
          <w:szCs w:val="28"/>
        </w:rPr>
        <w:t>Чтобы открыть существующий файл:</w:t>
      </w:r>
    </w:p>
    <w:p w:rsidR="00DE7F55" w:rsidRPr="00E30F0C" w:rsidRDefault="00DE7F55" w:rsidP="005A7386">
      <w:pPr>
        <w:pStyle w:val="aff1"/>
        <w:numPr>
          <w:ilvl w:val="0"/>
          <w:numId w:val="137"/>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Открыть</w:t>
      </w:r>
      <w:r w:rsidRPr="00E30F0C">
        <w:rPr>
          <w:rFonts w:ascii="Times New Roman CYR" w:hAnsi="Times New Roman CYR" w:cs="Times New Roman CYR"/>
          <w:bCs/>
          <w:sz w:val="28"/>
          <w:szCs w:val="28"/>
        </w:rPr>
        <w:t>, щелкните по значку в виде папки или нажмите комбинацию клавиш </w:t>
      </w:r>
      <w:r w:rsidRPr="00E30F0C">
        <w:rPr>
          <w:rFonts w:ascii="Times New Roman CYR" w:hAnsi="Times New Roman CYR" w:cs="Times New Roman CYR"/>
          <w:b/>
          <w:bCs/>
          <w:sz w:val="28"/>
          <w:szCs w:val="28"/>
        </w:rPr>
        <w:t>[Ctrl]</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[O]</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37"/>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Откроется окно просмотра файлов.</w:t>
      </w:r>
    </w:p>
    <w:p w:rsidR="00DE7F55" w:rsidRPr="00E30F0C" w:rsidRDefault="00DE7F55" w:rsidP="005A7386">
      <w:pPr>
        <w:pStyle w:val="aff1"/>
        <w:numPr>
          <w:ilvl w:val="0"/>
          <w:numId w:val="137"/>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Используя полосу прокрутки в правой части окна или перемещаясь по папкам и файлам при помощи кнопок со стрелками, найдите файл, который хотите открыть.</w:t>
      </w:r>
    </w:p>
    <w:p w:rsidR="00DE7F55" w:rsidRPr="00E30F0C" w:rsidRDefault="00DE7F55" w:rsidP="005A7386">
      <w:pPr>
        <w:pStyle w:val="aff1"/>
        <w:numPr>
          <w:ilvl w:val="0"/>
          <w:numId w:val="137"/>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Для открытия файла щелкните дважды по его имени или щелкните один раз и затем нажмите кнопку </w:t>
      </w:r>
      <w:r w:rsidRPr="00E30F0C">
        <w:rPr>
          <w:rFonts w:ascii="Times New Roman CYR" w:hAnsi="Times New Roman CYR" w:cs="Times New Roman CYR"/>
          <w:b/>
          <w:bCs/>
          <w:sz w:val="28"/>
          <w:szCs w:val="28"/>
        </w:rPr>
        <w:t>Открыть</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сохранить файл:</w:t>
      </w:r>
    </w:p>
    <w:p w:rsidR="00DE7F55" w:rsidRPr="00E30F0C" w:rsidRDefault="00DE7F55" w:rsidP="005A7386">
      <w:pPr>
        <w:pStyle w:val="aff1"/>
        <w:numPr>
          <w:ilvl w:val="0"/>
          <w:numId w:val="13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Либо щелкните по значку в виде дискеты, либо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Сохранить</w:t>
      </w:r>
      <w:r w:rsidRPr="00E30F0C">
        <w:rPr>
          <w:rFonts w:ascii="Times New Roman CYR" w:hAnsi="Times New Roman CYR" w:cs="Times New Roman CYR"/>
          <w:bCs/>
          <w:sz w:val="28"/>
          <w:szCs w:val="28"/>
        </w:rPr>
        <w:t>, либо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Сохранить как</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3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Откроется окно, отображающее файловую систему. Если вы уже сохраняли этот файл ранее, это окно не появится, и больше ничего делать не нужно.</w:t>
      </w:r>
    </w:p>
    <w:p w:rsidR="00DE7F55" w:rsidRPr="00E30F0C" w:rsidRDefault="00DE7F55" w:rsidP="005A7386">
      <w:pPr>
        <w:pStyle w:val="aff1"/>
        <w:numPr>
          <w:ilvl w:val="0"/>
          <w:numId w:val="13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Перейдите в каталог, в который хотели бы сохранить файл.</w:t>
      </w:r>
    </w:p>
    <w:p w:rsidR="00DE7F55" w:rsidRPr="00E30F0C" w:rsidRDefault="00DE7F55" w:rsidP="005A7386">
      <w:pPr>
        <w:pStyle w:val="aff1"/>
        <w:numPr>
          <w:ilvl w:val="0"/>
          <w:numId w:val="13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 поле </w:t>
      </w:r>
      <w:r w:rsidRPr="00E30F0C">
        <w:rPr>
          <w:rFonts w:ascii="Times New Roman CYR" w:hAnsi="Times New Roman CYR" w:cs="Times New Roman CYR"/>
          <w:b/>
          <w:bCs/>
          <w:sz w:val="28"/>
          <w:szCs w:val="28"/>
        </w:rPr>
        <w:t>Имя</w:t>
      </w:r>
      <w:r w:rsidRPr="00E30F0C">
        <w:rPr>
          <w:rFonts w:ascii="Times New Roman CYR" w:hAnsi="Times New Roman CYR" w:cs="Times New Roman CYR"/>
          <w:bCs/>
          <w:sz w:val="28"/>
          <w:szCs w:val="28"/>
        </w:rPr>
        <w:t> введите имя файла.</w:t>
      </w:r>
    </w:p>
    <w:p w:rsidR="00DE7F55" w:rsidRPr="00E30F0C" w:rsidRDefault="00DE7F55" w:rsidP="005A7386">
      <w:pPr>
        <w:pStyle w:val="aff1"/>
        <w:numPr>
          <w:ilvl w:val="0"/>
          <w:numId w:val="13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 выпадающем меню </w:t>
      </w:r>
      <w:r w:rsidRPr="00E30F0C">
        <w:rPr>
          <w:rFonts w:ascii="Times New Roman CYR" w:hAnsi="Times New Roman CYR" w:cs="Times New Roman CYR"/>
          <w:b/>
          <w:bCs/>
          <w:sz w:val="28"/>
          <w:szCs w:val="28"/>
        </w:rPr>
        <w:t>Тип файла</w:t>
      </w:r>
      <w:r w:rsidRPr="00E30F0C">
        <w:rPr>
          <w:rFonts w:ascii="Times New Roman CYR" w:hAnsi="Times New Roman CYR" w:cs="Times New Roman CYR"/>
          <w:bCs/>
          <w:sz w:val="28"/>
          <w:szCs w:val="28"/>
        </w:rPr>
        <w:t> выберите формат, в котором будет сохранен файл.</w:t>
      </w:r>
    </w:p>
    <w:p w:rsidR="00DE7F55" w:rsidRPr="00E30F0C" w:rsidRDefault="00DE7F55" w:rsidP="005A7386">
      <w:pPr>
        <w:pStyle w:val="aff1"/>
        <w:numPr>
          <w:ilvl w:val="0"/>
          <w:numId w:val="13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Нажмите кнопку </w:t>
      </w:r>
      <w:r w:rsidRPr="00E30F0C">
        <w:rPr>
          <w:rFonts w:ascii="Times New Roman CYR" w:hAnsi="Times New Roman CYR" w:cs="Times New Roman CYR"/>
          <w:b/>
          <w:bCs/>
          <w:sz w:val="28"/>
          <w:szCs w:val="28"/>
        </w:rPr>
        <w:t>Сохранить</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сохранить файл в формате, отличном от стандартного формата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(.sxw), нужно выбрать тип файла в выпадающем меню </w:t>
      </w:r>
      <w:r w:rsidRPr="00E30F0C">
        <w:rPr>
          <w:rFonts w:ascii="Times New Roman CYR" w:hAnsi="Times New Roman CYR" w:cs="Times New Roman CYR"/>
          <w:b/>
          <w:bCs/>
          <w:sz w:val="28"/>
          <w:szCs w:val="28"/>
        </w:rPr>
        <w:t>Тип файла</w:t>
      </w:r>
      <w:r w:rsidRPr="00E30F0C">
        <w:rPr>
          <w:rFonts w:ascii="Times New Roman CYR" w:hAnsi="Times New Roman CYR" w:cs="Times New Roman CYR"/>
          <w:bCs/>
          <w:sz w:val="28"/>
          <w:szCs w:val="28"/>
        </w:rPr>
        <w:t>. Если отметить пункт </w:t>
      </w:r>
      <w:r w:rsidRPr="00E30F0C">
        <w:rPr>
          <w:rFonts w:ascii="Times New Roman CYR" w:hAnsi="Times New Roman CYR" w:cs="Times New Roman CYR"/>
          <w:b/>
          <w:bCs/>
          <w:sz w:val="28"/>
          <w:szCs w:val="28"/>
        </w:rPr>
        <w:t>Автоматическое расширение</w:t>
      </w:r>
      <w:r w:rsidRPr="00E30F0C">
        <w:rPr>
          <w:rFonts w:ascii="Times New Roman CYR" w:hAnsi="Times New Roman CYR" w:cs="Times New Roman CYR"/>
          <w:bCs/>
          <w:sz w:val="28"/>
          <w:szCs w:val="28"/>
        </w:rPr>
        <w:t>,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автоматически добавит после имени файла соответствующее расширение (например, .doc или .txt). Если вы не выберете тип файла,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сохранит файл в своем стандартном формате, даже если вы указали какое-либо другое расширение.</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сохранить файл в формате .pdf,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Экспорт в PDF</w:t>
      </w:r>
      <w:r w:rsidRPr="00E30F0C">
        <w:rPr>
          <w:rFonts w:ascii="Times New Roman CYR" w:hAnsi="Times New Roman CYR" w:cs="Times New Roman CYR"/>
          <w:bCs/>
          <w:sz w:val="28"/>
          <w:szCs w:val="28"/>
        </w:rPr>
        <w:t>. Несмотря на то, что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может сохранять файлы в формате .pdf, с его помощью нельзя читать или редактировать такие файлы.</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распечатать документ:</w:t>
      </w:r>
    </w:p>
    <w:p w:rsidR="00DE7F55" w:rsidRPr="00E30F0C" w:rsidRDefault="00DE7F55" w:rsidP="005A7386">
      <w:pPr>
        <w:pStyle w:val="aff1"/>
        <w:numPr>
          <w:ilvl w:val="0"/>
          <w:numId w:val="139"/>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Щелкните по значку в виде принтера, или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Печать</w:t>
      </w:r>
      <w:r w:rsidRPr="00E30F0C">
        <w:rPr>
          <w:rFonts w:ascii="Times New Roman CYR" w:hAnsi="Times New Roman CYR" w:cs="Times New Roman CYR"/>
          <w:bCs/>
          <w:sz w:val="28"/>
          <w:szCs w:val="28"/>
        </w:rPr>
        <w:t>, или нажмите комбинацию клавиш </w:t>
      </w:r>
      <w:r w:rsidRPr="00E30F0C">
        <w:rPr>
          <w:rFonts w:ascii="Times New Roman CYR" w:hAnsi="Times New Roman CYR" w:cs="Times New Roman CYR"/>
          <w:b/>
          <w:bCs/>
          <w:sz w:val="28"/>
          <w:szCs w:val="28"/>
        </w:rPr>
        <w:t>[Ctrl]</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[P]</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39"/>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Откроется окно, отображающее параметры настройки принтера.</w:t>
      </w:r>
    </w:p>
    <w:p w:rsidR="00DE7F55" w:rsidRPr="00E30F0C" w:rsidRDefault="00DE7F55" w:rsidP="005A7386">
      <w:pPr>
        <w:pStyle w:val="aff1"/>
        <w:numPr>
          <w:ilvl w:val="0"/>
          <w:numId w:val="139"/>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нужные параметры.</w:t>
      </w:r>
    </w:p>
    <w:p w:rsidR="00DE7F55" w:rsidRPr="00E30F0C" w:rsidRDefault="00DE7F55" w:rsidP="005A7386">
      <w:pPr>
        <w:pStyle w:val="aff1"/>
        <w:numPr>
          <w:ilvl w:val="0"/>
          <w:numId w:val="139"/>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Нажмите кнопку </w:t>
      </w:r>
      <w:r w:rsidRPr="00E30F0C">
        <w:rPr>
          <w:rFonts w:ascii="Times New Roman CYR" w:hAnsi="Times New Roman CYR" w:cs="Times New Roman CYR"/>
          <w:b/>
          <w:bCs/>
          <w:sz w:val="28"/>
          <w:szCs w:val="28"/>
        </w:rPr>
        <w:t>OK</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Для предварительного просмотра документа:</w:t>
      </w:r>
    </w:p>
    <w:p w:rsidR="00DE7F55" w:rsidRPr="00E30F0C" w:rsidRDefault="00DE7F55" w:rsidP="005A7386">
      <w:pPr>
        <w:pStyle w:val="aff1"/>
        <w:numPr>
          <w:ilvl w:val="0"/>
          <w:numId w:val="14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Предварительный просмотр страницы</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Откроется новое окно, в котором будет показан ваш файл.</w:t>
      </w:r>
    </w:p>
    <w:p w:rsidR="00DE7F55" w:rsidRPr="00E30F0C" w:rsidRDefault="00DE7F55" w:rsidP="005A7386">
      <w:pPr>
        <w:pStyle w:val="aff1"/>
        <w:numPr>
          <w:ilvl w:val="0"/>
          <w:numId w:val="14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Проверьте документ. Для увеличения или уменьшения размера воспользуйтесь значками в виде лупы. Если документ содержит несколько страниц, воспользуйтесь значками, расположенными сверху слева.</w:t>
      </w:r>
    </w:p>
    <w:p w:rsidR="00DE7F55" w:rsidRPr="00E30F0C" w:rsidRDefault="00DE7F55" w:rsidP="005A7386">
      <w:pPr>
        <w:pStyle w:val="aff1"/>
        <w:numPr>
          <w:ilvl w:val="0"/>
          <w:numId w:val="14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Из этого окна документ можно распечатать так же, как и из главного окна.</w:t>
      </w:r>
    </w:p>
    <w:p w:rsidR="00DE7F55" w:rsidRPr="00E30F0C" w:rsidRDefault="00DE7F55" w:rsidP="005A7386">
      <w:pPr>
        <w:pStyle w:val="aff1"/>
        <w:numPr>
          <w:ilvl w:val="0"/>
          <w:numId w:val="14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lastRenderedPageBreak/>
        <w:t>Закончив проверку документа, нажмите кнопку </w:t>
      </w:r>
      <w:r w:rsidRPr="00E30F0C">
        <w:rPr>
          <w:rFonts w:ascii="Times New Roman CYR" w:hAnsi="Times New Roman CYR" w:cs="Times New Roman CYR"/>
          <w:b/>
          <w:bCs/>
          <w:sz w:val="28"/>
          <w:szCs w:val="28"/>
        </w:rPr>
        <w:t>Закрыть предварительный просмотр</w:t>
      </w:r>
      <w:r w:rsidRPr="00E30F0C">
        <w:rPr>
          <w:rFonts w:ascii="Times New Roman CYR" w:hAnsi="Times New Roman CYR" w:cs="Times New Roman CYR"/>
          <w:bCs/>
          <w:sz w:val="28"/>
          <w:szCs w:val="28"/>
        </w:rPr>
        <w:t> — вы вернетесь в главное окно.</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добавить в документ список:</w:t>
      </w:r>
    </w:p>
    <w:p w:rsidR="00DE7F55" w:rsidRPr="00E30F0C" w:rsidRDefault="00DE7F55" w:rsidP="005A7386">
      <w:pPr>
        <w:pStyle w:val="aff1"/>
        <w:numPr>
          <w:ilvl w:val="0"/>
          <w:numId w:val="141"/>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Или выделите существующий текст, который хотите превратить в список, или переместите курсор на пустую строку в том месте, где должен начаться список.</w:t>
      </w:r>
    </w:p>
    <w:p w:rsidR="00DE7F55" w:rsidRPr="00E30F0C" w:rsidRDefault="00DE7F55" w:rsidP="005A7386">
      <w:pPr>
        <w:pStyle w:val="aff1"/>
        <w:numPr>
          <w:ilvl w:val="0"/>
          <w:numId w:val="141"/>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Щелкните или по значку </w:t>
      </w:r>
      <w:r w:rsidRPr="00E30F0C">
        <w:rPr>
          <w:rFonts w:ascii="Times New Roman CYR" w:hAnsi="Times New Roman CYR" w:cs="Times New Roman CYR"/>
          <w:b/>
          <w:bCs/>
          <w:sz w:val="28"/>
          <w:szCs w:val="28"/>
        </w:rPr>
        <w:t>Нумерация</w:t>
      </w:r>
      <w:r w:rsidRPr="00E30F0C">
        <w:rPr>
          <w:rFonts w:ascii="Times New Roman CYR" w:hAnsi="Times New Roman CYR" w:cs="Times New Roman CYR"/>
          <w:bCs/>
          <w:sz w:val="28"/>
          <w:szCs w:val="28"/>
        </w:rPr>
        <w:t>, или по значку </w:t>
      </w:r>
      <w:r w:rsidRPr="00E30F0C">
        <w:rPr>
          <w:rFonts w:ascii="Times New Roman CYR" w:hAnsi="Times New Roman CYR" w:cs="Times New Roman CYR"/>
          <w:b/>
          <w:bCs/>
          <w:sz w:val="28"/>
          <w:szCs w:val="28"/>
        </w:rPr>
        <w:t>Маркеры</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1"/>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Существующий текст автоматически превратится в список. Для нового текста после каждого элемента списка нажимайте клавишу </w:t>
      </w:r>
      <w:r w:rsidRPr="00E30F0C">
        <w:rPr>
          <w:rFonts w:ascii="Times New Roman CYR" w:hAnsi="Times New Roman CYR" w:cs="Times New Roman CYR"/>
          <w:b/>
          <w:bCs/>
          <w:sz w:val="28"/>
          <w:szCs w:val="28"/>
        </w:rPr>
        <w:t>[Enter]</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1"/>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Для завершения списка нажмите клавишу </w:t>
      </w:r>
      <w:r w:rsidRPr="00E30F0C">
        <w:rPr>
          <w:rFonts w:ascii="Times New Roman CYR" w:hAnsi="Times New Roman CYR" w:cs="Times New Roman CYR"/>
          <w:b/>
          <w:bCs/>
          <w:sz w:val="28"/>
          <w:szCs w:val="28"/>
        </w:rPr>
        <w:t>[Enter]</w:t>
      </w:r>
      <w:r w:rsidRPr="00E30F0C">
        <w:rPr>
          <w:rFonts w:ascii="Times New Roman CYR" w:hAnsi="Times New Roman CYR" w:cs="Times New Roman CYR"/>
          <w:bCs/>
          <w:sz w:val="28"/>
          <w:szCs w:val="28"/>
        </w:rPr>
        <w:t> дважды.</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Для форматирования страницы:</w:t>
      </w:r>
    </w:p>
    <w:p w:rsidR="00DE7F55" w:rsidRPr="00E30F0C" w:rsidRDefault="00DE7F55" w:rsidP="005A7386">
      <w:pPr>
        <w:pStyle w:val="aff1"/>
        <w:numPr>
          <w:ilvl w:val="0"/>
          <w:numId w:val="142"/>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w:t>
      </w:r>
      <w:r w:rsidRPr="00E30F0C">
        <w:rPr>
          <w:rFonts w:ascii="Times New Roman CYR" w:hAnsi="Times New Roman CYR" w:cs="Times New Roman CYR"/>
          <w:b/>
          <w:bCs/>
          <w:sz w:val="28"/>
          <w:szCs w:val="28"/>
        </w:rPr>
        <w:t>Формат</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Страница</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2"/>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Откроется окно с различными вкладками, содержащими параметры страницы. Во вкладке </w:t>
      </w:r>
      <w:r w:rsidRPr="00E30F0C">
        <w:rPr>
          <w:rFonts w:ascii="Times New Roman CYR" w:hAnsi="Times New Roman CYR" w:cs="Times New Roman CYR"/>
          <w:b/>
          <w:bCs/>
          <w:sz w:val="28"/>
          <w:szCs w:val="28"/>
        </w:rPr>
        <w:t>Страница</w:t>
      </w:r>
      <w:r w:rsidRPr="00E30F0C">
        <w:rPr>
          <w:rFonts w:ascii="Times New Roman CYR" w:hAnsi="Times New Roman CYR" w:cs="Times New Roman CYR"/>
          <w:bCs/>
          <w:sz w:val="28"/>
          <w:szCs w:val="28"/>
        </w:rPr>
        <w:t> можно изменить поля страниц.</w:t>
      </w:r>
    </w:p>
    <w:p w:rsidR="00DE7F55" w:rsidRPr="00E30F0C" w:rsidRDefault="00DE7F55" w:rsidP="005A7386">
      <w:pPr>
        <w:pStyle w:val="aff1"/>
        <w:numPr>
          <w:ilvl w:val="0"/>
          <w:numId w:val="142"/>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нужные параметры форматирования страниц.</w:t>
      </w:r>
    </w:p>
    <w:p w:rsidR="00DE7F55" w:rsidRPr="00E30F0C" w:rsidRDefault="00DE7F55" w:rsidP="005A7386">
      <w:pPr>
        <w:pStyle w:val="aff1"/>
        <w:numPr>
          <w:ilvl w:val="0"/>
          <w:numId w:val="142"/>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изменения вступили в силу, нажмите кнопку </w:t>
      </w:r>
      <w:r w:rsidRPr="00E30F0C">
        <w:rPr>
          <w:rFonts w:ascii="Times New Roman CYR" w:hAnsi="Times New Roman CYR" w:cs="Times New Roman CYR"/>
          <w:b/>
          <w:bCs/>
          <w:sz w:val="28"/>
          <w:szCs w:val="28"/>
        </w:rPr>
        <w:t>OK</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отменить изменения:</w:t>
      </w:r>
    </w:p>
    <w:p w:rsidR="00DE7F55" w:rsidRPr="00E30F0C" w:rsidRDefault="00DE7F55" w:rsidP="005A7386">
      <w:pPr>
        <w:pStyle w:val="aff1"/>
        <w:numPr>
          <w:ilvl w:val="0"/>
          <w:numId w:val="143"/>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Щелкните по значку </w:t>
      </w:r>
      <w:r w:rsidRPr="00E30F0C">
        <w:rPr>
          <w:rFonts w:ascii="Times New Roman CYR" w:hAnsi="Times New Roman CYR" w:cs="Times New Roman CYR"/>
          <w:b/>
          <w:bCs/>
          <w:sz w:val="28"/>
          <w:szCs w:val="28"/>
        </w:rPr>
        <w:t>Отменить</w:t>
      </w:r>
      <w:r w:rsidRPr="00E30F0C">
        <w:rPr>
          <w:rFonts w:ascii="Times New Roman CYR" w:hAnsi="Times New Roman CYR" w:cs="Times New Roman CYR"/>
          <w:bCs/>
          <w:sz w:val="28"/>
          <w:szCs w:val="28"/>
        </w:rPr>
        <w:t>, выберите </w:t>
      </w:r>
      <w:r w:rsidRPr="00E30F0C">
        <w:rPr>
          <w:rFonts w:ascii="Times New Roman CYR" w:hAnsi="Times New Roman CYR" w:cs="Times New Roman CYR"/>
          <w:b/>
          <w:bCs/>
          <w:sz w:val="28"/>
          <w:szCs w:val="28"/>
        </w:rPr>
        <w:t>Правка</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Отменить</w:t>
      </w:r>
      <w:r w:rsidRPr="00E30F0C">
        <w:rPr>
          <w:rFonts w:ascii="Times New Roman CYR" w:hAnsi="Times New Roman CYR" w:cs="Times New Roman CYR"/>
          <w:bCs/>
          <w:sz w:val="28"/>
          <w:szCs w:val="28"/>
        </w:rPr>
        <w:t> или нажмите комбинацию клавиш </w:t>
      </w:r>
      <w:r w:rsidRPr="00E30F0C">
        <w:rPr>
          <w:rFonts w:ascii="Times New Roman CYR" w:hAnsi="Times New Roman CYR" w:cs="Times New Roman CYR"/>
          <w:b/>
          <w:bCs/>
          <w:sz w:val="28"/>
          <w:szCs w:val="28"/>
        </w:rPr>
        <w:t>[Ctrl]</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[Z]</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3"/>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Если щелкнуть по стрелке справа от значка </w:t>
      </w:r>
      <w:r w:rsidRPr="00E30F0C">
        <w:rPr>
          <w:rFonts w:ascii="Times New Roman CYR" w:hAnsi="Times New Roman CYR" w:cs="Times New Roman CYR"/>
          <w:b/>
          <w:bCs/>
          <w:sz w:val="28"/>
          <w:szCs w:val="28"/>
        </w:rPr>
        <w:t>Отменить</w:t>
      </w:r>
      <w:r w:rsidRPr="00E30F0C">
        <w:rPr>
          <w:rFonts w:ascii="Times New Roman CYR" w:hAnsi="Times New Roman CYR" w:cs="Times New Roman CYR"/>
          <w:bCs/>
          <w:sz w:val="28"/>
          <w:szCs w:val="28"/>
        </w:rPr>
        <w:t>, появится список предыдущих действий. Выберите действие, которое хотите отменить, — будут отменены все действия, начиная с выбранного.</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 можете заметить, что при вводе текста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дописывает слова.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w:t>
      </w:r>
      <w:r w:rsidRPr="00E30F0C">
        <w:rPr>
          <w:rFonts w:ascii="Times New Roman CYR" w:hAnsi="Times New Roman CYR" w:cs="Times New Roman CYR"/>
          <w:bCs/>
          <w:i/>
          <w:iCs/>
          <w:sz w:val="28"/>
          <w:szCs w:val="28"/>
        </w:rPr>
        <w:t>угадывает</w:t>
      </w:r>
      <w:r w:rsidRPr="00E30F0C">
        <w:rPr>
          <w:rFonts w:ascii="Times New Roman CYR" w:hAnsi="Times New Roman CYR" w:cs="Times New Roman CYR"/>
          <w:bCs/>
          <w:sz w:val="28"/>
          <w:szCs w:val="28"/>
        </w:rPr>
        <w:t> слово, которое вы пишете, если оно использовалось в документе ранее. Это автоматически дополненное слово будет выделено. Чтобы принять предложенный вариант окончания слова, нажмите клавишу </w:t>
      </w:r>
      <w:r w:rsidRPr="00E30F0C">
        <w:rPr>
          <w:rFonts w:ascii="Times New Roman CYR" w:hAnsi="Times New Roman CYR" w:cs="Times New Roman CYR"/>
          <w:b/>
          <w:bCs/>
          <w:sz w:val="28"/>
          <w:szCs w:val="28"/>
        </w:rPr>
        <w:t>[Enter]</w:t>
      </w:r>
      <w:r w:rsidRPr="00E30F0C">
        <w:rPr>
          <w:rFonts w:ascii="Times New Roman CYR" w:hAnsi="Times New Roman CYR" w:cs="Times New Roman CYR"/>
          <w:bCs/>
          <w:sz w:val="28"/>
          <w:szCs w:val="28"/>
        </w:rPr>
        <w:t>. Если предложенный вариант слова вам не подходит, продолжайте писать нужное слово. Чтобы отключить автоматическое дописывание, выберите </w:t>
      </w:r>
      <w:r w:rsidRPr="00E30F0C">
        <w:rPr>
          <w:rFonts w:ascii="Times New Roman CYR" w:hAnsi="Times New Roman CYR" w:cs="Times New Roman CYR"/>
          <w:b/>
          <w:bCs/>
          <w:sz w:val="28"/>
          <w:szCs w:val="28"/>
        </w:rPr>
        <w:t>Сервис</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Автозамена/Автоформат</w:t>
      </w:r>
      <w:r w:rsidRPr="00E30F0C">
        <w:rPr>
          <w:rFonts w:ascii="Times New Roman CYR" w:hAnsi="Times New Roman CYR" w:cs="Times New Roman CYR"/>
          <w:bCs/>
          <w:sz w:val="28"/>
          <w:szCs w:val="28"/>
        </w:rPr>
        <w:t>. В появившемся диалоге выберите вкладку </w:t>
      </w:r>
      <w:r w:rsidRPr="00E30F0C">
        <w:rPr>
          <w:rFonts w:ascii="Times New Roman CYR" w:hAnsi="Times New Roman CYR" w:cs="Times New Roman CYR"/>
          <w:b/>
          <w:bCs/>
          <w:sz w:val="28"/>
          <w:szCs w:val="28"/>
        </w:rPr>
        <w:t>Дополнение слова</w:t>
      </w:r>
      <w:r w:rsidRPr="00E30F0C">
        <w:rPr>
          <w:rFonts w:ascii="Times New Roman CYR" w:hAnsi="Times New Roman CYR" w:cs="Times New Roman CYR"/>
          <w:bCs/>
          <w:sz w:val="28"/>
          <w:szCs w:val="28"/>
        </w:rPr>
        <w:t> и щелчком мыши уберите галочку в квадратике рядом с опцией </w:t>
      </w:r>
      <w:r w:rsidRPr="00E30F0C">
        <w:rPr>
          <w:rFonts w:ascii="Times New Roman CYR" w:hAnsi="Times New Roman CYR" w:cs="Times New Roman CYR"/>
          <w:b/>
          <w:bCs/>
          <w:sz w:val="28"/>
          <w:szCs w:val="28"/>
        </w:rPr>
        <w:t>Дополнять слова</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сохранить файл в формате, отличном от стандартного формата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(.sxw), нужно выбрать тип файла в выпадающем меню </w:t>
      </w:r>
      <w:r w:rsidRPr="00E30F0C">
        <w:rPr>
          <w:rFonts w:ascii="Times New Roman CYR" w:hAnsi="Times New Roman CYR" w:cs="Times New Roman CYR"/>
          <w:b/>
          <w:bCs/>
          <w:sz w:val="28"/>
          <w:szCs w:val="28"/>
        </w:rPr>
        <w:t>Тип файла</w:t>
      </w:r>
      <w:r w:rsidRPr="00E30F0C">
        <w:rPr>
          <w:rFonts w:ascii="Times New Roman CYR" w:hAnsi="Times New Roman CYR" w:cs="Times New Roman CYR"/>
          <w:bCs/>
          <w:sz w:val="28"/>
          <w:szCs w:val="28"/>
        </w:rPr>
        <w:t>. Если отметить пункт </w:t>
      </w:r>
      <w:r w:rsidRPr="00E30F0C">
        <w:rPr>
          <w:rFonts w:ascii="Times New Roman CYR" w:hAnsi="Times New Roman CYR" w:cs="Times New Roman CYR"/>
          <w:b/>
          <w:bCs/>
          <w:sz w:val="28"/>
          <w:szCs w:val="28"/>
        </w:rPr>
        <w:t>Автоматическое расширение</w:t>
      </w:r>
      <w:r w:rsidRPr="00E30F0C">
        <w:rPr>
          <w:rFonts w:ascii="Times New Roman CYR" w:hAnsi="Times New Roman CYR" w:cs="Times New Roman CYR"/>
          <w:bCs/>
          <w:sz w:val="28"/>
          <w:szCs w:val="28"/>
        </w:rPr>
        <w:t>,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автоматически добавит после имени файла соответствующее расширение (например, .doc или .txt). Если вы не выберете тип файла, </w:t>
      </w:r>
      <w:r w:rsidRPr="00E30F0C">
        <w:rPr>
          <w:rFonts w:ascii="Times New Roman CYR" w:hAnsi="Times New Roman CYR" w:cs="Times New Roman CYR"/>
          <w:b/>
          <w:bCs/>
          <w:sz w:val="28"/>
          <w:szCs w:val="28"/>
        </w:rPr>
        <w:t>OpenOffice.org Writer</w:t>
      </w:r>
      <w:r w:rsidRPr="00E30F0C">
        <w:rPr>
          <w:rFonts w:ascii="Times New Roman CYR" w:hAnsi="Times New Roman CYR" w:cs="Times New Roman CYR"/>
          <w:bCs/>
          <w:sz w:val="28"/>
          <w:szCs w:val="28"/>
        </w:rPr>
        <w:t> сохранит файл в своем стандартном формате, даже если вы указали какое-либо другое расширение.</w:t>
      </w:r>
    </w:p>
    <w:p w:rsidR="00DE7F55" w:rsidRDefault="00DE7F55" w:rsidP="00DE7F55">
      <w:pPr>
        <w:pStyle w:val="aff1"/>
        <w:ind w:firstLine="709"/>
        <w:jc w:val="both"/>
        <w:rPr>
          <w:rFonts w:ascii="Times New Roman CYR" w:hAnsi="Times New Roman CYR" w:cs="Times New Roman CYR"/>
          <w:b/>
          <w:bCs/>
          <w:sz w:val="28"/>
          <w:szCs w:val="28"/>
        </w:rPr>
      </w:pPr>
      <w:bookmarkStart w:id="20" w:name="s2-ooo-calc"/>
      <w:bookmarkEnd w:id="20"/>
    </w:p>
    <w:p w:rsidR="00DE7F55" w:rsidRPr="00E30F0C" w:rsidRDefault="00DE7F55" w:rsidP="00DE7F55">
      <w:pPr>
        <w:pStyle w:val="aff1"/>
        <w:ind w:firstLine="709"/>
        <w:jc w:val="both"/>
        <w:rPr>
          <w:rFonts w:ascii="Times New Roman CYR" w:hAnsi="Times New Roman CYR" w:cs="Times New Roman CYR"/>
          <w:b/>
          <w:bCs/>
          <w:sz w:val="28"/>
          <w:szCs w:val="28"/>
        </w:rPr>
      </w:pPr>
      <w:r w:rsidRPr="00E30F0C">
        <w:rPr>
          <w:rFonts w:ascii="Times New Roman CYR" w:hAnsi="Times New Roman CYR" w:cs="Times New Roman CYR"/>
          <w:b/>
          <w:bCs/>
          <w:sz w:val="28"/>
          <w:szCs w:val="28"/>
        </w:rPr>
        <w:t>Электронные таблицы OpenOffice.org Calc</w:t>
      </w:r>
    </w:p>
    <w:p w:rsidR="00DE7F55" w:rsidRPr="00E30F0C" w:rsidRDefault="00DE7F55" w:rsidP="00DE7F55">
      <w:pPr>
        <w:pStyle w:val="aff1"/>
        <w:ind w:firstLine="709"/>
        <w:jc w:val="both"/>
        <w:rPr>
          <w:rFonts w:ascii="Times New Roman CYR" w:hAnsi="Times New Roman CYR" w:cs="Times New Roman CYR"/>
          <w:bCs/>
          <w:sz w:val="28"/>
          <w:szCs w:val="28"/>
        </w:rPr>
      </w:pPr>
      <w:bookmarkStart w:id="21" w:name="id2759028"/>
      <w:bookmarkStart w:id="22" w:name="id2759037"/>
      <w:bookmarkEnd w:id="21"/>
      <w:bookmarkEnd w:id="22"/>
      <w:r w:rsidRPr="00E30F0C">
        <w:rPr>
          <w:rFonts w:ascii="Times New Roman CYR" w:hAnsi="Times New Roman CYR" w:cs="Times New Roman CYR"/>
          <w:b/>
          <w:bCs/>
          <w:sz w:val="28"/>
          <w:szCs w:val="28"/>
        </w:rPr>
        <w:t>OpenOffice.org Calc</w:t>
      </w:r>
      <w:r w:rsidRPr="00E30F0C">
        <w:rPr>
          <w:rFonts w:ascii="Times New Roman CYR" w:hAnsi="Times New Roman CYR" w:cs="Times New Roman CYR"/>
          <w:bCs/>
          <w:sz w:val="28"/>
          <w:szCs w:val="28"/>
        </w:rPr>
        <w:t> функционирует подобно другим приложениям для работы с электронными таблицами. Запустить </w:t>
      </w:r>
      <w:r w:rsidRPr="00E30F0C">
        <w:rPr>
          <w:rFonts w:ascii="Times New Roman CYR" w:hAnsi="Times New Roman CYR" w:cs="Times New Roman CYR"/>
          <w:b/>
          <w:bCs/>
          <w:sz w:val="28"/>
          <w:szCs w:val="28"/>
        </w:rPr>
        <w:t>OpenOffice.org Calc</w:t>
      </w:r>
      <w:r w:rsidRPr="00E30F0C">
        <w:rPr>
          <w:rFonts w:ascii="Times New Roman CYR" w:hAnsi="Times New Roman CYR" w:cs="Times New Roman CYR"/>
          <w:bCs/>
          <w:sz w:val="28"/>
          <w:szCs w:val="28"/>
        </w:rPr>
        <w:t> можно в </w:t>
      </w:r>
      <w:r w:rsidRPr="00E30F0C">
        <w:rPr>
          <w:rFonts w:ascii="Times New Roman CYR" w:hAnsi="Times New Roman CYR" w:cs="Times New Roman CYR"/>
          <w:b/>
          <w:bCs/>
          <w:sz w:val="28"/>
          <w:szCs w:val="28"/>
        </w:rPr>
        <w:t>GNOME</w:t>
      </w:r>
      <w:r w:rsidRPr="00E30F0C">
        <w:rPr>
          <w:rFonts w:ascii="Times New Roman CYR" w:hAnsi="Times New Roman CYR" w:cs="Times New Roman CYR"/>
          <w:bCs/>
          <w:sz w:val="28"/>
          <w:szCs w:val="28"/>
        </w:rPr>
        <w:t> из меню </w:t>
      </w:r>
      <w:r w:rsidRPr="00E30F0C">
        <w:rPr>
          <w:rFonts w:ascii="Times New Roman CYR" w:hAnsi="Times New Roman CYR" w:cs="Times New Roman CYR"/>
          <w:b/>
          <w:bCs/>
          <w:sz w:val="28"/>
          <w:szCs w:val="28"/>
        </w:rPr>
        <w:t>Приложения</w:t>
      </w:r>
      <w:r w:rsidRPr="00E30F0C">
        <w:rPr>
          <w:rFonts w:ascii="Times New Roman CYR" w:hAnsi="Times New Roman CYR" w:cs="Times New Roman CYR"/>
          <w:bCs/>
          <w:sz w:val="28"/>
          <w:szCs w:val="28"/>
        </w:rPr>
        <w:t>, в </w:t>
      </w:r>
      <w:r w:rsidRPr="00E30F0C">
        <w:rPr>
          <w:rFonts w:ascii="Times New Roman CYR" w:hAnsi="Times New Roman CYR" w:cs="Times New Roman CYR"/>
          <w:b/>
          <w:bCs/>
          <w:sz w:val="28"/>
          <w:szCs w:val="28"/>
        </w:rPr>
        <w:t>KDE</w:t>
      </w:r>
      <w:r w:rsidRPr="00E30F0C">
        <w:rPr>
          <w:rFonts w:ascii="Times New Roman CYR" w:hAnsi="Times New Roman CYR" w:cs="Times New Roman CYR"/>
          <w:bCs/>
          <w:sz w:val="28"/>
          <w:szCs w:val="28"/>
        </w:rPr>
        <w:t> — из </w:t>
      </w:r>
      <w:r w:rsidRPr="00E30F0C">
        <w:rPr>
          <w:rFonts w:ascii="Times New Roman CYR" w:hAnsi="Times New Roman CYR" w:cs="Times New Roman CYR"/>
          <w:b/>
          <w:bCs/>
          <w:sz w:val="28"/>
          <w:szCs w:val="28"/>
        </w:rPr>
        <w:t>Главного меню</w:t>
      </w:r>
      <w:r w:rsidRPr="00E30F0C">
        <w:rPr>
          <w:rFonts w:ascii="Times New Roman CYR" w:hAnsi="Times New Roman CYR" w:cs="Times New Roman CYR"/>
          <w:bCs/>
          <w:sz w:val="28"/>
          <w:szCs w:val="28"/>
        </w:rPr>
        <w:t>, выбрав </w:t>
      </w:r>
      <w:r w:rsidRPr="00E30F0C">
        <w:rPr>
          <w:rFonts w:ascii="Times New Roman CYR" w:hAnsi="Times New Roman CYR" w:cs="Times New Roman CYR"/>
          <w:b/>
          <w:bCs/>
          <w:sz w:val="28"/>
          <w:szCs w:val="28"/>
        </w:rPr>
        <w:t>Приложения</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Офис</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Spreadsheet (Электронные таблицы OpenOfficeg Calc)</w:t>
      </w:r>
      <w:r w:rsidRPr="00E30F0C">
        <w:rPr>
          <w:rFonts w:ascii="Times New Roman CYR" w:hAnsi="Times New Roman CYR" w:cs="Times New Roman CYR"/>
          <w:bCs/>
          <w:sz w:val="28"/>
          <w:szCs w:val="28"/>
        </w:rPr>
        <w:t>. Запустить </w:t>
      </w:r>
      <w:r w:rsidRPr="00E30F0C">
        <w:rPr>
          <w:rFonts w:ascii="Times New Roman CYR" w:hAnsi="Times New Roman CYR" w:cs="Times New Roman CYR"/>
          <w:b/>
          <w:bCs/>
          <w:sz w:val="28"/>
          <w:szCs w:val="28"/>
        </w:rPr>
        <w:t>OpenOffice.org Calc</w:t>
      </w:r>
      <w:r w:rsidRPr="00E30F0C">
        <w:rPr>
          <w:rFonts w:ascii="Times New Roman CYR" w:hAnsi="Times New Roman CYR" w:cs="Times New Roman CYR"/>
          <w:bCs/>
          <w:sz w:val="28"/>
          <w:szCs w:val="28"/>
        </w:rPr>
        <w:t> можно также из командной строки при помощи команды </w:t>
      </w:r>
      <w:r w:rsidRPr="00E30F0C">
        <w:rPr>
          <w:rFonts w:ascii="Times New Roman CYR" w:hAnsi="Times New Roman CYR" w:cs="Times New Roman CYR"/>
          <w:b/>
          <w:bCs/>
          <w:sz w:val="28"/>
          <w:szCs w:val="28"/>
        </w:rPr>
        <w:t>oocalc</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создать новую электронную таблицу:</w:t>
      </w:r>
    </w:p>
    <w:p w:rsidR="00DE7F55" w:rsidRPr="00E30F0C" w:rsidRDefault="00DE7F55" w:rsidP="005A7386">
      <w:pPr>
        <w:pStyle w:val="aff1"/>
        <w:numPr>
          <w:ilvl w:val="0"/>
          <w:numId w:val="144"/>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lastRenderedPageBreak/>
        <w:t>Либо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Создать</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Электронную таблицу</w:t>
      </w:r>
      <w:r w:rsidRPr="00E30F0C">
        <w:rPr>
          <w:rFonts w:ascii="Times New Roman CYR" w:hAnsi="Times New Roman CYR" w:cs="Times New Roman CYR"/>
          <w:bCs/>
          <w:sz w:val="28"/>
          <w:szCs w:val="28"/>
        </w:rPr>
        <w:t>, либо щелкните по значку </w:t>
      </w:r>
      <w:r w:rsidRPr="00E30F0C">
        <w:rPr>
          <w:rFonts w:ascii="Times New Roman CYR" w:hAnsi="Times New Roman CYR" w:cs="Times New Roman CYR"/>
          <w:b/>
          <w:bCs/>
          <w:sz w:val="28"/>
          <w:szCs w:val="28"/>
        </w:rPr>
        <w:t>Создать)</w:t>
      </w:r>
      <w:r w:rsidRPr="00E30F0C">
        <w:rPr>
          <w:rFonts w:ascii="Times New Roman CYR" w:hAnsi="Times New Roman CYR" w:cs="Times New Roman CYR"/>
          <w:bCs/>
          <w:sz w:val="28"/>
          <w:szCs w:val="28"/>
        </w:rPr>
        <w:t> в верхней левой части окна (маленькая стрелка справа от значка позволяет выбрать тип создаваемого документа).</w:t>
      </w:r>
    </w:p>
    <w:p w:rsidR="00DE7F55" w:rsidRPr="00E30F0C" w:rsidRDefault="00DE7F55" w:rsidP="005A7386">
      <w:pPr>
        <w:pStyle w:val="aff1"/>
        <w:numPr>
          <w:ilvl w:val="0"/>
          <w:numId w:val="144"/>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Введите текст, числа или функции.</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открыть существующую электронную таблицу:</w:t>
      </w:r>
    </w:p>
    <w:p w:rsidR="00DE7F55" w:rsidRPr="00E30F0C" w:rsidRDefault="00DE7F55" w:rsidP="005A7386">
      <w:pPr>
        <w:pStyle w:val="aff1"/>
        <w:numPr>
          <w:ilvl w:val="0"/>
          <w:numId w:val="145"/>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Откройте </w:t>
      </w:r>
      <w:r w:rsidRPr="00E30F0C">
        <w:rPr>
          <w:rFonts w:ascii="Times New Roman CYR" w:hAnsi="Times New Roman CYR" w:cs="Times New Roman CYR"/>
          <w:b/>
          <w:bCs/>
          <w:sz w:val="28"/>
          <w:szCs w:val="28"/>
        </w:rPr>
        <w:t>OpenOffice.org Calc</w:t>
      </w:r>
      <w:r w:rsidRPr="00E30F0C">
        <w:rPr>
          <w:rFonts w:ascii="Times New Roman CYR" w:hAnsi="Times New Roman CYR" w:cs="Times New Roman CYR"/>
          <w:bCs/>
          <w:sz w:val="28"/>
          <w:szCs w:val="28"/>
        </w:rPr>
        <w:t>,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Открыть</w:t>
      </w:r>
      <w:r w:rsidRPr="00E30F0C">
        <w:rPr>
          <w:rFonts w:ascii="Times New Roman CYR" w:hAnsi="Times New Roman CYR" w:cs="Times New Roman CYR"/>
          <w:bCs/>
          <w:sz w:val="28"/>
          <w:szCs w:val="28"/>
        </w:rPr>
        <w:t>, щелкните по значку в виде </w:t>
      </w:r>
      <w:r w:rsidRPr="00E30F0C">
        <w:rPr>
          <w:rFonts w:ascii="Times New Roman CYR" w:hAnsi="Times New Roman CYR" w:cs="Times New Roman CYR"/>
          <w:b/>
          <w:bCs/>
          <w:sz w:val="28"/>
          <w:szCs w:val="28"/>
        </w:rPr>
        <w:t>Папки</w:t>
      </w:r>
      <w:r w:rsidRPr="00E30F0C">
        <w:rPr>
          <w:rFonts w:ascii="Times New Roman CYR" w:hAnsi="Times New Roman CYR" w:cs="Times New Roman CYR"/>
          <w:bCs/>
          <w:sz w:val="28"/>
          <w:szCs w:val="28"/>
        </w:rPr>
        <w:t> или нажмите комбинацию клавиш </w:t>
      </w:r>
      <w:r w:rsidRPr="00E30F0C">
        <w:rPr>
          <w:rFonts w:ascii="Times New Roman CYR" w:hAnsi="Times New Roman CYR" w:cs="Times New Roman CYR"/>
          <w:b/>
          <w:bCs/>
          <w:sz w:val="28"/>
          <w:szCs w:val="28"/>
        </w:rPr>
        <w:t>[Ctrl]</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[O]</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5"/>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Найдите нужный документ.</w:t>
      </w:r>
    </w:p>
    <w:p w:rsidR="00DE7F55" w:rsidRPr="00E30F0C" w:rsidRDefault="00DE7F55" w:rsidP="005A7386">
      <w:pPr>
        <w:pStyle w:val="aff1"/>
        <w:numPr>
          <w:ilvl w:val="0"/>
          <w:numId w:val="145"/>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Щелкните по имени таблицы дважды или щелкните один раз для выделения и затем нажмите кнопку </w:t>
      </w:r>
      <w:r w:rsidRPr="00E30F0C">
        <w:rPr>
          <w:rFonts w:ascii="Times New Roman CYR" w:hAnsi="Times New Roman CYR" w:cs="Times New Roman CYR"/>
          <w:b/>
          <w:bCs/>
          <w:sz w:val="28"/>
          <w:szCs w:val="28"/>
        </w:rPr>
        <w:t>OK</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сохранить электронную таблицу:</w:t>
      </w:r>
    </w:p>
    <w:p w:rsidR="00DE7F55" w:rsidRPr="00E30F0C" w:rsidRDefault="00DE7F55" w:rsidP="005A7386">
      <w:pPr>
        <w:pStyle w:val="aff1"/>
        <w:numPr>
          <w:ilvl w:val="0"/>
          <w:numId w:val="146"/>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Щелкните по значку в виде дискеты,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Сохранить</w:t>
      </w:r>
      <w:r w:rsidRPr="00E30F0C">
        <w:rPr>
          <w:rFonts w:ascii="Times New Roman CYR" w:hAnsi="Times New Roman CYR" w:cs="Times New Roman CYR"/>
          <w:bCs/>
          <w:sz w:val="28"/>
          <w:szCs w:val="28"/>
        </w:rPr>
        <w:t> или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Сохранить как</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6"/>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Откроется окно, в котором отображается файловая система. Если вы уже сохраняли этот файл ранее, это окно не появится, и больше ничего делать не нужно.</w:t>
      </w:r>
    </w:p>
    <w:p w:rsidR="00DE7F55" w:rsidRPr="00E30F0C" w:rsidRDefault="00DE7F55" w:rsidP="005A7386">
      <w:pPr>
        <w:pStyle w:val="aff1"/>
        <w:numPr>
          <w:ilvl w:val="0"/>
          <w:numId w:val="146"/>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Перейдите в каталог, в который хотели бы сохранить файл.</w:t>
      </w:r>
    </w:p>
    <w:p w:rsidR="00DE7F55" w:rsidRPr="00E30F0C" w:rsidRDefault="00DE7F55" w:rsidP="005A7386">
      <w:pPr>
        <w:pStyle w:val="aff1"/>
        <w:numPr>
          <w:ilvl w:val="0"/>
          <w:numId w:val="146"/>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 поле </w:t>
      </w:r>
      <w:r w:rsidRPr="00E30F0C">
        <w:rPr>
          <w:rFonts w:ascii="Times New Roman CYR" w:hAnsi="Times New Roman CYR" w:cs="Times New Roman CYR"/>
          <w:b/>
          <w:bCs/>
          <w:sz w:val="28"/>
          <w:szCs w:val="28"/>
        </w:rPr>
        <w:t>Имя</w:t>
      </w:r>
      <w:r w:rsidRPr="00E30F0C">
        <w:rPr>
          <w:rFonts w:ascii="Times New Roman CYR" w:hAnsi="Times New Roman CYR" w:cs="Times New Roman CYR"/>
          <w:bCs/>
          <w:sz w:val="28"/>
          <w:szCs w:val="28"/>
        </w:rPr>
        <w:t> введите имя файла.</w:t>
      </w:r>
    </w:p>
    <w:p w:rsidR="00DE7F55" w:rsidRPr="00E30F0C" w:rsidRDefault="00DE7F55" w:rsidP="005A7386">
      <w:pPr>
        <w:pStyle w:val="aff1"/>
        <w:numPr>
          <w:ilvl w:val="0"/>
          <w:numId w:val="146"/>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 выпадающем меню </w:t>
      </w:r>
      <w:r w:rsidRPr="00E30F0C">
        <w:rPr>
          <w:rFonts w:ascii="Times New Roman CYR" w:hAnsi="Times New Roman CYR" w:cs="Times New Roman CYR"/>
          <w:b/>
          <w:bCs/>
          <w:sz w:val="28"/>
          <w:szCs w:val="28"/>
        </w:rPr>
        <w:t>Тип файла</w:t>
      </w:r>
      <w:r w:rsidRPr="00E30F0C">
        <w:rPr>
          <w:rFonts w:ascii="Times New Roman CYR" w:hAnsi="Times New Roman CYR" w:cs="Times New Roman CYR"/>
          <w:bCs/>
          <w:sz w:val="28"/>
          <w:szCs w:val="28"/>
        </w:rPr>
        <w:t> выберите формат, в котором будет сохранен файл.</w:t>
      </w:r>
    </w:p>
    <w:p w:rsidR="00DE7F55" w:rsidRPr="00E30F0C" w:rsidRDefault="00DE7F55" w:rsidP="005A7386">
      <w:pPr>
        <w:pStyle w:val="aff1"/>
        <w:numPr>
          <w:ilvl w:val="0"/>
          <w:numId w:val="146"/>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Нажмите кнопку </w:t>
      </w:r>
      <w:r w:rsidRPr="00E30F0C">
        <w:rPr>
          <w:rFonts w:ascii="Times New Roman CYR" w:hAnsi="Times New Roman CYR" w:cs="Times New Roman CYR"/>
          <w:b/>
          <w:bCs/>
          <w:sz w:val="28"/>
          <w:szCs w:val="28"/>
        </w:rPr>
        <w:t>Сохранить</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распечатать электронную таблицу:</w:t>
      </w:r>
    </w:p>
    <w:p w:rsidR="00DE7F55" w:rsidRPr="00E30F0C" w:rsidRDefault="00DE7F55" w:rsidP="005A7386">
      <w:pPr>
        <w:pStyle w:val="aff1"/>
        <w:numPr>
          <w:ilvl w:val="0"/>
          <w:numId w:val="147"/>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Щелкните по значку в виде принтера, или 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Печать</w:t>
      </w:r>
      <w:r w:rsidRPr="00E30F0C">
        <w:rPr>
          <w:rFonts w:ascii="Times New Roman CYR" w:hAnsi="Times New Roman CYR" w:cs="Times New Roman CYR"/>
          <w:bCs/>
          <w:sz w:val="28"/>
          <w:szCs w:val="28"/>
        </w:rPr>
        <w:t>, или нажмите комбинацию клавиш </w:t>
      </w:r>
      <w:r w:rsidRPr="00E30F0C">
        <w:rPr>
          <w:rFonts w:ascii="Times New Roman CYR" w:hAnsi="Times New Roman CYR" w:cs="Times New Roman CYR"/>
          <w:b/>
          <w:bCs/>
          <w:sz w:val="28"/>
          <w:szCs w:val="28"/>
        </w:rPr>
        <w:t>[Ctrl]</w:t>
      </w:r>
      <w:r w:rsidRPr="00E30F0C">
        <w:rPr>
          <w:rFonts w:ascii="Times New Roman CYR" w:hAnsi="Times New Roman CYR" w:cs="Times New Roman CYR"/>
          <w:bCs/>
          <w:sz w:val="28"/>
          <w:szCs w:val="28"/>
        </w:rPr>
        <w:t>-</w:t>
      </w:r>
      <w:r w:rsidRPr="00E30F0C">
        <w:rPr>
          <w:rFonts w:ascii="Times New Roman CYR" w:hAnsi="Times New Roman CYR" w:cs="Times New Roman CYR"/>
          <w:b/>
          <w:bCs/>
          <w:sz w:val="28"/>
          <w:szCs w:val="28"/>
        </w:rPr>
        <w:t>[P]</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7"/>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Откроется окно, отображающее параметры настройки принтера.</w:t>
      </w:r>
    </w:p>
    <w:p w:rsidR="00DE7F55" w:rsidRPr="00E30F0C" w:rsidRDefault="00DE7F55" w:rsidP="005A7386">
      <w:pPr>
        <w:pStyle w:val="aff1"/>
        <w:numPr>
          <w:ilvl w:val="0"/>
          <w:numId w:val="147"/>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нужные параметры.</w:t>
      </w:r>
    </w:p>
    <w:p w:rsidR="00DE7F55" w:rsidRPr="00E30F0C" w:rsidRDefault="00DE7F55" w:rsidP="005A7386">
      <w:pPr>
        <w:pStyle w:val="aff1"/>
        <w:numPr>
          <w:ilvl w:val="0"/>
          <w:numId w:val="147"/>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Нажмите кнопку </w:t>
      </w:r>
      <w:r w:rsidRPr="00E30F0C">
        <w:rPr>
          <w:rFonts w:ascii="Times New Roman CYR" w:hAnsi="Times New Roman CYR" w:cs="Times New Roman CYR"/>
          <w:b/>
          <w:bCs/>
          <w:sz w:val="28"/>
          <w:szCs w:val="28"/>
        </w:rPr>
        <w:t>OK</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ввести формулу:</w:t>
      </w:r>
    </w:p>
    <w:p w:rsidR="00DE7F55" w:rsidRPr="00E30F0C" w:rsidRDefault="00DE7F55" w:rsidP="005A7386">
      <w:pPr>
        <w:pStyle w:val="aff1"/>
        <w:numPr>
          <w:ilvl w:val="0"/>
          <w:numId w:val="14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ячейку, в которую хотите поместить формулу.</w:t>
      </w:r>
    </w:p>
    <w:p w:rsidR="00DE7F55" w:rsidRPr="00E30F0C" w:rsidRDefault="00DE7F55" w:rsidP="005A7386">
      <w:pPr>
        <w:pStyle w:val="aff1"/>
        <w:numPr>
          <w:ilvl w:val="0"/>
          <w:numId w:val="14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Введите формулу: начните со знака «=» и затем введите формулу, в которую могут входить функции.</w:t>
      </w:r>
    </w:p>
    <w:p w:rsidR="00DE7F55" w:rsidRPr="00E30F0C" w:rsidRDefault="00DE7F55" w:rsidP="005A7386">
      <w:pPr>
        <w:pStyle w:val="aff1"/>
        <w:numPr>
          <w:ilvl w:val="0"/>
          <w:numId w:val="14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в </w:t>
      </w:r>
      <w:r w:rsidRPr="00E30F0C">
        <w:rPr>
          <w:rFonts w:ascii="Times New Roman CYR" w:hAnsi="Times New Roman CYR" w:cs="Times New Roman CYR"/>
          <w:bCs/>
          <w:i/>
          <w:iCs/>
          <w:sz w:val="28"/>
          <w:szCs w:val="28"/>
        </w:rPr>
        <w:t>аргументе</w:t>
      </w:r>
      <w:r w:rsidRPr="00E30F0C">
        <w:rPr>
          <w:rFonts w:ascii="Times New Roman CYR" w:hAnsi="Times New Roman CYR" w:cs="Times New Roman CYR"/>
          <w:bCs/>
          <w:sz w:val="28"/>
          <w:szCs w:val="28"/>
        </w:rPr>
        <w:t> (часть функции, над которой производится действие) функции использовать данные из ячейки, откройте круглую скобку, «(», и затем выделите мышью нужную ячейку. Также можно просто ввести имя ячейки после открывающей скобки.</w:t>
      </w:r>
    </w:p>
    <w:p w:rsidR="00DE7F55" w:rsidRPr="00E30F0C" w:rsidRDefault="00DE7F55" w:rsidP="005A7386">
      <w:pPr>
        <w:pStyle w:val="aff1"/>
        <w:numPr>
          <w:ilvl w:val="0"/>
          <w:numId w:val="148"/>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Нажмите клавишу </w:t>
      </w:r>
      <w:r w:rsidRPr="00E30F0C">
        <w:rPr>
          <w:rFonts w:ascii="Times New Roman CYR" w:hAnsi="Times New Roman CYR" w:cs="Times New Roman CYR"/>
          <w:b/>
          <w:bCs/>
          <w:sz w:val="28"/>
          <w:szCs w:val="28"/>
        </w:rPr>
        <w:t>[Enter]</w:t>
      </w:r>
      <w:r w:rsidRPr="00E30F0C">
        <w:rPr>
          <w:rFonts w:ascii="Times New Roman CYR" w:hAnsi="Times New Roman CYR" w:cs="Times New Roman CYR"/>
          <w:bCs/>
          <w:sz w:val="28"/>
          <w:szCs w:val="28"/>
        </w:rPr>
        <w:t> и получите результат.</w:t>
      </w:r>
    </w:p>
    <w:p w:rsidR="00DE7F55" w:rsidRPr="00E30F0C" w:rsidRDefault="00DE7F55" w:rsidP="00DE7F55">
      <w:pPr>
        <w:pStyle w:val="aff1"/>
        <w:tabs>
          <w:tab w:val="num" w:pos="993"/>
        </w:tabs>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изменить формат ячейки:</w:t>
      </w:r>
    </w:p>
    <w:p w:rsidR="00DE7F55" w:rsidRPr="00E30F0C" w:rsidRDefault="00DE7F55" w:rsidP="005A7386">
      <w:pPr>
        <w:pStyle w:val="aff1"/>
        <w:numPr>
          <w:ilvl w:val="0"/>
          <w:numId w:val="149"/>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Выделите нужную ячейку с помощью мыши.</w:t>
      </w:r>
    </w:p>
    <w:p w:rsidR="00DE7F55" w:rsidRPr="00E30F0C" w:rsidRDefault="00DE7F55" w:rsidP="005A7386">
      <w:pPr>
        <w:pStyle w:val="aff1"/>
        <w:numPr>
          <w:ilvl w:val="0"/>
          <w:numId w:val="149"/>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w:t>
      </w:r>
      <w:r w:rsidRPr="00E30F0C">
        <w:rPr>
          <w:rFonts w:ascii="Times New Roman CYR" w:hAnsi="Times New Roman CYR" w:cs="Times New Roman CYR"/>
          <w:b/>
          <w:bCs/>
          <w:sz w:val="28"/>
          <w:szCs w:val="28"/>
        </w:rPr>
        <w:t>Формат</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Ячейка</w:t>
      </w:r>
      <w:r w:rsidRPr="00E30F0C">
        <w:rPr>
          <w:rFonts w:ascii="Times New Roman CYR" w:hAnsi="Times New Roman CYR" w:cs="Times New Roman CYR"/>
          <w:bCs/>
          <w:sz w:val="28"/>
          <w:szCs w:val="28"/>
        </w:rPr>
        <w:t> и выберите вкладку </w:t>
      </w:r>
      <w:r w:rsidRPr="00E30F0C">
        <w:rPr>
          <w:rFonts w:ascii="Times New Roman CYR" w:hAnsi="Times New Roman CYR" w:cs="Times New Roman CYR"/>
          <w:b/>
          <w:bCs/>
          <w:sz w:val="28"/>
          <w:szCs w:val="28"/>
        </w:rPr>
        <w:t>Обрамление</w:t>
      </w:r>
      <w:r w:rsidRPr="00E30F0C">
        <w:rPr>
          <w:rFonts w:ascii="Times New Roman CYR" w:hAnsi="Times New Roman CYR" w:cs="Times New Roman CYR"/>
          <w:bCs/>
          <w:sz w:val="28"/>
          <w:szCs w:val="28"/>
        </w:rPr>
        <w:t> или щелкните по значку </w:t>
      </w:r>
      <w:r w:rsidRPr="00E30F0C">
        <w:rPr>
          <w:rFonts w:ascii="Times New Roman CYR" w:hAnsi="Times New Roman CYR" w:cs="Times New Roman CYR"/>
          <w:b/>
          <w:bCs/>
          <w:sz w:val="28"/>
          <w:szCs w:val="28"/>
        </w:rPr>
        <w:t>Обрамление</w:t>
      </w:r>
      <w:r w:rsidRPr="00E30F0C">
        <w:rPr>
          <w:rFonts w:ascii="Times New Roman CYR" w:hAnsi="Times New Roman CYR" w:cs="Times New Roman CYR"/>
          <w:bCs/>
          <w:sz w:val="28"/>
          <w:szCs w:val="28"/>
        </w:rPr>
        <w:t> на </w:t>
      </w:r>
      <w:r w:rsidRPr="00E30F0C">
        <w:rPr>
          <w:rFonts w:ascii="Times New Roman CYR" w:hAnsi="Times New Roman CYR" w:cs="Times New Roman CYR"/>
          <w:b/>
          <w:bCs/>
          <w:sz w:val="28"/>
          <w:szCs w:val="28"/>
        </w:rPr>
        <w:t>Контекстной панели</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9"/>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Во вкладке </w:t>
      </w:r>
      <w:r w:rsidRPr="00E30F0C">
        <w:rPr>
          <w:rFonts w:ascii="Times New Roman CYR" w:hAnsi="Times New Roman CYR" w:cs="Times New Roman CYR"/>
          <w:b/>
          <w:bCs/>
          <w:sz w:val="28"/>
          <w:szCs w:val="28"/>
        </w:rPr>
        <w:t>Обрамление</w:t>
      </w:r>
      <w:r w:rsidRPr="00E30F0C">
        <w:rPr>
          <w:rFonts w:ascii="Times New Roman CYR" w:hAnsi="Times New Roman CYR" w:cs="Times New Roman CYR"/>
          <w:bCs/>
          <w:sz w:val="28"/>
          <w:szCs w:val="28"/>
        </w:rPr>
        <w:t> можно выбрать цвет обрамления, положение, толщину и вид линий. Чтобы изменения вступили в силу, нажмите кнопку </w:t>
      </w:r>
      <w:r w:rsidRPr="00E30F0C">
        <w:rPr>
          <w:rFonts w:ascii="Times New Roman CYR" w:hAnsi="Times New Roman CYR" w:cs="Times New Roman CYR"/>
          <w:b/>
          <w:bCs/>
          <w:sz w:val="28"/>
          <w:szCs w:val="28"/>
        </w:rPr>
        <w:t>OK</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49"/>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Щелчок по маленькой стрелке справа от значка </w:t>
      </w:r>
      <w:r w:rsidRPr="00E30F0C">
        <w:rPr>
          <w:rFonts w:ascii="Times New Roman CYR" w:hAnsi="Times New Roman CYR" w:cs="Times New Roman CYR"/>
          <w:b/>
          <w:bCs/>
          <w:sz w:val="28"/>
          <w:szCs w:val="28"/>
        </w:rPr>
        <w:t>Обрамление</w:t>
      </w:r>
      <w:r w:rsidRPr="00E30F0C">
        <w:rPr>
          <w:rFonts w:ascii="Times New Roman CYR" w:hAnsi="Times New Roman CYR" w:cs="Times New Roman CYR"/>
          <w:bCs/>
          <w:sz w:val="28"/>
          <w:szCs w:val="28"/>
        </w:rPr>
        <w:t> вызывает небольшое меню. Выберите подходящее обрамление двойным щелчком мыши.</w:t>
      </w:r>
    </w:p>
    <w:p w:rsidR="00DE7F55" w:rsidRPr="00E30F0C" w:rsidRDefault="00DE7F55" w:rsidP="00DE7F55">
      <w:pPr>
        <w:pStyle w:val="aff1"/>
        <w:tabs>
          <w:tab w:val="num" w:pos="993"/>
        </w:tabs>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создать диаграмму:</w:t>
      </w:r>
    </w:p>
    <w:p w:rsidR="00DE7F55" w:rsidRPr="00E30F0C" w:rsidRDefault="00DE7F55" w:rsidP="005A7386">
      <w:pPr>
        <w:pStyle w:val="aff1"/>
        <w:numPr>
          <w:ilvl w:val="0"/>
          <w:numId w:val="15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Выделите с помощью мыши данные, которые будут включены в диаграмму.</w:t>
      </w:r>
    </w:p>
    <w:p w:rsidR="00DE7F55" w:rsidRPr="00E30F0C" w:rsidRDefault="00DE7F55" w:rsidP="005A7386">
      <w:pPr>
        <w:pStyle w:val="aff1"/>
        <w:numPr>
          <w:ilvl w:val="0"/>
          <w:numId w:val="15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w:t>
      </w:r>
      <w:r w:rsidRPr="00E30F0C">
        <w:rPr>
          <w:rFonts w:ascii="Times New Roman CYR" w:hAnsi="Times New Roman CYR" w:cs="Times New Roman CYR"/>
          <w:b/>
          <w:bCs/>
          <w:sz w:val="28"/>
          <w:szCs w:val="28"/>
        </w:rPr>
        <w:t>Вставка</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Диаграмма</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lastRenderedPageBreak/>
        <w:t>Откроется окно </w:t>
      </w:r>
      <w:r w:rsidRPr="00E30F0C">
        <w:rPr>
          <w:rFonts w:ascii="Times New Roman CYR" w:hAnsi="Times New Roman CYR" w:cs="Times New Roman CYR"/>
          <w:b/>
          <w:bCs/>
          <w:sz w:val="28"/>
          <w:szCs w:val="28"/>
        </w:rPr>
        <w:t>Автоформат диаграммы</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на каком листе будет размещаться диаграмма, и нажмите кнопку </w:t>
      </w:r>
      <w:r w:rsidRPr="00E30F0C">
        <w:rPr>
          <w:rFonts w:ascii="Times New Roman CYR" w:hAnsi="Times New Roman CYR" w:cs="Times New Roman CYR"/>
          <w:b/>
          <w:bCs/>
          <w:sz w:val="28"/>
          <w:szCs w:val="28"/>
        </w:rPr>
        <w:t>Далее &gt;&gt;</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тип диаграммы и нажмите кнопку </w:t>
      </w:r>
      <w:r w:rsidRPr="00E30F0C">
        <w:rPr>
          <w:rFonts w:ascii="Times New Roman CYR" w:hAnsi="Times New Roman CYR" w:cs="Times New Roman CYR"/>
          <w:b/>
          <w:bCs/>
          <w:sz w:val="28"/>
          <w:szCs w:val="28"/>
        </w:rPr>
        <w:t>Далее &gt;&gt;</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вариант и нажмите кнопку </w:t>
      </w:r>
      <w:r w:rsidRPr="00E30F0C">
        <w:rPr>
          <w:rFonts w:ascii="Times New Roman CYR" w:hAnsi="Times New Roman CYR" w:cs="Times New Roman CYR"/>
          <w:b/>
          <w:bCs/>
          <w:sz w:val="28"/>
          <w:szCs w:val="28"/>
        </w:rPr>
        <w:t>Далее &gt;&gt;</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0"/>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Введите название диаграммы и нажмите кнопку </w:t>
      </w:r>
      <w:r w:rsidRPr="00E30F0C">
        <w:rPr>
          <w:rFonts w:ascii="Times New Roman CYR" w:hAnsi="Times New Roman CYR" w:cs="Times New Roman CYR"/>
          <w:b/>
          <w:bCs/>
          <w:sz w:val="28"/>
          <w:szCs w:val="28"/>
        </w:rPr>
        <w:t>Готово</w:t>
      </w:r>
      <w:r w:rsidRPr="00E30F0C">
        <w:rPr>
          <w:rFonts w:ascii="Times New Roman CYR" w:hAnsi="Times New Roman CYR" w:cs="Times New Roman CYR"/>
          <w:bCs/>
          <w:sz w:val="28"/>
          <w:szCs w:val="28"/>
        </w:rPr>
        <w:t>.</w:t>
      </w:r>
    </w:p>
    <w:p w:rsidR="00DE7F55" w:rsidRDefault="00DE7F55" w:rsidP="00DE7F55">
      <w:pPr>
        <w:pStyle w:val="aff1"/>
        <w:ind w:firstLine="709"/>
        <w:jc w:val="both"/>
        <w:rPr>
          <w:rFonts w:ascii="Times New Roman CYR" w:hAnsi="Times New Roman CYR" w:cs="Times New Roman CYR"/>
          <w:b/>
          <w:bCs/>
          <w:sz w:val="28"/>
          <w:szCs w:val="28"/>
        </w:rPr>
      </w:pPr>
      <w:bookmarkStart w:id="23" w:name="s2-ooo-impress"/>
      <w:bookmarkEnd w:id="23"/>
    </w:p>
    <w:p w:rsidR="00DE7F55" w:rsidRPr="00E30F0C" w:rsidRDefault="00DE7F55" w:rsidP="00DE7F55">
      <w:pPr>
        <w:pStyle w:val="aff1"/>
        <w:ind w:firstLine="709"/>
        <w:jc w:val="both"/>
        <w:rPr>
          <w:rFonts w:ascii="Times New Roman CYR" w:hAnsi="Times New Roman CYR" w:cs="Times New Roman CYR"/>
          <w:b/>
          <w:bCs/>
          <w:sz w:val="28"/>
          <w:szCs w:val="28"/>
        </w:rPr>
      </w:pPr>
      <w:r w:rsidRPr="00E30F0C">
        <w:rPr>
          <w:rFonts w:ascii="Times New Roman CYR" w:hAnsi="Times New Roman CYR" w:cs="Times New Roman CYR"/>
          <w:b/>
          <w:bCs/>
          <w:sz w:val="28"/>
          <w:szCs w:val="28"/>
        </w:rPr>
        <w:t>Презентации OpenOffice.org Impress</w:t>
      </w:r>
    </w:p>
    <w:p w:rsidR="00DE7F55" w:rsidRPr="00E30F0C" w:rsidRDefault="00DE7F55" w:rsidP="00DE7F55">
      <w:pPr>
        <w:pStyle w:val="aff1"/>
        <w:ind w:firstLine="709"/>
        <w:jc w:val="both"/>
        <w:rPr>
          <w:rFonts w:ascii="Times New Roman CYR" w:hAnsi="Times New Roman CYR" w:cs="Times New Roman CYR"/>
          <w:bCs/>
          <w:sz w:val="28"/>
          <w:szCs w:val="28"/>
        </w:rPr>
      </w:pPr>
      <w:bookmarkStart w:id="24" w:name="id2759733"/>
      <w:bookmarkStart w:id="25" w:name="id2759742"/>
      <w:bookmarkEnd w:id="24"/>
      <w:bookmarkEnd w:id="25"/>
      <w:r w:rsidRPr="00E30F0C">
        <w:rPr>
          <w:rFonts w:ascii="Times New Roman CYR" w:hAnsi="Times New Roman CYR" w:cs="Times New Roman CYR"/>
          <w:b/>
          <w:bCs/>
          <w:sz w:val="28"/>
          <w:szCs w:val="28"/>
        </w:rPr>
        <w:t>OpenOffice.org Impress</w:t>
      </w:r>
      <w:r w:rsidRPr="00E30F0C">
        <w:rPr>
          <w:rFonts w:ascii="Times New Roman CYR" w:hAnsi="Times New Roman CYR" w:cs="Times New Roman CYR"/>
          <w:bCs/>
          <w:sz w:val="28"/>
          <w:szCs w:val="28"/>
        </w:rPr>
        <w:t> — приложение для создания презентаций. Презентация представляет набор </w:t>
      </w:r>
      <w:r w:rsidRPr="00E30F0C">
        <w:rPr>
          <w:rFonts w:ascii="Times New Roman CYR" w:hAnsi="Times New Roman CYR" w:cs="Times New Roman CYR"/>
          <w:bCs/>
          <w:i/>
          <w:iCs/>
          <w:sz w:val="28"/>
          <w:szCs w:val="28"/>
        </w:rPr>
        <w:t>слайдов</w:t>
      </w:r>
      <w:r w:rsidRPr="00E30F0C">
        <w:rPr>
          <w:rFonts w:ascii="Times New Roman CYR" w:hAnsi="Times New Roman CYR" w:cs="Times New Roman CYR"/>
          <w:bCs/>
          <w:sz w:val="28"/>
          <w:szCs w:val="28"/>
        </w:rPr>
        <w:t>, которые могут включать в себя текст и изображения. С помощью </w:t>
      </w:r>
      <w:r w:rsidRPr="00E30F0C">
        <w:rPr>
          <w:rFonts w:ascii="Times New Roman CYR" w:hAnsi="Times New Roman CYR" w:cs="Times New Roman CYR"/>
          <w:b/>
          <w:bCs/>
          <w:sz w:val="28"/>
          <w:szCs w:val="28"/>
        </w:rPr>
        <w:t>Impress</w:t>
      </w:r>
      <w:r w:rsidRPr="00E30F0C">
        <w:rPr>
          <w:rFonts w:ascii="Times New Roman CYR" w:hAnsi="Times New Roman CYR" w:cs="Times New Roman CYR"/>
          <w:bCs/>
          <w:sz w:val="28"/>
          <w:szCs w:val="28"/>
        </w:rPr>
        <w:t> можно распечатать слайды или вывести их на проектор для демонстрации. </w:t>
      </w:r>
      <w:r w:rsidRPr="00E30F0C">
        <w:rPr>
          <w:rFonts w:ascii="Times New Roman CYR" w:hAnsi="Times New Roman CYR" w:cs="Times New Roman CYR"/>
          <w:b/>
          <w:bCs/>
          <w:sz w:val="28"/>
          <w:szCs w:val="28"/>
        </w:rPr>
        <w:t>Impress</w:t>
      </w:r>
      <w:r w:rsidRPr="00E30F0C">
        <w:rPr>
          <w:rFonts w:ascii="Times New Roman CYR" w:hAnsi="Times New Roman CYR" w:cs="Times New Roman CYR"/>
          <w:bCs/>
          <w:sz w:val="28"/>
          <w:szCs w:val="28"/>
        </w:rPr>
        <w:t> позволяет работать с презентациями, созданными в других приложениях.</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Запустить </w:t>
      </w:r>
      <w:r w:rsidRPr="00E30F0C">
        <w:rPr>
          <w:rFonts w:ascii="Times New Roman CYR" w:hAnsi="Times New Roman CYR" w:cs="Times New Roman CYR"/>
          <w:b/>
          <w:bCs/>
          <w:sz w:val="28"/>
          <w:szCs w:val="28"/>
        </w:rPr>
        <w:t>OpenOffice.org Impress</w:t>
      </w:r>
      <w:r w:rsidRPr="00E30F0C">
        <w:rPr>
          <w:rFonts w:ascii="Times New Roman CYR" w:hAnsi="Times New Roman CYR" w:cs="Times New Roman CYR"/>
          <w:bCs/>
          <w:sz w:val="28"/>
          <w:szCs w:val="28"/>
        </w:rPr>
        <w:t> можно в </w:t>
      </w:r>
      <w:r w:rsidRPr="00E30F0C">
        <w:rPr>
          <w:rFonts w:ascii="Times New Roman CYR" w:hAnsi="Times New Roman CYR" w:cs="Times New Roman CYR"/>
          <w:b/>
          <w:bCs/>
          <w:sz w:val="28"/>
          <w:szCs w:val="28"/>
        </w:rPr>
        <w:t>GNOME</w:t>
      </w:r>
      <w:r w:rsidRPr="00E30F0C">
        <w:rPr>
          <w:rFonts w:ascii="Times New Roman CYR" w:hAnsi="Times New Roman CYR" w:cs="Times New Roman CYR"/>
          <w:bCs/>
          <w:sz w:val="28"/>
          <w:szCs w:val="28"/>
        </w:rPr>
        <w:t> из меню </w:t>
      </w:r>
      <w:r w:rsidRPr="00E30F0C">
        <w:rPr>
          <w:rFonts w:ascii="Times New Roman CYR" w:hAnsi="Times New Roman CYR" w:cs="Times New Roman CYR"/>
          <w:b/>
          <w:bCs/>
          <w:sz w:val="28"/>
          <w:szCs w:val="28"/>
        </w:rPr>
        <w:t>Приложения</w:t>
      </w:r>
      <w:r w:rsidRPr="00E30F0C">
        <w:rPr>
          <w:rFonts w:ascii="Times New Roman CYR" w:hAnsi="Times New Roman CYR" w:cs="Times New Roman CYR"/>
          <w:bCs/>
          <w:sz w:val="28"/>
          <w:szCs w:val="28"/>
        </w:rPr>
        <w:t>, в </w:t>
      </w:r>
      <w:r w:rsidRPr="00E30F0C">
        <w:rPr>
          <w:rFonts w:ascii="Times New Roman CYR" w:hAnsi="Times New Roman CYR" w:cs="Times New Roman CYR"/>
          <w:b/>
          <w:bCs/>
          <w:sz w:val="28"/>
          <w:szCs w:val="28"/>
        </w:rPr>
        <w:t>KDE</w:t>
      </w:r>
      <w:r w:rsidRPr="00E30F0C">
        <w:rPr>
          <w:rFonts w:ascii="Times New Roman CYR" w:hAnsi="Times New Roman CYR" w:cs="Times New Roman CYR"/>
          <w:bCs/>
          <w:sz w:val="28"/>
          <w:szCs w:val="28"/>
        </w:rPr>
        <w:t> — из </w:t>
      </w:r>
      <w:r w:rsidRPr="00E30F0C">
        <w:rPr>
          <w:rFonts w:ascii="Times New Roman CYR" w:hAnsi="Times New Roman CYR" w:cs="Times New Roman CYR"/>
          <w:b/>
          <w:bCs/>
          <w:sz w:val="28"/>
          <w:szCs w:val="28"/>
        </w:rPr>
        <w:t>Главного меню</w:t>
      </w:r>
      <w:r w:rsidRPr="00E30F0C">
        <w:rPr>
          <w:rFonts w:ascii="Times New Roman CYR" w:hAnsi="Times New Roman CYR" w:cs="Times New Roman CYR"/>
          <w:bCs/>
          <w:sz w:val="28"/>
          <w:szCs w:val="28"/>
        </w:rPr>
        <w:t>, выбрав </w:t>
      </w:r>
      <w:r w:rsidRPr="00E30F0C">
        <w:rPr>
          <w:rFonts w:ascii="Times New Roman CYR" w:hAnsi="Times New Roman CYR" w:cs="Times New Roman CYR"/>
          <w:b/>
          <w:bCs/>
          <w:sz w:val="28"/>
          <w:szCs w:val="28"/>
        </w:rPr>
        <w:t>Приложения</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Офис</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Presentation (Презентации OpenOffice Impress)</w:t>
      </w:r>
      <w:r w:rsidRPr="00E30F0C">
        <w:rPr>
          <w:rFonts w:ascii="Times New Roman CYR" w:hAnsi="Times New Roman CYR" w:cs="Times New Roman CYR"/>
          <w:bCs/>
          <w:sz w:val="28"/>
          <w:szCs w:val="28"/>
        </w:rPr>
        <w:t>. Запустить </w:t>
      </w:r>
      <w:r w:rsidRPr="00E30F0C">
        <w:rPr>
          <w:rFonts w:ascii="Times New Roman CYR" w:hAnsi="Times New Roman CYR" w:cs="Times New Roman CYR"/>
          <w:b/>
          <w:bCs/>
          <w:sz w:val="28"/>
          <w:szCs w:val="28"/>
        </w:rPr>
        <w:t>OpenOffice.org Impress</w:t>
      </w:r>
      <w:r w:rsidRPr="00E30F0C">
        <w:rPr>
          <w:rFonts w:ascii="Times New Roman CYR" w:hAnsi="Times New Roman CYR" w:cs="Times New Roman CYR"/>
          <w:bCs/>
          <w:sz w:val="28"/>
          <w:szCs w:val="28"/>
        </w:rPr>
        <w:t> можно также из командной строки при помощи команды </w:t>
      </w:r>
      <w:r w:rsidRPr="00E30F0C">
        <w:rPr>
          <w:rFonts w:ascii="Times New Roman CYR" w:hAnsi="Times New Roman CYR" w:cs="Times New Roman CYR"/>
          <w:b/>
          <w:bCs/>
          <w:sz w:val="28"/>
          <w:szCs w:val="28"/>
        </w:rPr>
        <w:t>ooimpress</w:t>
      </w:r>
      <w:r w:rsidRPr="00E30F0C">
        <w:rPr>
          <w:rFonts w:ascii="Times New Roman CYR" w:hAnsi="Times New Roman CYR" w:cs="Times New Roman CYR"/>
          <w:bCs/>
          <w:sz w:val="28"/>
          <w:szCs w:val="28"/>
        </w:rPr>
        <w:t>.</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При первом запуске приложения запустится </w:t>
      </w:r>
      <w:r w:rsidRPr="00E30F0C">
        <w:rPr>
          <w:rFonts w:ascii="Times New Roman CYR" w:hAnsi="Times New Roman CYR" w:cs="Times New Roman CYR"/>
          <w:b/>
          <w:bCs/>
          <w:sz w:val="28"/>
          <w:szCs w:val="28"/>
        </w:rPr>
        <w:t>Мастер презентаций</w:t>
      </w:r>
      <w:r w:rsidRPr="00E30F0C">
        <w:rPr>
          <w:rFonts w:ascii="Times New Roman CYR" w:hAnsi="Times New Roman CYR" w:cs="Times New Roman CYR"/>
          <w:bCs/>
          <w:sz w:val="28"/>
          <w:szCs w:val="28"/>
        </w:rPr>
        <w:t>, где производятся начальные настройки. Закончив настройку, нажмите кнопку </w:t>
      </w:r>
      <w:r w:rsidRPr="00E30F0C">
        <w:rPr>
          <w:rFonts w:ascii="Times New Roman CYR" w:hAnsi="Times New Roman CYR" w:cs="Times New Roman CYR"/>
          <w:b/>
          <w:bCs/>
          <w:sz w:val="28"/>
          <w:szCs w:val="28"/>
        </w:rPr>
        <w:t>Готово</w:t>
      </w:r>
      <w:r w:rsidRPr="00E30F0C">
        <w:rPr>
          <w:rFonts w:ascii="Times New Roman CYR" w:hAnsi="Times New Roman CYR" w:cs="Times New Roman CYR"/>
          <w:bCs/>
          <w:sz w:val="28"/>
          <w:szCs w:val="28"/>
        </w:rPr>
        <w:t>. Откроется пустой слайд, после чего можно приступить к редактированию презентации.</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создать новый шаблон для </w:t>
      </w:r>
      <w:r w:rsidRPr="00E30F0C">
        <w:rPr>
          <w:rFonts w:ascii="Times New Roman CYR" w:hAnsi="Times New Roman CYR" w:cs="Times New Roman CYR"/>
          <w:b/>
          <w:bCs/>
          <w:sz w:val="28"/>
          <w:szCs w:val="28"/>
        </w:rPr>
        <w:t>OpenOffice.org Impress</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1"/>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Откройте файл с помощью </w:t>
      </w:r>
      <w:r w:rsidRPr="00E30F0C">
        <w:rPr>
          <w:rFonts w:ascii="Times New Roman CYR" w:hAnsi="Times New Roman CYR" w:cs="Times New Roman CYR"/>
          <w:b/>
          <w:bCs/>
          <w:sz w:val="28"/>
          <w:szCs w:val="28"/>
        </w:rPr>
        <w:t>OpenOffice.org Impress</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1"/>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Шаблоны</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Сохранить</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1"/>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Введите название нового шаблона и нажмите кнопку </w:t>
      </w:r>
      <w:r w:rsidRPr="00E30F0C">
        <w:rPr>
          <w:rFonts w:ascii="Times New Roman CYR" w:hAnsi="Times New Roman CYR" w:cs="Times New Roman CYR"/>
          <w:b/>
          <w:bCs/>
          <w:sz w:val="28"/>
          <w:szCs w:val="28"/>
        </w:rPr>
        <w:t>OK</w:t>
      </w:r>
      <w:r w:rsidRPr="00E30F0C">
        <w:rPr>
          <w:rFonts w:ascii="Times New Roman CYR" w:hAnsi="Times New Roman CYR" w:cs="Times New Roman CYR"/>
          <w:bCs/>
          <w:sz w:val="28"/>
          <w:szCs w:val="28"/>
        </w:rPr>
        <w:t>.</w:t>
      </w:r>
    </w:p>
    <w:p w:rsidR="00DE7F55" w:rsidRPr="00E30F0C" w:rsidRDefault="00DE7F55" w:rsidP="00DE7F55">
      <w:pPr>
        <w:pStyle w:val="aff1"/>
        <w:tabs>
          <w:tab w:val="num" w:pos="993"/>
        </w:tabs>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воспользоваться новым шаблоном:</w:t>
      </w:r>
    </w:p>
    <w:p w:rsidR="00DE7F55" w:rsidRPr="00E30F0C" w:rsidRDefault="00DE7F55" w:rsidP="005A7386">
      <w:pPr>
        <w:pStyle w:val="aff1"/>
        <w:numPr>
          <w:ilvl w:val="0"/>
          <w:numId w:val="152"/>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w:t>
      </w:r>
      <w:r w:rsidRPr="00E30F0C">
        <w:rPr>
          <w:rFonts w:ascii="Times New Roman CYR" w:hAnsi="Times New Roman CYR" w:cs="Times New Roman CYR"/>
          <w:b/>
          <w:bCs/>
          <w:sz w:val="28"/>
          <w:szCs w:val="28"/>
        </w:rPr>
        <w:t>Файл</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Создать</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Шаблоны и документы</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2"/>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Откроется окно, в левой части которого расположены папки с шаблонами, а в правой шаблоны, содержащиеся в текущей папке. Сохраненные вами шаблоны содержатся в папке </w:t>
      </w:r>
      <w:r w:rsidRPr="00E30F0C">
        <w:rPr>
          <w:rFonts w:ascii="Times New Roman CYR" w:hAnsi="Times New Roman CYR" w:cs="Times New Roman CYR"/>
          <w:b/>
          <w:bCs/>
          <w:sz w:val="28"/>
          <w:szCs w:val="28"/>
        </w:rPr>
        <w:t>Обычные</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2"/>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Выбрав нужный шаблон, нажмите кнопку </w:t>
      </w:r>
      <w:r w:rsidRPr="00E30F0C">
        <w:rPr>
          <w:rFonts w:ascii="Times New Roman CYR" w:hAnsi="Times New Roman CYR" w:cs="Times New Roman CYR"/>
          <w:b/>
          <w:bCs/>
          <w:sz w:val="28"/>
          <w:szCs w:val="28"/>
        </w:rPr>
        <w:t>OK</w:t>
      </w:r>
      <w:r w:rsidRPr="00E30F0C">
        <w:rPr>
          <w:rFonts w:ascii="Times New Roman CYR" w:hAnsi="Times New Roman CYR" w:cs="Times New Roman CYR"/>
          <w:bCs/>
          <w:sz w:val="28"/>
          <w:szCs w:val="28"/>
        </w:rPr>
        <w:t>.</w:t>
      </w:r>
    </w:p>
    <w:p w:rsidR="00DE7F55" w:rsidRPr="00E30F0C" w:rsidRDefault="00DE7F55" w:rsidP="00DE7F55">
      <w:pPr>
        <w:pStyle w:val="aff1"/>
        <w:tabs>
          <w:tab w:val="num" w:pos="993"/>
        </w:tabs>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показать презентацию:</w:t>
      </w:r>
    </w:p>
    <w:p w:rsidR="00DE7F55" w:rsidRPr="00E30F0C" w:rsidRDefault="00DE7F55" w:rsidP="005A7386">
      <w:pPr>
        <w:pStyle w:val="aff1"/>
        <w:numPr>
          <w:ilvl w:val="0"/>
          <w:numId w:val="153"/>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w:t>
      </w:r>
      <w:r w:rsidRPr="00E30F0C">
        <w:rPr>
          <w:rFonts w:ascii="Times New Roman CYR" w:hAnsi="Times New Roman CYR" w:cs="Times New Roman CYR"/>
          <w:b/>
          <w:bCs/>
          <w:sz w:val="28"/>
          <w:szCs w:val="28"/>
        </w:rPr>
        <w:t>Демонстрация</w:t>
      </w:r>
      <w:r w:rsidRPr="00E30F0C">
        <w:rPr>
          <w:rFonts w:ascii="Times New Roman CYR" w:hAnsi="Times New Roman CYR" w:cs="Times New Roman CYR"/>
          <w:bCs/>
          <w:sz w:val="28"/>
          <w:szCs w:val="28"/>
        </w:rPr>
        <w:t>. Это меню содержит различные параметры настройки презентации, например, тип демонстрации, способ смены слайдов и так далее.</w:t>
      </w:r>
    </w:p>
    <w:p w:rsidR="00DE7F55" w:rsidRPr="00E30F0C" w:rsidRDefault="00DE7F55" w:rsidP="005A7386">
      <w:pPr>
        <w:pStyle w:val="aff1"/>
        <w:numPr>
          <w:ilvl w:val="0"/>
          <w:numId w:val="153"/>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Закончив настройку, выберите </w:t>
      </w:r>
      <w:r w:rsidRPr="00E30F0C">
        <w:rPr>
          <w:rFonts w:ascii="Times New Roman CYR" w:hAnsi="Times New Roman CYR" w:cs="Times New Roman CYR"/>
          <w:b/>
          <w:bCs/>
          <w:sz w:val="28"/>
          <w:szCs w:val="28"/>
        </w:rPr>
        <w:t>Демонстрация</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Демонстрация</w:t>
      </w:r>
      <w:r w:rsidRPr="00E30F0C">
        <w:rPr>
          <w:rFonts w:ascii="Times New Roman CYR" w:hAnsi="Times New Roman CYR" w:cs="Times New Roman CYR"/>
          <w:bCs/>
          <w:sz w:val="28"/>
          <w:szCs w:val="28"/>
        </w:rPr>
        <w:t> или нажмите клавишу </w:t>
      </w:r>
      <w:r w:rsidRPr="00E30F0C">
        <w:rPr>
          <w:rFonts w:ascii="Times New Roman CYR" w:hAnsi="Times New Roman CYR" w:cs="Times New Roman CYR"/>
          <w:b/>
          <w:bCs/>
          <w:sz w:val="28"/>
          <w:szCs w:val="28"/>
        </w:rPr>
        <w:t>[F9]</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3"/>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просмотреть все слайды презентации, щелкайте по ним мышью или используйте клавиши навигации на клавиатуре.</w:t>
      </w:r>
    </w:p>
    <w:p w:rsidR="00DE7F55" w:rsidRDefault="00DE7F55" w:rsidP="00DE7F55">
      <w:pPr>
        <w:pStyle w:val="aff1"/>
        <w:ind w:firstLine="709"/>
        <w:jc w:val="both"/>
        <w:rPr>
          <w:rFonts w:ascii="Times New Roman CYR" w:hAnsi="Times New Roman CYR" w:cs="Times New Roman CYR"/>
          <w:b/>
          <w:bCs/>
          <w:sz w:val="28"/>
          <w:szCs w:val="28"/>
        </w:rPr>
      </w:pPr>
      <w:bookmarkStart w:id="26" w:name="s2-oooextra-draw"/>
      <w:bookmarkEnd w:id="26"/>
    </w:p>
    <w:p w:rsidR="00DE7F55" w:rsidRPr="00E30F0C" w:rsidRDefault="00DE7F55" w:rsidP="00DE7F55">
      <w:pPr>
        <w:pStyle w:val="aff1"/>
        <w:ind w:firstLine="709"/>
        <w:jc w:val="both"/>
        <w:rPr>
          <w:rFonts w:ascii="Times New Roman CYR" w:hAnsi="Times New Roman CYR" w:cs="Times New Roman CYR"/>
          <w:b/>
          <w:bCs/>
          <w:sz w:val="28"/>
          <w:szCs w:val="28"/>
        </w:rPr>
      </w:pPr>
      <w:r w:rsidRPr="00E30F0C">
        <w:rPr>
          <w:rFonts w:ascii="Times New Roman CYR" w:hAnsi="Times New Roman CYR" w:cs="Times New Roman CYR"/>
          <w:b/>
          <w:bCs/>
          <w:sz w:val="28"/>
          <w:szCs w:val="28"/>
        </w:rPr>
        <w:t>OpenOffice.Org Draw</w:t>
      </w:r>
    </w:p>
    <w:p w:rsidR="00DE7F55" w:rsidRPr="00E30F0C" w:rsidRDefault="00DE7F55" w:rsidP="00DE7F55">
      <w:pPr>
        <w:pStyle w:val="aff1"/>
        <w:ind w:firstLine="709"/>
        <w:jc w:val="both"/>
        <w:rPr>
          <w:rFonts w:ascii="Times New Roman CYR" w:hAnsi="Times New Roman CYR" w:cs="Times New Roman CYR"/>
          <w:bCs/>
          <w:sz w:val="28"/>
          <w:szCs w:val="28"/>
        </w:rPr>
      </w:pPr>
      <w:bookmarkStart w:id="27" w:name="id2760114"/>
      <w:bookmarkStart w:id="28" w:name="id2760123"/>
      <w:bookmarkEnd w:id="27"/>
      <w:bookmarkEnd w:id="28"/>
      <w:r w:rsidRPr="00E30F0C">
        <w:rPr>
          <w:rFonts w:ascii="Times New Roman CYR" w:hAnsi="Times New Roman CYR" w:cs="Times New Roman CYR"/>
          <w:bCs/>
          <w:sz w:val="28"/>
          <w:szCs w:val="28"/>
        </w:rPr>
        <w:t>В </w:t>
      </w:r>
      <w:r w:rsidRPr="00E30F0C">
        <w:rPr>
          <w:rFonts w:ascii="Times New Roman CYR" w:hAnsi="Times New Roman CYR" w:cs="Times New Roman CYR"/>
          <w:b/>
          <w:bCs/>
          <w:sz w:val="28"/>
          <w:szCs w:val="28"/>
        </w:rPr>
        <w:t>OpenOffice.org</w:t>
      </w:r>
      <w:r w:rsidRPr="00E30F0C">
        <w:rPr>
          <w:rFonts w:ascii="Times New Roman CYR" w:hAnsi="Times New Roman CYR" w:cs="Times New Roman CYR"/>
          <w:bCs/>
          <w:sz w:val="28"/>
          <w:szCs w:val="28"/>
        </w:rPr>
        <w:t> включена программа для работы с векторной графикой. Доступ к ней можно получить как из любого приложения, входящего в пакет </w:t>
      </w:r>
      <w:r w:rsidRPr="00E30F0C">
        <w:rPr>
          <w:rFonts w:ascii="Times New Roman CYR" w:hAnsi="Times New Roman CYR" w:cs="Times New Roman CYR"/>
          <w:b/>
          <w:bCs/>
          <w:sz w:val="28"/>
          <w:szCs w:val="28"/>
        </w:rPr>
        <w:t>OpenOffice.org</w:t>
      </w:r>
      <w:r w:rsidRPr="00E30F0C">
        <w:rPr>
          <w:rFonts w:ascii="Times New Roman CYR" w:hAnsi="Times New Roman CYR" w:cs="Times New Roman CYR"/>
          <w:bCs/>
          <w:sz w:val="28"/>
          <w:szCs w:val="28"/>
        </w:rPr>
        <w:t>, так и запустив отдельное приложение.</w:t>
      </w:r>
    </w:p>
    <w:p w:rsidR="00DE7F55" w:rsidRPr="00E30F0C" w:rsidRDefault="00DE7F55" w:rsidP="00DE7F55">
      <w:pPr>
        <w:pStyle w:val="aff1"/>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открыть </w:t>
      </w:r>
      <w:r w:rsidRPr="00E30F0C">
        <w:rPr>
          <w:rFonts w:ascii="Times New Roman CYR" w:hAnsi="Times New Roman CYR" w:cs="Times New Roman CYR"/>
          <w:b/>
          <w:bCs/>
          <w:sz w:val="28"/>
          <w:szCs w:val="28"/>
        </w:rPr>
        <w:t>OpenOffice.org Draw</w:t>
      </w:r>
      <w:r w:rsidRPr="00E30F0C">
        <w:rPr>
          <w:rFonts w:ascii="Times New Roman CYR" w:hAnsi="Times New Roman CYR" w:cs="Times New Roman CYR"/>
          <w:bCs/>
          <w:sz w:val="28"/>
          <w:szCs w:val="28"/>
        </w:rPr>
        <w:t> из другого приложения:</w:t>
      </w:r>
    </w:p>
    <w:p w:rsidR="00DE7F55" w:rsidRPr="00E30F0C" w:rsidRDefault="00DE7F55" w:rsidP="005A7386">
      <w:pPr>
        <w:pStyle w:val="aff1"/>
        <w:numPr>
          <w:ilvl w:val="0"/>
          <w:numId w:val="154"/>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Выберите </w:t>
      </w:r>
      <w:r w:rsidRPr="00E30F0C">
        <w:rPr>
          <w:rFonts w:ascii="Times New Roman CYR" w:hAnsi="Times New Roman CYR" w:cs="Times New Roman CYR"/>
          <w:b/>
          <w:bCs/>
          <w:sz w:val="28"/>
          <w:szCs w:val="28"/>
        </w:rPr>
        <w:t>Вставка</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Объект</w:t>
      </w:r>
      <w:r w:rsidRPr="00E30F0C">
        <w:rPr>
          <w:rFonts w:ascii="Times New Roman CYR" w:hAnsi="Times New Roman CYR" w:cs="Times New Roman CYR"/>
          <w:bCs/>
          <w:sz w:val="28"/>
          <w:szCs w:val="28"/>
        </w:rPr>
        <w:t> → </w:t>
      </w:r>
      <w:r w:rsidRPr="00E30F0C">
        <w:rPr>
          <w:rFonts w:ascii="Times New Roman CYR" w:hAnsi="Times New Roman CYR" w:cs="Times New Roman CYR"/>
          <w:b/>
          <w:bCs/>
          <w:sz w:val="28"/>
          <w:szCs w:val="28"/>
        </w:rPr>
        <w:t>OLE объект</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4"/>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lastRenderedPageBreak/>
        <w:t>В появившемся окне </w:t>
      </w:r>
      <w:r w:rsidRPr="00E30F0C">
        <w:rPr>
          <w:rFonts w:ascii="Times New Roman CYR" w:hAnsi="Times New Roman CYR" w:cs="Times New Roman CYR"/>
          <w:b/>
          <w:bCs/>
          <w:sz w:val="28"/>
          <w:szCs w:val="28"/>
        </w:rPr>
        <w:t>Вставка OLE объекта</w:t>
      </w:r>
      <w:r w:rsidRPr="00E30F0C">
        <w:rPr>
          <w:rFonts w:ascii="Times New Roman CYR" w:hAnsi="Times New Roman CYR" w:cs="Times New Roman CYR"/>
          <w:bCs/>
          <w:sz w:val="28"/>
          <w:szCs w:val="28"/>
        </w:rPr>
        <w:t> выберите </w:t>
      </w:r>
      <w:r w:rsidRPr="00E30F0C">
        <w:rPr>
          <w:rFonts w:ascii="Times New Roman CYR" w:hAnsi="Times New Roman CYR" w:cs="Times New Roman CYR"/>
          <w:b/>
          <w:bCs/>
          <w:sz w:val="28"/>
          <w:szCs w:val="28"/>
        </w:rPr>
        <w:t>Создать новый</w:t>
      </w:r>
      <w:r w:rsidRPr="00E30F0C">
        <w:rPr>
          <w:rFonts w:ascii="Times New Roman CYR" w:hAnsi="Times New Roman CYR" w:cs="Times New Roman CYR"/>
          <w:bCs/>
          <w:sz w:val="28"/>
          <w:szCs w:val="28"/>
        </w:rPr>
        <w:t>, выберите тип объекта </w:t>
      </w:r>
      <w:r w:rsidRPr="00E30F0C">
        <w:rPr>
          <w:rFonts w:ascii="Times New Roman CYR" w:hAnsi="Times New Roman CYR" w:cs="Times New Roman CYR"/>
          <w:b/>
          <w:bCs/>
          <w:sz w:val="28"/>
          <w:szCs w:val="28"/>
        </w:rPr>
        <w:t>OpenOffice.org Draw</w:t>
      </w:r>
      <w:r w:rsidRPr="00E30F0C">
        <w:rPr>
          <w:rFonts w:ascii="Times New Roman CYR" w:hAnsi="Times New Roman CYR" w:cs="Times New Roman CYR"/>
          <w:bCs/>
          <w:sz w:val="28"/>
          <w:szCs w:val="28"/>
        </w:rPr>
        <w:t> и нажмите кнопку </w:t>
      </w:r>
      <w:r w:rsidRPr="00E30F0C">
        <w:rPr>
          <w:rFonts w:ascii="Times New Roman CYR" w:hAnsi="Times New Roman CYR" w:cs="Times New Roman CYR"/>
          <w:b/>
          <w:bCs/>
          <w:sz w:val="28"/>
          <w:szCs w:val="28"/>
        </w:rPr>
        <w:t>OK</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4"/>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
          <w:bCs/>
          <w:sz w:val="28"/>
          <w:szCs w:val="28"/>
        </w:rPr>
        <w:t>OpenOffice.org Draw</w:t>
      </w:r>
      <w:r w:rsidRPr="00E30F0C">
        <w:rPr>
          <w:rFonts w:ascii="Times New Roman CYR" w:hAnsi="Times New Roman CYR" w:cs="Times New Roman CYR"/>
          <w:bCs/>
          <w:sz w:val="28"/>
          <w:szCs w:val="28"/>
        </w:rPr>
        <w:t> откроется в виде рамки внутри вашего документа.</w:t>
      </w:r>
    </w:p>
    <w:p w:rsidR="00DE7F55" w:rsidRPr="00E30F0C" w:rsidRDefault="00DE7F55" w:rsidP="005A7386">
      <w:pPr>
        <w:pStyle w:val="aff1"/>
        <w:numPr>
          <w:ilvl w:val="0"/>
          <w:numId w:val="154"/>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С помощью инструментов, расположенных на крайней левой панели, создайте изображение.</w:t>
      </w:r>
    </w:p>
    <w:p w:rsidR="00DE7F55" w:rsidRPr="00E30F0C" w:rsidRDefault="00DE7F55" w:rsidP="005A7386">
      <w:pPr>
        <w:pStyle w:val="aff1"/>
        <w:numPr>
          <w:ilvl w:val="0"/>
          <w:numId w:val="154"/>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Закончив создание изображения, щелкните мышью по документу за пределами рамки — изображение будет вставлено в документ.</w:t>
      </w:r>
    </w:p>
    <w:p w:rsidR="00DE7F55" w:rsidRPr="00E30F0C" w:rsidRDefault="00DE7F55" w:rsidP="00DE7F55">
      <w:pPr>
        <w:pStyle w:val="aff1"/>
        <w:tabs>
          <w:tab w:val="num" w:pos="993"/>
        </w:tabs>
        <w:ind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Чтобы создать рисунок с помощью </w:t>
      </w:r>
      <w:r w:rsidRPr="00E30F0C">
        <w:rPr>
          <w:rFonts w:ascii="Times New Roman CYR" w:hAnsi="Times New Roman CYR" w:cs="Times New Roman CYR"/>
          <w:b/>
          <w:bCs/>
          <w:sz w:val="28"/>
          <w:szCs w:val="28"/>
        </w:rPr>
        <w:t>OpenOffice.org Draw</w:t>
      </w:r>
      <w:r w:rsidRPr="00E30F0C">
        <w:rPr>
          <w:rFonts w:ascii="Times New Roman CYR" w:hAnsi="Times New Roman CYR" w:cs="Times New Roman CYR"/>
          <w:bCs/>
          <w:sz w:val="28"/>
          <w:szCs w:val="28"/>
        </w:rPr>
        <w:t>:</w:t>
      </w:r>
    </w:p>
    <w:p w:rsidR="00DE7F55" w:rsidRPr="00E30F0C" w:rsidRDefault="00DE7F55" w:rsidP="005A7386">
      <w:pPr>
        <w:pStyle w:val="aff1"/>
        <w:numPr>
          <w:ilvl w:val="0"/>
          <w:numId w:val="155"/>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Запустите приложение введя в командной строке команду </w:t>
      </w:r>
      <w:r w:rsidRPr="00E30F0C">
        <w:rPr>
          <w:rFonts w:ascii="Times New Roman CYR" w:hAnsi="Times New Roman CYR" w:cs="Times New Roman CYR"/>
          <w:b/>
          <w:bCs/>
          <w:sz w:val="28"/>
          <w:szCs w:val="28"/>
        </w:rPr>
        <w:t>oodraw</w:t>
      </w:r>
      <w:r w:rsidRPr="00E30F0C">
        <w:rPr>
          <w:rFonts w:ascii="Times New Roman CYR" w:hAnsi="Times New Roman CYR" w:cs="Times New Roman CYR"/>
          <w:bCs/>
          <w:sz w:val="28"/>
          <w:szCs w:val="28"/>
        </w:rPr>
        <w:t>, или вставив изображение в другое приложение, как описано выше.</w:t>
      </w:r>
    </w:p>
    <w:p w:rsidR="00DE7F55" w:rsidRPr="00E30F0C" w:rsidRDefault="00DE7F55" w:rsidP="005A7386">
      <w:pPr>
        <w:pStyle w:val="aff1"/>
        <w:numPr>
          <w:ilvl w:val="0"/>
          <w:numId w:val="155"/>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Щелчком мыши выберите на </w:t>
      </w:r>
      <w:r w:rsidRPr="00E30F0C">
        <w:rPr>
          <w:rFonts w:ascii="Times New Roman CYR" w:hAnsi="Times New Roman CYR" w:cs="Times New Roman CYR"/>
          <w:b/>
          <w:bCs/>
          <w:sz w:val="28"/>
          <w:szCs w:val="28"/>
        </w:rPr>
        <w:t>Главной панели инструментов (Main Toolbar)</w:t>
      </w:r>
      <w:r w:rsidRPr="00E30F0C">
        <w:rPr>
          <w:rFonts w:ascii="Times New Roman CYR" w:hAnsi="Times New Roman CYR" w:cs="Times New Roman CYR"/>
          <w:bCs/>
          <w:sz w:val="28"/>
          <w:szCs w:val="28"/>
        </w:rPr>
        <w:t> нужный инструмент.</w:t>
      </w:r>
    </w:p>
    <w:p w:rsidR="00DE7F55" w:rsidRPr="00E30F0C" w:rsidRDefault="00DE7F55" w:rsidP="005A7386">
      <w:pPr>
        <w:pStyle w:val="aff1"/>
        <w:numPr>
          <w:ilvl w:val="0"/>
          <w:numId w:val="155"/>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Щелчком мыши выберите на контекстной панели вариант использования инструмента.</w:t>
      </w:r>
    </w:p>
    <w:p w:rsidR="00DE7F55" w:rsidRPr="00E30F0C" w:rsidRDefault="00DE7F55" w:rsidP="005A7386">
      <w:pPr>
        <w:pStyle w:val="aff1"/>
        <w:numPr>
          <w:ilvl w:val="0"/>
          <w:numId w:val="155"/>
        </w:numPr>
        <w:tabs>
          <w:tab w:val="clear" w:pos="720"/>
          <w:tab w:val="num" w:pos="993"/>
        </w:tabs>
        <w:ind w:left="0" w:firstLine="709"/>
        <w:jc w:val="both"/>
        <w:rPr>
          <w:rFonts w:ascii="Times New Roman CYR" w:hAnsi="Times New Roman CYR" w:cs="Times New Roman CYR"/>
          <w:bCs/>
          <w:sz w:val="28"/>
          <w:szCs w:val="28"/>
        </w:rPr>
      </w:pPr>
      <w:r w:rsidRPr="00E30F0C">
        <w:rPr>
          <w:rFonts w:ascii="Times New Roman CYR" w:hAnsi="Times New Roman CYR" w:cs="Times New Roman CYR"/>
          <w:bCs/>
          <w:sz w:val="28"/>
          <w:szCs w:val="28"/>
        </w:rPr>
        <w:t>Переместите указатель курсора на страницу и начните создавать изображение.</w:t>
      </w:r>
    </w:p>
    <w:p w:rsidR="00DE7F55" w:rsidRDefault="00DE7F55" w:rsidP="00DE7F55">
      <w:pPr>
        <w:pStyle w:val="aff1"/>
        <w:ind w:firstLine="709"/>
        <w:jc w:val="both"/>
        <w:rPr>
          <w:rFonts w:ascii="Times New Roman CYR" w:hAnsi="Times New Roman CYR" w:cs="Times New Roman CYR"/>
          <w:bCs/>
          <w:sz w:val="28"/>
          <w:szCs w:val="28"/>
        </w:rPr>
      </w:pPr>
      <w:bookmarkStart w:id="29" w:name="s2-oooextra-math"/>
      <w:bookmarkEnd w:id="29"/>
    </w:p>
    <w:p w:rsidR="00DE7F55" w:rsidRDefault="00DE7F55" w:rsidP="00DE7F55">
      <w:pPr>
        <w:pStyle w:val="aff1"/>
        <w:ind w:firstLine="709"/>
        <w:jc w:val="both"/>
        <w:rPr>
          <w:rFonts w:ascii="Times New Roman CYR" w:hAnsi="Times New Roman CYR" w:cs="Times New Roman CYR"/>
          <w:bCs/>
          <w:sz w:val="28"/>
          <w:szCs w:val="28"/>
        </w:rPr>
      </w:pPr>
    </w:p>
    <w:p w:rsidR="00DE7F55" w:rsidRPr="00B1170F" w:rsidRDefault="00DE7F55" w:rsidP="00DE7F55">
      <w:pPr>
        <w:pStyle w:val="aff1"/>
        <w:ind w:firstLine="709"/>
        <w:jc w:val="center"/>
        <w:rPr>
          <w:sz w:val="28"/>
          <w:szCs w:val="28"/>
        </w:rPr>
      </w:pPr>
      <w:r w:rsidRPr="00B1170F">
        <w:rPr>
          <w:b/>
          <w:bCs/>
          <w:iCs/>
          <w:sz w:val="28"/>
          <w:szCs w:val="28"/>
        </w:rPr>
        <w:t>Практическ</w:t>
      </w:r>
      <w:r>
        <w:rPr>
          <w:b/>
          <w:bCs/>
          <w:iCs/>
          <w:sz w:val="28"/>
          <w:szCs w:val="28"/>
        </w:rPr>
        <w:t>аяработа</w:t>
      </w:r>
      <w:r w:rsidRPr="00B1170F">
        <w:rPr>
          <w:b/>
          <w:bCs/>
          <w:iCs/>
          <w:sz w:val="28"/>
          <w:szCs w:val="28"/>
        </w:rPr>
        <w:t xml:space="preserve"> №23.</w:t>
      </w:r>
      <w:r w:rsidRPr="00B1170F">
        <w:rPr>
          <w:bCs/>
          <w:iCs/>
          <w:sz w:val="28"/>
          <w:szCs w:val="28"/>
        </w:rPr>
        <w:t xml:space="preserve"> Установка и у</w:t>
      </w:r>
      <w:r w:rsidRPr="00B1170F">
        <w:rPr>
          <w:sz w:val="28"/>
          <w:szCs w:val="28"/>
        </w:rPr>
        <w:t xml:space="preserve">правление параметрами загрузки ОС </w:t>
      </w:r>
      <w:r w:rsidRPr="00B1170F">
        <w:rPr>
          <w:sz w:val="28"/>
          <w:szCs w:val="28"/>
          <w:lang w:val="en-US"/>
        </w:rPr>
        <w:t>Linux</w:t>
      </w:r>
      <w:r w:rsidRPr="00B1170F">
        <w:rPr>
          <w:sz w:val="28"/>
          <w:szCs w:val="28"/>
        </w:rPr>
        <w:t>.</w:t>
      </w:r>
    </w:p>
    <w:p w:rsidR="00DE7F55" w:rsidRDefault="00DE7F55" w:rsidP="00DE7F55">
      <w:pPr>
        <w:pStyle w:val="aff1"/>
        <w:ind w:firstLine="709"/>
        <w:jc w:val="both"/>
      </w:pPr>
    </w:p>
    <w:p w:rsidR="00DE7F55"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
          <w:bCs/>
          <w:sz w:val="28"/>
          <w:szCs w:val="28"/>
        </w:rPr>
        <w:t>GRUB</w:t>
      </w:r>
      <w:r w:rsidRPr="00B1170F">
        <w:rPr>
          <w:rFonts w:ascii="Times New Roman CYR" w:hAnsi="Times New Roman CYR" w:cs="Times New Roman CYR"/>
          <w:bCs/>
          <w:sz w:val="28"/>
          <w:szCs w:val="28"/>
        </w:rPr>
        <w:t>(</w:t>
      </w:r>
      <w:r w:rsidRPr="00B1170F">
        <w:rPr>
          <w:rFonts w:ascii="Times New Roman CYR" w:hAnsi="Times New Roman CYR" w:cs="Times New Roman CYR"/>
          <w:b/>
          <w:bCs/>
          <w:sz w:val="28"/>
          <w:szCs w:val="28"/>
        </w:rPr>
        <w:t>GR</w:t>
      </w:r>
      <w:r w:rsidRPr="00B1170F">
        <w:rPr>
          <w:rFonts w:ascii="Times New Roman CYR" w:hAnsi="Times New Roman CYR" w:cs="Times New Roman CYR"/>
          <w:bCs/>
          <w:sz w:val="28"/>
          <w:szCs w:val="28"/>
        </w:rPr>
        <w:t>and </w:t>
      </w:r>
      <w:r w:rsidRPr="00B1170F">
        <w:rPr>
          <w:rFonts w:ascii="Times New Roman CYR" w:hAnsi="Times New Roman CYR" w:cs="Times New Roman CYR"/>
          <w:b/>
          <w:bCs/>
          <w:sz w:val="28"/>
          <w:szCs w:val="28"/>
        </w:rPr>
        <w:t>U</w:t>
      </w:r>
      <w:r w:rsidRPr="00B1170F">
        <w:rPr>
          <w:rFonts w:ascii="Times New Roman CYR" w:hAnsi="Times New Roman CYR" w:cs="Times New Roman CYR"/>
          <w:bCs/>
          <w:sz w:val="28"/>
          <w:szCs w:val="28"/>
        </w:rPr>
        <w:t>nified </w:t>
      </w:r>
      <w:r w:rsidRPr="00B1170F">
        <w:rPr>
          <w:rFonts w:ascii="Times New Roman CYR" w:hAnsi="Times New Roman CYR" w:cs="Times New Roman CYR"/>
          <w:b/>
          <w:bCs/>
          <w:sz w:val="28"/>
          <w:szCs w:val="28"/>
        </w:rPr>
        <w:t>B</w:t>
      </w:r>
      <w:r w:rsidRPr="00B1170F">
        <w:rPr>
          <w:rFonts w:ascii="Times New Roman CYR" w:hAnsi="Times New Roman CYR" w:cs="Times New Roman CYR"/>
          <w:bCs/>
          <w:sz w:val="28"/>
          <w:szCs w:val="28"/>
        </w:rPr>
        <w:t>ootloader) — программа-загрузчик операционных систем.</w:t>
      </w:r>
      <w:r w:rsidRPr="00B1170F">
        <w:rPr>
          <w:rFonts w:ascii="Times New Roman CYR" w:hAnsi="Times New Roman CYR" w:cs="Times New Roman CYR"/>
          <w:b/>
          <w:bCs/>
          <w:sz w:val="28"/>
          <w:szCs w:val="28"/>
        </w:rPr>
        <w:t>GRUB</w:t>
      </w:r>
      <w:r w:rsidRPr="00B1170F">
        <w:rPr>
          <w:rFonts w:ascii="Times New Roman CYR" w:hAnsi="Times New Roman CYR" w:cs="Times New Roman CYR"/>
          <w:bCs/>
          <w:sz w:val="28"/>
          <w:szCs w:val="28"/>
        </w:rPr>
        <w:t>является эталонной реализаци</w:t>
      </w:r>
      <w:r>
        <w:rPr>
          <w:rFonts w:ascii="Times New Roman CYR" w:hAnsi="Times New Roman CYR" w:cs="Times New Roman CYR"/>
          <w:bCs/>
          <w:sz w:val="28"/>
          <w:szCs w:val="28"/>
        </w:rPr>
        <w:t xml:space="preserve">ей загрузчика, соответствующего </w:t>
      </w:r>
      <w:r w:rsidRPr="00B1170F">
        <w:rPr>
          <w:rFonts w:ascii="Times New Roman CYR" w:hAnsi="Times New Roman CYR" w:cs="Times New Roman CYR"/>
          <w:bCs/>
          <w:sz w:val="28"/>
          <w:szCs w:val="28"/>
        </w:rPr>
        <w:t>спецификации Multibootи может загрузить любую совместимую с ней операционную систему. Среди них:</w:t>
      </w:r>
      <w:hyperlink r:id="rId116" w:tooltip="wiki:linux" w:history="1">
        <w:r w:rsidRPr="00B1170F">
          <w:rPr>
            <w:rStyle w:val="aa"/>
            <w:rFonts w:ascii="Times New Roman CYR" w:hAnsi="Times New Roman CYR" w:cs="Times New Roman CYR"/>
            <w:bCs/>
            <w:sz w:val="28"/>
            <w:szCs w:val="28"/>
          </w:rPr>
          <w:t>Linux</w:t>
        </w:r>
      </w:hyperlink>
      <w:r w:rsidRPr="00B1170F">
        <w:rPr>
          <w:rFonts w:ascii="Times New Roman CYR" w:hAnsi="Times New Roman CYR" w:cs="Times New Roman CYR"/>
          <w:bCs/>
          <w:sz w:val="28"/>
          <w:szCs w:val="28"/>
        </w:rPr>
        <w:t>, FreeBSD, Solaris и многие другие. Кроме того,</w:t>
      </w:r>
      <w:r w:rsidRPr="00B1170F">
        <w:rPr>
          <w:rFonts w:ascii="Times New Roman CYR" w:hAnsi="Times New Roman CYR" w:cs="Times New Roman CYR"/>
          <w:b/>
          <w:bCs/>
          <w:sz w:val="28"/>
          <w:szCs w:val="28"/>
        </w:rPr>
        <w:t>GRUB</w:t>
      </w:r>
      <w:r w:rsidRPr="00B1170F">
        <w:rPr>
          <w:rFonts w:ascii="Times New Roman CYR" w:hAnsi="Times New Roman CYR" w:cs="Times New Roman CYR"/>
          <w:bCs/>
          <w:sz w:val="28"/>
          <w:szCs w:val="28"/>
        </w:rPr>
        <w:t>умеет по цепочке передавать управление другому загрузчику, что позволяет ему загружать</w:t>
      </w:r>
      <w:r w:rsidRPr="00B1170F">
        <w:rPr>
          <w:rFonts w:ascii="Times New Roman CYR" w:hAnsi="Times New Roman CYR" w:cs="Times New Roman CYR"/>
          <w:b/>
          <w:bCs/>
          <w:sz w:val="28"/>
          <w:szCs w:val="28"/>
        </w:rPr>
        <w:t>Windows</w:t>
      </w:r>
      <w:r w:rsidRPr="00B1170F">
        <w:rPr>
          <w:rFonts w:ascii="Times New Roman CYR" w:hAnsi="Times New Roman CYR" w:cs="Times New Roman CYR"/>
          <w:bCs/>
          <w:sz w:val="28"/>
          <w:szCs w:val="28"/>
        </w:rPr>
        <w:t>(через загрузчикNTLDR),MS-DOS, OS/2 и другие системы.</w:t>
      </w:r>
    </w:p>
    <w:p w:rsidR="00DE7F55"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После настройки </w:t>
      </w:r>
      <w:r w:rsidRPr="00B1170F">
        <w:rPr>
          <w:rFonts w:ascii="Times New Roman CYR" w:hAnsi="Times New Roman CYR" w:cs="Times New Roman CYR"/>
          <w:b/>
          <w:bCs/>
          <w:sz w:val="28"/>
          <w:szCs w:val="28"/>
        </w:rPr>
        <w:t>GRUB</w:t>
      </w:r>
      <w:r w:rsidRPr="00B1170F">
        <w:rPr>
          <w:rFonts w:ascii="Times New Roman CYR" w:hAnsi="Times New Roman CYR" w:cs="Times New Roman CYR"/>
          <w:bCs/>
          <w:sz w:val="28"/>
          <w:szCs w:val="28"/>
        </w:rPr>
        <w:t> пользователь при включении компьютера видит список операционных систем, которые установлены на его компьютер и которые можно загрузить, выбрав подходящую и нажав Enter.</w:t>
      </w:r>
    </w:p>
    <w:p w:rsidR="00DE7F55"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
          <w:bCs/>
          <w:sz w:val="28"/>
          <w:szCs w:val="28"/>
        </w:rPr>
        <w:t>GRUB</w:t>
      </w:r>
      <w:r w:rsidRPr="00B1170F">
        <w:rPr>
          <w:rFonts w:ascii="Times New Roman CYR" w:hAnsi="Times New Roman CYR" w:cs="Times New Roman CYR"/>
          <w:bCs/>
          <w:sz w:val="28"/>
          <w:szCs w:val="28"/>
        </w:rPr>
        <w:t>позволяет пользователю при загрузке задавать произвольные параметры и передавать их в </w:t>
      </w:r>
      <w:hyperlink r:id="rId117" w:tooltip="wiki:ядро" w:history="1">
        <w:r w:rsidRPr="00B1170F">
          <w:rPr>
            <w:rStyle w:val="aa"/>
            <w:rFonts w:ascii="Times New Roman CYR" w:hAnsi="Times New Roman CYR" w:cs="Times New Roman CYR"/>
            <w:bCs/>
            <w:sz w:val="28"/>
            <w:szCs w:val="28"/>
          </w:rPr>
          <w:t>ядро</w:t>
        </w:r>
      </w:hyperlink>
      <w:r w:rsidRPr="00B1170F">
        <w:rPr>
          <w:rFonts w:ascii="Times New Roman CYR" w:hAnsi="Times New Roman CYR" w:cs="Times New Roman CYR"/>
          <w:bCs/>
          <w:sz w:val="28"/>
          <w:szCs w:val="28"/>
        </w:rPr>
        <w:t> Multiboot-совместимой ОС для дальнейшей обработки.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
          <w:bCs/>
          <w:sz w:val="28"/>
          <w:szCs w:val="28"/>
        </w:rPr>
        <w:t>GRUB</w:t>
      </w:r>
      <w:r w:rsidRPr="00B1170F">
        <w:rPr>
          <w:rFonts w:ascii="Times New Roman CYR" w:hAnsi="Times New Roman CYR" w:cs="Times New Roman CYR"/>
          <w:bCs/>
          <w:sz w:val="28"/>
          <w:szCs w:val="28"/>
        </w:rPr>
        <w:t> — самый популярный загрузчик в мире </w:t>
      </w:r>
      <w:hyperlink r:id="rId118" w:tooltip="wiki:linux" w:history="1">
        <w:r w:rsidRPr="00B1170F">
          <w:rPr>
            <w:rStyle w:val="aa"/>
            <w:rFonts w:ascii="Times New Roman CYR" w:hAnsi="Times New Roman CYR" w:cs="Times New Roman CYR"/>
            <w:bCs/>
            <w:sz w:val="28"/>
            <w:szCs w:val="28"/>
          </w:rPr>
          <w:t>Linux</w:t>
        </w:r>
      </w:hyperlink>
      <w:r w:rsidRPr="00B1170F">
        <w:rPr>
          <w:rFonts w:ascii="Times New Roman CYR" w:hAnsi="Times New Roman CYR" w:cs="Times New Roman CYR"/>
          <w:bCs/>
          <w:sz w:val="28"/>
          <w:szCs w:val="28"/>
        </w:rPr>
        <w:t> и является загрузчиком по умолчанию в большинстве известных дистрибутивов.</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i/>
          <w:iCs/>
          <w:sz w:val="28"/>
          <w:szCs w:val="28"/>
        </w:rPr>
        <w:t>Здесь и далее в иных статьях под названием программы</w:t>
      </w:r>
      <w:r w:rsidRPr="00B1170F">
        <w:rPr>
          <w:rFonts w:ascii="Times New Roman CYR" w:hAnsi="Times New Roman CYR" w:cs="Times New Roman CYR"/>
          <w:b/>
          <w:bCs/>
          <w:i/>
          <w:iCs/>
          <w:sz w:val="28"/>
          <w:szCs w:val="28"/>
        </w:rPr>
        <w:t>GRUB</w:t>
      </w:r>
      <w:r w:rsidRPr="00B1170F">
        <w:rPr>
          <w:rFonts w:ascii="Times New Roman CYR" w:hAnsi="Times New Roman CYR" w:cs="Times New Roman CYR"/>
          <w:bCs/>
          <w:i/>
          <w:iCs/>
          <w:sz w:val="28"/>
          <w:szCs w:val="28"/>
        </w:rPr>
        <w:t>подразумевается</w:t>
      </w:r>
      <w:r w:rsidRPr="00B1170F">
        <w:rPr>
          <w:rFonts w:ascii="Times New Roman CYR" w:hAnsi="Times New Roman CYR" w:cs="Times New Roman CYR"/>
          <w:b/>
          <w:bCs/>
          <w:i/>
          <w:iCs/>
          <w:sz w:val="28"/>
          <w:szCs w:val="28"/>
        </w:rPr>
        <w:t>GRUB 2</w:t>
      </w:r>
      <w:r w:rsidRPr="00B1170F">
        <w:rPr>
          <w:rFonts w:ascii="Times New Roman CYR" w:hAnsi="Times New Roman CYR" w:cs="Times New Roman CYR"/>
          <w:bCs/>
          <w:sz w:val="28"/>
          <w:szCs w:val="28"/>
        </w:rPr>
        <w:t>, который используется в операционных системах семейства </w:t>
      </w:r>
      <w:hyperlink r:id="rId119" w:tooltip="wiki:ubuntu" w:history="1">
        <w:r w:rsidRPr="00B1170F">
          <w:rPr>
            <w:rStyle w:val="aa"/>
            <w:rFonts w:ascii="Times New Roman CYR" w:hAnsi="Times New Roman CYR" w:cs="Times New Roman CYR"/>
            <w:bCs/>
            <w:sz w:val="28"/>
            <w:szCs w:val="28"/>
          </w:rPr>
          <w:t>Ubuntu</w:t>
        </w:r>
      </w:hyperlink>
      <w:r w:rsidRPr="00B1170F">
        <w:rPr>
          <w:rFonts w:ascii="Times New Roman CYR" w:hAnsi="Times New Roman CYR" w:cs="Times New Roman CYR"/>
          <w:bCs/>
          <w:sz w:val="28"/>
          <w:szCs w:val="28"/>
        </w:rPr>
        <w:t> начиная с версии </w:t>
      </w:r>
      <w:r w:rsidRPr="00135EFF">
        <w:rPr>
          <w:rFonts w:ascii="Times New Roman CYR" w:hAnsi="Times New Roman CYR" w:cs="Times New Roman CYR"/>
          <w:bCs/>
          <w:sz w:val="28"/>
          <w:szCs w:val="28"/>
        </w:rPr>
        <w:t>9.10</w:t>
      </w:r>
      <w:r w:rsidRPr="00B1170F">
        <w:rPr>
          <w:rFonts w:ascii="Times New Roman CYR" w:hAnsi="Times New Roman CYR" w:cs="Times New Roman CYR"/>
          <w:bCs/>
          <w:sz w:val="28"/>
          <w:szCs w:val="28"/>
        </w:rPr>
        <w:t>, до него использовался </w:t>
      </w:r>
      <w:r w:rsidRPr="00B1170F">
        <w:rPr>
          <w:rFonts w:ascii="Times New Roman CYR" w:hAnsi="Times New Roman CYR" w:cs="Times New Roman CYR"/>
          <w:b/>
          <w:bCs/>
          <w:sz w:val="28"/>
          <w:szCs w:val="28"/>
        </w:rPr>
        <w:t>GRUB первой версии</w:t>
      </w:r>
      <w:r w:rsidRPr="00B1170F">
        <w:rPr>
          <w:rFonts w:ascii="Times New Roman CYR" w:hAnsi="Times New Roman CYR" w:cs="Times New Roman CYR"/>
          <w:bCs/>
          <w:sz w:val="28"/>
          <w:szCs w:val="28"/>
        </w:rPr>
        <w:t>, сейчас известный как </w:t>
      </w:r>
      <w:r w:rsidRPr="00135EFF">
        <w:rPr>
          <w:rFonts w:ascii="Times New Roman CYR" w:hAnsi="Times New Roman CYR" w:cs="Times New Roman CYR"/>
          <w:bCs/>
          <w:sz w:val="28"/>
          <w:szCs w:val="28"/>
        </w:rPr>
        <w:t>GRUB Legacy</w:t>
      </w:r>
      <w:r w:rsidRPr="00B1170F">
        <w:rPr>
          <w:rFonts w:ascii="Times New Roman CYR" w:hAnsi="Times New Roman CYR" w:cs="Times New Roman CYR"/>
          <w:bCs/>
          <w:sz w:val="28"/>
          <w:szCs w:val="28"/>
        </w:rPr>
        <w:t>. </w:t>
      </w:r>
      <w:r w:rsidRPr="00B1170F">
        <w:rPr>
          <w:rFonts w:ascii="Times New Roman CYR" w:hAnsi="Times New Roman CYR" w:cs="Times New Roman CYR"/>
          <w:b/>
          <w:bCs/>
          <w:sz w:val="28"/>
          <w:szCs w:val="28"/>
        </w:rPr>
        <w:t>GRUB 2</w:t>
      </w:r>
      <w:r w:rsidRPr="00B1170F">
        <w:rPr>
          <w:rFonts w:ascii="Times New Roman CYR" w:hAnsi="Times New Roman CYR" w:cs="Times New Roman CYR"/>
          <w:bCs/>
          <w:sz w:val="28"/>
          <w:szCs w:val="28"/>
        </w:rPr>
        <w:t> полностью переписан с нуля и не имеет ничего общего с </w:t>
      </w:r>
      <w:r w:rsidRPr="00135EFF">
        <w:rPr>
          <w:rFonts w:ascii="Times New Roman CYR" w:hAnsi="Times New Roman CYR" w:cs="Times New Roman CYR"/>
          <w:bCs/>
          <w:sz w:val="28"/>
          <w:szCs w:val="28"/>
        </w:rPr>
        <w:t>GRUB Legacy</w:t>
      </w:r>
      <w:r w:rsidRPr="00B1170F">
        <w:rPr>
          <w:rFonts w:ascii="Times New Roman CYR" w:hAnsi="Times New Roman CYR" w:cs="Times New Roman CYR"/>
          <w:bCs/>
          <w:sz w:val="28"/>
          <w:szCs w:val="28"/>
        </w:rPr>
        <w:t>, разработка которого была остановлена в пользу более совершенного и мощного </w:t>
      </w:r>
      <w:r w:rsidRPr="00B1170F">
        <w:rPr>
          <w:rFonts w:ascii="Times New Roman CYR" w:hAnsi="Times New Roman CYR" w:cs="Times New Roman CYR"/>
          <w:b/>
          <w:bCs/>
          <w:sz w:val="28"/>
          <w:szCs w:val="28"/>
        </w:rPr>
        <w:t>GRUB</w:t>
      </w:r>
      <w:r w:rsidRPr="00B1170F">
        <w:rPr>
          <w:rFonts w:ascii="Times New Roman CYR" w:hAnsi="Times New Roman CYR" w:cs="Times New Roman CYR"/>
          <w:bCs/>
          <w:sz w:val="28"/>
          <w:szCs w:val="28"/>
        </w:rPr>
        <w:t>.</w:t>
      </w:r>
    </w:p>
    <w:p w:rsidR="00DE7F55" w:rsidRDefault="00DE7F55" w:rsidP="00DE7F55">
      <w:pPr>
        <w:pStyle w:val="aff1"/>
        <w:ind w:firstLine="709"/>
        <w:jc w:val="both"/>
        <w:rPr>
          <w:rFonts w:ascii="Times New Roman CYR" w:hAnsi="Times New Roman CYR" w:cs="Times New Roman CYR"/>
          <w:bCs/>
          <w:sz w:val="28"/>
          <w:szCs w:val="28"/>
        </w:rPr>
      </w:pP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Первые шаги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При первом сравнении GRUB со старым </w:t>
      </w:r>
      <w:r w:rsidRPr="00135EFF">
        <w:rPr>
          <w:rFonts w:ascii="Times New Roman CYR" w:hAnsi="Times New Roman CYR" w:cs="Times New Roman CYR"/>
          <w:bCs/>
          <w:sz w:val="28"/>
          <w:szCs w:val="28"/>
        </w:rPr>
        <w:t>GRUB Legacy</w:t>
      </w:r>
      <w:r w:rsidRPr="00B1170F">
        <w:rPr>
          <w:rFonts w:ascii="Times New Roman CYR" w:hAnsi="Times New Roman CYR" w:cs="Times New Roman CYR"/>
          <w:bCs/>
          <w:sz w:val="28"/>
          <w:szCs w:val="28"/>
        </w:rPr>
        <w:t> самым весомым различием оказывается измененная структура файлов конфигурации.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lastRenderedPageBreak/>
        <w:t>Настройка GRUB производится теперь принципиально иным способом - основным файлом конфигурации является «/boot/grub/grub.cfg«. Однако же, не торопитесь править его так, как привыкли это делать с «menu.lst» в </w:t>
      </w:r>
      <w:hyperlink r:id="rId120" w:tooltip="wiki:grub_legacy" w:history="1">
        <w:r w:rsidRPr="00B1170F">
          <w:rPr>
            <w:rStyle w:val="aa"/>
            <w:rFonts w:ascii="Times New Roman CYR" w:hAnsi="Times New Roman CYR" w:cs="Times New Roman CYR"/>
            <w:bCs/>
            <w:sz w:val="28"/>
            <w:szCs w:val="28"/>
          </w:rPr>
          <w:t>GRUB Legacy</w:t>
        </w:r>
      </w:hyperlink>
      <w:r w:rsidRPr="00B1170F">
        <w:rPr>
          <w:rFonts w:ascii="Times New Roman CYR" w:hAnsi="Times New Roman CYR" w:cs="Times New Roman CYR"/>
          <w:bCs/>
          <w:sz w:val="28"/>
          <w:szCs w:val="28"/>
        </w:rPr>
        <w:t>. При внимательном прочтении мы видим в начале файла «grub.cfg» такие строки:</w:t>
      </w:r>
    </w:p>
    <w:p w:rsidR="00DE7F55" w:rsidRPr="00135EFF" w:rsidRDefault="00DE7F55" w:rsidP="00DE7F55">
      <w:pPr>
        <w:pStyle w:val="aff1"/>
        <w:ind w:firstLine="993"/>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w:t>
      </w:r>
    </w:p>
    <w:p w:rsidR="00DE7F55" w:rsidRPr="00135EFF" w:rsidRDefault="00DE7F55" w:rsidP="00DE7F55">
      <w:pPr>
        <w:pStyle w:val="aff1"/>
        <w:ind w:firstLine="993"/>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 DO NOT EDIT THIS FILE</w:t>
      </w:r>
    </w:p>
    <w:p w:rsidR="00DE7F55" w:rsidRPr="00135EFF" w:rsidRDefault="00DE7F55" w:rsidP="00DE7F55">
      <w:pPr>
        <w:pStyle w:val="aff1"/>
        <w:ind w:firstLine="993"/>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w:t>
      </w:r>
    </w:p>
    <w:p w:rsidR="00DE7F55" w:rsidRPr="00135EFF" w:rsidRDefault="00DE7F55" w:rsidP="00DE7F55">
      <w:pPr>
        <w:pStyle w:val="aff1"/>
        <w:ind w:firstLine="993"/>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 It is automatically generated by /usr/sbin/grub-mkconfig using templates</w:t>
      </w:r>
    </w:p>
    <w:p w:rsidR="00DE7F55" w:rsidRPr="00135EFF" w:rsidRDefault="00DE7F55" w:rsidP="00DE7F55">
      <w:pPr>
        <w:pStyle w:val="aff1"/>
        <w:ind w:firstLine="993"/>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 from /etc/grub.d and settings from /etc/default/grub</w:t>
      </w:r>
    </w:p>
    <w:p w:rsidR="00DE7F55" w:rsidRPr="00135EFF" w:rsidRDefault="00DE7F55" w:rsidP="00DE7F55">
      <w:pPr>
        <w:pStyle w:val="aff1"/>
        <w:ind w:firstLine="993"/>
        <w:jc w:val="both"/>
        <w:rPr>
          <w:rFonts w:ascii="Times New Roman CYR" w:hAnsi="Times New Roman CYR" w:cs="Times New Roman CYR"/>
          <w:b/>
          <w:bCs/>
          <w:sz w:val="28"/>
          <w:szCs w:val="28"/>
        </w:rPr>
      </w:pPr>
      <w:r w:rsidRPr="00135EFF">
        <w:rPr>
          <w:rFonts w:ascii="Times New Roman CYR" w:hAnsi="Times New Roman CYR" w:cs="Times New Roman CYR"/>
          <w:b/>
          <w:bCs/>
          <w:sz w:val="28"/>
          <w:szCs w:val="28"/>
        </w:rPr>
        <w: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И об этом нас предупреждают не просто так. Ведь «grub.cfg» генерируется автоматически с использованием нескольких скриптов. Поэтому после следующего обновления GRUB ваш «grub.cfg» будет создан заново, и все ваши правки будут утрачены.</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Кроме файла «grub.cfg», отвечающего за загрузочное меню, имеются файл «/etc/default/grub» и папка «/etc/grub.d«. Рассмотрим их подробнее.</w:t>
      </w:r>
    </w:p>
    <w:p w:rsidR="00DE7F55" w:rsidRPr="00135EFF" w:rsidRDefault="00DE7F55" w:rsidP="00DE7F55">
      <w:pPr>
        <w:pStyle w:val="aff1"/>
        <w:ind w:firstLine="709"/>
        <w:jc w:val="center"/>
        <w:rPr>
          <w:rFonts w:ascii="Times New Roman CYR" w:hAnsi="Times New Roman CYR" w:cs="Times New Roman CYR"/>
          <w:b/>
          <w:bCs/>
          <w:sz w:val="28"/>
          <w:szCs w:val="28"/>
        </w:rPr>
      </w:pPr>
      <w:r w:rsidRPr="00135EFF">
        <w:rPr>
          <w:rFonts w:ascii="Times New Roman CYR" w:hAnsi="Times New Roman CYR" w:cs="Times New Roman CYR"/>
          <w:b/>
          <w:bCs/>
          <w:sz w:val="28"/>
          <w:szCs w:val="28"/>
        </w:rPr>
        <w:t>/etc/default/grub</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Данный файл содержит в себе основные настройки для GRUB. Через него, собственно, они и изменяются. Для наглядности ниже приводится примерное содержимое этого файла:</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GRUB_DEFAULT=6</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#GRUB_HIDDEN_TIMEOUT=0</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GRUB_HIDDEN_TIMEOUT_QUIET=true</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GRUB_TIMEOUT="2"</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GRUB_DISTRIBUTOR=`lsb_release -i -s 2&gt; /dev/null || echo Debian`</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GRUB_CMDLINE_LINUX_DEFAULT="quiet splash"</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GRUB_CMDLINE_LINUX=""</w:t>
      </w:r>
    </w:p>
    <w:p w:rsidR="00DE7F55" w:rsidRPr="00135EFF" w:rsidRDefault="00DE7F55" w:rsidP="00DE7F55">
      <w:pPr>
        <w:pStyle w:val="aff1"/>
        <w:ind w:left="1134"/>
        <w:jc w:val="both"/>
        <w:rPr>
          <w:rFonts w:ascii="Times New Roman CYR" w:hAnsi="Times New Roman CYR" w:cs="Times New Roman CYR"/>
          <w:b/>
          <w:bCs/>
          <w:sz w:val="28"/>
          <w:szCs w:val="28"/>
          <w:lang w:val="en-US"/>
        </w:rPr>
      </w:pP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 Uncomment to disable graphical terminal (grub-pc only)</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#GRUB_TERMINAL=console</w:t>
      </w:r>
    </w:p>
    <w:p w:rsidR="00DE7F55" w:rsidRPr="00135EFF" w:rsidRDefault="00DE7F55" w:rsidP="00DE7F55">
      <w:pPr>
        <w:pStyle w:val="aff1"/>
        <w:ind w:left="1134"/>
        <w:jc w:val="both"/>
        <w:rPr>
          <w:rFonts w:ascii="Times New Roman CYR" w:hAnsi="Times New Roman CYR" w:cs="Times New Roman CYR"/>
          <w:b/>
          <w:bCs/>
          <w:sz w:val="28"/>
          <w:szCs w:val="28"/>
          <w:lang w:val="en-US"/>
        </w:rPr>
      </w:pP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 The resolution used on graphical terminal</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 note that you can use only modes which your graphic card supports via VBE</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 you can see them in real GRUB with the command `vbeinfo'</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#GRUB_GFXMODE=640x480</w:t>
      </w:r>
    </w:p>
    <w:p w:rsidR="00DE7F55" w:rsidRPr="00135EFF" w:rsidRDefault="00DE7F55" w:rsidP="00DE7F55">
      <w:pPr>
        <w:pStyle w:val="aff1"/>
        <w:ind w:left="1134"/>
        <w:jc w:val="both"/>
        <w:rPr>
          <w:rFonts w:ascii="Times New Roman CYR" w:hAnsi="Times New Roman CYR" w:cs="Times New Roman CYR"/>
          <w:b/>
          <w:bCs/>
          <w:sz w:val="28"/>
          <w:szCs w:val="28"/>
          <w:lang w:val="en-US"/>
        </w:rPr>
      </w:pP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 Uncomment if you don't want GRUB to pass "root=UUID=xxx" parameter to Linux</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#GRUB_DISABLE_LINUX_UUID=true</w:t>
      </w:r>
    </w:p>
    <w:p w:rsidR="00DE7F55" w:rsidRPr="00135EFF" w:rsidRDefault="00DE7F55" w:rsidP="00DE7F55">
      <w:pPr>
        <w:pStyle w:val="aff1"/>
        <w:ind w:left="1134"/>
        <w:jc w:val="both"/>
        <w:rPr>
          <w:rFonts w:ascii="Times New Roman CYR" w:hAnsi="Times New Roman CYR" w:cs="Times New Roman CYR"/>
          <w:b/>
          <w:bCs/>
          <w:sz w:val="28"/>
          <w:szCs w:val="28"/>
          <w:lang w:val="en-US"/>
        </w:rPr>
      </w:pP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 Uncomment to disable generation of recovery mode menu entrys</w:t>
      </w:r>
    </w:p>
    <w:p w:rsidR="00DE7F55" w:rsidRPr="00135EFF" w:rsidRDefault="00DE7F55" w:rsidP="00DE7F55">
      <w:pPr>
        <w:pStyle w:val="aff1"/>
        <w:ind w:left="1134"/>
        <w:jc w:val="both"/>
        <w:rPr>
          <w:rFonts w:ascii="Times New Roman CYR" w:hAnsi="Times New Roman CYR" w:cs="Times New Roman CYR"/>
          <w:b/>
          <w:bCs/>
          <w:sz w:val="28"/>
          <w:szCs w:val="28"/>
          <w:lang w:val="en-US"/>
        </w:rPr>
      </w:pPr>
      <w:r w:rsidRPr="00135EFF">
        <w:rPr>
          <w:rFonts w:ascii="Times New Roman CYR" w:hAnsi="Times New Roman CYR" w:cs="Times New Roman CYR"/>
          <w:b/>
          <w:bCs/>
          <w:sz w:val="28"/>
          <w:szCs w:val="28"/>
          <w:lang w:val="en-US"/>
        </w:rPr>
        <w:t>#GRUB_DISABLE_LINUX_RECOVERY="true"</w:t>
      </w:r>
    </w:p>
    <w:p w:rsidR="00DE7F55"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Файл представляет из себя набор опций в понятном формате ОПЦИЯ=ЗНАЧЕНИЕ.</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lastRenderedPageBreak/>
        <w:t>Наиболее часто встречающаяся потребность при настройке GRUB - изменение стандартного пункта загрузки и/или времени показа меню. Рассмотрим же, как это делается.</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Изменение стандартного пункта загрузки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 умолчанию стандартный пункт (выделенный при показе меню) - верхний в списке. После установки </w:t>
      </w:r>
      <w:hyperlink r:id="rId121" w:tooltip="wiki:ubuntu" w:history="1">
        <w:r w:rsidRPr="00B1170F">
          <w:rPr>
            <w:rStyle w:val="aa"/>
            <w:rFonts w:ascii="Times New Roman CYR" w:hAnsi="Times New Roman CYR" w:cs="Times New Roman CYR"/>
            <w:bCs/>
            <w:sz w:val="28"/>
            <w:szCs w:val="28"/>
          </w:rPr>
          <w:t>Ubuntu</w:t>
        </w:r>
      </w:hyperlink>
      <w:r w:rsidRPr="00B1170F">
        <w:rPr>
          <w:rFonts w:ascii="Times New Roman CYR" w:hAnsi="Times New Roman CYR" w:cs="Times New Roman CYR"/>
          <w:bCs/>
          <w:sz w:val="28"/>
          <w:szCs w:val="28"/>
        </w:rPr>
        <w:t> она окажется наверху, а Windows, например, будет последним пунктом.</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Значением «GRUB_DEFAULT» является номер пункта меню, который должен быть выбран стандартным. Чтобы выбрать другой пункт, нам нужно узнать, каким по счету он будет в списке. Есть два варианта:</w:t>
      </w:r>
    </w:p>
    <w:p w:rsidR="00DE7F55" w:rsidRPr="00B1170F" w:rsidRDefault="00DE7F55" w:rsidP="005A7386">
      <w:pPr>
        <w:pStyle w:val="aff1"/>
        <w:numPr>
          <w:ilvl w:val="0"/>
          <w:numId w:val="156"/>
        </w:numPr>
        <w:tabs>
          <w:tab w:val="clear" w:pos="720"/>
          <w:tab w:val="num"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Просмотреть содержимое «/boot/grub/grub.cfg» и сосчитать, какой по счету окажется нужная запись;</w:t>
      </w:r>
    </w:p>
    <w:p w:rsidR="00DE7F55" w:rsidRPr="00B1170F" w:rsidRDefault="00DE7F55" w:rsidP="005A7386">
      <w:pPr>
        <w:pStyle w:val="aff1"/>
        <w:numPr>
          <w:ilvl w:val="0"/>
          <w:numId w:val="156"/>
        </w:numPr>
        <w:tabs>
          <w:tab w:val="clear" w:pos="720"/>
          <w:tab w:val="num"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Перезагрузиться и более наглядно посмотреть меню загрузки.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Нумерация пунктов меню начинается с нуля. Значение по умолчанию - 0, поэтому и выбирается первый пункт.</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Пятому сверху пункту будет соответствовать значение 4, второму - 1, первому - 0. В вышеприведенном примере установлено значение 6, то есть стандартным задан седьмой пункт меню.</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 качестве значения можно указать </w:t>
      </w:r>
      <w:r w:rsidRPr="00B1170F">
        <w:rPr>
          <w:rFonts w:ascii="Times New Roman CYR" w:hAnsi="Times New Roman CYR" w:cs="Times New Roman CYR"/>
          <w:b/>
          <w:bCs/>
          <w:sz w:val="28"/>
          <w:szCs w:val="28"/>
        </w:rPr>
        <w:t>saved</w:t>
      </w:r>
      <w:r w:rsidRPr="00B1170F">
        <w:rPr>
          <w:rFonts w:ascii="Times New Roman CYR" w:hAnsi="Times New Roman CYR" w:cs="Times New Roman CYR"/>
          <w:bCs/>
          <w:sz w:val="28"/>
          <w:szCs w:val="28"/>
        </w:rPr>
        <w:t>. Это позволит использовать команды grub-reboot и grub-set-default для выбора пункта меню по-умолчанию при последующих перезагрузках. Например:</w:t>
      </w:r>
    </w:p>
    <w:p w:rsidR="00DE7F55" w:rsidRPr="00B1170F" w:rsidRDefault="00DE7F55" w:rsidP="005A7386">
      <w:pPr>
        <w:pStyle w:val="aff1"/>
        <w:numPr>
          <w:ilvl w:val="0"/>
          <w:numId w:val="157"/>
        </w:numPr>
        <w:tabs>
          <w:tab w:val="clear" w:pos="720"/>
          <w:tab w:val="num"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Команда sudo grub-reboot 1 однократно выбирает второй пункт меню по-умолчанию (только для следующей загрузки),</w:t>
      </w:r>
    </w:p>
    <w:p w:rsidR="00DE7F55" w:rsidRPr="00B1170F" w:rsidRDefault="00DE7F55" w:rsidP="005A7386">
      <w:pPr>
        <w:pStyle w:val="aff1"/>
        <w:numPr>
          <w:ilvl w:val="0"/>
          <w:numId w:val="157"/>
        </w:numPr>
        <w:tabs>
          <w:tab w:val="clear" w:pos="720"/>
          <w:tab w:val="num"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Команда sudo grub-set-default 2 выбирает на постоянной основе третий пункт меню по-умолчанию.</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Или же можно указать значение идентификатора (id), оно должно быть именно таким, каким мы его видим в «/boot/grub/grub.cfg«. Данный способ удобен тем, что после обновления ядра не придется изменять настройки из-за сбившейся нумерации.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Пример</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Если в «grub.cfg» пункт меню выглядит так:</w:t>
      </w:r>
    </w:p>
    <w:p w:rsidR="00DE7F55" w:rsidRPr="00CC36D1" w:rsidRDefault="00DE7F55" w:rsidP="00DE7F55">
      <w:pPr>
        <w:pStyle w:val="aff1"/>
        <w:ind w:left="851"/>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menuentry 'Example GNU/Linux distribution' --class gnu-linux --id example-gnu-linux {</w:t>
      </w:r>
    </w:p>
    <w:p w:rsidR="00DE7F55" w:rsidRPr="00CC36D1" w:rsidRDefault="00DE7F55" w:rsidP="00DE7F55">
      <w:pPr>
        <w:pStyle w:val="aff1"/>
        <w:ind w:left="851"/>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t>...</w:t>
      </w:r>
    </w:p>
    <w:p w:rsidR="00DE7F55" w:rsidRPr="00CC36D1" w:rsidRDefault="00DE7F55" w:rsidP="00DE7F55">
      <w:pPr>
        <w:pStyle w:val="aff1"/>
        <w:ind w:left="851"/>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t xml:space="preserve">     }</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То значение параметра «GRUB_DEFAULT» должно указываться именно в виде:</w:t>
      </w:r>
    </w:p>
    <w:p w:rsidR="00DE7F55" w:rsidRPr="00CC36D1" w:rsidRDefault="00DE7F55" w:rsidP="00DE7F55">
      <w:pPr>
        <w:pStyle w:val="aff1"/>
        <w:ind w:firstLine="709"/>
        <w:jc w:val="center"/>
        <w:rPr>
          <w:rFonts w:ascii="Times New Roman CYR" w:hAnsi="Times New Roman CYR" w:cs="Times New Roman CYR"/>
          <w:b/>
          <w:bCs/>
          <w:sz w:val="28"/>
          <w:szCs w:val="28"/>
        </w:rPr>
      </w:pPr>
      <w:r w:rsidRPr="00CC36D1">
        <w:rPr>
          <w:rFonts w:ascii="Times New Roman CYR" w:hAnsi="Times New Roman CYR" w:cs="Times New Roman CYR"/>
          <w:b/>
          <w:bCs/>
          <w:sz w:val="28"/>
          <w:szCs w:val="28"/>
        </w:rPr>
        <w:t>GRUB_DEFAULT=example-gnu-linux</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Ранее документацией предлагалось указывать название пункта меню загрузки (так, как он отображается в самом меню). Хотя этот способ по-прежнему работает, использовать его не рекомендуется, поскольку эти названия могут меняться, например, при обновлении ядра/версии ОС</w:t>
      </w:r>
    </w:p>
    <w:p w:rsidR="00DE7F55" w:rsidRDefault="00DE7F55" w:rsidP="00DE7F55">
      <w:pPr>
        <w:pStyle w:val="aff1"/>
        <w:ind w:firstLine="709"/>
        <w:jc w:val="both"/>
        <w:rPr>
          <w:rFonts w:ascii="Times New Roman CYR" w:hAnsi="Times New Roman CYR" w:cs="Times New Roman CYR"/>
          <w:bCs/>
          <w:sz w:val="28"/>
          <w:szCs w:val="28"/>
        </w:rPr>
      </w:pPr>
    </w:p>
    <w:p w:rsidR="00DE7F55" w:rsidRPr="00CC36D1" w:rsidRDefault="00DE7F55" w:rsidP="00DE7F55">
      <w:pPr>
        <w:pStyle w:val="aff1"/>
        <w:ind w:firstLine="709"/>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t>Изменение времени отображения меню</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 xml:space="preserve">По умолчанию меню загрузки отображается 10 секунд (при наличии других установленных ОС, если система одна - GRUB по умолчанию не отображается и </w:t>
      </w:r>
      <w:r w:rsidRPr="00B1170F">
        <w:rPr>
          <w:rFonts w:ascii="Times New Roman CYR" w:hAnsi="Times New Roman CYR" w:cs="Times New Roman CYR"/>
          <w:bCs/>
          <w:sz w:val="28"/>
          <w:szCs w:val="28"/>
        </w:rPr>
        <w:lastRenderedPageBreak/>
        <w:t>сразу начинает загрузку), после чего загружается стандартный пункт, если раньше не нажат Enter или не выбран другой пункт, что останавливает таймер. За эту задержку отвечает параметр «GRUB_TIMEOUT», значение задается в секундах.</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Если поставить значение «-1», то меню будет отображаться до тех пор, пока пользователь не выберет какой-либо пункт</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Обратите внимание, что цифра указывается в кавычках. В нашем примере это значение - 2, то есть меню отображается две секунды.</w:t>
      </w:r>
    </w:p>
    <w:p w:rsidR="00DE7F55" w:rsidRDefault="00DE7F55" w:rsidP="00DE7F55">
      <w:pPr>
        <w:pStyle w:val="aff1"/>
        <w:ind w:firstLine="709"/>
        <w:jc w:val="both"/>
        <w:rPr>
          <w:rFonts w:ascii="Times New Roman CYR" w:hAnsi="Times New Roman CYR" w:cs="Times New Roman CYR"/>
          <w:bCs/>
          <w:sz w:val="28"/>
          <w:szCs w:val="28"/>
        </w:rPr>
      </w:pPr>
    </w:p>
    <w:p w:rsidR="00DE7F55" w:rsidRPr="00CC36D1" w:rsidRDefault="00DE7F55" w:rsidP="00DE7F55">
      <w:pPr>
        <w:pStyle w:val="aff1"/>
        <w:ind w:firstLine="709"/>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t>"Скрытое" меню</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 случае, если на компьютере установлена только Ubuntu, меню загрузки по умолчанию не будет отображаться, а GRUB будет загружать вас напрямую в систему. Однако же, иногда может возникнуть необходимость загрузиться с другим ядром или же запустить проверку памяти. Для этого предусмотрено «скрытое меню» за него отвечает параметр «GRUB_HIDDEN_TIMEOUT».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 случае, когда установлены другие ОС, этот параметр закомментирован (# в начале строки). Данное значение позволит приостановит загрузку на заданное количество секунд, давая пользователю возможность вызвать меню загрузки, нажав Esc.</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Если значение установлено в 0, то задержки не будет, однако вызвать меню можно, удерживая при загрузке Shift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Параметр «GRUB_HIDDEN_TIMEOUT_QUIET» отвечает за отображение таймера во время паузы. Если его значение «true» таймер отображаться не будет, а со значением «false» будет.</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Чтобы GRUB отображал меню со списком установленных операционных систем, без нажатия клавиш вызова меню (например Shift или Esc) необходимо:</w:t>
      </w:r>
    </w:p>
    <w:p w:rsidR="00DE7F55" w:rsidRPr="00B1170F" w:rsidRDefault="00DE7F55" w:rsidP="005A7386">
      <w:pPr>
        <w:pStyle w:val="aff1"/>
        <w:numPr>
          <w:ilvl w:val="0"/>
          <w:numId w:val="158"/>
        </w:numPr>
        <w:tabs>
          <w:tab w:val="clear" w:pos="720"/>
          <w:tab w:val="left"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Открыть файл /etc/default/grub для редактирования:</w:t>
      </w:r>
    </w:p>
    <w:p w:rsidR="00DE7F55" w:rsidRPr="00CC36D1" w:rsidRDefault="00DE7F55" w:rsidP="00DE7F55">
      <w:pPr>
        <w:pStyle w:val="aff1"/>
        <w:tabs>
          <w:tab w:val="left" w:pos="993"/>
        </w:tabs>
        <w:ind w:firstLine="709"/>
        <w:jc w:val="center"/>
        <w:rPr>
          <w:rFonts w:ascii="Times New Roman CYR" w:hAnsi="Times New Roman CYR" w:cs="Times New Roman CYR"/>
          <w:b/>
          <w:bCs/>
          <w:sz w:val="28"/>
          <w:szCs w:val="28"/>
        </w:rPr>
      </w:pPr>
      <w:r w:rsidRPr="00CC36D1">
        <w:rPr>
          <w:rFonts w:ascii="Times New Roman CYR" w:hAnsi="Times New Roman CYR" w:cs="Times New Roman CYR"/>
          <w:b/>
          <w:bCs/>
          <w:sz w:val="28"/>
          <w:szCs w:val="28"/>
        </w:rPr>
        <w:t>sudo gedit /etc/default/grub</w:t>
      </w:r>
    </w:p>
    <w:p w:rsidR="00DE7F55" w:rsidRPr="00B1170F" w:rsidRDefault="00DE7F55" w:rsidP="005A7386">
      <w:pPr>
        <w:pStyle w:val="aff1"/>
        <w:numPr>
          <w:ilvl w:val="0"/>
          <w:numId w:val="159"/>
        </w:numPr>
        <w:tabs>
          <w:tab w:val="clear" w:pos="720"/>
          <w:tab w:val="left"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Выставить время до автоматической загрузки выделенной системы/ядра (например 10 секунд):</w:t>
      </w:r>
    </w:p>
    <w:p w:rsidR="00DE7F55" w:rsidRPr="00CC36D1" w:rsidRDefault="00DE7F55" w:rsidP="00DE7F55">
      <w:pPr>
        <w:pStyle w:val="aff1"/>
        <w:tabs>
          <w:tab w:val="left" w:pos="993"/>
        </w:tabs>
        <w:ind w:firstLine="709"/>
        <w:jc w:val="center"/>
        <w:rPr>
          <w:rFonts w:ascii="Times New Roman CYR" w:hAnsi="Times New Roman CYR" w:cs="Times New Roman CYR"/>
          <w:b/>
          <w:bCs/>
          <w:sz w:val="28"/>
          <w:szCs w:val="28"/>
        </w:rPr>
      </w:pPr>
      <w:r w:rsidRPr="00CC36D1">
        <w:rPr>
          <w:rFonts w:ascii="Times New Roman CYR" w:hAnsi="Times New Roman CYR" w:cs="Times New Roman CYR"/>
          <w:b/>
          <w:bCs/>
          <w:sz w:val="28"/>
          <w:szCs w:val="28"/>
        </w:rPr>
        <w:t>GRUB_TIMEOUT="10"</w:t>
      </w:r>
    </w:p>
    <w:p w:rsidR="00DE7F55" w:rsidRPr="00B1170F" w:rsidRDefault="00DE7F55" w:rsidP="005A7386">
      <w:pPr>
        <w:pStyle w:val="aff1"/>
        <w:numPr>
          <w:ilvl w:val="0"/>
          <w:numId w:val="160"/>
        </w:numPr>
        <w:tabs>
          <w:tab w:val="clear" w:pos="720"/>
          <w:tab w:val="left"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Чтобы меню GRUB отображалось, необходимо закомментировать следующую строчку (значком #):</w:t>
      </w:r>
    </w:p>
    <w:p w:rsidR="00DE7F55" w:rsidRPr="00CC36D1" w:rsidRDefault="00DE7F55" w:rsidP="00DE7F55">
      <w:pPr>
        <w:pStyle w:val="aff1"/>
        <w:tabs>
          <w:tab w:val="left" w:pos="993"/>
        </w:tabs>
        <w:ind w:firstLine="709"/>
        <w:jc w:val="center"/>
        <w:rPr>
          <w:rFonts w:ascii="Times New Roman CYR" w:hAnsi="Times New Roman CYR" w:cs="Times New Roman CYR"/>
          <w:b/>
          <w:bCs/>
          <w:sz w:val="28"/>
          <w:szCs w:val="28"/>
        </w:rPr>
      </w:pPr>
      <w:r w:rsidRPr="00CC36D1">
        <w:rPr>
          <w:rFonts w:ascii="Times New Roman CYR" w:hAnsi="Times New Roman CYR" w:cs="Times New Roman CYR"/>
          <w:b/>
          <w:bCs/>
          <w:sz w:val="28"/>
          <w:szCs w:val="28"/>
        </w:rPr>
        <w:t>#GRUB_HIDDEN_TIMEOUT=0</w:t>
      </w:r>
    </w:p>
    <w:p w:rsidR="00DE7F55" w:rsidRPr="00B1170F" w:rsidRDefault="00DE7F55" w:rsidP="005A7386">
      <w:pPr>
        <w:pStyle w:val="aff1"/>
        <w:numPr>
          <w:ilvl w:val="0"/>
          <w:numId w:val="161"/>
        </w:numPr>
        <w:tabs>
          <w:tab w:val="clear" w:pos="720"/>
          <w:tab w:val="left"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Применяем изменения командой:</w:t>
      </w:r>
    </w:p>
    <w:p w:rsidR="00DE7F55" w:rsidRPr="00CC36D1" w:rsidRDefault="00DE7F55" w:rsidP="00DE7F55">
      <w:pPr>
        <w:pStyle w:val="aff1"/>
        <w:ind w:firstLine="709"/>
        <w:jc w:val="center"/>
        <w:rPr>
          <w:rFonts w:ascii="Times New Roman CYR" w:hAnsi="Times New Roman CYR" w:cs="Times New Roman CYR"/>
          <w:b/>
          <w:bCs/>
          <w:sz w:val="28"/>
          <w:szCs w:val="28"/>
        </w:rPr>
      </w:pPr>
      <w:r w:rsidRPr="00CC36D1">
        <w:rPr>
          <w:rFonts w:ascii="Times New Roman CYR" w:hAnsi="Times New Roman CYR" w:cs="Times New Roman CYR"/>
          <w:b/>
          <w:bCs/>
          <w:sz w:val="28"/>
          <w:szCs w:val="28"/>
        </w:rPr>
        <w:t>sudo update-grub</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Убираем подменю</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Чтобы раскрыть все меню используем такой параметр:</w:t>
      </w:r>
    </w:p>
    <w:p w:rsidR="00DE7F55" w:rsidRPr="00CC36D1" w:rsidRDefault="00DE7F55" w:rsidP="00DE7F55">
      <w:pPr>
        <w:pStyle w:val="aff1"/>
        <w:ind w:firstLine="709"/>
        <w:jc w:val="center"/>
        <w:rPr>
          <w:rFonts w:ascii="Times New Roman CYR" w:hAnsi="Times New Roman CYR" w:cs="Times New Roman CYR"/>
          <w:b/>
          <w:bCs/>
          <w:sz w:val="28"/>
          <w:szCs w:val="28"/>
        </w:rPr>
      </w:pPr>
      <w:r w:rsidRPr="00CC36D1">
        <w:rPr>
          <w:rFonts w:ascii="Times New Roman CYR" w:hAnsi="Times New Roman CYR" w:cs="Times New Roman CYR"/>
          <w:b/>
          <w:bCs/>
          <w:sz w:val="28"/>
          <w:szCs w:val="28"/>
        </w:rPr>
        <w:t>GRUB_DISABLE_SUBMENU="y"</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Это бывает нужно если хотим загружаться не с первой строчки.</w:t>
      </w:r>
    </w:p>
    <w:p w:rsidR="00DE7F55" w:rsidRDefault="00DE7F55" w:rsidP="00DE7F55">
      <w:pPr>
        <w:pStyle w:val="aff1"/>
        <w:ind w:firstLine="709"/>
        <w:jc w:val="both"/>
        <w:rPr>
          <w:rFonts w:ascii="Times New Roman CYR" w:hAnsi="Times New Roman CYR" w:cs="Times New Roman CYR"/>
          <w:bCs/>
          <w:sz w:val="28"/>
          <w:szCs w:val="28"/>
        </w:rPr>
      </w:pPr>
    </w:p>
    <w:p w:rsidR="00DE7F55" w:rsidRPr="00CC36D1" w:rsidRDefault="00DE7F55" w:rsidP="00DE7F55">
      <w:pPr>
        <w:pStyle w:val="aff1"/>
        <w:ind w:firstLine="709"/>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t>Особые случаи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Поведение меню отличается от заданного переменными GRUB_TIMEOUT и GRUB_HIDDEN_TIMEOUT когда предыдущая загрузка не завершилась успехом или предыдущаяя загрузка происходила в режиме восстановления. Подробно это описано далее, в разделе «Защита от зацикливания на перезагрузке». Полную справку по параметрам файла настроек можно дав команду:</w:t>
      </w:r>
    </w:p>
    <w:p w:rsidR="00DE7F55" w:rsidRPr="00CC36D1" w:rsidRDefault="00DE7F55" w:rsidP="00DE7F55">
      <w:pPr>
        <w:pStyle w:val="aff1"/>
        <w:ind w:firstLine="709"/>
        <w:jc w:val="center"/>
        <w:rPr>
          <w:rFonts w:ascii="Times New Roman CYR" w:hAnsi="Times New Roman CYR" w:cs="Times New Roman CYR"/>
          <w:b/>
          <w:bCs/>
          <w:sz w:val="28"/>
          <w:szCs w:val="28"/>
        </w:rPr>
      </w:pPr>
      <w:r w:rsidRPr="00CC36D1">
        <w:rPr>
          <w:rFonts w:ascii="Times New Roman CYR" w:hAnsi="Times New Roman CYR" w:cs="Times New Roman CYR"/>
          <w:b/>
          <w:bCs/>
          <w:sz w:val="28"/>
          <w:szCs w:val="28"/>
        </w:rPr>
        <w:lastRenderedPageBreak/>
        <w:t>info -f grub -n 'Simple configuration'</w:t>
      </w:r>
    </w:p>
    <w:p w:rsidR="00DE7F55" w:rsidRDefault="00DE7F55" w:rsidP="00DE7F55">
      <w:pPr>
        <w:pStyle w:val="aff1"/>
        <w:ind w:firstLine="709"/>
        <w:jc w:val="both"/>
        <w:rPr>
          <w:rFonts w:ascii="Times New Roman CYR" w:hAnsi="Times New Roman CYR" w:cs="Times New Roman CYR"/>
          <w:bCs/>
          <w:sz w:val="28"/>
          <w:szCs w:val="28"/>
        </w:rPr>
      </w:pPr>
    </w:p>
    <w:p w:rsidR="00DE7F55" w:rsidRPr="00CC36D1" w:rsidRDefault="00DE7F55" w:rsidP="00DE7F55">
      <w:pPr>
        <w:pStyle w:val="aff1"/>
        <w:ind w:firstLine="709"/>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t>Изменение стандартных параметров загрузки ядра</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Иногда бывает необходимо загружать ядро системы с какими-либо особыми параметрами (например, для корректной работы специфического оборудования). В этом случае весьма полезен будет параметр «GRUB_CMDLINE_LINUX_DEFAULT» он отвечает за те параметры, с которыми запускаются ядра при загрузке. Его значение по умолчанию - «quiet splash»: происходит показ графической заставки при запуске системы без отображения какой-либо текстовой информации.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Вы можете добавить необходимые вам параметра запуска ядра, приведя это значение к виду «quiet splash your_param1 your_param2», то есть дописав через пробел нужные параметры.</w:t>
      </w:r>
    </w:p>
    <w:p w:rsidR="00DE7F55" w:rsidRPr="00CC36D1" w:rsidRDefault="00DE7F55" w:rsidP="00DE7F55">
      <w:pPr>
        <w:pStyle w:val="aff1"/>
        <w:ind w:firstLine="709"/>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t>Пример</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Чтобы заменить графическую заставку во время загрузки на информацию о загрузке компонентов системы (это позволит проследить за процессом загрузки и выявить неполадки). Необходимо заменить строчку:</w:t>
      </w:r>
    </w:p>
    <w:p w:rsidR="00DE7F55" w:rsidRPr="00CC36D1" w:rsidRDefault="00DE7F55" w:rsidP="00DE7F55">
      <w:pPr>
        <w:pStyle w:val="aff1"/>
        <w:ind w:firstLine="1701"/>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t>GRUB_CMDLINE_LINUX_DEFAULT="quiet splash"</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На следующую:</w:t>
      </w:r>
    </w:p>
    <w:p w:rsidR="00DE7F55" w:rsidRPr="000468D0" w:rsidRDefault="00DE7F55" w:rsidP="00DE7F55">
      <w:pPr>
        <w:pStyle w:val="aff1"/>
        <w:ind w:firstLine="1701"/>
        <w:jc w:val="both"/>
        <w:rPr>
          <w:rFonts w:ascii="Times New Roman CYR" w:hAnsi="Times New Roman CYR" w:cs="Times New Roman CYR"/>
          <w:b/>
          <w:bCs/>
          <w:sz w:val="28"/>
          <w:szCs w:val="28"/>
          <w:lang w:val="en-US"/>
        </w:rPr>
      </w:pPr>
      <w:r w:rsidRPr="000468D0">
        <w:rPr>
          <w:rFonts w:ascii="Times New Roman CYR" w:hAnsi="Times New Roman CYR" w:cs="Times New Roman CYR"/>
          <w:b/>
          <w:bCs/>
          <w:sz w:val="28"/>
          <w:szCs w:val="28"/>
          <w:lang w:val="en-US"/>
        </w:rPr>
        <w:t>GRUB_CMDLINE_LINUX_DEFAULT=""</w:t>
      </w:r>
    </w:p>
    <w:p w:rsidR="00DE7F55" w:rsidRPr="000468D0" w:rsidRDefault="00DE7F55" w:rsidP="00DE7F55">
      <w:pPr>
        <w:pStyle w:val="aff1"/>
        <w:ind w:firstLine="1701"/>
        <w:jc w:val="both"/>
        <w:rPr>
          <w:rFonts w:ascii="Times New Roman CYR" w:hAnsi="Times New Roman CYR" w:cs="Times New Roman CYR"/>
          <w:b/>
          <w:bCs/>
          <w:sz w:val="28"/>
          <w:szCs w:val="28"/>
          <w:lang w:val="en-US"/>
        </w:rPr>
      </w:pPr>
      <w:r w:rsidRPr="000468D0">
        <w:rPr>
          <w:rFonts w:ascii="Times New Roman CYR" w:hAnsi="Times New Roman CYR" w:cs="Times New Roman CYR"/>
          <w:b/>
          <w:bCs/>
          <w:sz w:val="28"/>
          <w:szCs w:val="28"/>
          <w:lang w:val="en-US"/>
        </w:rPr>
        <w:t>/etc/grub.d</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Эта папка содержит в себе скрипты, которые используются для создания файла «grub.cfg». При обновлении GRUB они находят все установленные на компьютере системы и ядра и формируют в файле «grub.cfg» меню загрузки, которое мы и видим. Два основных из них:</w:t>
      </w:r>
    </w:p>
    <w:p w:rsidR="00DE7F55" w:rsidRPr="00B1170F" w:rsidRDefault="00DE7F55" w:rsidP="005A7386">
      <w:pPr>
        <w:pStyle w:val="aff1"/>
        <w:numPr>
          <w:ilvl w:val="0"/>
          <w:numId w:val="162"/>
        </w:numPr>
        <w:tabs>
          <w:tab w:val="clear" w:pos="720"/>
          <w:tab w:val="num"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«10_linux» и «30_os-prober» отвечают за поиск Linux ядер и остальных ОС на других разделах соответственно.</w:t>
      </w:r>
    </w:p>
    <w:p w:rsidR="00DE7F55" w:rsidRPr="00B1170F" w:rsidRDefault="00DE7F55" w:rsidP="005A7386">
      <w:pPr>
        <w:pStyle w:val="aff1"/>
        <w:numPr>
          <w:ilvl w:val="0"/>
          <w:numId w:val="162"/>
        </w:numPr>
        <w:tabs>
          <w:tab w:val="clear" w:pos="720"/>
          <w:tab w:val="num"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Файл «40_custom» позволяет добавлять свои пункты загрузки. Это может быть полезно, если вы, например, хотите добавить какие-то особые варианты загрузки системы.</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Файл «40_custom» должен заканчиваться пустой строкой, иначе последний пункт не будет отображаться в меню!</w:t>
      </w:r>
    </w:p>
    <w:p w:rsidR="00DE7F55" w:rsidRPr="00CC36D1" w:rsidRDefault="00DE7F55" w:rsidP="00DE7F55">
      <w:pPr>
        <w:pStyle w:val="aff1"/>
        <w:ind w:firstLine="709"/>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t>Пример</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Добавляем режим загрузки без графической заставки, с текстовым отображением процесса загрузки (verbose mode). Для этого мы немного отредактируем обычный пункт загрузки. допустим, он выглядит так (в «/boot/grub/grub.cfg«):</w:t>
      </w:r>
    </w:p>
    <w:p w:rsidR="00DE7F55" w:rsidRPr="00CC36D1" w:rsidRDefault="00DE7F55" w:rsidP="00DE7F55">
      <w:pPr>
        <w:pStyle w:val="aff1"/>
        <w:ind w:left="993"/>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menuentry "Ubuntu, Linux 2.6.32-020632rc6-generic" {</w:t>
      </w:r>
    </w:p>
    <w:p w:rsidR="00DE7F55" w:rsidRPr="00CC36D1" w:rsidRDefault="00DE7F55" w:rsidP="00DE7F55">
      <w:pPr>
        <w:pStyle w:val="aff1"/>
        <w:ind w:left="993"/>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 xml:space="preserve">        recordfail=1</w:t>
      </w:r>
    </w:p>
    <w:p w:rsidR="00DE7F55" w:rsidRPr="00CC36D1" w:rsidRDefault="00DE7F55" w:rsidP="00DE7F55">
      <w:pPr>
        <w:pStyle w:val="aff1"/>
        <w:ind w:left="993"/>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 xml:space="preserve">        if [ -n ${have_grubenv} ]; then save_env recordfail; fi</w:t>
      </w:r>
    </w:p>
    <w:p w:rsidR="00DE7F55" w:rsidRPr="00CC36D1" w:rsidRDefault="00DE7F55" w:rsidP="00DE7F55">
      <w:pPr>
        <w:pStyle w:val="aff1"/>
        <w:ind w:left="993"/>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ab/>
        <w:t>set quiet=1</w:t>
      </w:r>
    </w:p>
    <w:p w:rsidR="00DE7F55" w:rsidRPr="00CC36D1" w:rsidRDefault="00DE7F55" w:rsidP="00DE7F55">
      <w:pPr>
        <w:pStyle w:val="aff1"/>
        <w:ind w:left="993"/>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ab/>
        <w:t>insmod ext2</w:t>
      </w:r>
    </w:p>
    <w:p w:rsidR="00DE7F55" w:rsidRPr="00CC36D1" w:rsidRDefault="00DE7F55" w:rsidP="00DE7F55">
      <w:pPr>
        <w:pStyle w:val="aff1"/>
        <w:ind w:left="993"/>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ab/>
        <w:t>set root=(hd0,5)</w:t>
      </w:r>
    </w:p>
    <w:p w:rsidR="00DE7F55" w:rsidRPr="00CC36D1" w:rsidRDefault="00DE7F55" w:rsidP="00DE7F55">
      <w:pPr>
        <w:pStyle w:val="aff1"/>
        <w:ind w:left="993"/>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ab/>
        <w:t>search --no-floppy --fs-uuid --set 0e717c2a-24bd-4abe-acfe-ecf98fc814f8</w:t>
      </w:r>
    </w:p>
    <w:p w:rsidR="00DE7F55" w:rsidRPr="00CC36D1" w:rsidRDefault="00DE7F55" w:rsidP="00DE7F55">
      <w:pPr>
        <w:pStyle w:val="aff1"/>
        <w:ind w:left="993"/>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ab/>
        <w:t>linux</w:t>
      </w:r>
      <w:r w:rsidRPr="00CC36D1">
        <w:rPr>
          <w:rFonts w:ascii="Times New Roman CYR" w:hAnsi="Times New Roman CYR" w:cs="Times New Roman CYR"/>
          <w:b/>
          <w:bCs/>
          <w:sz w:val="28"/>
          <w:szCs w:val="28"/>
          <w:lang w:val="en-US"/>
        </w:rPr>
        <w:tab/>
        <w:t>/boot/vmlinuz-2.6.32-020632rc6-generic root=UUID=0e717c2a-24bd-4abe-acfe-ecf98fc814f8 ro   quiet splash</w:t>
      </w:r>
    </w:p>
    <w:p w:rsidR="00DE7F55" w:rsidRPr="00CC36D1" w:rsidRDefault="00DE7F55" w:rsidP="00DE7F55">
      <w:pPr>
        <w:pStyle w:val="aff1"/>
        <w:ind w:left="993"/>
        <w:jc w:val="both"/>
        <w:rPr>
          <w:rFonts w:ascii="Times New Roman CYR" w:hAnsi="Times New Roman CYR" w:cs="Times New Roman CYR"/>
          <w:b/>
          <w:bCs/>
          <w:sz w:val="28"/>
          <w:szCs w:val="28"/>
          <w:lang w:val="en-US"/>
        </w:rPr>
      </w:pPr>
      <w:r w:rsidRPr="00CC36D1">
        <w:rPr>
          <w:rFonts w:ascii="Times New Roman CYR" w:hAnsi="Times New Roman CYR" w:cs="Times New Roman CYR"/>
          <w:b/>
          <w:bCs/>
          <w:sz w:val="28"/>
          <w:szCs w:val="28"/>
          <w:lang w:val="en-US"/>
        </w:rPr>
        <w:tab/>
        <w:t>initrd</w:t>
      </w:r>
      <w:r w:rsidRPr="00CC36D1">
        <w:rPr>
          <w:rFonts w:ascii="Times New Roman CYR" w:hAnsi="Times New Roman CYR" w:cs="Times New Roman CYR"/>
          <w:b/>
          <w:bCs/>
          <w:sz w:val="28"/>
          <w:szCs w:val="28"/>
          <w:lang w:val="en-US"/>
        </w:rPr>
        <w:tab/>
        <w:t>/boot/initrd.img-2.6.32-020632rc6-generic</w:t>
      </w:r>
    </w:p>
    <w:p w:rsidR="00DE7F55" w:rsidRPr="00CC36D1" w:rsidRDefault="00DE7F55" w:rsidP="00DE7F55">
      <w:pPr>
        <w:pStyle w:val="aff1"/>
        <w:ind w:left="993"/>
        <w:jc w:val="both"/>
        <w:rPr>
          <w:rFonts w:ascii="Times New Roman CYR" w:hAnsi="Times New Roman CYR" w:cs="Times New Roman CYR"/>
          <w:b/>
          <w:bCs/>
          <w:sz w:val="28"/>
          <w:szCs w:val="28"/>
        </w:rPr>
      </w:pPr>
      <w:r w:rsidRPr="00CC36D1">
        <w:rPr>
          <w:rFonts w:ascii="Times New Roman CYR" w:hAnsi="Times New Roman CYR" w:cs="Times New Roman CYR"/>
          <w:b/>
          <w:bCs/>
          <w:sz w:val="28"/>
          <w:szCs w:val="28"/>
        </w:rPr>
        <w:lastRenderedPageBreak/>
        <w:t>}</w:t>
      </w:r>
    </w:p>
    <w:p w:rsidR="00DE7F55" w:rsidRPr="000468D0" w:rsidRDefault="00DE7F55" w:rsidP="00DE7F55">
      <w:pPr>
        <w:pStyle w:val="aff1"/>
        <w:ind w:firstLine="709"/>
        <w:jc w:val="both"/>
        <w:rPr>
          <w:rFonts w:ascii="Times New Roman CYR" w:hAnsi="Times New Roman CYR" w:cs="Times New Roman CYR"/>
          <w:bCs/>
          <w:sz w:val="28"/>
          <w:szCs w:val="28"/>
          <w:lang w:val="en-US"/>
        </w:rPr>
      </w:pPr>
      <w:r w:rsidRPr="00B1170F">
        <w:rPr>
          <w:rFonts w:ascii="Times New Roman CYR" w:hAnsi="Times New Roman CYR" w:cs="Times New Roman CYR"/>
          <w:bCs/>
          <w:sz w:val="28"/>
          <w:szCs w:val="28"/>
        </w:rPr>
        <w:t>Для того, чтобы сделать из этого verbose mode, нам нужно убрать опции quiet и splash и изменим название самого пункта. Витогеполучаем</w:t>
      </w:r>
      <w:r w:rsidRPr="000468D0">
        <w:rPr>
          <w:rFonts w:ascii="Times New Roman CYR" w:hAnsi="Times New Roman CYR" w:cs="Times New Roman CYR"/>
          <w:bCs/>
          <w:sz w:val="28"/>
          <w:szCs w:val="28"/>
          <w:lang w:val="en-US"/>
        </w:rPr>
        <w:t>:</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echo "adding verbose mode" &gt;&amp;2</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menuentry "Ubuntu, Linux 2.6.32.rc6 verbose-mode" {</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 xml:space="preserve">        recordfail=1</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 xml:space="preserve">        if [ -n ${have_grubenv} ]; then save_env recordfail; fi</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ab/>
        <w:t>set quiet=1</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ab/>
        <w:t>insmod ext2</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ab/>
        <w:t>set root=(hd0,5)</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ab/>
        <w:t>search --no-floppy --fs-uuid --set 0e717c2a-24bd-4abe-acfe-ecf98fc814f8</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ab/>
        <w:t>linux</w:t>
      </w:r>
      <w:r w:rsidRPr="00112781">
        <w:rPr>
          <w:rFonts w:ascii="Times New Roman CYR" w:hAnsi="Times New Roman CYR" w:cs="Times New Roman CYR"/>
          <w:b/>
          <w:bCs/>
          <w:sz w:val="28"/>
          <w:szCs w:val="28"/>
          <w:lang w:val="en-US"/>
        </w:rPr>
        <w:tab/>
        <w:t>/boot/vmlinuz-2.6.32-020632rc6-generic root=UUID=0e717c2a-24bd-4abe-acfe-ecf98fc814f8 ro</w:t>
      </w:r>
    </w:p>
    <w:p w:rsidR="00DE7F55" w:rsidRPr="00112781" w:rsidRDefault="00DE7F55" w:rsidP="00DE7F55">
      <w:pPr>
        <w:pStyle w:val="aff1"/>
        <w:ind w:left="1134"/>
        <w:jc w:val="both"/>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ab/>
        <w:t>initrd</w:t>
      </w:r>
      <w:r w:rsidRPr="00112781">
        <w:rPr>
          <w:rFonts w:ascii="Times New Roman CYR" w:hAnsi="Times New Roman CYR" w:cs="Times New Roman CYR"/>
          <w:b/>
          <w:bCs/>
          <w:sz w:val="28"/>
          <w:szCs w:val="28"/>
          <w:lang w:val="en-US"/>
        </w:rPr>
        <w:tab/>
        <w:t>/boot/initrd.img-2.6.32-020632rc6-generic</w:t>
      </w:r>
    </w:p>
    <w:p w:rsidR="00DE7F55" w:rsidRPr="00112781" w:rsidRDefault="00DE7F55" w:rsidP="00DE7F55">
      <w:pPr>
        <w:pStyle w:val="aff1"/>
        <w:ind w:left="1134"/>
        <w:jc w:val="both"/>
        <w:rPr>
          <w:rFonts w:ascii="Times New Roman CYR" w:hAnsi="Times New Roman CYR" w:cs="Times New Roman CYR"/>
          <w:b/>
          <w:bCs/>
          <w:sz w:val="28"/>
          <w:szCs w:val="28"/>
        </w:rPr>
      </w:pPr>
      <w:r w:rsidRPr="00112781">
        <w:rPr>
          <w:rFonts w:ascii="Times New Roman CYR" w:hAnsi="Times New Roman CYR" w:cs="Times New Roman CYR"/>
          <w:b/>
          <w:bCs/>
          <w:sz w:val="28"/>
          <w:szCs w:val="28"/>
        </w:rPr>
        <w: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Все это и добавляем в «40_custom» в конец файла. Строка с echo не является обязательной она лишь будет сигнализировать нам о том, что наш пункт найден и добавлен при обновлении GRUB.</w:t>
      </w:r>
    </w:p>
    <w:p w:rsidR="00DE7F55" w:rsidRDefault="00DE7F55" w:rsidP="00DE7F55">
      <w:pPr>
        <w:pStyle w:val="aff1"/>
        <w:ind w:firstLine="709"/>
        <w:jc w:val="both"/>
        <w:rPr>
          <w:rFonts w:ascii="Times New Roman CYR" w:hAnsi="Times New Roman CYR" w:cs="Times New Roman CYR"/>
          <w:bCs/>
          <w:sz w:val="28"/>
          <w:szCs w:val="28"/>
        </w:rPr>
      </w:pP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Команды консоли GRUB</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Чтобы попасть в консоль, нужно нажать клавишу C во время отображения меню загрузки.</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ls</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Довольно универсальная команда при использовании в чистом виде выдает список жестких дисков и разделов. Также она может быть использована как одноименная команда в Linux - для вывода содержимого папки. например:</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ls /boot/grub</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Еще одно полезное свойство комадны «ls» - она позволят получить информацию о любом разделе:</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ls (hd0,5)</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Команда сообщит нам тип файловой системы на разделе, метку раздела (если таковая имеется), UUID и дату последнего изменения данных на разделе (в формате UTC).</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cat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Данная команда выводит содержимое заданного файла, используется в формате:</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cat /путь/имя_файла</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linux</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Аналог команды «kernel» в </w:t>
      </w:r>
      <w:hyperlink r:id="rId122" w:tooltip="wiki:grub_legacy" w:history="1">
        <w:r w:rsidRPr="00B1170F">
          <w:rPr>
            <w:rStyle w:val="aa"/>
            <w:rFonts w:ascii="Times New Roman CYR" w:hAnsi="Times New Roman CYR" w:cs="Times New Roman CYR"/>
            <w:bCs/>
            <w:sz w:val="28"/>
            <w:szCs w:val="28"/>
          </w:rPr>
          <w:t>GRUB Legacy</w:t>
        </w:r>
      </w:hyperlink>
      <w:r w:rsidRPr="00B1170F">
        <w:rPr>
          <w:rFonts w:ascii="Times New Roman CYR" w:hAnsi="Times New Roman CYR" w:cs="Times New Roman CYR"/>
          <w:bCs/>
          <w:sz w:val="28"/>
          <w:szCs w:val="28"/>
        </w:rPr>
        <w:t>. Загружает указанное Linux-ядро:</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linux файл_ядра опция1=значение опция2 опция3</w:t>
      </w:r>
    </w:p>
    <w:p w:rsidR="00DE7F55" w:rsidRPr="00B1170F" w:rsidRDefault="00DE7F55" w:rsidP="00DE7F55">
      <w:pPr>
        <w:pStyle w:val="aff1"/>
        <w:ind w:firstLine="709"/>
        <w:jc w:val="both"/>
        <w:rPr>
          <w:rFonts w:ascii="Times New Roman CYR" w:hAnsi="Times New Roman CYR" w:cs="Times New Roman CYR"/>
          <w:bCs/>
          <w:sz w:val="28"/>
          <w:szCs w:val="28"/>
          <w:lang w:val="en-US"/>
        </w:rPr>
      </w:pPr>
      <w:r w:rsidRPr="00B1170F">
        <w:rPr>
          <w:rFonts w:ascii="Times New Roman CYR" w:hAnsi="Times New Roman CYR" w:cs="Times New Roman CYR"/>
          <w:bCs/>
          <w:sz w:val="28"/>
          <w:szCs w:val="28"/>
        </w:rPr>
        <w:t>Например</w:t>
      </w:r>
      <w:r w:rsidRPr="00B1170F">
        <w:rPr>
          <w:rFonts w:ascii="Times New Roman CYR" w:hAnsi="Times New Roman CYR" w:cs="Times New Roman CYR"/>
          <w:bCs/>
          <w:sz w:val="28"/>
          <w:szCs w:val="28"/>
          <w:lang w:val="en-US"/>
        </w:rPr>
        <w:t xml:space="preserve">, </w:t>
      </w:r>
      <w:r w:rsidRPr="00B1170F">
        <w:rPr>
          <w:rFonts w:ascii="Times New Roman CYR" w:hAnsi="Times New Roman CYR" w:cs="Times New Roman CYR"/>
          <w:bCs/>
          <w:sz w:val="28"/>
          <w:szCs w:val="28"/>
        </w:rPr>
        <w:t>так</w:t>
      </w:r>
      <w:r w:rsidRPr="00B1170F">
        <w:rPr>
          <w:rFonts w:ascii="Times New Roman CYR" w:hAnsi="Times New Roman CYR" w:cs="Times New Roman CYR"/>
          <w:bCs/>
          <w:sz w:val="28"/>
          <w:szCs w:val="28"/>
          <w:lang w:val="en-US"/>
        </w:rPr>
        <w:t>:</w:t>
      </w:r>
    </w:p>
    <w:p w:rsidR="00DE7F55" w:rsidRPr="00112781" w:rsidRDefault="00DE7F55" w:rsidP="00DE7F55">
      <w:pPr>
        <w:pStyle w:val="aff1"/>
        <w:ind w:firstLine="709"/>
        <w:jc w:val="center"/>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linux /boot/vmlinuz-2.6.32-020632-generic root=/dev/sda5 single</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initrd</w:t>
      </w:r>
    </w:p>
    <w:p w:rsidR="00DE7F55" w:rsidRPr="00B1170F" w:rsidRDefault="00DE7F55" w:rsidP="00DE7F55">
      <w:pPr>
        <w:pStyle w:val="aff1"/>
        <w:ind w:firstLine="709"/>
        <w:jc w:val="both"/>
        <w:rPr>
          <w:rFonts w:ascii="Times New Roman CYR" w:hAnsi="Times New Roman CYR" w:cs="Times New Roman CYR"/>
          <w:bCs/>
          <w:sz w:val="28"/>
          <w:szCs w:val="28"/>
          <w:lang w:val="en-US"/>
        </w:rPr>
      </w:pPr>
      <w:r w:rsidRPr="00B1170F">
        <w:rPr>
          <w:rFonts w:ascii="Times New Roman CYR" w:hAnsi="Times New Roman CYR" w:cs="Times New Roman CYR"/>
          <w:bCs/>
          <w:sz w:val="28"/>
          <w:szCs w:val="28"/>
        </w:rPr>
        <w:t>Загружает указанный initrd-образ. Используетсятак</w:t>
      </w:r>
      <w:r w:rsidRPr="00B1170F">
        <w:rPr>
          <w:rFonts w:ascii="Times New Roman CYR" w:hAnsi="Times New Roman CYR" w:cs="Times New Roman CYR"/>
          <w:bCs/>
          <w:sz w:val="28"/>
          <w:szCs w:val="28"/>
          <w:lang w:val="en-US"/>
        </w:rPr>
        <w:t>:</w:t>
      </w:r>
    </w:p>
    <w:p w:rsidR="00DE7F55" w:rsidRPr="00112781" w:rsidRDefault="00DE7F55" w:rsidP="00DE7F55">
      <w:pPr>
        <w:pStyle w:val="aff1"/>
        <w:ind w:firstLine="709"/>
        <w:jc w:val="center"/>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initrd /boot/initrd.img-2.6.32-020632-generic</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lastRenderedPageBreak/>
        <w:t>Обратите внимание, что версия initrd должна соответствовать версии загружаемого ядра!</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chainloader</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Передает управление загрузкой по цепочке другому загрузчику (загрузчик ищется на заданном в качестве root разделе). В общем случае требует указания файла для загрузки:</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chainloader /путь/имя_файла</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Для (загрузчика Windows) можно использовать:</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chainloader +1</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boot</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root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При использовании без параметров сообщает, какой раздел сейчас используется в качестве корневого и тип файловой системы на этом разделе, также команда может быть использована для задания другого root-раздела. Раздел задается в «grub device» - формате »(hd*,*)«. например:</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root (hd0,5)</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После задания раздела команда сообщит новый root-раздел и тип файловой системы. Примечание: «root hd(*,*)» не всегда корректно срабатывает. более предпочтительным вариантом является «set root» (см. ниже)</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set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Весьма универсальная команда для изменения различных параметров. Служит для задания значений переменных и используется в формате:</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set переменная=значение</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Наиболее необходимое ее применение - для задания root-раздела, например:</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set root=(hd0,5)</w:t>
      </w:r>
    </w:p>
    <w:p w:rsidR="00DE7F55" w:rsidRPr="00B1170F" w:rsidRDefault="00DE7F55" w:rsidP="00DE7F55">
      <w:pPr>
        <w:pStyle w:val="aff1"/>
        <w:ind w:firstLine="709"/>
        <w:jc w:val="both"/>
        <w:rPr>
          <w:rFonts w:ascii="Times New Roman CYR" w:hAnsi="Times New Roman CYR" w:cs="Times New Roman CYR"/>
          <w:bCs/>
          <w:sz w:val="28"/>
          <w:szCs w:val="28"/>
          <w:lang w:val="en-US"/>
        </w:rPr>
      </w:pPr>
      <w:r w:rsidRPr="00B1170F">
        <w:rPr>
          <w:rFonts w:ascii="Times New Roman CYR" w:hAnsi="Times New Roman CYR" w:cs="Times New Roman CYR"/>
          <w:bCs/>
          <w:sz w:val="28"/>
          <w:szCs w:val="28"/>
        </w:rPr>
        <w:t>Также с ее помощью можно, например, «на лету» изменить цвет текста в меню и консоли, что позволяет опробовать цветовую схему перед установкой ее в качестве основной. Для этого изменяем переменные «color_normal» - для обычного пункта (и текста в консоли) и «color_highlight» для выделенного пункта соответственно. Например</w:t>
      </w:r>
      <w:r w:rsidRPr="00B1170F">
        <w:rPr>
          <w:rFonts w:ascii="Times New Roman CYR" w:hAnsi="Times New Roman CYR" w:cs="Times New Roman CYR"/>
          <w:bCs/>
          <w:sz w:val="28"/>
          <w:szCs w:val="28"/>
          <w:lang w:val="en-US"/>
        </w:rPr>
        <w:t xml:space="preserve">, </w:t>
      </w:r>
      <w:r w:rsidRPr="00B1170F">
        <w:rPr>
          <w:rFonts w:ascii="Times New Roman CYR" w:hAnsi="Times New Roman CYR" w:cs="Times New Roman CYR"/>
          <w:bCs/>
          <w:sz w:val="28"/>
          <w:szCs w:val="28"/>
        </w:rPr>
        <w:t>попробуемтакойвариант</w:t>
      </w:r>
      <w:r w:rsidRPr="00B1170F">
        <w:rPr>
          <w:rFonts w:ascii="Times New Roman CYR" w:hAnsi="Times New Roman CYR" w:cs="Times New Roman CYR"/>
          <w:bCs/>
          <w:sz w:val="28"/>
          <w:szCs w:val="28"/>
          <w:lang w:val="en-US"/>
        </w:rPr>
        <w:t>:</w:t>
      </w:r>
    </w:p>
    <w:p w:rsidR="00DE7F55" w:rsidRPr="00112781" w:rsidRDefault="00DE7F55" w:rsidP="00DE7F55">
      <w:pPr>
        <w:pStyle w:val="aff1"/>
        <w:ind w:firstLine="709"/>
        <w:jc w:val="center"/>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set color_normal=magenta/green</w:t>
      </w:r>
    </w:p>
    <w:p w:rsidR="00DE7F55" w:rsidRPr="00112781" w:rsidRDefault="00DE7F55" w:rsidP="00DE7F55">
      <w:pPr>
        <w:pStyle w:val="aff1"/>
        <w:ind w:firstLine="709"/>
        <w:jc w:val="center"/>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set color_highlight=light-blue/black</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search</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Служит для поиска раздела по UUID, метке или заданному файлу. Имеет следующие ключи:</w:t>
      </w:r>
    </w:p>
    <w:p w:rsidR="00DE7F55" w:rsidRPr="00B1170F" w:rsidRDefault="00DE7F55" w:rsidP="005A7386">
      <w:pPr>
        <w:pStyle w:val="aff1"/>
        <w:numPr>
          <w:ilvl w:val="0"/>
          <w:numId w:val="163"/>
        </w:numPr>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-u (или –fs-uuid) - поиск раздела по UUID</w:t>
      </w:r>
    </w:p>
    <w:p w:rsidR="00DE7F55" w:rsidRPr="00B1170F" w:rsidRDefault="00DE7F55" w:rsidP="005A7386">
      <w:pPr>
        <w:pStyle w:val="aff1"/>
        <w:numPr>
          <w:ilvl w:val="0"/>
          <w:numId w:val="163"/>
        </w:numPr>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-l (или –label) - поиск по метке раздела</w:t>
      </w:r>
    </w:p>
    <w:p w:rsidR="00DE7F55" w:rsidRPr="00B1170F" w:rsidRDefault="00DE7F55" w:rsidP="005A7386">
      <w:pPr>
        <w:pStyle w:val="aff1"/>
        <w:numPr>
          <w:ilvl w:val="0"/>
          <w:numId w:val="163"/>
        </w:numPr>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-f (или –file) - поиск по указанному файлу</w:t>
      </w:r>
    </w:p>
    <w:p w:rsidR="00DE7F55" w:rsidRPr="00B1170F" w:rsidRDefault="00DE7F55" w:rsidP="005A7386">
      <w:pPr>
        <w:pStyle w:val="aff1"/>
        <w:numPr>
          <w:ilvl w:val="0"/>
          <w:numId w:val="163"/>
        </w:numPr>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-n (или –no-floppy) - не проверять флоппи-дисковод (чтоб не трещал)</w:t>
      </w:r>
    </w:p>
    <w:p w:rsidR="00DE7F55" w:rsidRPr="00B1170F" w:rsidRDefault="00DE7F55" w:rsidP="005A7386">
      <w:pPr>
        <w:pStyle w:val="aff1"/>
        <w:numPr>
          <w:ilvl w:val="0"/>
          <w:numId w:val="163"/>
        </w:numPr>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-s (или –set) - установить найденный раздел в качестве значения заданной переменной.</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lsfonts</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Команда отобразит список загруженных в настоящий момент шрифтов.</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help</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При использовании в чистом виде выведет список доступных команд. В формате:</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lastRenderedPageBreak/>
        <w:t>help r</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Выведет справку по всем командам, начинающимся на «r».</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help search</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Отобразит справку по команде «search»</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halt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Выключение компьютера.</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reboot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Перезагрузит компьютер.</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background_image</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Позволяет «на лету» изменить фоновое изображение. Используется в формате:</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background_image /путь/имя_файла</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Дает замечательную возможность посмотреть на выбранную картинку в действии, избегая лишних перезагрузок. В сочетании с заменой цветов через set позволит довольно быстро подобрать подходящий вариант оформления.</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Данная команда не заменит ваши настройки оформления, фон будет изменен лишь на текущий сеанс.</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При использовании без параметров сбросит текущее фоновое изображение. Однако, заданные цвета останутся, так что если у вас черный цвет текста - на черном фоне вы его не увидите.</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terminal_output.console</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Позволяет переключиться на обычную черно-белую цветовую гамму. Весьма полезно при работе с консолью в том случае, если у вас установлено фоновое изображение. Картинка на фоне - это, конечно, красиво, но на некоторых участках фона может быть не виден текст.</w:t>
      </w:r>
    </w:p>
    <w:p w:rsidR="00DE7F55" w:rsidRDefault="00DE7F55" w:rsidP="00DE7F55">
      <w:pPr>
        <w:pStyle w:val="aff1"/>
        <w:ind w:firstLine="709"/>
        <w:jc w:val="both"/>
        <w:rPr>
          <w:rFonts w:ascii="Times New Roman CYR" w:hAnsi="Times New Roman CYR" w:cs="Times New Roman CYR"/>
          <w:b/>
          <w:bCs/>
          <w:sz w:val="28"/>
          <w:szCs w:val="28"/>
        </w:rPr>
      </w:pPr>
    </w:p>
    <w:p w:rsidR="00DE7F55" w:rsidRPr="00112781" w:rsidRDefault="00DE7F55" w:rsidP="00DE7F55">
      <w:pPr>
        <w:pStyle w:val="aff1"/>
        <w:ind w:firstLine="709"/>
        <w:jc w:val="both"/>
        <w:rPr>
          <w:rFonts w:ascii="Times New Roman CYR" w:hAnsi="Times New Roman CYR" w:cs="Times New Roman CYR"/>
          <w:b/>
          <w:bCs/>
          <w:sz w:val="28"/>
          <w:szCs w:val="28"/>
        </w:rPr>
      </w:pPr>
      <w:r w:rsidRPr="00112781">
        <w:rPr>
          <w:rFonts w:ascii="Times New Roman CYR" w:hAnsi="Times New Roman CYR" w:cs="Times New Roman CYR"/>
          <w:b/>
          <w:bCs/>
          <w:sz w:val="28"/>
          <w:szCs w:val="28"/>
        </w:rPr>
        <w:t>Применение изменений</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После того, как мы отредактировали и сохранили наши файлы. Нужно закончить дело, обновив файл «grub.cfg». Это довольно просто - нужно всего лишь выполнить команду:</w:t>
      </w:r>
    </w:p>
    <w:p w:rsidR="00DE7F55" w:rsidRPr="00112781" w:rsidRDefault="00DE7F55" w:rsidP="00DE7F55">
      <w:pPr>
        <w:pStyle w:val="aff1"/>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sudo update-grub</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После этого смело перезагружаемся и видим, что все работает как надо.</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Нюанс с нумерацией дисков и разделов</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 GRUB имеется еще одно важное отличие от старого </w:t>
      </w:r>
      <w:hyperlink r:id="rId123" w:tooltip="wiki:grub_legacy" w:history="1">
        <w:r w:rsidRPr="00B1170F">
          <w:rPr>
            <w:rStyle w:val="aa"/>
            <w:rFonts w:ascii="Times New Roman CYR" w:hAnsi="Times New Roman CYR" w:cs="Times New Roman CYR"/>
            <w:bCs/>
            <w:sz w:val="28"/>
            <w:szCs w:val="28"/>
          </w:rPr>
          <w:t>GRUB Legacy</w:t>
        </w:r>
      </w:hyperlink>
      <w:r w:rsidRPr="00B1170F">
        <w:rPr>
          <w:rFonts w:ascii="Times New Roman CYR" w:hAnsi="Times New Roman CYR" w:cs="Times New Roman CYR"/>
          <w:bCs/>
          <w:sz w:val="28"/>
          <w:szCs w:val="28"/>
        </w:rPr>
        <w:t>, а именно изменилась нумерация разделов диска. Нумерация дисков идет с нуля, а нумерация разделов - с единицы!</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Если в </w:t>
      </w:r>
      <w:hyperlink r:id="rId124" w:tooltip="wiki:grub_legacy" w:history="1">
        <w:r w:rsidRPr="00B1170F">
          <w:rPr>
            <w:rStyle w:val="aa"/>
            <w:rFonts w:ascii="Times New Roman CYR" w:hAnsi="Times New Roman CYR" w:cs="Times New Roman CYR"/>
            <w:bCs/>
            <w:sz w:val="28"/>
            <w:szCs w:val="28"/>
          </w:rPr>
          <w:t>GRUB Legacy</w:t>
        </w:r>
      </w:hyperlink>
      <w:r w:rsidRPr="00B1170F">
        <w:rPr>
          <w:rFonts w:ascii="Times New Roman CYR" w:hAnsi="Times New Roman CYR" w:cs="Times New Roman CYR"/>
          <w:bCs/>
          <w:sz w:val="28"/>
          <w:szCs w:val="28"/>
        </w:rPr>
        <w:t> первый раздел первого диска (sda1) именовался «hd0,0». То в GRUB, первый раздел первого диска (sda1) теперь будет «hd0,1».</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Создание дополнительного меню загрузки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Суть в том, что вместо уже знакомого «grub.cfg» можно загрузить свой файл настройки загрузочного меню со своей конфигурацией. Это позволяет создать дополнительное меню с другими пунктами, настройками, оформлением и т.д. Итак, создадим наш новый файл конфигурации. Создавать с нуля не будем, а скопируем «grub.cfg», дав новое имя:</w:t>
      </w:r>
    </w:p>
    <w:p w:rsidR="00DE7F55" w:rsidRPr="00112781" w:rsidRDefault="00DE7F55" w:rsidP="00DE7F55">
      <w:pPr>
        <w:pStyle w:val="aff1"/>
        <w:ind w:firstLine="709"/>
        <w:jc w:val="center"/>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sudo cp /boot/grub/{grub,custom}.cfg</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Поскольку файл скопируется с правами 444, выставим ему права на запись:</w:t>
      </w:r>
    </w:p>
    <w:p w:rsidR="00DE7F55" w:rsidRPr="00112781" w:rsidRDefault="00DE7F55" w:rsidP="00DE7F55">
      <w:pPr>
        <w:pStyle w:val="aff1"/>
        <w:ind w:firstLine="709"/>
        <w:jc w:val="center"/>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sudo chmod 744 /boot/grub/custom.cfg</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lastRenderedPageBreak/>
        <w:t>Теперь открываем его в любимом текстовом редакторе и изменяем:</w:t>
      </w:r>
    </w:p>
    <w:p w:rsidR="00DE7F55" w:rsidRPr="00112781" w:rsidRDefault="00DE7F55" w:rsidP="00DE7F55">
      <w:pPr>
        <w:pStyle w:val="aff1"/>
        <w:ind w:firstLine="709"/>
        <w:jc w:val="center"/>
        <w:rPr>
          <w:rFonts w:ascii="Times New Roman CYR" w:hAnsi="Times New Roman CYR" w:cs="Times New Roman CYR"/>
          <w:b/>
          <w:bCs/>
          <w:sz w:val="28"/>
          <w:szCs w:val="28"/>
          <w:lang w:val="en-US"/>
        </w:rPr>
      </w:pPr>
      <w:r w:rsidRPr="00112781">
        <w:rPr>
          <w:rFonts w:ascii="Times New Roman CYR" w:hAnsi="Times New Roman CYR" w:cs="Times New Roman CYR"/>
          <w:b/>
          <w:bCs/>
          <w:sz w:val="28"/>
          <w:szCs w:val="28"/>
          <w:lang w:val="en-US"/>
        </w:rPr>
        <w:t>sudo gedit /boot/grub/custom.cfg</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Если вы в достаточной мере знаете структуру «grub.cfg» и понимаете, какие строки что делают, можно значительно сократить свой файл, убрав лишнее и привести его к более удобочитаемому виду.</w:t>
      </w:r>
    </w:p>
    <w:p w:rsidR="00DE7F55" w:rsidRPr="00B1170F" w:rsidRDefault="00DE7F55" w:rsidP="005A7386">
      <w:pPr>
        <w:pStyle w:val="aff1"/>
        <w:numPr>
          <w:ilvl w:val="0"/>
          <w:numId w:val="164"/>
        </w:numPr>
        <w:tabs>
          <w:tab w:val="clear" w:pos="720"/>
          <w:tab w:val="left"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set default задаем пункт меню по умолчанию, указав или его номер или точное название.</w:t>
      </w:r>
    </w:p>
    <w:p w:rsidR="00DE7F55" w:rsidRPr="00B1170F" w:rsidRDefault="00DE7F55" w:rsidP="005A7386">
      <w:pPr>
        <w:pStyle w:val="aff1"/>
        <w:numPr>
          <w:ilvl w:val="0"/>
          <w:numId w:val="164"/>
        </w:numPr>
        <w:tabs>
          <w:tab w:val="clear" w:pos="720"/>
          <w:tab w:val="left"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set gfxmode здесь задается разрешение экрана в привычном формате WxH. Можно также указать глубину цвета, например «1024x768x32». можно указать несколько вариантов, при этом если первый не сможет быть установлен, будет загружен второй, если и он не сработает - третий и т.д. Например:</w:t>
      </w:r>
    </w:p>
    <w:p w:rsidR="00DE7F55" w:rsidRPr="00112781" w:rsidRDefault="00DE7F55" w:rsidP="00DE7F55">
      <w:pPr>
        <w:pStyle w:val="aff1"/>
        <w:tabs>
          <w:tab w:val="left" w:pos="993"/>
        </w:tabs>
        <w:ind w:firstLine="709"/>
        <w:jc w:val="center"/>
        <w:rPr>
          <w:rFonts w:ascii="Times New Roman CYR" w:hAnsi="Times New Roman CYR" w:cs="Times New Roman CYR"/>
          <w:b/>
          <w:bCs/>
          <w:sz w:val="28"/>
          <w:szCs w:val="28"/>
        </w:rPr>
      </w:pPr>
      <w:r w:rsidRPr="00112781">
        <w:rPr>
          <w:rFonts w:ascii="Times New Roman CYR" w:hAnsi="Times New Roman CYR" w:cs="Times New Roman CYR"/>
          <w:b/>
          <w:bCs/>
          <w:sz w:val="28"/>
          <w:szCs w:val="28"/>
        </w:rPr>
        <w:t>set gfxmode=1024x768x32,1024x768x24,1024x768</w:t>
      </w:r>
    </w:p>
    <w:p w:rsidR="00DE7F55" w:rsidRPr="00B1170F" w:rsidRDefault="00DE7F55" w:rsidP="005A7386">
      <w:pPr>
        <w:pStyle w:val="aff1"/>
        <w:numPr>
          <w:ilvl w:val="0"/>
          <w:numId w:val="164"/>
        </w:numPr>
        <w:tabs>
          <w:tab w:val="clear" w:pos="720"/>
          <w:tab w:val="left"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Теперь зададим время отображения меню, для этого ищем строку set timeout, и устанавливаем значение -1 для отключения таймера.</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Для задания фонового изображения найдем строку с if background_image (подразумевается, что в вашем «grub.cfg» используется фоновое изображение. Если нет - смотрите пример файла в конце раздела). После команды background_image прописан путь к файлу картинки, поменяйте его на нужный файл.</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Обратите внимание, что разрешение картинки должно соответствовать заданному выше разрешению экрана!</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Строкой ниже мы можем задать цвета текста. Изменяются они так же, как и в »/etc/grub.d/05_debian_theme« (см. </w:t>
      </w:r>
      <w:hyperlink r:id="rId125" w:tooltip="wiki:внешний_вид_grub" w:history="1">
        <w:r w:rsidRPr="00B1170F">
          <w:rPr>
            <w:rStyle w:val="aa"/>
            <w:rFonts w:ascii="Times New Roman CYR" w:hAnsi="Times New Roman CYR" w:cs="Times New Roman CYR"/>
            <w:bCs/>
            <w:sz w:val="28"/>
            <w:szCs w:val="28"/>
          </w:rPr>
          <w:t>Настройка внешнего вида загрузчика GRUB</w:t>
        </w:r>
      </w:hyperlink>
      <w:r w:rsidRPr="00B1170F">
        <w:rPr>
          <w:rFonts w:ascii="Times New Roman CYR" w:hAnsi="Times New Roman CYR" w:cs="Times New Roman CYR"/>
          <w:bCs/>
          <w:sz w:val="28"/>
          <w:szCs w:val="28"/>
        </w:rPr>
        <w:t>). Можно проделать один интересный трюк: уберите строки с set color_highlight и else теперь настройка будет такой:</w:t>
      </w:r>
    </w:p>
    <w:p w:rsidR="00DE7F55" w:rsidRPr="00B1170F" w:rsidRDefault="00DE7F55" w:rsidP="005A7386">
      <w:pPr>
        <w:pStyle w:val="aff1"/>
        <w:numPr>
          <w:ilvl w:val="0"/>
          <w:numId w:val="165"/>
        </w:numPr>
        <w:tabs>
          <w:tab w:val="clear" w:pos="720"/>
          <w:tab w:val="num"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color_normal задает цвет/фон текста сверху и снизу (версия grub и комментарии) и текста в консоли</w:t>
      </w:r>
    </w:p>
    <w:p w:rsidR="00DE7F55" w:rsidRPr="00B1170F" w:rsidRDefault="00DE7F55" w:rsidP="005A7386">
      <w:pPr>
        <w:pStyle w:val="aff1"/>
        <w:numPr>
          <w:ilvl w:val="0"/>
          <w:numId w:val="165"/>
        </w:numPr>
        <w:tabs>
          <w:tab w:val="clear" w:pos="720"/>
          <w:tab w:val="num"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menu_color_normal отвечает за цвет пунктов меню и фон прямоугольника, в котором они находятся</w:t>
      </w:r>
    </w:p>
    <w:p w:rsidR="00DE7F55" w:rsidRPr="00B1170F" w:rsidRDefault="00DE7F55" w:rsidP="005A7386">
      <w:pPr>
        <w:pStyle w:val="aff1"/>
        <w:numPr>
          <w:ilvl w:val="0"/>
          <w:numId w:val="165"/>
        </w:numPr>
        <w:tabs>
          <w:tab w:val="clear" w:pos="720"/>
          <w:tab w:val="num" w:pos="993"/>
        </w:tabs>
        <w:ind w:left="0"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menu_color_higlight задает цвет/фон выделенного пункта меню.</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Закончив с настройкой, перейдем к пунктам меню, они идут ниже. Измените их, удалите ненужные и добавьте новые, пересортируйте на свой вкус.</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Настроив свой файл, сохраните его Ctrl+Shift и закройте.</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Теперь необходимо добавить дополнительное меню. Для этого в файле »/etc/grub.d/40_custom« добавим запись такого вида:</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menuentry "</w:t>
      </w:r>
      <w:r w:rsidRPr="00477860">
        <w:rPr>
          <w:rFonts w:ascii="Times New Roman CYR" w:hAnsi="Times New Roman CYR" w:cs="Times New Roman CYR"/>
          <w:b/>
          <w:bCs/>
          <w:sz w:val="28"/>
          <w:szCs w:val="28"/>
        </w:rPr>
        <w:t>Названиеменю</w:t>
      </w:r>
      <w:r w:rsidRPr="00477860">
        <w:rPr>
          <w:rFonts w:ascii="Times New Roman CYR" w:hAnsi="Times New Roman CYR" w:cs="Times New Roman CYR"/>
          <w:b/>
          <w:bCs/>
          <w:sz w:val="28"/>
          <w:szCs w:val="28"/>
          <w:lang w:val="en-US"/>
        </w:rPr>
        <w:t>"{</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configfile /boot/grub/custom.cfg</w:t>
      </w:r>
    </w:p>
    <w:p w:rsidR="00DE7F55" w:rsidRPr="00477860" w:rsidRDefault="00DE7F55" w:rsidP="00DE7F55">
      <w:pPr>
        <w:pStyle w:val="aff1"/>
        <w:ind w:left="1418"/>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rPr>
        <w: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Если ваш путь к файлу отличается - исправьте его.</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Если вы используете отдельный boot-раздел, путь будет таким: »/grub/custom.cfg«. Также учтите, что «40_custom» должен заканчиваться пустой строкой!</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Если вы хотите, чтобы ваше новое меню загружалось вместо стандартного «grub.cfg», установите новый пункт в качестве пункта по умолчанию, но перед этим проверьте новое меню на работоспособность.</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Обновите свой «grub.cfg» выполнив команду:</w:t>
      </w:r>
    </w:p>
    <w:p w:rsidR="00DE7F55" w:rsidRPr="00477860" w:rsidRDefault="00DE7F55" w:rsidP="00DE7F55">
      <w:pPr>
        <w:pStyle w:val="aff1"/>
        <w:ind w:left="709"/>
        <w:jc w:val="center"/>
        <w:rPr>
          <w:rFonts w:ascii="Times New Roman CYR" w:hAnsi="Times New Roman CYR" w:cs="Times New Roman CYR"/>
          <w:b/>
          <w:bCs/>
          <w:sz w:val="28"/>
          <w:szCs w:val="28"/>
        </w:rPr>
      </w:pPr>
      <w:r w:rsidRPr="00477860">
        <w:rPr>
          <w:rFonts w:ascii="Times New Roman CYR" w:hAnsi="Times New Roman CYR" w:cs="Times New Roman CYR"/>
          <w:b/>
          <w:bCs/>
          <w:sz w:val="28"/>
          <w:szCs w:val="28"/>
        </w:rPr>
        <w:lastRenderedPageBreak/>
        <w:t>sudo update-grub</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Теперь пункт перехода в дополнительное меню появится в главном, для того чтобы выйти обратно в главное меню, достаточно нажать Esc</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 качестве образца пример файла «custom.cfg» (файл урезан до необходимого минимума):</w:t>
      </w:r>
    </w:p>
    <w:p w:rsidR="00DE7F55" w:rsidRPr="00477860" w:rsidRDefault="00DE7F55" w:rsidP="00DE7F55">
      <w:pPr>
        <w:pStyle w:val="aff1"/>
        <w:ind w:left="1418"/>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rPr>
        <w:t>have_grubenv=true</w:t>
      </w:r>
    </w:p>
    <w:p w:rsidR="00DE7F55" w:rsidRPr="00477860" w:rsidRDefault="00DE7F55" w:rsidP="00DE7F55">
      <w:pPr>
        <w:pStyle w:val="aff1"/>
        <w:ind w:left="1418"/>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rPr>
        <w:t>load_env</w:t>
      </w:r>
    </w:p>
    <w:p w:rsidR="00DE7F55" w:rsidRPr="00477860" w:rsidRDefault="00DE7F55" w:rsidP="00DE7F55">
      <w:pPr>
        <w:pStyle w:val="aff1"/>
        <w:ind w:left="1418"/>
        <w:jc w:val="both"/>
        <w:rPr>
          <w:rFonts w:ascii="Times New Roman CYR" w:hAnsi="Times New Roman CYR" w:cs="Times New Roman CYR"/>
          <w:b/>
          <w:bCs/>
          <w:sz w:val="28"/>
          <w:szCs w:val="28"/>
        </w:rPr>
      </w:pPr>
    </w:p>
    <w:p w:rsidR="00DE7F55" w:rsidRPr="00477860" w:rsidRDefault="00DE7F55" w:rsidP="00DE7F55">
      <w:pPr>
        <w:pStyle w:val="aff1"/>
        <w:ind w:left="1418"/>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rPr>
        <w:t>### выбранный пункт по умолчанию</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set default=0</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 xml:space="preserve">### </w:t>
      </w:r>
      <w:r w:rsidRPr="00477860">
        <w:rPr>
          <w:rFonts w:ascii="Times New Roman CYR" w:hAnsi="Times New Roman CYR" w:cs="Times New Roman CYR"/>
          <w:b/>
          <w:bCs/>
          <w:sz w:val="28"/>
          <w:szCs w:val="28"/>
        </w:rPr>
        <w:t>таймаутменю</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set timeout=2</w:t>
      </w:r>
    </w:p>
    <w:p w:rsidR="00DE7F55" w:rsidRPr="00477860" w:rsidRDefault="00DE7F55" w:rsidP="00DE7F55">
      <w:pPr>
        <w:pStyle w:val="aff1"/>
        <w:ind w:left="1418"/>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rPr>
        <w:t>### разрешение</w:t>
      </w:r>
    </w:p>
    <w:p w:rsidR="00DE7F55" w:rsidRPr="00477860" w:rsidRDefault="00DE7F55" w:rsidP="00DE7F55">
      <w:pPr>
        <w:pStyle w:val="aff1"/>
        <w:ind w:left="1418"/>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rPr>
        <w:t>set gfxmode=800x600x32,800x600x24,800x600</w:t>
      </w:r>
    </w:p>
    <w:p w:rsidR="00DE7F55" w:rsidRPr="00477860" w:rsidRDefault="00DE7F55" w:rsidP="00DE7F55">
      <w:pPr>
        <w:pStyle w:val="aff1"/>
        <w:ind w:left="1418"/>
        <w:jc w:val="both"/>
        <w:rPr>
          <w:rFonts w:ascii="Times New Roman CYR" w:hAnsi="Times New Roman CYR" w:cs="Times New Roman CYR"/>
          <w:b/>
          <w:bCs/>
          <w:sz w:val="28"/>
          <w:szCs w:val="28"/>
        </w:rPr>
      </w:pP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insmod ext2</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search -u 0e717c2a-24bd-4abe-acfe-ecf98fc814f8 -s</w:t>
      </w:r>
    </w:p>
    <w:p w:rsidR="00DE7F55" w:rsidRPr="000468D0" w:rsidRDefault="00DE7F55" w:rsidP="00DE7F55">
      <w:pPr>
        <w:pStyle w:val="aff1"/>
        <w:ind w:left="1418"/>
        <w:jc w:val="both"/>
        <w:rPr>
          <w:rFonts w:ascii="Times New Roman CYR" w:hAnsi="Times New Roman CYR" w:cs="Times New Roman CYR"/>
          <w:b/>
          <w:bCs/>
          <w:sz w:val="28"/>
          <w:szCs w:val="28"/>
          <w:lang w:val="en-US"/>
        </w:rPr>
      </w:pPr>
      <w:r w:rsidRPr="000468D0">
        <w:rPr>
          <w:rFonts w:ascii="Times New Roman CYR" w:hAnsi="Times New Roman CYR" w:cs="Times New Roman CYR"/>
          <w:b/>
          <w:bCs/>
          <w:sz w:val="28"/>
          <w:szCs w:val="28"/>
          <w:lang w:val="en-US"/>
        </w:rPr>
        <w:t>insmod gfxterm</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insmod vbe</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if terminal_output gfxterm ; then true ; else terminal gfxterm; fi</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insmod png</w:t>
      </w:r>
    </w:p>
    <w:p w:rsidR="00DE7F55" w:rsidRPr="00477860" w:rsidRDefault="00DE7F55" w:rsidP="00DE7F55">
      <w:pPr>
        <w:pStyle w:val="aff1"/>
        <w:ind w:left="1418"/>
        <w:jc w:val="both"/>
        <w:rPr>
          <w:rFonts w:ascii="Times New Roman CYR" w:hAnsi="Times New Roman CYR" w:cs="Times New Roman CYR"/>
          <w:b/>
          <w:bCs/>
          <w:sz w:val="28"/>
          <w:szCs w:val="28"/>
          <w:lang w:val="en-US"/>
        </w:rPr>
      </w:pP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 xml:space="preserve">### </w:t>
      </w:r>
      <w:r w:rsidRPr="00477860">
        <w:rPr>
          <w:rFonts w:ascii="Times New Roman CYR" w:hAnsi="Times New Roman CYR" w:cs="Times New Roman CYR"/>
          <w:b/>
          <w:bCs/>
          <w:sz w:val="28"/>
          <w:szCs w:val="28"/>
        </w:rPr>
        <w:t>фоновоеизображение</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background_image /usr/share/images/grub/yellow.png</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 xml:space="preserve">### </w:t>
      </w:r>
      <w:r w:rsidRPr="00477860">
        <w:rPr>
          <w:rFonts w:ascii="Times New Roman CYR" w:hAnsi="Times New Roman CYR" w:cs="Times New Roman CYR"/>
          <w:b/>
          <w:bCs/>
          <w:sz w:val="28"/>
          <w:szCs w:val="28"/>
        </w:rPr>
        <w:t>настройкацветов</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set color_normal=black/black</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set menu_color_normal=green/light-blue</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set menu_color_highlight=red/blue</w:t>
      </w:r>
    </w:p>
    <w:p w:rsidR="00DE7F55" w:rsidRPr="00477860" w:rsidRDefault="00DE7F55" w:rsidP="00DE7F55">
      <w:pPr>
        <w:pStyle w:val="aff1"/>
        <w:ind w:left="1418"/>
        <w:jc w:val="both"/>
        <w:rPr>
          <w:rFonts w:ascii="Times New Roman CYR" w:hAnsi="Times New Roman CYR" w:cs="Times New Roman CYR"/>
          <w:b/>
          <w:bCs/>
          <w:sz w:val="28"/>
          <w:szCs w:val="28"/>
          <w:lang w:val="en-US"/>
        </w:rPr>
      </w:pP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menuentry "9.10 @ 2.6.32" {</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search -u 0e717c2a-24bd-4abe-acfe-ecf98fc814f8 -s</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linux /boot/vmlinuz-2.6.32-020632-generic root=UUID=0e717c2a-24bd-4abe-acfe-ecf98fc814f8 ro quiet splash</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initrd /boot/initrd.img-2.6.32-020632-generic</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menuentry "9.10 @ 2.6.32 (recovery)" {</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search -u 0e717c2a-24bd-4abe-acfe-ecf98fc814f8 -s</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 xml:space="preserve">linux /boot/vmlinuz-2.6.32-020632-generic root=UUID=0e717c2a-24bd-4abe-acfe-ecf98fc814f8 ro single </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initrd /boot/initrd.img-2.6.32-020632-generic</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menuentry "windooz"{</w:t>
      </w:r>
    </w:p>
    <w:p w:rsidR="00DE7F55" w:rsidRPr="00477860" w:rsidRDefault="00DE7F55" w:rsidP="00DE7F55">
      <w:pPr>
        <w:pStyle w:val="aff1"/>
        <w:ind w:left="1418"/>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search -u AC9C75E59C75AA8A -s</w:t>
      </w:r>
    </w:p>
    <w:p w:rsidR="00DE7F55" w:rsidRPr="00477860" w:rsidRDefault="00DE7F55" w:rsidP="00DE7F55">
      <w:pPr>
        <w:pStyle w:val="aff1"/>
        <w:ind w:left="1418"/>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rPr>
        <w:t>chainloader +1</w:t>
      </w:r>
    </w:p>
    <w:p w:rsidR="00DE7F55" w:rsidRPr="00477860" w:rsidRDefault="00DE7F55" w:rsidP="00DE7F55">
      <w:pPr>
        <w:pStyle w:val="aff1"/>
        <w:ind w:left="1418"/>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rPr>
        <w:t>}</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Защита от зацикливания на перезагрузке</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lastRenderedPageBreak/>
        <w:t>Если загрузка ОС не закончилась успешно, или осуществлялась загрузка в режим восстановления, то при следующей загрузке - меню выбора GRUB будет выводится и ждать явного вмешательства оператора (так же, как если бы вы выставили GRUB_TIMEOUT=-1). При этом последующие аппаратные сбросы системы - не помогут проскочить меню.</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Зачем это сделано</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При загрузке в лог файлы пишется информация и размеры логов растут. В нормально загруженной систем работают сервисы, которые архивируют и подчищают логи. В нормально работающей системе постоянно пополнение лог-файлов не требует внимания со стороны пользователя.</w:t>
      </w:r>
      <w:r w:rsidRPr="00B1170F">
        <w:rPr>
          <w:rFonts w:ascii="Times New Roman CYR" w:hAnsi="Times New Roman CYR" w:cs="Times New Roman CYR"/>
          <w:bCs/>
          <w:sz w:val="28"/>
          <w:szCs w:val="28"/>
        </w:rPr>
        <w:br/>
        <w:t>Совсем иная ситуация при загрузке - никакие сервисы по очистке логов не работают (они запускаются позже) и, если, в процессе загрузки система свалится и начнет перезагружаться, то лог будет только расти. И расти он будет до тех пор пока будут повторятся перезагрузки, и будет хватать места на том разделе диска, где расположен каталог /var/log. А когда на разделе с /var/log место кончится то система зависнет уже наглухо и даже в режим восстановления ее будет не загрузить. Загрузится можно будет только с LiveCD/USB (с Live системы и надо будет лечить систему, первым делом руками зачистив логи).</w:t>
      </w:r>
      <w:r w:rsidRPr="00B1170F">
        <w:rPr>
          <w:rFonts w:ascii="Times New Roman CYR" w:hAnsi="Times New Roman CYR" w:cs="Times New Roman CYR"/>
          <w:bCs/>
          <w:sz w:val="28"/>
          <w:szCs w:val="28"/>
        </w:rPr>
        <w:br/>
        <w:t>Защита встроенная в GRUB не позволит системе попасть в столь тяжелое положение.</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А что если...</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Функция (как видно) - безусловно полезная, однако она может быть неудобной для без-клавиатурных станций - на них «зависшее» меню GRUB-а - это не преимущество, а некоторые сложности (без подключения клавиатуры такая станция, попавшая в меню GRUB, никогда не загрузится вообще).</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А что если отключить?</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Собственно сами случаи, когда циклится загрузка - не так и часты, если машина работает без графики то там вообще мало чему падать на этапе загрузки, да еще так, что бы система вышла на перезагрузку. Разве что совсем кривой прикладной софт встроенный в процесс загрузки…</w:t>
      </w:r>
      <w:r w:rsidRPr="00B1170F">
        <w:rPr>
          <w:rFonts w:ascii="Times New Roman CYR" w:hAnsi="Times New Roman CYR" w:cs="Times New Roman CYR"/>
          <w:bCs/>
          <w:sz w:val="28"/>
          <w:szCs w:val="28"/>
        </w:rPr>
        <w:br/>
        <w:t>Гораздо чаще загрузка прерывается из за внешних условий - например пропадает питание, или кто-то сбрасывает грубо систему.</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Отключаем...</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Как это работает</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Реализовано все достаточно просто - в скрипте /boot/grub/grub.cfg переменная окружения GRUB recordfail устанавливается в ходе каждой загрузки в 1. Скрипт /etc/init.d/grub-common запускается на финальных этапах загрузки (линки с именем S99grub-common есть в /etc/rc2.d, /etc/rc3.d, … /etc/rc5.d). grub-common сбрасывает переменную recordfail в 0. Если скрипт /etc/init.d/grub-common не отработает, то не сброшенное значение recordfail предотвращает автоматическую загрузку, меню GRUB появляется и потребуется явное интерактивное вмешательство со стороны оператора.</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 xml:space="preserve">Для того, что бы убрать необходимость интерактивного вмешательства в процесс загрузки нужно установить переменную GRUB_RECORDFAIL_TIMEOUT в /etc/defaul/grub в то количество секунд, которые меню GRUB-а будет ждать ввода в </w:t>
      </w:r>
      <w:r w:rsidRPr="00B1170F">
        <w:rPr>
          <w:rFonts w:ascii="Times New Roman CYR" w:hAnsi="Times New Roman CYR" w:cs="Times New Roman CYR"/>
          <w:bCs/>
          <w:sz w:val="28"/>
          <w:szCs w:val="28"/>
        </w:rPr>
        <w:lastRenderedPageBreak/>
        <w:t>случае когда recordfail=1. Сохранить изменения и обновить GRUB (sudo update-grub).</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Вы должны понимать, что проделанные изменения могут привести к довольно печальным последствиям, если все-таки у вас случится ситуация, при которой зациклится перезагрузка системы.</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Финт с GRUB_RECORDFAIL_TIMEOUT может не сработать в некоторых (старых) версиях GRUB. Тогда нужно редактировать /etc/grub.d/00_header. Нужно найти функцию make_timeout (), которая выглядит примерно так:</w:t>
      </w:r>
    </w:p>
    <w:p w:rsidR="00DE7F55" w:rsidRPr="00477860" w:rsidRDefault="00DE7F55" w:rsidP="00DE7F55">
      <w:pPr>
        <w:pStyle w:val="aff1"/>
        <w:ind w:firstLine="709"/>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make_timeout ()</w:t>
      </w:r>
    </w:p>
    <w:p w:rsidR="00DE7F55" w:rsidRPr="00477860" w:rsidRDefault="00DE7F55" w:rsidP="00DE7F55">
      <w:pPr>
        <w:pStyle w:val="aff1"/>
        <w:ind w:firstLine="709"/>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w:t>
      </w:r>
    </w:p>
    <w:p w:rsidR="00DE7F55" w:rsidRPr="00477860" w:rsidRDefault="00DE7F55" w:rsidP="00DE7F55">
      <w:pPr>
        <w:pStyle w:val="aff1"/>
        <w:ind w:firstLine="709"/>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 xml:space="preserve">    cat &lt;&lt; EOF</w:t>
      </w:r>
    </w:p>
    <w:p w:rsidR="00DE7F55" w:rsidRPr="00477860" w:rsidRDefault="00DE7F55" w:rsidP="00DE7F55">
      <w:pPr>
        <w:pStyle w:val="aff1"/>
        <w:ind w:firstLine="709"/>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if [ "\${recordfail}" = 1 ]; then</w:t>
      </w:r>
    </w:p>
    <w:p w:rsidR="00DE7F55" w:rsidRPr="000468D0" w:rsidRDefault="00DE7F55" w:rsidP="00DE7F55">
      <w:pPr>
        <w:pStyle w:val="aff1"/>
        <w:ind w:firstLine="709"/>
        <w:jc w:val="both"/>
        <w:rPr>
          <w:rFonts w:ascii="Times New Roman CYR" w:hAnsi="Times New Roman CYR" w:cs="Times New Roman CYR"/>
          <w:b/>
          <w:bCs/>
          <w:sz w:val="28"/>
          <w:szCs w:val="28"/>
          <w:lang w:val="en-US"/>
        </w:rPr>
      </w:pPr>
      <w:r w:rsidRPr="000468D0">
        <w:rPr>
          <w:rFonts w:ascii="Times New Roman CYR" w:hAnsi="Times New Roman CYR" w:cs="Times New Roman CYR"/>
          <w:b/>
          <w:bCs/>
          <w:sz w:val="28"/>
          <w:szCs w:val="28"/>
          <w:lang w:val="en-US"/>
        </w:rPr>
        <w:t>set timeout=-1</w:t>
      </w:r>
    </w:p>
    <w:p w:rsidR="00DE7F55" w:rsidRPr="00477860" w:rsidRDefault="00DE7F55" w:rsidP="00DE7F55">
      <w:pPr>
        <w:pStyle w:val="aff1"/>
        <w:ind w:firstLine="709"/>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else</w:t>
      </w:r>
    </w:p>
    <w:p w:rsidR="00DE7F55" w:rsidRPr="00477860" w:rsidRDefault="00DE7F55" w:rsidP="00DE7F55">
      <w:pPr>
        <w:pStyle w:val="aff1"/>
        <w:ind w:firstLine="709"/>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 xml:space="preserve">  set timeout=${2}</w:t>
      </w:r>
    </w:p>
    <w:p w:rsidR="00DE7F55" w:rsidRPr="000468D0" w:rsidRDefault="00DE7F55" w:rsidP="00DE7F55">
      <w:pPr>
        <w:pStyle w:val="aff1"/>
        <w:ind w:firstLine="709"/>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lang w:val="en-US"/>
        </w:rPr>
        <w:t>fi</w:t>
      </w:r>
    </w:p>
    <w:p w:rsidR="00DE7F55" w:rsidRPr="000468D0" w:rsidRDefault="00DE7F55" w:rsidP="00DE7F55">
      <w:pPr>
        <w:pStyle w:val="aff1"/>
        <w:ind w:firstLine="709"/>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lang w:val="en-US"/>
        </w:rPr>
        <w:t>EOF</w:t>
      </w:r>
    </w:p>
    <w:p w:rsidR="00DE7F55" w:rsidRPr="000468D0" w:rsidRDefault="00DE7F55" w:rsidP="00DE7F55">
      <w:pPr>
        <w:pStyle w:val="aff1"/>
        <w:ind w:firstLine="709"/>
        <w:jc w:val="both"/>
        <w:rPr>
          <w:rFonts w:ascii="Times New Roman CYR" w:hAnsi="Times New Roman CYR" w:cs="Times New Roman CYR"/>
          <w:b/>
          <w:bCs/>
          <w:sz w:val="28"/>
          <w:szCs w:val="28"/>
        </w:rPr>
      </w:pPr>
      <w:r w:rsidRPr="000468D0">
        <w:rPr>
          <w:rFonts w:ascii="Times New Roman CYR" w:hAnsi="Times New Roman CYR" w:cs="Times New Roman CYR"/>
          <w:b/>
          <w:bCs/>
          <w:sz w:val="28"/>
          <w:szCs w:val="28"/>
        </w:rPr>
        <w:t>}</w:t>
      </w:r>
    </w:p>
    <w:p w:rsidR="00DE7F55" w:rsidRPr="00477860" w:rsidRDefault="00DE7F55" w:rsidP="00DE7F55">
      <w:pPr>
        <w:pStyle w:val="aff1"/>
        <w:ind w:firstLine="709"/>
        <w:jc w:val="both"/>
        <w:rPr>
          <w:rFonts w:ascii="Times New Roman CYR" w:hAnsi="Times New Roman CYR" w:cs="Times New Roman CYR"/>
          <w:b/>
          <w:bCs/>
          <w:sz w:val="28"/>
          <w:szCs w:val="28"/>
        </w:rPr>
      </w:pPr>
      <w:r w:rsidRPr="00477860">
        <w:rPr>
          <w:rFonts w:ascii="Times New Roman CYR" w:hAnsi="Times New Roman CYR" w:cs="Times New Roman CYR"/>
          <w:b/>
          <w:bCs/>
          <w:sz w:val="28"/>
          <w:szCs w:val="28"/>
        </w:rPr>
        <w:t>и заменить в ней строчку</w:t>
      </w:r>
    </w:p>
    <w:p w:rsidR="00DE7F55" w:rsidRPr="00F46ED7" w:rsidRDefault="00DE7F55" w:rsidP="00DE7F55">
      <w:pPr>
        <w:pStyle w:val="aff1"/>
        <w:ind w:firstLine="709"/>
        <w:jc w:val="both"/>
        <w:rPr>
          <w:rFonts w:ascii="Times New Roman CYR" w:hAnsi="Times New Roman CYR" w:cs="Times New Roman CYR"/>
          <w:b/>
          <w:bCs/>
          <w:sz w:val="28"/>
          <w:szCs w:val="28"/>
          <w:lang w:val="en-US"/>
        </w:rPr>
      </w:pPr>
      <w:r w:rsidRPr="000468D0">
        <w:rPr>
          <w:rFonts w:ascii="Times New Roman CYR" w:hAnsi="Times New Roman CYR" w:cs="Times New Roman CYR"/>
          <w:b/>
          <w:bCs/>
          <w:sz w:val="28"/>
          <w:szCs w:val="28"/>
          <w:lang w:val="en-US"/>
        </w:rPr>
        <w:t>settimeout</w:t>
      </w:r>
      <w:r w:rsidRPr="00F46ED7">
        <w:rPr>
          <w:rFonts w:ascii="Times New Roman CYR" w:hAnsi="Times New Roman CYR" w:cs="Times New Roman CYR"/>
          <w:b/>
          <w:bCs/>
          <w:sz w:val="28"/>
          <w:szCs w:val="28"/>
          <w:lang w:val="en-US"/>
        </w:rPr>
        <w:t>=-1</w:t>
      </w:r>
    </w:p>
    <w:p w:rsidR="00DE7F55" w:rsidRPr="00B1170F" w:rsidRDefault="00DE7F55" w:rsidP="00DE7F55">
      <w:pPr>
        <w:pStyle w:val="aff1"/>
        <w:ind w:firstLine="709"/>
        <w:jc w:val="both"/>
        <w:rPr>
          <w:rFonts w:ascii="Times New Roman CYR" w:hAnsi="Times New Roman CYR" w:cs="Times New Roman CYR"/>
          <w:bCs/>
          <w:sz w:val="28"/>
          <w:szCs w:val="28"/>
          <w:lang w:val="en-US"/>
        </w:rPr>
      </w:pPr>
      <w:r w:rsidRPr="00B1170F">
        <w:rPr>
          <w:rFonts w:ascii="Times New Roman CYR" w:hAnsi="Times New Roman CYR" w:cs="Times New Roman CYR"/>
          <w:bCs/>
          <w:sz w:val="28"/>
          <w:szCs w:val="28"/>
        </w:rPr>
        <w:t>на</w:t>
      </w:r>
    </w:p>
    <w:p w:rsidR="00DE7F55" w:rsidRPr="00477860" w:rsidRDefault="00DE7F55" w:rsidP="00DE7F55">
      <w:pPr>
        <w:pStyle w:val="aff1"/>
        <w:ind w:firstLine="709"/>
        <w:jc w:val="both"/>
        <w:rPr>
          <w:rFonts w:ascii="Times New Roman CYR" w:hAnsi="Times New Roman CYR" w:cs="Times New Roman CYR"/>
          <w:b/>
          <w:bCs/>
          <w:sz w:val="28"/>
          <w:szCs w:val="28"/>
          <w:lang w:val="en-US"/>
        </w:rPr>
      </w:pPr>
      <w:r w:rsidRPr="00477860">
        <w:rPr>
          <w:rFonts w:ascii="Times New Roman CYR" w:hAnsi="Times New Roman CYR" w:cs="Times New Roman CYR"/>
          <w:b/>
          <w:bCs/>
          <w:sz w:val="28"/>
          <w:szCs w:val="28"/>
          <w:lang w:val="en-US"/>
        </w:rPr>
        <w:t>set timeout=${GRUB_RECORDFAIL_TIMEOUT:--1}</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После этого финт с GRUB_RECORDFAIL_TIMEOUT заработает. Нужно сохранить изменения и обновить GRUB (sudo update-grub).</w:t>
      </w:r>
    </w:p>
    <w:p w:rsidR="00DE7F55" w:rsidRPr="00B1170F" w:rsidRDefault="00DE7F55" w:rsidP="00DE7F55">
      <w:pPr>
        <w:pStyle w:val="aff1"/>
        <w:ind w:firstLine="709"/>
        <w:jc w:val="both"/>
        <w:rPr>
          <w:rFonts w:ascii="Times New Roman CYR" w:hAnsi="Times New Roman CYR" w:cs="Times New Roman CYR"/>
          <w:bCs/>
          <w:sz w:val="28"/>
          <w:szCs w:val="28"/>
        </w:rPr>
      </w:pPr>
      <w:r w:rsidRPr="00B1170F">
        <w:rPr>
          <w:rFonts w:ascii="Times New Roman CYR" w:hAnsi="Times New Roman CYR" w:cs="Times New Roman CYR"/>
          <w:bCs/>
          <w:sz w:val="28"/>
          <w:szCs w:val="28"/>
        </w:rPr>
        <w:t>Изменения в скрипте /etc/grub.d/00_header могут быть утеряны при обновлении пакета grub-common. Но в новых версиях GRUB переменная GRUB_RECORDFAIL_TIMEOUT уже внедрена (т.е. эти изменения уже сделаны в 00_header).</w:t>
      </w:r>
    </w:p>
    <w:p w:rsidR="00DE7F55"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both"/>
        <w:rPr>
          <w:rFonts w:ascii="Times New Roman CYR" w:hAnsi="Times New Roman CYR" w:cs="Times New Roman CYR"/>
          <w:bCs/>
          <w:sz w:val="28"/>
          <w:szCs w:val="28"/>
        </w:rPr>
      </w:pPr>
    </w:p>
    <w:p w:rsidR="00DE7F55" w:rsidRPr="009B6811" w:rsidRDefault="00DE7F55" w:rsidP="00DE7F55">
      <w:pPr>
        <w:pStyle w:val="aff1"/>
        <w:jc w:val="center"/>
        <w:rPr>
          <w:sz w:val="28"/>
          <w:szCs w:val="28"/>
        </w:rPr>
      </w:pPr>
      <w:r w:rsidRPr="009B6811">
        <w:rPr>
          <w:b/>
          <w:bCs/>
          <w:iCs/>
          <w:sz w:val="28"/>
          <w:szCs w:val="28"/>
        </w:rPr>
        <w:t>Практическ</w:t>
      </w:r>
      <w:r>
        <w:rPr>
          <w:b/>
          <w:bCs/>
          <w:iCs/>
          <w:sz w:val="28"/>
          <w:szCs w:val="28"/>
        </w:rPr>
        <w:t>аяработа</w:t>
      </w:r>
      <w:r w:rsidRPr="009B6811">
        <w:rPr>
          <w:b/>
          <w:bCs/>
          <w:iCs/>
          <w:sz w:val="28"/>
          <w:szCs w:val="28"/>
        </w:rPr>
        <w:t xml:space="preserve"> №24.</w:t>
      </w:r>
      <w:r w:rsidRPr="009B6811">
        <w:rPr>
          <w:sz w:val="28"/>
          <w:szCs w:val="28"/>
        </w:rPr>
        <w:t xml:space="preserve">Настройка ОС </w:t>
      </w:r>
      <w:r w:rsidRPr="009B6811">
        <w:rPr>
          <w:sz w:val="28"/>
          <w:szCs w:val="28"/>
          <w:lang w:val="en-US"/>
        </w:rPr>
        <w:t>Linux</w:t>
      </w:r>
    </w:p>
    <w:p w:rsidR="00DE7F55" w:rsidRPr="009B6811" w:rsidRDefault="00DE7F55" w:rsidP="00DE7F55">
      <w:pPr>
        <w:pStyle w:val="aff1"/>
        <w:ind w:firstLine="709"/>
        <w:jc w:val="both"/>
        <w:rPr>
          <w:sz w:val="28"/>
          <w:szCs w:val="28"/>
        </w:rPr>
      </w:pPr>
    </w:p>
    <w:p w:rsidR="00DE7F55" w:rsidRPr="009B6811" w:rsidRDefault="00DE7F55" w:rsidP="00DE7F55">
      <w:pPr>
        <w:pStyle w:val="aff1"/>
        <w:ind w:firstLine="709"/>
        <w:jc w:val="both"/>
        <w:rPr>
          <w:rFonts w:ascii="Times New Roman CYR" w:hAnsi="Times New Roman CYR" w:cs="Times New Roman CYR"/>
          <w:b/>
          <w:bCs/>
          <w:sz w:val="28"/>
          <w:szCs w:val="28"/>
        </w:rPr>
      </w:pPr>
      <w:r w:rsidRPr="009B6811">
        <w:rPr>
          <w:rFonts w:ascii="Times New Roman CYR" w:hAnsi="Times New Roman CYR" w:cs="Times New Roman CYR"/>
          <w:b/>
          <w:bCs/>
          <w:sz w:val="28"/>
          <w:szCs w:val="28"/>
        </w:rPr>
        <w:t>Базовые настройки Linux</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 xml:space="preserve">Linux </w:t>
      </w:r>
      <w:r>
        <w:rPr>
          <w:rFonts w:ascii="Times New Roman CYR" w:hAnsi="Times New Roman CYR" w:cs="Times New Roman CYR"/>
          <w:bCs/>
          <w:sz w:val="28"/>
          <w:szCs w:val="28"/>
        </w:rPr>
        <w:t>–</w:t>
      </w:r>
      <w:r w:rsidRPr="009B6811">
        <w:rPr>
          <w:rFonts w:ascii="Times New Roman CYR" w:hAnsi="Times New Roman CYR" w:cs="Times New Roman CYR"/>
          <w:bCs/>
          <w:sz w:val="28"/>
          <w:szCs w:val="28"/>
        </w:rPr>
        <w:t xml:space="preserve"> многофункциональная операционная система с полезными инструментами для настройки нужной внутренней конфигурации.</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На этой странице собрано несколько базовых настроек, которые помогут управлять Linux в соответствии с вашими потребностями. Эти базовые настройки служат основой для работы с Linux.</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
          <w:bCs/>
          <w:sz w:val="28"/>
          <w:szCs w:val="28"/>
        </w:rPr>
        <w:t>Примечание</w:t>
      </w:r>
      <w:r>
        <w:rPr>
          <w:rFonts w:ascii="Times New Roman CYR" w:hAnsi="Times New Roman CYR" w:cs="Times New Roman CYR"/>
          <w:b/>
          <w:bCs/>
          <w:sz w:val="28"/>
          <w:szCs w:val="28"/>
        </w:rPr>
        <w:t xml:space="preserve">: </w:t>
      </w:r>
      <w:r w:rsidRPr="009B6811">
        <w:rPr>
          <w:rFonts w:ascii="Times New Roman CYR" w:hAnsi="Times New Roman CYR" w:cs="Times New Roman CYR"/>
          <w:bCs/>
          <w:sz w:val="28"/>
          <w:szCs w:val="28"/>
        </w:rPr>
        <w:t>Настройки могут отличаться в зависимости от семейства операционных систем.</w:t>
      </w:r>
    </w:p>
    <w:p w:rsidR="00DE7F55" w:rsidRDefault="00DE7F55" w:rsidP="00DE7F55">
      <w:pPr>
        <w:pStyle w:val="aff1"/>
        <w:ind w:firstLine="709"/>
        <w:jc w:val="both"/>
        <w:rPr>
          <w:rFonts w:ascii="Times New Roman CYR" w:hAnsi="Times New Roman CYR" w:cs="Times New Roman CYR"/>
          <w:b/>
          <w:bCs/>
          <w:sz w:val="28"/>
          <w:szCs w:val="28"/>
        </w:rPr>
      </w:pPr>
    </w:p>
    <w:p w:rsidR="00DE7F55" w:rsidRPr="009B6811" w:rsidRDefault="00DE7F55" w:rsidP="00DE7F55">
      <w:pPr>
        <w:pStyle w:val="aff1"/>
        <w:ind w:firstLine="709"/>
        <w:jc w:val="both"/>
        <w:rPr>
          <w:rFonts w:ascii="Times New Roman CYR" w:hAnsi="Times New Roman CYR" w:cs="Times New Roman CYR"/>
          <w:b/>
          <w:bCs/>
          <w:sz w:val="28"/>
          <w:szCs w:val="28"/>
        </w:rPr>
      </w:pPr>
      <w:r w:rsidRPr="009B6811">
        <w:rPr>
          <w:rFonts w:ascii="Times New Roman CYR" w:hAnsi="Times New Roman CYR" w:cs="Times New Roman CYR"/>
          <w:b/>
          <w:bCs/>
          <w:sz w:val="28"/>
          <w:szCs w:val="28"/>
        </w:rPr>
        <w:t>Обновить версию Linux</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Чтобы обновить Linux, воспользуйтесь инструментами управления пакетами, такими как apt в Ubuntu и Debian, dnf в Fedora или yum в CentOS:</w:t>
      </w:r>
    </w:p>
    <w:p w:rsidR="00DE7F55" w:rsidRPr="00FC4A54" w:rsidRDefault="00DE7F55" w:rsidP="00DE7F55">
      <w:pPr>
        <w:pStyle w:val="aff1"/>
        <w:ind w:firstLine="709"/>
        <w:jc w:val="center"/>
        <w:rPr>
          <w:rFonts w:ascii="Times New Roman CYR" w:hAnsi="Times New Roman CYR" w:cs="Times New Roman CYR"/>
          <w:b/>
          <w:bCs/>
          <w:sz w:val="28"/>
          <w:szCs w:val="28"/>
          <w:lang w:val="en-US"/>
        </w:rPr>
      </w:pPr>
      <w:r w:rsidRPr="00FC4A54">
        <w:rPr>
          <w:rFonts w:ascii="Times New Roman CYR" w:hAnsi="Times New Roman CYR" w:cs="Times New Roman CYR"/>
          <w:b/>
          <w:bCs/>
          <w:sz w:val="28"/>
          <w:szCs w:val="28"/>
          <w:lang w:val="en-US"/>
        </w:rPr>
        <w:t>sudo apt update &amp;&amp; sudo apt upgrade</w:t>
      </w:r>
    </w:p>
    <w:p w:rsidR="00DE7F55" w:rsidRPr="000468D0" w:rsidRDefault="00DE7F55" w:rsidP="00DE7F55">
      <w:pPr>
        <w:pStyle w:val="aff1"/>
        <w:ind w:firstLine="709"/>
        <w:jc w:val="both"/>
        <w:rPr>
          <w:rFonts w:ascii="Times New Roman CYR" w:hAnsi="Times New Roman CYR" w:cs="Times New Roman CYR"/>
          <w:b/>
          <w:bCs/>
          <w:sz w:val="28"/>
          <w:szCs w:val="28"/>
          <w:lang w:val="en-US"/>
        </w:rPr>
      </w:pPr>
    </w:p>
    <w:p w:rsidR="00DE7F55" w:rsidRPr="009B6811" w:rsidRDefault="00DE7F55" w:rsidP="00DE7F55">
      <w:pPr>
        <w:pStyle w:val="aff1"/>
        <w:ind w:firstLine="709"/>
        <w:jc w:val="both"/>
        <w:rPr>
          <w:rFonts w:ascii="Times New Roman CYR" w:hAnsi="Times New Roman CYR" w:cs="Times New Roman CYR"/>
          <w:b/>
          <w:bCs/>
          <w:sz w:val="28"/>
          <w:szCs w:val="28"/>
        </w:rPr>
      </w:pPr>
      <w:r w:rsidRPr="00FC4A54">
        <w:rPr>
          <w:rFonts w:ascii="Times New Roman CYR" w:hAnsi="Times New Roman CYR" w:cs="Times New Roman CYR"/>
          <w:b/>
          <w:bCs/>
          <w:sz w:val="28"/>
          <w:szCs w:val="28"/>
        </w:rPr>
        <w:lastRenderedPageBreak/>
        <w:t>Настроить сеть</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Для настройки сети в Linux используйте команду:</w:t>
      </w:r>
    </w:p>
    <w:p w:rsidR="00DE7F55" w:rsidRPr="00FC4A54" w:rsidRDefault="00DE7F55" w:rsidP="00DE7F55">
      <w:pPr>
        <w:pStyle w:val="aff1"/>
        <w:ind w:firstLine="709"/>
        <w:jc w:val="center"/>
        <w:rPr>
          <w:rFonts w:ascii="Times New Roman CYR" w:hAnsi="Times New Roman CYR" w:cs="Times New Roman CYR"/>
          <w:b/>
          <w:bCs/>
          <w:sz w:val="28"/>
          <w:szCs w:val="28"/>
        </w:rPr>
      </w:pPr>
      <w:r w:rsidRPr="00FC4A54">
        <w:rPr>
          <w:rFonts w:ascii="Times New Roman CYR" w:hAnsi="Times New Roman CYR" w:cs="Times New Roman CYR"/>
          <w:b/>
          <w:bCs/>
          <w:sz w:val="28"/>
          <w:szCs w:val="28"/>
        </w:rPr>
        <w:t>ip addr show</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Эта команда отобразит информацию об IP-адресах и состоянии всех сетевых интерфейсов на вашем устройстве.</w:t>
      </w:r>
    </w:p>
    <w:p w:rsidR="00DE7F55" w:rsidRDefault="00DE7F55" w:rsidP="00DE7F55">
      <w:pPr>
        <w:pStyle w:val="aff1"/>
        <w:ind w:firstLine="709"/>
        <w:jc w:val="both"/>
        <w:rPr>
          <w:rFonts w:ascii="Times New Roman CYR" w:hAnsi="Times New Roman CYR" w:cs="Times New Roman CYR"/>
          <w:b/>
          <w:bCs/>
          <w:sz w:val="28"/>
          <w:szCs w:val="28"/>
        </w:rPr>
      </w:pPr>
    </w:p>
    <w:p w:rsidR="00DE7F55" w:rsidRPr="009B6811" w:rsidRDefault="00DE7F55" w:rsidP="00DE7F55">
      <w:pPr>
        <w:pStyle w:val="aff1"/>
        <w:ind w:firstLine="709"/>
        <w:jc w:val="both"/>
        <w:rPr>
          <w:rFonts w:ascii="Times New Roman CYR" w:hAnsi="Times New Roman CYR" w:cs="Times New Roman CYR"/>
          <w:b/>
          <w:bCs/>
          <w:sz w:val="28"/>
          <w:szCs w:val="28"/>
        </w:rPr>
      </w:pPr>
      <w:r w:rsidRPr="00FC4A54">
        <w:rPr>
          <w:rFonts w:ascii="Times New Roman CYR" w:hAnsi="Times New Roman CYR" w:cs="Times New Roman CYR"/>
          <w:b/>
          <w:bCs/>
          <w:sz w:val="28"/>
          <w:szCs w:val="28"/>
        </w:rPr>
        <w:t>Настроить пользователей и группы</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Чтобы создать нового пользователя, введите команду:</w:t>
      </w:r>
    </w:p>
    <w:p w:rsidR="00DE7F55" w:rsidRPr="00FC4A54" w:rsidRDefault="00DE7F55" w:rsidP="00DE7F55">
      <w:pPr>
        <w:pStyle w:val="aff1"/>
        <w:ind w:firstLine="709"/>
        <w:jc w:val="center"/>
        <w:rPr>
          <w:rFonts w:ascii="Times New Roman CYR" w:hAnsi="Times New Roman CYR" w:cs="Times New Roman CYR"/>
          <w:b/>
          <w:bCs/>
          <w:sz w:val="28"/>
          <w:szCs w:val="28"/>
        </w:rPr>
      </w:pPr>
      <w:r w:rsidRPr="00FC4A54">
        <w:rPr>
          <w:rFonts w:ascii="Times New Roman CYR" w:hAnsi="Times New Roman CYR" w:cs="Times New Roman CYR"/>
          <w:b/>
          <w:bCs/>
          <w:sz w:val="28"/>
          <w:szCs w:val="28"/>
        </w:rPr>
        <w:t>sudo adduser user</w:t>
      </w:r>
    </w:p>
    <w:p w:rsidR="00DE7F55" w:rsidRPr="009B6811" w:rsidRDefault="00DE7F55" w:rsidP="00DE7F55">
      <w:pPr>
        <w:pStyle w:val="aff1"/>
        <w:ind w:firstLine="709"/>
        <w:jc w:val="both"/>
        <w:rPr>
          <w:rFonts w:ascii="Times New Roman CYR" w:hAnsi="Times New Roman CYR" w:cs="Times New Roman CYR"/>
          <w:bCs/>
          <w:sz w:val="28"/>
          <w:szCs w:val="28"/>
        </w:rPr>
      </w:pPr>
      <w:r>
        <w:rPr>
          <w:rFonts w:ascii="Times New Roman CYR" w:hAnsi="Times New Roman CYR" w:cs="Times New Roman CYR"/>
          <w:bCs/>
          <w:sz w:val="28"/>
          <w:szCs w:val="28"/>
        </w:rPr>
        <w:t>г</w:t>
      </w:r>
      <w:r w:rsidRPr="009B6811">
        <w:rPr>
          <w:rFonts w:ascii="Times New Roman CYR" w:hAnsi="Times New Roman CYR" w:cs="Times New Roman CYR"/>
          <w:bCs/>
          <w:sz w:val="28"/>
          <w:szCs w:val="28"/>
        </w:rPr>
        <w:t>деuser</w:t>
      </w:r>
      <w:r>
        <w:rPr>
          <w:rFonts w:ascii="Times New Roman CYR" w:hAnsi="Times New Roman CYR" w:cs="Times New Roman CYR"/>
          <w:bCs/>
          <w:sz w:val="28"/>
          <w:szCs w:val="28"/>
        </w:rPr>
        <w:t xml:space="preserve"> –</w:t>
      </w:r>
      <w:r w:rsidRPr="009B6811">
        <w:rPr>
          <w:rFonts w:ascii="Times New Roman CYR" w:hAnsi="Times New Roman CYR" w:cs="Times New Roman CYR"/>
          <w:bCs/>
          <w:sz w:val="28"/>
          <w:szCs w:val="28"/>
        </w:rPr>
        <w:t xml:space="preserve"> имя пользователя.</w:t>
      </w:r>
    </w:p>
    <w:p w:rsidR="00DE7F55" w:rsidRDefault="00DE7F55" w:rsidP="00DE7F55">
      <w:pPr>
        <w:pStyle w:val="aff1"/>
        <w:ind w:firstLine="709"/>
        <w:jc w:val="both"/>
        <w:rPr>
          <w:rFonts w:ascii="Times New Roman CYR" w:hAnsi="Times New Roman CYR" w:cs="Times New Roman CYR"/>
          <w:bCs/>
          <w:sz w:val="28"/>
          <w:szCs w:val="28"/>
        </w:rPr>
      </w:pP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Чтобы добавить пользователя в группу, воспользуйтесь командой:</w:t>
      </w:r>
    </w:p>
    <w:p w:rsidR="00DE7F55" w:rsidRPr="000468D0" w:rsidRDefault="00DE7F55" w:rsidP="00DE7F55">
      <w:pPr>
        <w:pStyle w:val="aff1"/>
        <w:ind w:firstLine="709"/>
        <w:jc w:val="center"/>
        <w:rPr>
          <w:rFonts w:ascii="Times New Roman CYR" w:hAnsi="Times New Roman CYR" w:cs="Times New Roman CYR"/>
          <w:b/>
          <w:bCs/>
          <w:sz w:val="28"/>
          <w:szCs w:val="28"/>
        </w:rPr>
      </w:pPr>
      <w:r w:rsidRPr="00FC4A54">
        <w:rPr>
          <w:rFonts w:ascii="Times New Roman CYR" w:hAnsi="Times New Roman CYR" w:cs="Times New Roman CYR"/>
          <w:b/>
          <w:bCs/>
          <w:sz w:val="28"/>
          <w:szCs w:val="28"/>
          <w:lang w:val="en-US"/>
        </w:rPr>
        <w:t>sudousermod</w:t>
      </w:r>
      <w:r w:rsidRPr="000468D0">
        <w:rPr>
          <w:rFonts w:ascii="Times New Roman CYR" w:hAnsi="Times New Roman CYR" w:cs="Times New Roman CYR"/>
          <w:b/>
          <w:bCs/>
          <w:sz w:val="28"/>
          <w:szCs w:val="28"/>
        </w:rPr>
        <w:t xml:space="preserve"> -</w:t>
      </w:r>
      <w:r w:rsidRPr="00FC4A54">
        <w:rPr>
          <w:rFonts w:ascii="Times New Roman CYR" w:hAnsi="Times New Roman CYR" w:cs="Times New Roman CYR"/>
          <w:b/>
          <w:bCs/>
          <w:sz w:val="28"/>
          <w:szCs w:val="28"/>
          <w:lang w:val="en-US"/>
        </w:rPr>
        <w:t>aGgroupuser</w:t>
      </w:r>
    </w:p>
    <w:p w:rsidR="00DE7F55"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гдеgroup</w:t>
      </w:r>
      <w:r>
        <w:rPr>
          <w:rFonts w:ascii="Times New Roman CYR" w:hAnsi="Times New Roman CYR" w:cs="Times New Roman CYR"/>
          <w:bCs/>
          <w:sz w:val="28"/>
          <w:szCs w:val="28"/>
        </w:rPr>
        <w:t>– это</w:t>
      </w:r>
      <w:r w:rsidRPr="009B6811">
        <w:rPr>
          <w:rFonts w:ascii="Times New Roman CYR" w:hAnsi="Times New Roman CYR" w:cs="Times New Roman CYR"/>
          <w:bCs/>
          <w:sz w:val="28"/>
          <w:szCs w:val="28"/>
        </w:rPr>
        <w:t xml:space="preserve"> группа, в кото</w:t>
      </w:r>
      <w:r>
        <w:rPr>
          <w:rFonts w:ascii="Times New Roman CYR" w:hAnsi="Times New Roman CYR" w:cs="Times New Roman CYR"/>
          <w:bCs/>
          <w:sz w:val="28"/>
          <w:szCs w:val="28"/>
        </w:rPr>
        <w:t xml:space="preserve">рую нужно добавить пользователя, а </w:t>
      </w:r>
      <w:r w:rsidRPr="009B6811">
        <w:rPr>
          <w:rFonts w:ascii="Times New Roman CYR" w:hAnsi="Times New Roman CYR" w:cs="Times New Roman CYR"/>
          <w:bCs/>
          <w:sz w:val="28"/>
          <w:szCs w:val="28"/>
        </w:rPr>
        <w:t>user</w:t>
      </w:r>
      <w:r>
        <w:rPr>
          <w:rFonts w:ascii="Times New Roman CYR" w:hAnsi="Times New Roman CYR" w:cs="Times New Roman CYR"/>
          <w:bCs/>
          <w:sz w:val="28"/>
          <w:szCs w:val="28"/>
        </w:rPr>
        <w:t xml:space="preserve"> – </w:t>
      </w:r>
      <w:r w:rsidRPr="009B6811">
        <w:rPr>
          <w:rFonts w:ascii="Times New Roman CYR" w:hAnsi="Times New Roman CYR" w:cs="Times New Roman CYR"/>
          <w:bCs/>
          <w:sz w:val="28"/>
          <w:szCs w:val="28"/>
        </w:rPr>
        <w:t>имя пользователя.</w:t>
      </w:r>
    </w:p>
    <w:p w:rsidR="00DE7F55" w:rsidRPr="009B6811" w:rsidRDefault="00DE7F55" w:rsidP="00DE7F55">
      <w:pPr>
        <w:pStyle w:val="aff1"/>
        <w:ind w:firstLine="709"/>
        <w:jc w:val="both"/>
        <w:rPr>
          <w:rFonts w:ascii="Times New Roman CYR" w:hAnsi="Times New Roman CYR" w:cs="Times New Roman CYR"/>
          <w:bCs/>
          <w:sz w:val="28"/>
          <w:szCs w:val="28"/>
        </w:rPr>
      </w:pPr>
    </w:p>
    <w:p w:rsidR="00DE7F55" w:rsidRPr="009B6811" w:rsidRDefault="00DE7F55" w:rsidP="00DE7F55">
      <w:pPr>
        <w:pStyle w:val="aff1"/>
        <w:ind w:firstLine="709"/>
        <w:jc w:val="both"/>
        <w:rPr>
          <w:rFonts w:ascii="Times New Roman CYR" w:hAnsi="Times New Roman CYR" w:cs="Times New Roman CYR"/>
          <w:b/>
          <w:bCs/>
          <w:sz w:val="28"/>
          <w:szCs w:val="28"/>
        </w:rPr>
      </w:pPr>
      <w:r w:rsidRPr="00FC4A54">
        <w:rPr>
          <w:rFonts w:ascii="Times New Roman CYR" w:hAnsi="Times New Roman CYR" w:cs="Times New Roman CYR"/>
          <w:b/>
          <w:bCs/>
          <w:sz w:val="28"/>
          <w:szCs w:val="28"/>
        </w:rPr>
        <w:t>Управлять привилегиями</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Управление привилегиями осуществляется через файл /etc/sudoers. Для редактирования этого файла в защищенном режиме выполните команду:</w:t>
      </w:r>
    </w:p>
    <w:p w:rsidR="00DE7F55" w:rsidRPr="00FC4A54" w:rsidRDefault="00DE7F55" w:rsidP="00DE7F55">
      <w:pPr>
        <w:pStyle w:val="aff1"/>
        <w:ind w:firstLine="709"/>
        <w:jc w:val="center"/>
        <w:rPr>
          <w:rFonts w:ascii="Times New Roman CYR" w:hAnsi="Times New Roman CYR" w:cs="Times New Roman CYR"/>
          <w:b/>
          <w:bCs/>
          <w:sz w:val="28"/>
          <w:szCs w:val="28"/>
        </w:rPr>
      </w:pPr>
      <w:r w:rsidRPr="00FC4A54">
        <w:rPr>
          <w:rFonts w:ascii="Times New Roman CYR" w:hAnsi="Times New Roman CYR" w:cs="Times New Roman CYR"/>
          <w:b/>
          <w:bCs/>
          <w:sz w:val="28"/>
          <w:szCs w:val="28"/>
        </w:rPr>
        <w:t>sudo visudo</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Это позволит вам управлять правами доступа пользователей к выполнению команд с привилегиями суперпользователя.</w:t>
      </w:r>
    </w:p>
    <w:p w:rsidR="00DE7F55" w:rsidRDefault="00DE7F55" w:rsidP="00DE7F55">
      <w:pPr>
        <w:pStyle w:val="aff1"/>
        <w:ind w:firstLine="709"/>
        <w:jc w:val="both"/>
        <w:rPr>
          <w:rFonts w:ascii="Times New Roman CYR" w:hAnsi="Times New Roman CYR" w:cs="Times New Roman CYR"/>
          <w:b/>
          <w:bCs/>
          <w:sz w:val="28"/>
          <w:szCs w:val="28"/>
        </w:rPr>
      </w:pPr>
    </w:p>
    <w:p w:rsidR="00DE7F55" w:rsidRPr="009B6811" w:rsidRDefault="00DE7F55" w:rsidP="00DE7F55">
      <w:pPr>
        <w:pStyle w:val="aff1"/>
        <w:ind w:firstLine="709"/>
        <w:jc w:val="both"/>
        <w:rPr>
          <w:rFonts w:ascii="Times New Roman CYR" w:hAnsi="Times New Roman CYR" w:cs="Times New Roman CYR"/>
          <w:b/>
          <w:bCs/>
          <w:sz w:val="28"/>
          <w:szCs w:val="28"/>
        </w:rPr>
      </w:pPr>
      <w:r w:rsidRPr="00FC4A54">
        <w:rPr>
          <w:rFonts w:ascii="Times New Roman CYR" w:hAnsi="Times New Roman CYR" w:cs="Times New Roman CYR"/>
          <w:b/>
          <w:bCs/>
          <w:sz w:val="28"/>
          <w:szCs w:val="28"/>
        </w:rPr>
        <w:t>Управлять службами и процессами</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Чтобы проверить статус службы, выполните команду:</w:t>
      </w:r>
    </w:p>
    <w:p w:rsidR="00DE7F55" w:rsidRPr="00FC4A54" w:rsidRDefault="00DE7F55" w:rsidP="00DE7F55">
      <w:pPr>
        <w:pStyle w:val="aff1"/>
        <w:ind w:firstLine="709"/>
        <w:jc w:val="center"/>
        <w:rPr>
          <w:rFonts w:ascii="Times New Roman CYR" w:hAnsi="Times New Roman CYR" w:cs="Times New Roman CYR"/>
          <w:b/>
          <w:bCs/>
          <w:sz w:val="28"/>
          <w:szCs w:val="28"/>
        </w:rPr>
      </w:pPr>
      <w:r w:rsidRPr="00FC4A54">
        <w:rPr>
          <w:rFonts w:ascii="Times New Roman CYR" w:hAnsi="Times New Roman CYR" w:cs="Times New Roman CYR"/>
          <w:b/>
          <w:bCs/>
          <w:sz w:val="28"/>
          <w:szCs w:val="28"/>
        </w:rPr>
        <w:t>sudo systemctl status имя_службы</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Чтобы запустить службу, выполните команду:</w:t>
      </w:r>
    </w:p>
    <w:p w:rsidR="00DE7F55" w:rsidRPr="00FC4A54" w:rsidRDefault="00DE7F55" w:rsidP="00DE7F55">
      <w:pPr>
        <w:pStyle w:val="aff1"/>
        <w:ind w:firstLine="709"/>
        <w:jc w:val="center"/>
        <w:rPr>
          <w:rFonts w:ascii="Times New Roman CYR" w:hAnsi="Times New Roman CYR" w:cs="Times New Roman CYR"/>
          <w:b/>
          <w:bCs/>
          <w:sz w:val="28"/>
          <w:szCs w:val="28"/>
        </w:rPr>
      </w:pPr>
      <w:r w:rsidRPr="00FC4A54">
        <w:rPr>
          <w:rFonts w:ascii="Times New Roman CYR" w:hAnsi="Times New Roman CYR" w:cs="Times New Roman CYR"/>
          <w:b/>
          <w:bCs/>
          <w:sz w:val="28"/>
          <w:szCs w:val="28"/>
        </w:rPr>
        <w:t>sudo systemctl start имя_службы</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Чтобы остановить службу, выполните команду:</w:t>
      </w:r>
    </w:p>
    <w:p w:rsidR="00DE7F55" w:rsidRPr="00FC4A54" w:rsidRDefault="00DE7F55" w:rsidP="00DE7F55">
      <w:pPr>
        <w:pStyle w:val="aff1"/>
        <w:ind w:firstLine="709"/>
        <w:jc w:val="center"/>
        <w:rPr>
          <w:rFonts w:ascii="Times New Roman CYR" w:hAnsi="Times New Roman CYR" w:cs="Times New Roman CYR"/>
          <w:b/>
          <w:bCs/>
          <w:sz w:val="28"/>
          <w:szCs w:val="28"/>
        </w:rPr>
      </w:pPr>
      <w:r w:rsidRPr="00FC4A54">
        <w:rPr>
          <w:rFonts w:ascii="Times New Roman CYR" w:hAnsi="Times New Roman CYR" w:cs="Times New Roman CYR"/>
          <w:b/>
          <w:bCs/>
          <w:sz w:val="28"/>
          <w:szCs w:val="28"/>
        </w:rPr>
        <w:t>sudo systemctl stop имя_службы</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Чтобы перезапустить службу, выполните команду:</w:t>
      </w:r>
    </w:p>
    <w:p w:rsidR="00DE7F55" w:rsidRPr="000468D0" w:rsidRDefault="00DE7F55" w:rsidP="00DE7F55">
      <w:pPr>
        <w:pStyle w:val="aff1"/>
        <w:ind w:firstLine="709"/>
        <w:jc w:val="center"/>
        <w:rPr>
          <w:rFonts w:ascii="Times New Roman CYR" w:hAnsi="Times New Roman CYR" w:cs="Times New Roman CYR"/>
          <w:b/>
          <w:bCs/>
          <w:sz w:val="28"/>
          <w:szCs w:val="28"/>
        </w:rPr>
      </w:pPr>
      <w:r w:rsidRPr="00FC4A54">
        <w:rPr>
          <w:rFonts w:ascii="Times New Roman CYR" w:hAnsi="Times New Roman CYR" w:cs="Times New Roman CYR"/>
          <w:b/>
          <w:bCs/>
          <w:sz w:val="28"/>
          <w:szCs w:val="28"/>
          <w:lang w:val="en-US"/>
        </w:rPr>
        <w:t>sudosystemctlrestart</w:t>
      </w:r>
      <w:r w:rsidRPr="00FC4A54">
        <w:rPr>
          <w:rFonts w:ascii="Times New Roman CYR" w:hAnsi="Times New Roman CYR" w:cs="Times New Roman CYR"/>
          <w:b/>
          <w:bCs/>
          <w:sz w:val="28"/>
          <w:szCs w:val="28"/>
        </w:rPr>
        <w:t>имя</w:t>
      </w:r>
      <w:r w:rsidRPr="000468D0">
        <w:rPr>
          <w:rFonts w:ascii="Times New Roman CYR" w:hAnsi="Times New Roman CYR" w:cs="Times New Roman CYR"/>
          <w:b/>
          <w:bCs/>
          <w:sz w:val="28"/>
          <w:szCs w:val="28"/>
        </w:rPr>
        <w:t>_</w:t>
      </w:r>
      <w:r w:rsidRPr="00FC4A54">
        <w:rPr>
          <w:rFonts w:ascii="Times New Roman CYR" w:hAnsi="Times New Roman CYR" w:cs="Times New Roman CYR"/>
          <w:b/>
          <w:bCs/>
          <w:sz w:val="28"/>
          <w:szCs w:val="28"/>
        </w:rPr>
        <w:t>службы</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гдеимя_службы</w:t>
      </w:r>
      <w:r>
        <w:rPr>
          <w:rFonts w:ascii="Times New Roman CYR" w:hAnsi="Times New Roman CYR" w:cs="Times New Roman CYR"/>
          <w:bCs/>
          <w:sz w:val="28"/>
          <w:szCs w:val="28"/>
        </w:rPr>
        <w:t xml:space="preserve"> –</w:t>
      </w:r>
      <w:r w:rsidRPr="009B6811">
        <w:rPr>
          <w:rFonts w:ascii="Times New Roman CYR" w:hAnsi="Times New Roman CYR" w:cs="Times New Roman CYR"/>
          <w:bCs/>
          <w:sz w:val="28"/>
          <w:szCs w:val="28"/>
        </w:rPr>
        <w:t xml:space="preserve"> название службы, которой вы хотите управлять. Например,sshdдля ssh-сервера.</w:t>
      </w:r>
    </w:p>
    <w:p w:rsidR="00DE7F55" w:rsidRDefault="00DE7F55" w:rsidP="00DE7F55">
      <w:pPr>
        <w:pStyle w:val="aff1"/>
        <w:ind w:firstLine="709"/>
        <w:jc w:val="both"/>
        <w:rPr>
          <w:rFonts w:ascii="Times New Roman CYR" w:hAnsi="Times New Roman CYR" w:cs="Times New Roman CYR"/>
          <w:b/>
          <w:bCs/>
          <w:sz w:val="28"/>
          <w:szCs w:val="28"/>
        </w:rPr>
      </w:pPr>
    </w:p>
    <w:p w:rsidR="00DE7F55" w:rsidRPr="009B6811" w:rsidRDefault="00DE7F55" w:rsidP="00DE7F55">
      <w:pPr>
        <w:pStyle w:val="aff1"/>
        <w:ind w:firstLine="709"/>
        <w:jc w:val="both"/>
        <w:rPr>
          <w:rFonts w:ascii="Times New Roman CYR" w:hAnsi="Times New Roman CYR" w:cs="Times New Roman CYR"/>
          <w:b/>
          <w:bCs/>
          <w:sz w:val="28"/>
          <w:szCs w:val="28"/>
        </w:rPr>
      </w:pPr>
      <w:r w:rsidRPr="00FC4A54">
        <w:rPr>
          <w:rFonts w:ascii="Times New Roman CYR" w:hAnsi="Times New Roman CYR" w:cs="Times New Roman CYR"/>
          <w:b/>
          <w:bCs/>
          <w:sz w:val="28"/>
          <w:szCs w:val="28"/>
        </w:rPr>
        <w:t>Настроить время и дату</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Чтобы настроить время и дату в Linux, выполните команду:</w:t>
      </w:r>
    </w:p>
    <w:p w:rsidR="00DE7F55" w:rsidRPr="00FC4A54" w:rsidRDefault="00DE7F55" w:rsidP="00DE7F55">
      <w:pPr>
        <w:pStyle w:val="aff1"/>
        <w:ind w:firstLine="709"/>
        <w:jc w:val="center"/>
        <w:rPr>
          <w:rFonts w:ascii="Times New Roman CYR" w:hAnsi="Times New Roman CYR" w:cs="Times New Roman CYR"/>
          <w:b/>
          <w:bCs/>
          <w:sz w:val="28"/>
          <w:szCs w:val="28"/>
        </w:rPr>
      </w:pPr>
      <w:r w:rsidRPr="00FC4A54">
        <w:rPr>
          <w:rFonts w:ascii="Times New Roman CYR" w:hAnsi="Times New Roman CYR" w:cs="Times New Roman CYR"/>
          <w:b/>
          <w:bCs/>
          <w:sz w:val="28"/>
          <w:szCs w:val="28"/>
        </w:rPr>
        <w:t>timedatectl</w:t>
      </w:r>
    </w:p>
    <w:p w:rsidR="00DE7F55" w:rsidRPr="009B6811" w:rsidRDefault="00DE7F55" w:rsidP="00DE7F55">
      <w:pPr>
        <w:pStyle w:val="aff1"/>
        <w:ind w:firstLine="709"/>
        <w:jc w:val="both"/>
        <w:rPr>
          <w:rFonts w:ascii="Times New Roman CYR" w:hAnsi="Times New Roman CYR" w:cs="Times New Roman CYR"/>
          <w:bCs/>
          <w:sz w:val="28"/>
          <w:szCs w:val="28"/>
        </w:rPr>
      </w:pPr>
      <w:r w:rsidRPr="009B6811">
        <w:rPr>
          <w:rFonts w:ascii="Times New Roman CYR" w:hAnsi="Times New Roman CYR" w:cs="Times New Roman CYR"/>
          <w:bCs/>
          <w:sz w:val="28"/>
          <w:szCs w:val="28"/>
        </w:rPr>
        <w:t>Эта команда отобразит текущую информацию о времени и дате, а также позволит изменить их.</w:t>
      </w:r>
    </w:p>
    <w:p w:rsidR="00DE7F55" w:rsidRPr="005B28A7" w:rsidRDefault="00DE7F55" w:rsidP="00DE7F55">
      <w:pPr>
        <w:pStyle w:val="aff1"/>
        <w:ind w:firstLine="709"/>
        <w:jc w:val="both"/>
        <w:rPr>
          <w:rFonts w:ascii="Times New Roman CYR" w:hAnsi="Times New Roman CYR" w:cs="Times New Roman CYR"/>
          <w:bCs/>
          <w:sz w:val="28"/>
          <w:szCs w:val="28"/>
        </w:rPr>
      </w:pPr>
    </w:p>
    <w:p w:rsidR="00DE7F55" w:rsidRDefault="00DE7F55" w:rsidP="00DE7F55">
      <w:pPr>
        <w:pStyle w:val="aff1"/>
        <w:ind w:firstLine="709"/>
        <w:jc w:val="both"/>
        <w:rPr>
          <w:b/>
          <w:iCs/>
          <w:sz w:val="28"/>
          <w:szCs w:val="28"/>
        </w:rPr>
      </w:pPr>
    </w:p>
    <w:p w:rsidR="00DE7F55" w:rsidRPr="00635A5E" w:rsidRDefault="00DE7F55" w:rsidP="00DE7F55">
      <w:pPr>
        <w:pStyle w:val="aff1"/>
        <w:ind w:firstLine="709"/>
        <w:jc w:val="both"/>
        <w:rPr>
          <w:b/>
          <w:iCs/>
          <w:sz w:val="28"/>
          <w:szCs w:val="28"/>
        </w:rPr>
      </w:pPr>
      <w:r w:rsidRPr="00635A5E">
        <w:rPr>
          <w:b/>
          <w:iCs/>
          <w:sz w:val="28"/>
          <w:szCs w:val="28"/>
        </w:rPr>
        <w:t>Критерии оценки выполнения практической работы</w:t>
      </w:r>
    </w:p>
    <w:p w:rsidR="00DE7F55" w:rsidRDefault="00DE7F55" w:rsidP="00DE7F55">
      <w:pPr>
        <w:pStyle w:val="aff1"/>
        <w:ind w:firstLine="709"/>
        <w:jc w:val="both"/>
        <w:rPr>
          <w:iCs/>
          <w:sz w:val="28"/>
          <w:szCs w:val="28"/>
        </w:rPr>
      </w:pPr>
    </w:p>
    <w:p w:rsidR="004D6CEC" w:rsidRPr="0022608C" w:rsidRDefault="00DE7F55" w:rsidP="00DE7F55">
      <w:pPr>
        <w:pStyle w:val="aff1"/>
        <w:ind w:firstLine="709"/>
        <w:jc w:val="both"/>
        <w:rPr>
          <w:iCs/>
          <w:sz w:val="28"/>
          <w:szCs w:val="28"/>
        </w:rPr>
      </w:pPr>
      <w:r>
        <w:rPr>
          <w:iCs/>
          <w:sz w:val="28"/>
          <w:szCs w:val="28"/>
        </w:rPr>
        <w:t>За выполнение практической работы предусмотрен только «зачёт». Если все задания практической выполнение, студент получает «зачёт».</w:t>
      </w:r>
    </w:p>
    <w:p w:rsidR="009101E1" w:rsidRPr="00D31947" w:rsidRDefault="009D5602" w:rsidP="00D31947">
      <w:pPr>
        <w:pStyle w:val="2"/>
        <w:ind w:firstLine="709"/>
        <w:jc w:val="both"/>
        <w:rPr>
          <w:rFonts w:ascii="Times New Roman" w:hAnsi="Times New Roman" w:cs="Times New Roman"/>
          <w:i w:val="0"/>
        </w:rPr>
      </w:pPr>
      <w:r>
        <w:br w:type="page"/>
      </w:r>
      <w:bookmarkStart w:id="30" w:name="_Toc52306567"/>
      <w:r w:rsidR="00E86D57" w:rsidRPr="00D31947">
        <w:rPr>
          <w:rFonts w:ascii="Times New Roman" w:hAnsi="Times New Roman" w:cs="Times New Roman"/>
          <w:i w:val="0"/>
        </w:rPr>
        <w:lastRenderedPageBreak/>
        <w:t>4</w:t>
      </w:r>
      <w:r w:rsidR="009D4A15" w:rsidRPr="00D31947">
        <w:rPr>
          <w:rFonts w:ascii="Times New Roman" w:hAnsi="Times New Roman" w:cs="Times New Roman"/>
          <w:i w:val="0"/>
        </w:rPr>
        <w:t>К</w:t>
      </w:r>
      <w:r w:rsidR="009101E1" w:rsidRPr="00D31947">
        <w:rPr>
          <w:rFonts w:ascii="Times New Roman" w:hAnsi="Times New Roman" w:cs="Times New Roman"/>
          <w:i w:val="0"/>
        </w:rPr>
        <w:t>онтрольно-оценочны</w:t>
      </w:r>
      <w:r w:rsidR="009D4A15" w:rsidRPr="00D31947">
        <w:rPr>
          <w:rFonts w:ascii="Times New Roman" w:hAnsi="Times New Roman" w:cs="Times New Roman"/>
          <w:i w:val="0"/>
        </w:rPr>
        <w:t>е</w:t>
      </w:r>
      <w:r w:rsidR="009101E1" w:rsidRPr="00D31947">
        <w:rPr>
          <w:rFonts w:ascii="Times New Roman" w:hAnsi="Times New Roman" w:cs="Times New Roman"/>
          <w:i w:val="0"/>
        </w:rPr>
        <w:t xml:space="preserve"> материал</w:t>
      </w:r>
      <w:r w:rsidR="009D4A15" w:rsidRPr="00D31947">
        <w:rPr>
          <w:rFonts w:ascii="Times New Roman" w:hAnsi="Times New Roman" w:cs="Times New Roman"/>
          <w:i w:val="0"/>
        </w:rPr>
        <w:t>ы</w:t>
      </w:r>
      <w:r w:rsidR="009101E1" w:rsidRPr="00D31947">
        <w:rPr>
          <w:rFonts w:ascii="Times New Roman" w:hAnsi="Times New Roman" w:cs="Times New Roman"/>
          <w:i w:val="0"/>
        </w:rPr>
        <w:t xml:space="preserve"> для </w:t>
      </w:r>
      <w:r w:rsidR="009D4A15" w:rsidRPr="00D31947">
        <w:rPr>
          <w:rFonts w:ascii="Times New Roman" w:hAnsi="Times New Roman" w:cs="Times New Roman"/>
          <w:i w:val="0"/>
        </w:rPr>
        <w:t xml:space="preserve">итоговой </w:t>
      </w:r>
      <w:r w:rsidR="009101E1" w:rsidRPr="00D31947">
        <w:rPr>
          <w:rFonts w:ascii="Times New Roman" w:hAnsi="Times New Roman" w:cs="Times New Roman"/>
          <w:i w:val="0"/>
        </w:rPr>
        <w:t>аттестации по учебной дисциплине</w:t>
      </w:r>
      <w:bookmarkEnd w:id="30"/>
    </w:p>
    <w:p w:rsidR="00C27ECC" w:rsidRPr="00A07A57" w:rsidRDefault="00C27ECC" w:rsidP="00D9727B">
      <w:pPr>
        <w:pStyle w:val="afe"/>
        <w:spacing w:line="360" w:lineRule="auto"/>
        <w:ind w:firstLine="709"/>
        <w:jc w:val="both"/>
        <w:rPr>
          <w:sz w:val="28"/>
          <w:szCs w:val="28"/>
          <w:u w:val="none"/>
        </w:rPr>
      </w:pPr>
    </w:p>
    <w:p w:rsidR="003D14CA" w:rsidRDefault="002C3BA5" w:rsidP="001B1B41">
      <w:pPr>
        <w:spacing w:line="360" w:lineRule="auto"/>
        <w:ind w:firstLine="709"/>
        <w:jc w:val="both"/>
        <w:rPr>
          <w:sz w:val="28"/>
          <w:szCs w:val="28"/>
        </w:rPr>
      </w:pPr>
      <w:r w:rsidRPr="00772D79">
        <w:rPr>
          <w:sz w:val="28"/>
          <w:szCs w:val="28"/>
        </w:rPr>
        <w:t xml:space="preserve">Предметом оценки являются умения, знания, практический опыт и дополнительные профессиональные компетенции. Контроль и оценка осуществляются в форме </w:t>
      </w:r>
      <w:r w:rsidRPr="00BD7DD8">
        <w:rPr>
          <w:sz w:val="28"/>
          <w:szCs w:val="28"/>
        </w:rPr>
        <w:t>экзамена</w:t>
      </w:r>
      <w:r w:rsidRPr="00772D79">
        <w:rPr>
          <w:sz w:val="28"/>
          <w:szCs w:val="28"/>
        </w:rPr>
        <w:t>.</w:t>
      </w:r>
    </w:p>
    <w:p w:rsidR="002556D5" w:rsidRDefault="003D14CA" w:rsidP="003D14CA">
      <w:pPr>
        <w:tabs>
          <w:tab w:val="left" w:pos="851"/>
        </w:tabs>
        <w:spacing w:line="360" w:lineRule="auto"/>
        <w:ind w:firstLine="568"/>
        <w:jc w:val="both"/>
        <w:rPr>
          <w:sz w:val="28"/>
          <w:szCs w:val="28"/>
        </w:rPr>
      </w:pPr>
      <w:r>
        <w:rPr>
          <w:sz w:val="28"/>
          <w:szCs w:val="28"/>
        </w:rPr>
        <w:t xml:space="preserve">К экзамену допускаются студенты имеющие зачёты по всем практическим работам. </w:t>
      </w:r>
      <w:r w:rsidR="002556D5">
        <w:rPr>
          <w:sz w:val="28"/>
          <w:szCs w:val="28"/>
        </w:rPr>
        <w:t xml:space="preserve">На экзамене предлагается ответить на билет, в котором предлагается ответить на два теоретических вопроса и выполнить практическое задание. </w:t>
      </w:r>
    </w:p>
    <w:p w:rsidR="009101E1" w:rsidRDefault="009101E1" w:rsidP="00E72DBA">
      <w:pPr>
        <w:spacing w:line="360" w:lineRule="auto"/>
        <w:ind w:firstLine="709"/>
        <w:jc w:val="both"/>
        <w:rPr>
          <w:sz w:val="28"/>
          <w:szCs w:val="28"/>
        </w:rPr>
      </w:pPr>
      <w:r>
        <w:rPr>
          <w:sz w:val="28"/>
          <w:szCs w:val="28"/>
        </w:rPr>
        <w:t>Оценка освоения дисциплины предусматривает использование</w:t>
      </w:r>
      <w:r w:rsidR="00BE7D2C">
        <w:rPr>
          <w:sz w:val="28"/>
          <w:szCs w:val="28"/>
        </w:rPr>
        <w:t xml:space="preserve"> </w:t>
      </w:r>
      <w:r w:rsidR="002556D5">
        <w:rPr>
          <w:sz w:val="28"/>
          <w:szCs w:val="28"/>
        </w:rPr>
        <w:t>пятибалльной системы оценивания</w:t>
      </w:r>
      <w:r w:rsidR="00850657">
        <w:rPr>
          <w:sz w:val="28"/>
          <w:szCs w:val="28"/>
        </w:rPr>
        <w:t>.</w:t>
      </w:r>
    </w:p>
    <w:p w:rsidR="00850657" w:rsidRDefault="00850657" w:rsidP="00E72DBA">
      <w:pPr>
        <w:spacing w:line="360" w:lineRule="auto"/>
        <w:ind w:firstLine="709"/>
        <w:jc w:val="both"/>
        <w:rPr>
          <w:sz w:val="28"/>
          <w:szCs w:val="28"/>
        </w:rPr>
      </w:pPr>
      <w:r>
        <w:rPr>
          <w:sz w:val="28"/>
          <w:szCs w:val="28"/>
        </w:rPr>
        <w:t xml:space="preserve">Оценка «Отлично» </w:t>
      </w:r>
      <w:r w:rsidR="00556FF9">
        <w:rPr>
          <w:sz w:val="28"/>
          <w:szCs w:val="28"/>
        </w:rPr>
        <w:t xml:space="preserve">при проведении экзамена </w:t>
      </w:r>
      <w:r>
        <w:rPr>
          <w:sz w:val="28"/>
          <w:szCs w:val="28"/>
        </w:rPr>
        <w:t>ставится при полном ответе на теоретические вопросы и правильном выполнении практического задания.</w:t>
      </w:r>
    </w:p>
    <w:p w:rsidR="00850657" w:rsidRDefault="00850657" w:rsidP="00850657">
      <w:pPr>
        <w:spacing w:line="360" w:lineRule="auto"/>
        <w:ind w:firstLine="709"/>
        <w:jc w:val="both"/>
        <w:rPr>
          <w:sz w:val="28"/>
          <w:szCs w:val="28"/>
        </w:rPr>
      </w:pPr>
      <w:r>
        <w:rPr>
          <w:sz w:val="28"/>
          <w:szCs w:val="28"/>
        </w:rPr>
        <w:t xml:space="preserve">Оценка «Хорошо» </w:t>
      </w:r>
      <w:r w:rsidR="00556FF9">
        <w:rPr>
          <w:sz w:val="28"/>
          <w:szCs w:val="28"/>
        </w:rPr>
        <w:t xml:space="preserve">при проведении экзамена </w:t>
      </w:r>
      <w:r>
        <w:rPr>
          <w:sz w:val="28"/>
          <w:szCs w:val="28"/>
        </w:rPr>
        <w:t xml:space="preserve">ставится при полном ответе на один теоретический </w:t>
      </w:r>
      <w:r w:rsidR="00A51E35">
        <w:rPr>
          <w:sz w:val="28"/>
          <w:szCs w:val="28"/>
        </w:rPr>
        <w:t>вопрос</w:t>
      </w:r>
      <w:r>
        <w:rPr>
          <w:sz w:val="28"/>
          <w:szCs w:val="28"/>
        </w:rPr>
        <w:t xml:space="preserve"> и правильном выполнении практического задания.</w:t>
      </w:r>
    </w:p>
    <w:p w:rsidR="00A51E35" w:rsidRDefault="00A51E35" w:rsidP="00A51E35">
      <w:pPr>
        <w:spacing w:line="360" w:lineRule="auto"/>
        <w:ind w:firstLine="709"/>
        <w:jc w:val="both"/>
        <w:rPr>
          <w:sz w:val="28"/>
          <w:szCs w:val="28"/>
        </w:rPr>
      </w:pPr>
      <w:r>
        <w:rPr>
          <w:sz w:val="28"/>
          <w:szCs w:val="28"/>
        </w:rPr>
        <w:t xml:space="preserve">Оценка «Удовлетворительно» </w:t>
      </w:r>
      <w:r w:rsidR="00556FF9">
        <w:rPr>
          <w:sz w:val="28"/>
          <w:szCs w:val="28"/>
        </w:rPr>
        <w:t xml:space="preserve">при проведении экзамена </w:t>
      </w:r>
      <w:r>
        <w:rPr>
          <w:sz w:val="28"/>
          <w:szCs w:val="28"/>
        </w:rPr>
        <w:t>ставится при правильном выполнении практического задания.</w:t>
      </w:r>
    </w:p>
    <w:p w:rsidR="00222111" w:rsidRDefault="00222111" w:rsidP="00E72DBA">
      <w:pPr>
        <w:spacing w:line="360" w:lineRule="auto"/>
        <w:ind w:firstLine="709"/>
        <w:jc w:val="both"/>
        <w:rPr>
          <w:sz w:val="28"/>
          <w:szCs w:val="28"/>
        </w:rPr>
      </w:pPr>
    </w:p>
    <w:p w:rsidR="00DE7F55" w:rsidRDefault="00DE7F55" w:rsidP="00E72DBA">
      <w:pPr>
        <w:spacing w:line="360" w:lineRule="auto"/>
        <w:ind w:firstLine="709"/>
        <w:jc w:val="both"/>
        <w:rPr>
          <w:sz w:val="28"/>
          <w:szCs w:val="28"/>
        </w:rPr>
      </w:pPr>
    </w:p>
    <w:p w:rsidR="00222111" w:rsidRPr="002F0572" w:rsidRDefault="00222111" w:rsidP="00222111">
      <w:pPr>
        <w:shd w:val="clear" w:color="auto" w:fill="FFFFFF"/>
        <w:jc w:val="center"/>
        <w:rPr>
          <w:sz w:val="28"/>
          <w:szCs w:val="28"/>
        </w:rPr>
      </w:pPr>
      <w:r w:rsidRPr="002F0572">
        <w:rPr>
          <w:color w:val="000000"/>
          <w:sz w:val="28"/>
          <w:szCs w:val="28"/>
        </w:rPr>
        <w:t>ПЕРЕЧЕНЬ</w:t>
      </w:r>
    </w:p>
    <w:p w:rsidR="00222111" w:rsidRDefault="00222111" w:rsidP="00222111">
      <w:pPr>
        <w:shd w:val="clear" w:color="auto" w:fill="FFFFFF"/>
        <w:jc w:val="center"/>
        <w:rPr>
          <w:bCs/>
          <w:color w:val="000000"/>
          <w:sz w:val="28"/>
          <w:szCs w:val="28"/>
        </w:rPr>
      </w:pPr>
      <w:r w:rsidRPr="002F0572">
        <w:rPr>
          <w:color w:val="000000"/>
          <w:sz w:val="28"/>
          <w:szCs w:val="28"/>
        </w:rPr>
        <w:t xml:space="preserve">вопросов к экзамену по дисциплине </w:t>
      </w:r>
      <w:r w:rsidRPr="002F0572">
        <w:rPr>
          <w:color w:val="000000"/>
          <w:sz w:val="28"/>
          <w:szCs w:val="28"/>
        </w:rPr>
        <w:br/>
      </w:r>
      <w:r w:rsidR="00837D70">
        <w:rPr>
          <w:bCs/>
          <w:color w:val="000000"/>
          <w:sz w:val="28"/>
          <w:szCs w:val="28"/>
        </w:rPr>
        <w:t>«</w:t>
      </w:r>
      <w:r>
        <w:rPr>
          <w:bCs/>
          <w:color w:val="000000"/>
          <w:sz w:val="28"/>
          <w:szCs w:val="28"/>
        </w:rPr>
        <w:t>Операционные системы</w:t>
      </w:r>
      <w:r w:rsidR="00BE7D2C">
        <w:rPr>
          <w:bCs/>
          <w:color w:val="000000"/>
          <w:sz w:val="28"/>
          <w:szCs w:val="28"/>
        </w:rPr>
        <w:t xml:space="preserve"> </w:t>
      </w:r>
      <w:r w:rsidR="006574BB">
        <w:rPr>
          <w:sz w:val="28"/>
          <w:szCs w:val="28"/>
        </w:rPr>
        <w:t>и среды</w:t>
      </w:r>
      <w:r w:rsidR="00837D70">
        <w:rPr>
          <w:bCs/>
          <w:color w:val="000000"/>
          <w:sz w:val="28"/>
          <w:szCs w:val="28"/>
        </w:rPr>
        <w:t>»</w:t>
      </w:r>
    </w:p>
    <w:p w:rsidR="00222111" w:rsidRPr="00567248" w:rsidRDefault="00222111" w:rsidP="00222111">
      <w:pPr>
        <w:widowControl w:val="0"/>
        <w:autoSpaceDE w:val="0"/>
        <w:autoSpaceDN w:val="0"/>
        <w:adjustRightInd w:val="0"/>
        <w:jc w:val="both"/>
        <w:rPr>
          <w:rFonts w:ascii="Times New Roman CYR" w:hAnsi="Times New Roman CYR" w:cs="Times New Roman CYR"/>
        </w:rPr>
      </w:pPr>
    </w:p>
    <w:p w:rsidR="00AE5B19" w:rsidRPr="00567248" w:rsidRDefault="00AE5B19" w:rsidP="00222111">
      <w:pPr>
        <w:widowControl w:val="0"/>
        <w:autoSpaceDE w:val="0"/>
        <w:autoSpaceDN w:val="0"/>
        <w:adjustRightInd w:val="0"/>
        <w:jc w:val="both"/>
        <w:rPr>
          <w:rFonts w:ascii="Times New Roman CYR" w:hAnsi="Times New Roman CYR" w:cs="Times New Roman CYR"/>
        </w:rPr>
      </w:pPr>
    </w:p>
    <w:p w:rsidR="00110EBD" w:rsidRPr="006A470D" w:rsidRDefault="00110EBD" w:rsidP="005A7386">
      <w:pPr>
        <w:numPr>
          <w:ilvl w:val="0"/>
          <w:numId w:val="120"/>
        </w:numPr>
        <w:tabs>
          <w:tab w:val="clear" w:pos="720"/>
        </w:tabs>
        <w:ind w:left="0" w:firstLine="142"/>
        <w:jc w:val="both"/>
        <w:rPr>
          <w:sz w:val="28"/>
          <w:szCs w:val="28"/>
        </w:rPr>
      </w:pPr>
      <w:r w:rsidRPr="006A470D">
        <w:rPr>
          <w:sz w:val="28"/>
          <w:szCs w:val="28"/>
        </w:rPr>
        <w:t>Что такое операционная система? Назначение операционной системы и ее расположение в общей структуре ПК.</w:t>
      </w:r>
    </w:p>
    <w:p w:rsidR="00110EBD" w:rsidRPr="006A470D" w:rsidRDefault="00110EBD" w:rsidP="005A7386">
      <w:pPr>
        <w:numPr>
          <w:ilvl w:val="0"/>
          <w:numId w:val="120"/>
        </w:numPr>
        <w:tabs>
          <w:tab w:val="clear" w:pos="720"/>
          <w:tab w:val="num" w:pos="567"/>
        </w:tabs>
        <w:ind w:left="0" w:firstLine="142"/>
        <w:jc w:val="both"/>
        <w:rPr>
          <w:sz w:val="28"/>
          <w:szCs w:val="28"/>
        </w:rPr>
      </w:pPr>
      <w:r w:rsidRPr="006A470D">
        <w:rPr>
          <w:sz w:val="28"/>
          <w:szCs w:val="28"/>
        </w:rPr>
        <w:t xml:space="preserve">Перечислите этапы загрузки операционной системы. Назначение загрузчика. Назовите загрузчик ОС </w:t>
      </w:r>
      <w:r w:rsidRPr="006A470D">
        <w:rPr>
          <w:sz w:val="28"/>
          <w:szCs w:val="28"/>
          <w:lang w:val="en-US"/>
        </w:rPr>
        <w:t>Windows</w:t>
      </w:r>
      <w:r w:rsidRPr="006A470D">
        <w:rPr>
          <w:sz w:val="28"/>
          <w:szCs w:val="28"/>
        </w:rPr>
        <w:t>.</w:t>
      </w:r>
    </w:p>
    <w:p w:rsidR="00110EBD" w:rsidRPr="006A470D" w:rsidRDefault="00110EBD" w:rsidP="005A7386">
      <w:pPr>
        <w:numPr>
          <w:ilvl w:val="0"/>
          <w:numId w:val="120"/>
        </w:numPr>
        <w:tabs>
          <w:tab w:val="clear" w:pos="720"/>
          <w:tab w:val="num" w:pos="567"/>
        </w:tabs>
        <w:ind w:left="0" w:firstLine="142"/>
        <w:jc w:val="both"/>
        <w:rPr>
          <w:sz w:val="28"/>
          <w:szCs w:val="28"/>
        </w:rPr>
      </w:pPr>
      <w:r w:rsidRPr="006A470D">
        <w:rPr>
          <w:sz w:val="28"/>
          <w:szCs w:val="28"/>
        </w:rPr>
        <w:t xml:space="preserve">Что такое </w:t>
      </w:r>
      <w:r w:rsidRPr="006A470D">
        <w:rPr>
          <w:sz w:val="28"/>
          <w:szCs w:val="28"/>
          <w:lang w:val="en-US"/>
        </w:rPr>
        <w:t>BIOS</w:t>
      </w:r>
      <w:r w:rsidRPr="006A470D">
        <w:rPr>
          <w:sz w:val="28"/>
          <w:szCs w:val="28"/>
        </w:rPr>
        <w:t xml:space="preserve"> и в чём его назначение? Виды памяти в ОС.</w:t>
      </w:r>
    </w:p>
    <w:p w:rsidR="00110EBD" w:rsidRPr="006A470D" w:rsidRDefault="00110EBD" w:rsidP="005A7386">
      <w:pPr>
        <w:numPr>
          <w:ilvl w:val="0"/>
          <w:numId w:val="120"/>
        </w:numPr>
        <w:tabs>
          <w:tab w:val="clear" w:pos="720"/>
          <w:tab w:val="num" w:pos="567"/>
        </w:tabs>
        <w:ind w:left="0" w:firstLine="142"/>
        <w:jc w:val="both"/>
        <w:rPr>
          <w:sz w:val="28"/>
          <w:szCs w:val="28"/>
        </w:rPr>
      </w:pPr>
      <w:r w:rsidRPr="006A470D">
        <w:rPr>
          <w:sz w:val="28"/>
          <w:szCs w:val="28"/>
        </w:rPr>
        <w:t>Что такое процесс? Роль процессов в системе. Как (кем) создаются и завершаются процессы?</w:t>
      </w:r>
    </w:p>
    <w:p w:rsidR="00110EBD" w:rsidRPr="006A470D" w:rsidRDefault="00110EBD" w:rsidP="005A7386">
      <w:pPr>
        <w:numPr>
          <w:ilvl w:val="0"/>
          <w:numId w:val="120"/>
        </w:numPr>
        <w:tabs>
          <w:tab w:val="clear" w:pos="720"/>
          <w:tab w:val="num" w:pos="567"/>
        </w:tabs>
        <w:ind w:left="0" w:firstLine="142"/>
        <w:jc w:val="both"/>
        <w:rPr>
          <w:sz w:val="28"/>
          <w:szCs w:val="28"/>
        </w:rPr>
      </w:pPr>
      <w:r w:rsidRPr="006A470D">
        <w:rPr>
          <w:sz w:val="28"/>
          <w:szCs w:val="28"/>
        </w:rPr>
        <w:t>Опишите основные состояния процессов. Какие существуют списки процессов? Для чего процессы формируются в списки?</w:t>
      </w:r>
    </w:p>
    <w:p w:rsidR="00110EBD" w:rsidRPr="006A470D" w:rsidRDefault="00110EBD" w:rsidP="005A7386">
      <w:pPr>
        <w:numPr>
          <w:ilvl w:val="0"/>
          <w:numId w:val="120"/>
        </w:numPr>
        <w:tabs>
          <w:tab w:val="clear" w:pos="720"/>
          <w:tab w:val="num" w:pos="567"/>
        </w:tabs>
        <w:ind w:left="0" w:firstLine="142"/>
        <w:jc w:val="both"/>
        <w:rPr>
          <w:sz w:val="28"/>
          <w:szCs w:val="28"/>
        </w:rPr>
      </w:pPr>
      <w:r w:rsidRPr="006A470D">
        <w:rPr>
          <w:sz w:val="28"/>
          <w:szCs w:val="28"/>
        </w:rPr>
        <w:t>Что такое прерывание и для чего оно необходимо? Расскажите о типах прерываний. Опишите структуру прерываний.</w:t>
      </w:r>
    </w:p>
    <w:p w:rsidR="00110EBD" w:rsidRPr="006A470D" w:rsidRDefault="00110EBD" w:rsidP="005A7386">
      <w:pPr>
        <w:numPr>
          <w:ilvl w:val="0"/>
          <w:numId w:val="120"/>
        </w:numPr>
        <w:tabs>
          <w:tab w:val="clear" w:pos="720"/>
          <w:tab w:val="num" w:pos="567"/>
        </w:tabs>
        <w:ind w:left="0" w:firstLine="142"/>
        <w:jc w:val="both"/>
        <w:rPr>
          <w:bCs/>
          <w:sz w:val="28"/>
          <w:szCs w:val="28"/>
        </w:rPr>
      </w:pPr>
      <w:r w:rsidRPr="006A470D">
        <w:rPr>
          <w:sz w:val="28"/>
          <w:szCs w:val="28"/>
        </w:rPr>
        <w:t>Что такое поток и в чём суть многопоточности?</w:t>
      </w:r>
    </w:p>
    <w:p w:rsidR="00110EBD" w:rsidRPr="006A470D" w:rsidRDefault="00110EBD" w:rsidP="005A7386">
      <w:pPr>
        <w:numPr>
          <w:ilvl w:val="0"/>
          <w:numId w:val="120"/>
        </w:numPr>
        <w:tabs>
          <w:tab w:val="clear" w:pos="720"/>
          <w:tab w:val="num" w:pos="567"/>
        </w:tabs>
        <w:ind w:left="0" w:firstLine="142"/>
        <w:jc w:val="both"/>
        <w:rPr>
          <w:bCs/>
          <w:sz w:val="28"/>
          <w:szCs w:val="28"/>
        </w:rPr>
      </w:pPr>
      <w:r w:rsidRPr="006A470D">
        <w:rPr>
          <w:bCs/>
          <w:sz w:val="28"/>
          <w:szCs w:val="28"/>
        </w:rPr>
        <w:lastRenderedPageBreak/>
        <w:t>Назначение планирования заданий/процессов. Задачи планировщика. Алгоритмы планирования.</w:t>
      </w:r>
    </w:p>
    <w:p w:rsidR="00110EBD" w:rsidRPr="006A470D" w:rsidRDefault="00110EBD" w:rsidP="005A7386">
      <w:pPr>
        <w:numPr>
          <w:ilvl w:val="0"/>
          <w:numId w:val="120"/>
        </w:numPr>
        <w:tabs>
          <w:tab w:val="clear" w:pos="720"/>
          <w:tab w:val="num" w:pos="567"/>
        </w:tabs>
        <w:ind w:left="0" w:firstLine="142"/>
        <w:jc w:val="both"/>
        <w:rPr>
          <w:sz w:val="28"/>
          <w:szCs w:val="28"/>
        </w:rPr>
      </w:pPr>
      <w:r w:rsidRPr="006A470D">
        <w:rPr>
          <w:sz w:val="28"/>
          <w:szCs w:val="28"/>
        </w:rPr>
        <w:t>Что называют операцией ввода-вывода? Назовите категории устройств ввода-вывода.</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Что такое драйвер устройства и в чем его назначение? Расскажите об основных типах драйверов.</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Что такое контроллер устройства и в чем его назначение? Расскажите об основных типах контроллеров.</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Расскажите о трех способах осуществления операций ввода-вывода. Опишите каждый способ. Какие существуют виды ввода-вывода?</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Что такое распределение ресурсов и в чем его назначение?</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Расскажите об однозадачной системе без подкачки на диск и многозадачности с фиксированными разделами.</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Что такое подкачка, файл подкачки, виртуальная память?</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Что такое файл, каталог и файловая система? Их назначение. Что включает в себя надежность файловой системы?</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Опишите примерную структуру файловой системы.</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Какие существуют методы реализации файлов? В чем их преимущества и недостатки?</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Защита данных в операционных системах (</w:t>
      </w:r>
      <w:r w:rsidRPr="006A470D">
        <w:rPr>
          <w:bCs/>
          <w:sz w:val="28"/>
          <w:szCs w:val="28"/>
        </w:rPr>
        <w:t xml:space="preserve">аутентификация пользователя и ее принципы, </w:t>
      </w:r>
      <w:r w:rsidRPr="006A470D">
        <w:rPr>
          <w:sz w:val="28"/>
          <w:szCs w:val="28"/>
        </w:rPr>
        <w:t>а</w:t>
      </w:r>
      <w:r w:rsidRPr="006A470D">
        <w:rPr>
          <w:bCs/>
          <w:sz w:val="28"/>
          <w:szCs w:val="28"/>
        </w:rPr>
        <w:t xml:space="preserve">таки изнутри системы, </w:t>
      </w:r>
      <w:r w:rsidRPr="006A470D">
        <w:rPr>
          <w:sz w:val="28"/>
          <w:szCs w:val="28"/>
        </w:rPr>
        <w:t>атаки системы снаружи, вирус, антивирусная программа).</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Что такое </w:t>
      </w:r>
      <w:r w:rsidRPr="006A470D">
        <w:rPr>
          <w:sz w:val="28"/>
          <w:szCs w:val="28"/>
          <w:lang w:val="en-US"/>
        </w:rPr>
        <w:t>WIN</w:t>
      </w:r>
      <w:r w:rsidRPr="006A470D">
        <w:rPr>
          <w:sz w:val="28"/>
          <w:szCs w:val="28"/>
        </w:rPr>
        <w:t xml:space="preserve">32 </w:t>
      </w:r>
      <w:r w:rsidRPr="006A470D">
        <w:rPr>
          <w:sz w:val="28"/>
          <w:szCs w:val="28"/>
          <w:lang w:val="en-US"/>
        </w:rPr>
        <w:t>API</w:t>
      </w:r>
      <w:r w:rsidRPr="006A470D">
        <w:rPr>
          <w:sz w:val="28"/>
          <w:szCs w:val="28"/>
        </w:rPr>
        <w:t xml:space="preserve"> в ОС </w:t>
      </w:r>
      <w:r w:rsidRPr="006A470D">
        <w:rPr>
          <w:sz w:val="28"/>
          <w:szCs w:val="28"/>
          <w:lang w:val="en-US"/>
        </w:rPr>
        <w:t>Windows</w:t>
      </w:r>
      <w:r w:rsidRPr="006A470D">
        <w:rPr>
          <w:sz w:val="28"/>
          <w:szCs w:val="28"/>
        </w:rPr>
        <w:t xml:space="preserve"> и в чем принцип его работы? В каких библиотеках динамической загрузки содержится базовый код </w:t>
      </w:r>
      <w:r w:rsidRPr="006A470D">
        <w:rPr>
          <w:sz w:val="28"/>
          <w:szCs w:val="28"/>
          <w:lang w:val="en-US"/>
        </w:rPr>
        <w:t>APIWIN</w:t>
      </w:r>
      <w:r w:rsidRPr="006A470D">
        <w:rPr>
          <w:sz w:val="28"/>
          <w:szCs w:val="28"/>
        </w:rPr>
        <w:t>32?</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В чем назначение реестра ОС </w:t>
      </w:r>
      <w:r w:rsidRPr="006A470D">
        <w:rPr>
          <w:sz w:val="28"/>
          <w:szCs w:val="28"/>
          <w:lang w:val="en-US"/>
        </w:rPr>
        <w:t>Windows</w:t>
      </w:r>
      <w:r w:rsidRPr="006A470D">
        <w:rPr>
          <w:sz w:val="28"/>
          <w:szCs w:val="28"/>
        </w:rPr>
        <w:t>? Опишите структуру реестра. Как войти в реестр.</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Опишите примерную физическую структуру операционной системы </w:t>
      </w:r>
      <w:r w:rsidRPr="006A470D">
        <w:rPr>
          <w:sz w:val="28"/>
          <w:szCs w:val="28"/>
          <w:lang w:val="en-US"/>
        </w:rPr>
        <w:t>Windows</w:t>
      </w:r>
      <w:r w:rsidRPr="006A470D">
        <w:rPr>
          <w:sz w:val="28"/>
          <w:szCs w:val="28"/>
        </w:rPr>
        <w:t>.</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Расскажите о поддержке </w:t>
      </w:r>
      <w:r w:rsidRPr="006A470D">
        <w:rPr>
          <w:sz w:val="28"/>
          <w:szCs w:val="28"/>
          <w:lang w:val="en-US"/>
        </w:rPr>
        <w:t>PlugandPlay</w:t>
      </w:r>
      <w:r w:rsidRPr="006A470D">
        <w:rPr>
          <w:sz w:val="28"/>
          <w:szCs w:val="28"/>
        </w:rPr>
        <w:t xml:space="preserve"> в системах </w:t>
      </w:r>
      <w:r w:rsidRPr="006A470D">
        <w:rPr>
          <w:sz w:val="28"/>
          <w:szCs w:val="28"/>
          <w:lang w:val="en-US"/>
        </w:rPr>
        <w:t>Windows</w:t>
      </w:r>
      <w:r w:rsidRPr="006A470D">
        <w:rPr>
          <w:sz w:val="28"/>
          <w:szCs w:val="28"/>
        </w:rPr>
        <w:t xml:space="preserve">. Для чего необходимы аппаратные профили в системах </w:t>
      </w:r>
      <w:r w:rsidRPr="006A470D">
        <w:rPr>
          <w:sz w:val="28"/>
          <w:szCs w:val="28"/>
          <w:lang w:val="en-US"/>
        </w:rPr>
        <w:t>Windows</w:t>
      </w:r>
      <w:r w:rsidRPr="006A470D">
        <w:rPr>
          <w:sz w:val="28"/>
          <w:szCs w:val="28"/>
        </w:rPr>
        <w:t>? Как можно создать или изменитьаппаратные профили?</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Расскажите об основных понятиях безопасности ОС </w:t>
      </w:r>
      <w:r w:rsidRPr="006A470D">
        <w:rPr>
          <w:sz w:val="28"/>
          <w:szCs w:val="28"/>
          <w:lang w:val="en-US"/>
        </w:rPr>
        <w:t>Windows</w:t>
      </w:r>
      <w:r w:rsidRPr="006A470D">
        <w:rPr>
          <w:sz w:val="28"/>
          <w:szCs w:val="28"/>
        </w:rPr>
        <w:t xml:space="preserve"> (</w:t>
      </w:r>
      <w:r w:rsidRPr="006A470D">
        <w:rPr>
          <w:sz w:val="28"/>
          <w:szCs w:val="28"/>
          <w:lang w:val="en-US"/>
        </w:rPr>
        <w:t>SID</w:t>
      </w:r>
      <w:r w:rsidRPr="006A470D">
        <w:rPr>
          <w:sz w:val="28"/>
          <w:szCs w:val="28"/>
        </w:rPr>
        <w:t>, маркер доступа, дескриптор защиты).</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Принцип восстановления системы. Точка восстановления.</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Что подразумевается под операционной системой </w:t>
      </w:r>
      <w:r w:rsidRPr="006A470D">
        <w:rPr>
          <w:sz w:val="28"/>
          <w:szCs w:val="28"/>
          <w:lang w:val="en-US"/>
        </w:rPr>
        <w:t>Linux</w:t>
      </w:r>
      <w:r w:rsidRPr="006A470D">
        <w:rPr>
          <w:sz w:val="28"/>
          <w:szCs w:val="28"/>
        </w:rPr>
        <w:t xml:space="preserve">? Из чего состоит полнофункциональная универсальная операционная система </w:t>
      </w:r>
      <w:r w:rsidRPr="006A470D">
        <w:rPr>
          <w:sz w:val="28"/>
          <w:szCs w:val="28"/>
          <w:lang w:val="en-US"/>
        </w:rPr>
        <w:t>Linux</w:t>
      </w:r>
      <w:r w:rsidRPr="006A470D">
        <w:rPr>
          <w:sz w:val="28"/>
          <w:szCs w:val="28"/>
        </w:rPr>
        <w:t xml:space="preserve">? Что такое дистрибутив </w:t>
      </w:r>
      <w:r w:rsidRPr="006A470D">
        <w:rPr>
          <w:sz w:val="28"/>
          <w:szCs w:val="28"/>
          <w:lang w:val="en-US"/>
        </w:rPr>
        <w:t>Linu</w:t>
      </w:r>
      <w:r w:rsidRPr="006A470D">
        <w:rPr>
          <w:sz w:val="28"/>
          <w:szCs w:val="28"/>
        </w:rPr>
        <w:t>х?</w:t>
      </w:r>
    </w:p>
    <w:p w:rsidR="00110EBD" w:rsidRPr="006A470D" w:rsidRDefault="00110EBD" w:rsidP="005A7386">
      <w:pPr>
        <w:pStyle w:val="a6"/>
        <w:numPr>
          <w:ilvl w:val="0"/>
          <w:numId w:val="120"/>
        </w:numPr>
        <w:tabs>
          <w:tab w:val="clear" w:pos="720"/>
          <w:tab w:val="num" w:pos="567"/>
        </w:tabs>
        <w:spacing w:after="0" w:line="240" w:lineRule="auto"/>
        <w:ind w:left="0" w:firstLine="0"/>
        <w:jc w:val="both"/>
        <w:rPr>
          <w:sz w:val="28"/>
          <w:szCs w:val="28"/>
        </w:rPr>
      </w:pPr>
      <w:r w:rsidRPr="006A470D">
        <w:rPr>
          <w:sz w:val="28"/>
          <w:szCs w:val="28"/>
        </w:rPr>
        <w:t xml:space="preserve">Назовите интегрированные среды и оконные графические системы </w:t>
      </w:r>
      <w:r w:rsidRPr="006A470D">
        <w:rPr>
          <w:sz w:val="28"/>
          <w:szCs w:val="28"/>
          <w:lang w:val="en-US"/>
        </w:rPr>
        <w:t>Linux</w:t>
      </w:r>
      <w:r w:rsidRPr="006A470D">
        <w:rPr>
          <w:sz w:val="28"/>
          <w:szCs w:val="28"/>
        </w:rPr>
        <w:t>? Назовите файловые системы используемые Linux.</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Расскажите об основных корневых каталогах файловой системы Linux и типах файлов (обозначение, назначение).</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В чем назначение связывания файлов с разными именами и каким образом оно реализуется? В чем отличие жесткой связи от символической?</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Что такое монтирование и в чем его назначение? Каким образом реализуется монтирование и демонтирование?</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В каком каталоге содержаться все файлы устройств? Как Linux определяет различные накопители в файловой системе?</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lastRenderedPageBreak/>
        <w:t>С помощью какой команды можно просмотреть список разделов жесткого диска? В чем отличие основного раздела диска от расширенного? Для чего необходим расширенный раздел?</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Что такое </w:t>
      </w:r>
      <w:r w:rsidRPr="006A470D">
        <w:rPr>
          <w:sz w:val="28"/>
          <w:szCs w:val="28"/>
          <w:lang w:val="en-US"/>
        </w:rPr>
        <w:t>UID</w:t>
      </w:r>
      <w:r w:rsidRPr="006A470D">
        <w:rPr>
          <w:sz w:val="28"/>
          <w:szCs w:val="28"/>
        </w:rPr>
        <w:t xml:space="preserve"> и GID, что они из себя представляют и для чего необходимы? Кто присваивает </w:t>
      </w:r>
      <w:r w:rsidRPr="006A470D">
        <w:rPr>
          <w:sz w:val="28"/>
          <w:szCs w:val="28"/>
          <w:lang w:val="en-US"/>
        </w:rPr>
        <w:t>UID</w:t>
      </w:r>
      <w:r w:rsidRPr="006A470D">
        <w:rPr>
          <w:sz w:val="28"/>
          <w:szCs w:val="28"/>
        </w:rPr>
        <w:t>/GID?</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Какие существуют классы пользователей (перечислить и расшифровать)? Какие существуют виды прав доступа к файлу (перечислить и расшифровать для файлов и для «каталогов»)?</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Что такое </w:t>
      </w:r>
      <w:r w:rsidRPr="006A470D">
        <w:rPr>
          <w:sz w:val="28"/>
          <w:szCs w:val="28"/>
          <w:lang w:val="en-US"/>
        </w:rPr>
        <w:t>shell</w:t>
      </w:r>
      <w:r w:rsidRPr="006A470D">
        <w:rPr>
          <w:sz w:val="28"/>
          <w:szCs w:val="28"/>
        </w:rPr>
        <w:t>? Какие существуют виды оболочек? Как можно узнать значение переменных Вашей среды?</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Что является стандартным входом и стандартным выходом в </w:t>
      </w:r>
      <w:r w:rsidRPr="006A470D">
        <w:rPr>
          <w:sz w:val="28"/>
          <w:szCs w:val="28"/>
          <w:lang w:val="en-US"/>
        </w:rPr>
        <w:t>Linux</w:t>
      </w:r>
      <w:r w:rsidRPr="006A470D">
        <w:rPr>
          <w:sz w:val="28"/>
          <w:szCs w:val="28"/>
        </w:rPr>
        <w:t xml:space="preserve">? Каким образом команда </w:t>
      </w:r>
      <w:r w:rsidRPr="006A470D">
        <w:rPr>
          <w:sz w:val="28"/>
          <w:szCs w:val="28"/>
          <w:lang w:val="en-US"/>
        </w:rPr>
        <w:t>cat</w:t>
      </w:r>
      <w:r w:rsidRPr="006A470D">
        <w:rPr>
          <w:sz w:val="28"/>
          <w:szCs w:val="28"/>
        </w:rPr>
        <w:t xml:space="preserve"> работает со стандартным входом и стандартным выходом?</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Что такое перенаправление (входа и выхода), и каким образом оно реализуется? Что такое конвейер? Какую работу выполняет конвейер между двумя командами? Что такое перенаправление с добавлением, и каким образом оно реализуется?</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В чем отличие выполнения программ в оперативном и фоновом режимах? Каким образом реализуется выполнение фоновых программ? Для чего необходима группировка команд, и каким образом она реализуется?</w:t>
      </w:r>
    </w:p>
    <w:p w:rsidR="00110EBD" w:rsidRPr="006A470D" w:rsidRDefault="00110EBD" w:rsidP="005A7386">
      <w:pPr>
        <w:numPr>
          <w:ilvl w:val="0"/>
          <w:numId w:val="120"/>
        </w:numPr>
        <w:tabs>
          <w:tab w:val="clear" w:pos="720"/>
          <w:tab w:val="num" w:pos="567"/>
        </w:tabs>
        <w:autoSpaceDE w:val="0"/>
        <w:autoSpaceDN w:val="0"/>
        <w:adjustRightInd w:val="0"/>
        <w:ind w:left="0" w:firstLine="0"/>
        <w:jc w:val="both"/>
        <w:rPr>
          <w:color w:val="000000"/>
          <w:sz w:val="28"/>
          <w:szCs w:val="28"/>
        </w:rPr>
      </w:pPr>
      <w:r w:rsidRPr="006A470D">
        <w:rPr>
          <w:color w:val="000000"/>
          <w:sz w:val="28"/>
          <w:szCs w:val="28"/>
        </w:rPr>
        <w:t xml:space="preserve">Что представляет собой текстовый редактор </w:t>
      </w:r>
      <w:r w:rsidRPr="006A470D">
        <w:rPr>
          <w:color w:val="000000"/>
          <w:sz w:val="28"/>
          <w:szCs w:val="28"/>
          <w:lang w:val="en-US"/>
        </w:rPr>
        <w:t>Vi</w:t>
      </w:r>
      <w:r w:rsidRPr="006A470D">
        <w:rPr>
          <w:color w:val="000000"/>
          <w:sz w:val="28"/>
          <w:szCs w:val="28"/>
        </w:rPr>
        <w:t xml:space="preserve">? Как запустить </w:t>
      </w:r>
      <w:r w:rsidRPr="006A470D">
        <w:rPr>
          <w:color w:val="000000"/>
          <w:sz w:val="28"/>
          <w:szCs w:val="28"/>
          <w:lang w:val="en-US"/>
        </w:rPr>
        <w:t>Vi</w:t>
      </w:r>
      <w:r w:rsidRPr="006A470D">
        <w:rPr>
          <w:color w:val="000000"/>
          <w:sz w:val="28"/>
          <w:szCs w:val="28"/>
        </w:rPr>
        <w:t>? Какие существуют режима Vi и чем они отличаются друг от друга?</w:t>
      </w:r>
    </w:p>
    <w:p w:rsidR="00110EBD" w:rsidRPr="006A470D" w:rsidRDefault="00110EBD" w:rsidP="005A7386">
      <w:pPr>
        <w:numPr>
          <w:ilvl w:val="0"/>
          <w:numId w:val="120"/>
        </w:numPr>
        <w:tabs>
          <w:tab w:val="clear" w:pos="720"/>
          <w:tab w:val="num" w:pos="567"/>
        </w:tabs>
        <w:autoSpaceDE w:val="0"/>
        <w:autoSpaceDN w:val="0"/>
        <w:adjustRightInd w:val="0"/>
        <w:ind w:left="0" w:firstLine="0"/>
        <w:jc w:val="both"/>
        <w:rPr>
          <w:sz w:val="28"/>
          <w:szCs w:val="28"/>
        </w:rPr>
      </w:pPr>
      <w:r w:rsidRPr="006A470D">
        <w:rPr>
          <w:color w:val="000000"/>
          <w:sz w:val="28"/>
          <w:szCs w:val="28"/>
        </w:rPr>
        <w:t xml:space="preserve">Что представляет собой текстовый редактор </w:t>
      </w:r>
      <w:r w:rsidRPr="006A470D">
        <w:rPr>
          <w:color w:val="000000"/>
          <w:sz w:val="28"/>
          <w:szCs w:val="28"/>
          <w:lang w:val="en-US"/>
        </w:rPr>
        <w:t>Emax</w:t>
      </w:r>
      <w:r w:rsidRPr="006A470D">
        <w:rPr>
          <w:color w:val="000000"/>
          <w:sz w:val="28"/>
          <w:szCs w:val="28"/>
        </w:rPr>
        <w:t xml:space="preserve">, nano и какие у них возможности? </w:t>
      </w:r>
    </w:p>
    <w:p w:rsidR="00110EBD" w:rsidRPr="006A470D" w:rsidRDefault="00110EBD" w:rsidP="005A7386">
      <w:pPr>
        <w:numPr>
          <w:ilvl w:val="0"/>
          <w:numId w:val="120"/>
        </w:numPr>
        <w:tabs>
          <w:tab w:val="clear" w:pos="720"/>
          <w:tab w:val="num" w:pos="567"/>
        </w:tabs>
        <w:autoSpaceDE w:val="0"/>
        <w:autoSpaceDN w:val="0"/>
        <w:adjustRightInd w:val="0"/>
        <w:ind w:left="0" w:firstLine="0"/>
        <w:jc w:val="both"/>
        <w:rPr>
          <w:sz w:val="28"/>
          <w:szCs w:val="28"/>
        </w:rPr>
      </w:pPr>
      <w:r w:rsidRPr="006A470D">
        <w:rPr>
          <w:sz w:val="28"/>
          <w:szCs w:val="28"/>
          <w:lang w:val="en-US"/>
        </w:rPr>
        <w:t>XWindowSystem</w:t>
      </w:r>
      <w:r w:rsidRPr="006A470D">
        <w:rPr>
          <w:sz w:val="28"/>
          <w:szCs w:val="28"/>
        </w:rPr>
        <w:t xml:space="preserve"> (</w:t>
      </w:r>
      <w:r w:rsidRPr="006A470D">
        <w:rPr>
          <w:sz w:val="28"/>
          <w:szCs w:val="28"/>
          <w:lang w:val="en-US"/>
        </w:rPr>
        <w:t>x</w:t>
      </w:r>
      <w:r w:rsidRPr="006A470D">
        <w:rPr>
          <w:sz w:val="28"/>
          <w:szCs w:val="28"/>
        </w:rPr>
        <w:t>.</w:t>
      </w:r>
      <w:r w:rsidRPr="006A470D">
        <w:rPr>
          <w:sz w:val="28"/>
          <w:szCs w:val="28"/>
          <w:lang w:val="en-US"/>
        </w:rPr>
        <w:t>org</w:t>
      </w:r>
      <w:r w:rsidRPr="006A470D">
        <w:rPr>
          <w:sz w:val="28"/>
          <w:szCs w:val="28"/>
        </w:rPr>
        <w:t>) (определение, назначение, состав)? Интегрированная графическая система или же графическая среда/оболочка, среда рабочего стола (определение, назначение, пример). Оконные менеджеры (определение, назначение, классификация, примеры.</w:t>
      </w:r>
    </w:p>
    <w:p w:rsidR="00110EBD" w:rsidRPr="006A470D" w:rsidRDefault="00110EBD" w:rsidP="005A7386">
      <w:pPr>
        <w:numPr>
          <w:ilvl w:val="0"/>
          <w:numId w:val="120"/>
        </w:numPr>
        <w:tabs>
          <w:tab w:val="clear" w:pos="720"/>
          <w:tab w:val="num" w:pos="567"/>
        </w:tabs>
        <w:ind w:left="0" w:firstLine="0"/>
        <w:jc w:val="both"/>
        <w:rPr>
          <w:sz w:val="28"/>
          <w:szCs w:val="28"/>
        </w:rPr>
      </w:pPr>
      <w:r w:rsidRPr="006A470D">
        <w:rPr>
          <w:sz w:val="28"/>
          <w:szCs w:val="28"/>
        </w:rPr>
        <w:t xml:space="preserve">Что такое архивирование и упаковка в </w:t>
      </w:r>
      <w:r w:rsidRPr="006A470D">
        <w:rPr>
          <w:sz w:val="28"/>
          <w:szCs w:val="28"/>
          <w:lang w:val="en-US"/>
        </w:rPr>
        <w:t>Linux</w:t>
      </w:r>
      <w:r w:rsidRPr="006A470D">
        <w:rPr>
          <w:sz w:val="28"/>
          <w:szCs w:val="28"/>
        </w:rPr>
        <w:t>? Каким образом происходит упаковка и распаковка файлов (команды)?</w:t>
      </w:r>
    </w:p>
    <w:p w:rsidR="004718E7" w:rsidRPr="006574BB" w:rsidRDefault="004718E7" w:rsidP="00222111">
      <w:pPr>
        <w:jc w:val="center"/>
        <w:rPr>
          <w:b/>
        </w:rPr>
      </w:pPr>
    </w:p>
    <w:p w:rsidR="004718E7" w:rsidRPr="006574BB" w:rsidRDefault="004718E7" w:rsidP="00222111">
      <w:pPr>
        <w:jc w:val="center"/>
        <w:rPr>
          <w:b/>
        </w:rPr>
      </w:pPr>
    </w:p>
    <w:p w:rsidR="00110EBD" w:rsidRDefault="00110EBD">
      <w:pPr>
        <w:rPr>
          <w:b/>
          <w:sz w:val="28"/>
          <w:szCs w:val="28"/>
        </w:rPr>
      </w:pPr>
    </w:p>
    <w:p w:rsidR="00222111" w:rsidRPr="00110EBD" w:rsidRDefault="00222111" w:rsidP="00222111">
      <w:pPr>
        <w:jc w:val="center"/>
        <w:rPr>
          <w:b/>
          <w:sz w:val="28"/>
          <w:szCs w:val="28"/>
        </w:rPr>
      </w:pPr>
      <w:r w:rsidRPr="00110EBD">
        <w:rPr>
          <w:b/>
          <w:sz w:val="28"/>
          <w:szCs w:val="28"/>
        </w:rPr>
        <w:t>Экзаменационные практические задания к вопросам</w:t>
      </w:r>
    </w:p>
    <w:p w:rsidR="00222111" w:rsidRPr="00567248" w:rsidRDefault="00222111" w:rsidP="00222111">
      <w:pPr>
        <w:jc w:val="both"/>
      </w:pPr>
    </w:p>
    <w:p w:rsidR="00852E73" w:rsidRPr="00567248" w:rsidRDefault="00852E73" w:rsidP="00222111">
      <w:pPr>
        <w:jc w:val="both"/>
      </w:pPr>
    </w:p>
    <w:p w:rsidR="004C3309" w:rsidRPr="004C3309" w:rsidRDefault="004C3309" w:rsidP="004C3309">
      <w:pPr>
        <w:jc w:val="both"/>
      </w:pPr>
      <w:r w:rsidRPr="004C3309">
        <w:rPr>
          <w:b/>
        </w:rPr>
        <w:t>Задача 1</w:t>
      </w:r>
    </w:p>
    <w:p w:rsidR="004C3309" w:rsidRPr="004C3309" w:rsidRDefault="004C3309" w:rsidP="004C3309">
      <w:pPr>
        <w:jc w:val="both"/>
      </w:pPr>
      <w:r w:rsidRPr="004C3309">
        <w:t>Задание для работы в командной строке:</w:t>
      </w:r>
    </w:p>
    <w:p w:rsidR="004C3309" w:rsidRPr="004C3309" w:rsidRDefault="004C3309" w:rsidP="004C3309">
      <w:pPr>
        <w:jc w:val="both"/>
      </w:pPr>
    </w:p>
    <w:tbl>
      <w:tblPr>
        <w:tblW w:w="0" w:type="auto"/>
        <w:tblInd w:w="250" w:type="dxa"/>
        <w:tblLayout w:type="fixed"/>
        <w:tblLook w:val="04A0" w:firstRow="1" w:lastRow="0" w:firstColumn="1" w:lastColumn="0" w:noHBand="0" w:noVBand="1"/>
      </w:tblPr>
      <w:tblGrid>
        <w:gridCol w:w="4503"/>
        <w:gridCol w:w="5211"/>
      </w:tblGrid>
      <w:tr w:rsidR="004C3309" w:rsidRPr="004C3309" w:rsidTr="004C3309">
        <w:tc>
          <w:tcPr>
            <w:tcW w:w="4503" w:type="dxa"/>
          </w:tcPr>
          <w:p w:rsidR="004C3309" w:rsidRPr="004C3309" w:rsidRDefault="004C3309" w:rsidP="004C3309">
            <w:pPr>
              <w:jc w:val="both"/>
            </w:pPr>
            <w:r w:rsidRPr="004C3309">
              <w:object w:dxaOrig="4950" w:dyaOrig="5910">
                <v:shape id="_x0000_i1026" type="#_x0000_t75" style="width:207.85pt;height:247.95pt" o:ole="">
                  <v:imagedata r:id="rId126" o:title=""/>
                </v:shape>
                <o:OLEObject Type="Embed" ProgID="PBrush" ShapeID="_x0000_i1026" DrawAspect="Content" ObjectID="_1821945941" r:id="rId127"/>
              </w:object>
            </w:r>
          </w:p>
        </w:tc>
        <w:tc>
          <w:tcPr>
            <w:tcW w:w="5211" w:type="dxa"/>
          </w:tcPr>
          <w:p w:rsidR="004C3309" w:rsidRPr="004C3309" w:rsidRDefault="004C3309" w:rsidP="005A7386">
            <w:pPr>
              <w:numPr>
                <w:ilvl w:val="0"/>
                <w:numId w:val="121"/>
              </w:numPr>
              <w:tabs>
                <w:tab w:val="left" w:pos="318"/>
              </w:tabs>
              <w:ind w:left="67" w:firstLine="0"/>
              <w:jc w:val="both"/>
            </w:pPr>
            <w:r w:rsidRPr="004C3309">
              <w:t>Создать исходную блок-схему</w:t>
            </w:r>
          </w:p>
          <w:p w:rsidR="004C3309" w:rsidRPr="004C3309" w:rsidRDefault="004C3309" w:rsidP="005A7386">
            <w:pPr>
              <w:numPr>
                <w:ilvl w:val="0"/>
                <w:numId w:val="121"/>
              </w:numPr>
              <w:tabs>
                <w:tab w:val="left" w:pos="318"/>
              </w:tabs>
              <w:ind w:left="67" w:firstLine="0"/>
              <w:jc w:val="both"/>
            </w:pPr>
            <w:r w:rsidRPr="004C3309">
              <w:t xml:space="preserve">Скопировать файл </w:t>
            </w:r>
            <w:r w:rsidRPr="004C3309">
              <w:rPr>
                <w:b/>
                <w:lang w:val="en-US"/>
              </w:rPr>
              <w:t>PS</w:t>
            </w:r>
            <w:r w:rsidRPr="004C3309">
              <w:t>в каталог</w:t>
            </w:r>
            <w:r w:rsidRPr="004C3309">
              <w:rPr>
                <w:b/>
              </w:rPr>
              <w:t>С</w:t>
            </w:r>
            <w:r w:rsidRPr="004C3309">
              <w:t>с именем</w:t>
            </w:r>
            <w:r w:rsidRPr="004C3309">
              <w:rPr>
                <w:b/>
                <w:lang w:val="en-US"/>
              </w:rPr>
              <w:t>PS</w:t>
            </w:r>
            <w:r w:rsidRPr="004C3309">
              <w:rPr>
                <w:b/>
              </w:rPr>
              <w:t>Р</w:t>
            </w:r>
          </w:p>
          <w:p w:rsidR="004C3309" w:rsidRPr="004C3309" w:rsidRDefault="004C3309" w:rsidP="005A7386">
            <w:pPr>
              <w:numPr>
                <w:ilvl w:val="0"/>
                <w:numId w:val="121"/>
              </w:numPr>
              <w:tabs>
                <w:tab w:val="left" w:pos="318"/>
              </w:tabs>
              <w:ind w:left="67" w:firstLine="0"/>
              <w:jc w:val="both"/>
              <w:rPr>
                <w:b/>
              </w:rPr>
            </w:pPr>
            <w:r w:rsidRPr="004C3309">
              <w:t xml:space="preserve">Скопировать файл </w:t>
            </w:r>
            <w:r w:rsidRPr="004C3309">
              <w:rPr>
                <w:b/>
                <w:lang w:val="en-US"/>
              </w:rPr>
              <w:t>MT</w:t>
            </w:r>
            <w:r w:rsidRPr="004C3309">
              <w:t xml:space="preserve">в каталог </w:t>
            </w:r>
            <w:r w:rsidRPr="004C3309">
              <w:rPr>
                <w:b/>
              </w:rPr>
              <w:t>А</w:t>
            </w:r>
          </w:p>
          <w:p w:rsidR="004C3309" w:rsidRPr="004C3309" w:rsidRDefault="004C3309" w:rsidP="005A7386">
            <w:pPr>
              <w:numPr>
                <w:ilvl w:val="0"/>
                <w:numId w:val="121"/>
              </w:numPr>
              <w:tabs>
                <w:tab w:val="left" w:pos="318"/>
              </w:tabs>
              <w:ind w:left="67" w:firstLine="0"/>
              <w:jc w:val="both"/>
              <w:rPr>
                <w:b/>
              </w:rPr>
            </w:pPr>
            <w:r w:rsidRPr="004C3309">
              <w:t xml:space="preserve">Перенести файл </w:t>
            </w:r>
            <w:r w:rsidRPr="004C3309">
              <w:rPr>
                <w:b/>
                <w:lang w:val="en-US"/>
              </w:rPr>
              <w:t>PS</w:t>
            </w:r>
            <w:r w:rsidRPr="004C3309">
              <w:t xml:space="preserve">в каталог </w:t>
            </w:r>
            <w:r w:rsidRPr="004C3309">
              <w:rPr>
                <w:b/>
              </w:rPr>
              <w:t>ПОКС-2х</w:t>
            </w:r>
          </w:p>
          <w:p w:rsidR="004C3309" w:rsidRPr="004C3309" w:rsidRDefault="004C3309" w:rsidP="005A7386">
            <w:pPr>
              <w:numPr>
                <w:ilvl w:val="0"/>
                <w:numId w:val="121"/>
              </w:numPr>
              <w:tabs>
                <w:tab w:val="left" w:pos="318"/>
              </w:tabs>
              <w:ind w:left="67" w:firstLine="0"/>
              <w:jc w:val="both"/>
              <w:rPr>
                <w:b/>
              </w:rPr>
            </w:pPr>
            <w:r w:rsidRPr="004C3309">
              <w:t>Скопировать каталог</w:t>
            </w:r>
            <w:r w:rsidRPr="004C3309">
              <w:rPr>
                <w:b/>
              </w:rPr>
              <w:t>В</w:t>
            </w:r>
            <w:r w:rsidRPr="004C3309">
              <w:t xml:space="preserve">в каталог </w:t>
            </w:r>
            <w:r w:rsidRPr="004C3309">
              <w:rPr>
                <w:b/>
              </w:rPr>
              <w:t>ПОКС-2х</w:t>
            </w:r>
          </w:p>
          <w:p w:rsidR="004C3309" w:rsidRPr="004C3309" w:rsidRDefault="004C3309" w:rsidP="005A7386">
            <w:pPr>
              <w:numPr>
                <w:ilvl w:val="0"/>
                <w:numId w:val="121"/>
              </w:numPr>
              <w:tabs>
                <w:tab w:val="left" w:pos="318"/>
              </w:tabs>
              <w:ind w:left="67" w:firstLine="0"/>
              <w:jc w:val="both"/>
            </w:pPr>
            <w:r w:rsidRPr="004C3309">
              <w:t xml:space="preserve">Переименовать каталог </w:t>
            </w:r>
            <w:r w:rsidRPr="004C3309">
              <w:rPr>
                <w:b/>
              </w:rPr>
              <w:t xml:space="preserve">А </w:t>
            </w:r>
            <w:r w:rsidRPr="004C3309">
              <w:t xml:space="preserve">в </w:t>
            </w:r>
            <w:r w:rsidRPr="004C3309">
              <w:rPr>
                <w:b/>
                <w:lang w:val="en-US"/>
              </w:rPr>
              <w:t>Student</w:t>
            </w:r>
          </w:p>
          <w:p w:rsidR="004C3309" w:rsidRPr="004C3309" w:rsidRDefault="004C3309" w:rsidP="00110EBD">
            <w:pPr>
              <w:tabs>
                <w:tab w:val="left" w:pos="318"/>
              </w:tabs>
              <w:jc w:val="both"/>
            </w:pPr>
          </w:p>
          <w:p w:rsidR="004C3309" w:rsidRPr="004C3309" w:rsidRDefault="004C3309" w:rsidP="004C3309">
            <w:pPr>
              <w:jc w:val="both"/>
            </w:pPr>
          </w:p>
          <w:p w:rsidR="004C3309" w:rsidRPr="004C3309" w:rsidRDefault="004C3309" w:rsidP="004C3309">
            <w:pPr>
              <w:jc w:val="both"/>
            </w:pPr>
            <w:r w:rsidRPr="004C3309">
              <w:t>Написать отчёт о работе по пунктам 2-6, т.е. команду, которую использовали для выполнения задания.</w:t>
            </w:r>
          </w:p>
        </w:tc>
      </w:tr>
    </w:tbl>
    <w:p w:rsidR="004C3309" w:rsidRDefault="004C3309" w:rsidP="004C3309">
      <w:pPr>
        <w:jc w:val="both"/>
      </w:pPr>
    </w:p>
    <w:p w:rsidR="00276A0C" w:rsidRPr="00567248" w:rsidRDefault="00276A0C" w:rsidP="004C3309">
      <w:pPr>
        <w:jc w:val="both"/>
      </w:pPr>
    </w:p>
    <w:p w:rsidR="004C3309" w:rsidRPr="004C3309" w:rsidRDefault="004C3309" w:rsidP="004C3309">
      <w:pPr>
        <w:jc w:val="both"/>
      </w:pPr>
      <w:r w:rsidRPr="004C3309">
        <w:rPr>
          <w:b/>
        </w:rPr>
        <w:t>Задача 2</w:t>
      </w:r>
    </w:p>
    <w:p w:rsidR="004C3309" w:rsidRPr="004C3309" w:rsidRDefault="004C3309" w:rsidP="004C3309">
      <w:pPr>
        <w:jc w:val="both"/>
      </w:pPr>
      <w:r w:rsidRPr="004C3309">
        <w:t>Задание для работы в командной строке:</w:t>
      </w:r>
    </w:p>
    <w:p w:rsidR="004C3309" w:rsidRPr="004C3309" w:rsidRDefault="004C3309" w:rsidP="004C3309">
      <w:pPr>
        <w:jc w:val="both"/>
      </w:pPr>
    </w:p>
    <w:tbl>
      <w:tblPr>
        <w:tblW w:w="9781" w:type="dxa"/>
        <w:tblInd w:w="250" w:type="dxa"/>
        <w:tblLook w:val="04A0" w:firstRow="1" w:lastRow="0" w:firstColumn="1" w:lastColumn="0" w:noHBand="0" w:noVBand="1"/>
      </w:tblPr>
      <w:tblGrid>
        <w:gridCol w:w="4536"/>
        <w:gridCol w:w="5245"/>
      </w:tblGrid>
      <w:tr w:rsidR="004C3309" w:rsidRPr="004C3309" w:rsidTr="004C3309">
        <w:tc>
          <w:tcPr>
            <w:tcW w:w="4536" w:type="dxa"/>
          </w:tcPr>
          <w:p w:rsidR="004C3309" w:rsidRPr="004C3309" w:rsidRDefault="004C3309" w:rsidP="004C3309">
            <w:pPr>
              <w:jc w:val="both"/>
              <w:rPr>
                <w:lang w:val="en-US"/>
              </w:rPr>
            </w:pPr>
            <w:r w:rsidRPr="004C3309">
              <w:object w:dxaOrig="5085" w:dyaOrig="5865">
                <v:shape id="_x0000_i1027" type="#_x0000_t75" style="width:207.85pt;height:239.8pt" o:ole="">
                  <v:imagedata r:id="rId128" o:title=""/>
                </v:shape>
                <o:OLEObject Type="Embed" ProgID="PBrush" ShapeID="_x0000_i1027" DrawAspect="Content" ObjectID="_1821945942" r:id="rId129"/>
              </w:object>
            </w:r>
          </w:p>
        </w:tc>
        <w:tc>
          <w:tcPr>
            <w:tcW w:w="5245" w:type="dxa"/>
          </w:tcPr>
          <w:p w:rsidR="004C3309" w:rsidRPr="004C3309" w:rsidRDefault="004C3309" w:rsidP="005A7386">
            <w:pPr>
              <w:numPr>
                <w:ilvl w:val="1"/>
                <w:numId w:val="121"/>
              </w:numPr>
              <w:tabs>
                <w:tab w:val="num" w:pos="317"/>
              </w:tabs>
              <w:ind w:left="0" w:firstLine="0"/>
              <w:jc w:val="both"/>
              <w:rPr>
                <w:lang w:val="en-US"/>
              </w:rPr>
            </w:pPr>
            <w:r w:rsidRPr="004C3309">
              <w:t>Создатьисходнуюблок</w:t>
            </w:r>
            <w:r w:rsidRPr="004C3309">
              <w:rPr>
                <w:lang w:val="en-US"/>
              </w:rPr>
              <w:t>-</w:t>
            </w:r>
            <w:r w:rsidRPr="004C3309">
              <w:t>схему</w:t>
            </w:r>
          </w:p>
          <w:p w:rsidR="004C3309" w:rsidRPr="004C3309" w:rsidRDefault="004C3309" w:rsidP="005A7386">
            <w:pPr>
              <w:numPr>
                <w:ilvl w:val="1"/>
                <w:numId w:val="121"/>
              </w:numPr>
              <w:tabs>
                <w:tab w:val="num" w:pos="317"/>
              </w:tabs>
              <w:ind w:left="0" w:firstLine="0"/>
              <w:jc w:val="both"/>
              <w:rPr>
                <w:b/>
              </w:rPr>
            </w:pPr>
            <w:r w:rsidRPr="004C3309">
              <w:t xml:space="preserve">Скопировать файл </w:t>
            </w:r>
            <w:r w:rsidRPr="004C3309">
              <w:rPr>
                <w:b/>
                <w:lang w:val="en-US"/>
              </w:rPr>
              <w:t>SP</w:t>
            </w:r>
            <w:r w:rsidRPr="004C3309">
              <w:t xml:space="preserve">в каталог </w:t>
            </w:r>
            <w:r w:rsidRPr="004C3309">
              <w:rPr>
                <w:b/>
                <w:lang w:val="en-US"/>
              </w:rPr>
              <w:t>G</w:t>
            </w:r>
            <w:r w:rsidRPr="004C3309">
              <w:t>с именем</w:t>
            </w:r>
            <w:r w:rsidRPr="004C3309">
              <w:rPr>
                <w:b/>
                <w:lang w:val="en-US"/>
              </w:rPr>
              <w:t>SPB</w:t>
            </w:r>
          </w:p>
          <w:p w:rsidR="004C3309" w:rsidRPr="004C3309" w:rsidRDefault="004C3309" w:rsidP="005A7386">
            <w:pPr>
              <w:numPr>
                <w:ilvl w:val="1"/>
                <w:numId w:val="121"/>
              </w:numPr>
              <w:tabs>
                <w:tab w:val="num" w:pos="317"/>
              </w:tabs>
              <w:ind w:left="0" w:firstLine="0"/>
              <w:jc w:val="both"/>
              <w:rPr>
                <w:b/>
              </w:rPr>
            </w:pPr>
            <w:r w:rsidRPr="004C3309">
              <w:t xml:space="preserve">Скопировать файл </w:t>
            </w:r>
            <w:r w:rsidRPr="004C3309">
              <w:rPr>
                <w:b/>
                <w:lang w:val="en-US"/>
              </w:rPr>
              <w:t>RT</w:t>
            </w:r>
            <w:r w:rsidRPr="004C3309">
              <w:t xml:space="preserve">в каталог </w:t>
            </w:r>
            <w:r w:rsidRPr="004C3309">
              <w:rPr>
                <w:b/>
                <w:lang w:val="en-US"/>
              </w:rPr>
              <w:t>F</w:t>
            </w:r>
          </w:p>
          <w:p w:rsidR="004C3309" w:rsidRPr="004C3309" w:rsidRDefault="004C3309" w:rsidP="005A7386">
            <w:pPr>
              <w:numPr>
                <w:ilvl w:val="1"/>
                <w:numId w:val="121"/>
              </w:numPr>
              <w:tabs>
                <w:tab w:val="num" w:pos="317"/>
              </w:tabs>
              <w:ind w:left="0" w:firstLine="0"/>
              <w:jc w:val="both"/>
            </w:pPr>
            <w:r w:rsidRPr="004C3309">
              <w:t xml:space="preserve">Перенести файл </w:t>
            </w:r>
            <w:r w:rsidRPr="004C3309">
              <w:rPr>
                <w:b/>
                <w:lang w:val="en-US"/>
              </w:rPr>
              <w:t>SP</w:t>
            </w:r>
            <w:r w:rsidRPr="004C3309">
              <w:t xml:space="preserve">в каталог </w:t>
            </w:r>
            <w:r w:rsidRPr="004C3309">
              <w:rPr>
                <w:b/>
                <w:lang w:val="en-US"/>
              </w:rPr>
              <w:t>C</w:t>
            </w:r>
          </w:p>
          <w:p w:rsidR="004C3309" w:rsidRPr="004C3309" w:rsidRDefault="004C3309" w:rsidP="005A7386">
            <w:pPr>
              <w:numPr>
                <w:ilvl w:val="1"/>
                <w:numId w:val="121"/>
              </w:numPr>
              <w:tabs>
                <w:tab w:val="num" w:pos="317"/>
              </w:tabs>
              <w:ind w:left="0" w:firstLine="0"/>
              <w:jc w:val="both"/>
            </w:pPr>
            <w:r w:rsidRPr="004C3309">
              <w:t>Перенести папку</w:t>
            </w:r>
            <w:r w:rsidRPr="004C3309">
              <w:rPr>
                <w:b/>
                <w:lang w:val="en-US"/>
              </w:rPr>
              <w:t>G</w:t>
            </w:r>
            <w:r w:rsidRPr="004C3309">
              <w:t>в папку</w:t>
            </w:r>
            <w:r w:rsidRPr="004C3309">
              <w:rPr>
                <w:b/>
              </w:rPr>
              <w:t xml:space="preserve"> ПОКС-2х</w:t>
            </w:r>
          </w:p>
          <w:p w:rsidR="004C3309" w:rsidRPr="004C3309" w:rsidRDefault="004C3309" w:rsidP="005A7386">
            <w:pPr>
              <w:numPr>
                <w:ilvl w:val="1"/>
                <w:numId w:val="121"/>
              </w:numPr>
              <w:tabs>
                <w:tab w:val="num" w:pos="317"/>
              </w:tabs>
              <w:ind w:left="0" w:firstLine="0"/>
              <w:jc w:val="both"/>
            </w:pPr>
            <w:r w:rsidRPr="004C3309">
              <w:t xml:space="preserve">Переименовать каталог </w:t>
            </w:r>
            <w:r w:rsidRPr="004C3309">
              <w:rPr>
                <w:b/>
                <w:lang w:val="en-US"/>
              </w:rPr>
              <w:t>G</w:t>
            </w:r>
            <w:r w:rsidRPr="004C3309">
              <w:t xml:space="preserve">в </w:t>
            </w:r>
            <w:r w:rsidRPr="004C3309">
              <w:rPr>
                <w:b/>
                <w:lang w:val="en-US"/>
              </w:rPr>
              <w:t>Student</w:t>
            </w:r>
          </w:p>
          <w:p w:rsidR="004C3309" w:rsidRPr="004C3309" w:rsidRDefault="004C3309" w:rsidP="00110EBD">
            <w:pPr>
              <w:tabs>
                <w:tab w:val="num" w:pos="317"/>
              </w:tabs>
              <w:jc w:val="both"/>
            </w:pPr>
          </w:p>
          <w:p w:rsidR="004C3309" w:rsidRPr="004C3309" w:rsidRDefault="004C3309" w:rsidP="004C3309">
            <w:pPr>
              <w:jc w:val="both"/>
            </w:pPr>
          </w:p>
          <w:p w:rsidR="004C3309" w:rsidRPr="004C3309" w:rsidRDefault="004C3309" w:rsidP="004C3309">
            <w:pPr>
              <w:jc w:val="both"/>
            </w:pPr>
            <w:r w:rsidRPr="004C3309">
              <w:t>Написать отчёт о работе по пунктам 2-6, т.е. команду, которую использовали для выполнения задания.</w:t>
            </w:r>
          </w:p>
        </w:tc>
      </w:tr>
    </w:tbl>
    <w:p w:rsidR="004718E7" w:rsidRDefault="004718E7" w:rsidP="004C3309">
      <w:pPr>
        <w:jc w:val="both"/>
        <w:rPr>
          <w:b/>
        </w:rPr>
      </w:pPr>
    </w:p>
    <w:p w:rsidR="004718E7" w:rsidRDefault="004718E7">
      <w:pPr>
        <w:rPr>
          <w:b/>
        </w:rPr>
      </w:pPr>
      <w:r>
        <w:rPr>
          <w:b/>
        </w:rPr>
        <w:br w:type="page"/>
      </w:r>
    </w:p>
    <w:p w:rsidR="004C3309" w:rsidRPr="004C3309" w:rsidRDefault="004C3309" w:rsidP="004C3309">
      <w:pPr>
        <w:jc w:val="both"/>
      </w:pPr>
      <w:r w:rsidRPr="004C3309">
        <w:rPr>
          <w:b/>
        </w:rPr>
        <w:lastRenderedPageBreak/>
        <w:t>Задача 3</w:t>
      </w:r>
    </w:p>
    <w:p w:rsidR="004C3309" w:rsidRPr="004C3309" w:rsidRDefault="004C3309" w:rsidP="004C3309">
      <w:pPr>
        <w:jc w:val="both"/>
      </w:pPr>
      <w:r w:rsidRPr="004C3309">
        <w:t>Задание для работы в командной строке:</w:t>
      </w:r>
    </w:p>
    <w:p w:rsidR="004C3309" w:rsidRPr="004C3309" w:rsidRDefault="004C3309" w:rsidP="004C3309">
      <w:pPr>
        <w:jc w:val="both"/>
      </w:pPr>
    </w:p>
    <w:tbl>
      <w:tblPr>
        <w:tblW w:w="9923" w:type="dxa"/>
        <w:tblInd w:w="250" w:type="dxa"/>
        <w:tblLook w:val="04A0" w:firstRow="1" w:lastRow="0" w:firstColumn="1" w:lastColumn="0" w:noHBand="0" w:noVBand="1"/>
      </w:tblPr>
      <w:tblGrid>
        <w:gridCol w:w="4539"/>
        <w:gridCol w:w="5384"/>
      </w:tblGrid>
      <w:tr w:rsidR="004C3309" w:rsidRPr="004C3309" w:rsidTr="004C3309">
        <w:tc>
          <w:tcPr>
            <w:tcW w:w="4539" w:type="dxa"/>
          </w:tcPr>
          <w:p w:rsidR="004C3309" w:rsidRPr="004C3309" w:rsidRDefault="004C3309" w:rsidP="004C3309">
            <w:pPr>
              <w:jc w:val="both"/>
            </w:pPr>
            <w:r w:rsidRPr="004C3309">
              <w:object w:dxaOrig="4560" w:dyaOrig="5670">
                <v:shape id="_x0000_i1028" type="#_x0000_t75" style="width:196.6pt;height:242.9pt" o:ole="">
                  <v:imagedata r:id="rId130" o:title=""/>
                </v:shape>
                <o:OLEObject Type="Embed" ProgID="PBrush" ShapeID="_x0000_i1028" DrawAspect="Content" ObjectID="_1821945943" r:id="rId131"/>
              </w:object>
            </w:r>
          </w:p>
        </w:tc>
        <w:tc>
          <w:tcPr>
            <w:tcW w:w="5384" w:type="dxa"/>
          </w:tcPr>
          <w:p w:rsidR="004C3309" w:rsidRPr="004C3309" w:rsidRDefault="004C3309" w:rsidP="006E6785">
            <w:pPr>
              <w:numPr>
                <w:ilvl w:val="0"/>
                <w:numId w:val="14"/>
              </w:numPr>
              <w:tabs>
                <w:tab w:val="left" w:pos="287"/>
              </w:tabs>
              <w:ind w:left="31" w:firstLine="0"/>
              <w:jc w:val="both"/>
              <w:rPr>
                <w:lang w:val="en-US"/>
              </w:rPr>
            </w:pPr>
            <w:r w:rsidRPr="004C3309">
              <w:t>Создатьисходнуюблок</w:t>
            </w:r>
            <w:r w:rsidRPr="004C3309">
              <w:rPr>
                <w:lang w:val="en-US"/>
              </w:rPr>
              <w:t>-</w:t>
            </w:r>
            <w:r w:rsidRPr="004C3309">
              <w:t>схему</w:t>
            </w:r>
          </w:p>
          <w:p w:rsidR="004C3309" w:rsidRPr="004C3309" w:rsidRDefault="004C3309" w:rsidP="006E6785">
            <w:pPr>
              <w:numPr>
                <w:ilvl w:val="0"/>
                <w:numId w:val="14"/>
              </w:numPr>
              <w:tabs>
                <w:tab w:val="left" w:pos="287"/>
              </w:tabs>
              <w:ind w:left="31" w:firstLine="0"/>
              <w:jc w:val="both"/>
              <w:rPr>
                <w:b/>
              </w:rPr>
            </w:pPr>
            <w:r w:rsidRPr="004C3309">
              <w:t xml:space="preserve">Скопировать файл </w:t>
            </w:r>
            <w:r w:rsidRPr="004C3309">
              <w:rPr>
                <w:b/>
                <w:lang w:val="en-US"/>
              </w:rPr>
              <w:t>PO</w:t>
            </w:r>
            <w:r w:rsidRPr="004C3309">
              <w:t xml:space="preserve">в каталог </w:t>
            </w:r>
            <w:r w:rsidRPr="004C3309">
              <w:rPr>
                <w:b/>
                <w:lang w:val="en-US"/>
              </w:rPr>
              <w:t>B</w:t>
            </w:r>
            <w:r w:rsidRPr="004C3309">
              <w:t>с именем</w:t>
            </w:r>
            <w:r w:rsidRPr="004C3309">
              <w:rPr>
                <w:b/>
              </w:rPr>
              <w:t xml:space="preserve"> РОР</w:t>
            </w:r>
          </w:p>
          <w:p w:rsidR="004C3309" w:rsidRPr="004C3309" w:rsidRDefault="004C3309" w:rsidP="006E6785">
            <w:pPr>
              <w:numPr>
                <w:ilvl w:val="0"/>
                <w:numId w:val="14"/>
              </w:numPr>
              <w:tabs>
                <w:tab w:val="left" w:pos="287"/>
              </w:tabs>
              <w:ind w:left="31" w:firstLine="0"/>
              <w:jc w:val="both"/>
              <w:rPr>
                <w:b/>
              </w:rPr>
            </w:pPr>
            <w:r w:rsidRPr="004C3309">
              <w:t xml:space="preserve">Скопировать файл </w:t>
            </w:r>
            <w:r w:rsidR="00776CE0">
              <w:rPr>
                <w:b/>
                <w:lang w:val="en-US"/>
              </w:rPr>
              <w:t>S</w:t>
            </w:r>
            <w:r w:rsidRPr="004C3309">
              <w:rPr>
                <w:b/>
                <w:lang w:val="en-US"/>
              </w:rPr>
              <w:t>K</w:t>
            </w:r>
            <w:r w:rsidRPr="004C3309">
              <w:t xml:space="preserve">в каталог </w:t>
            </w:r>
            <w:r w:rsidRPr="004C3309">
              <w:rPr>
                <w:b/>
                <w:lang w:val="en-US"/>
              </w:rPr>
              <w:t>B</w:t>
            </w:r>
            <w:r w:rsidRPr="004C3309">
              <w:t xml:space="preserve"> с именем </w:t>
            </w:r>
            <w:r w:rsidRPr="004C3309">
              <w:rPr>
                <w:b/>
                <w:lang w:val="en-US"/>
              </w:rPr>
              <w:t>MKS</w:t>
            </w:r>
          </w:p>
          <w:p w:rsidR="004C3309" w:rsidRPr="004C3309" w:rsidRDefault="004C3309" w:rsidP="006E6785">
            <w:pPr>
              <w:numPr>
                <w:ilvl w:val="0"/>
                <w:numId w:val="14"/>
              </w:numPr>
              <w:tabs>
                <w:tab w:val="left" w:pos="287"/>
              </w:tabs>
              <w:ind w:left="31" w:firstLine="0"/>
              <w:jc w:val="both"/>
            </w:pPr>
            <w:r w:rsidRPr="004C3309">
              <w:t xml:space="preserve">Перенести файл </w:t>
            </w:r>
            <w:r w:rsidRPr="004C3309">
              <w:rPr>
                <w:b/>
                <w:lang w:val="en-US"/>
              </w:rPr>
              <w:t>TO</w:t>
            </w:r>
            <w:r w:rsidRPr="004C3309">
              <w:t xml:space="preserve">в каталог </w:t>
            </w:r>
            <w:r w:rsidRPr="004C3309">
              <w:rPr>
                <w:b/>
              </w:rPr>
              <w:t>А</w:t>
            </w:r>
          </w:p>
          <w:p w:rsidR="004C3309" w:rsidRPr="004C3309" w:rsidRDefault="004C3309" w:rsidP="006E6785">
            <w:pPr>
              <w:numPr>
                <w:ilvl w:val="0"/>
                <w:numId w:val="14"/>
              </w:numPr>
              <w:tabs>
                <w:tab w:val="left" w:pos="287"/>
              </w:tabs>
              <w:ind w:left="31" w:firstLine="0"/>
              <w:jc w:val="both"/>
            </w:pPr>
            <w:r w:rsidRPr="004C3309">
              <w:t>Скопировать каталог</w:t>
            </w:r>
            <w:r w:rsidRPr="004C3309">
              <w:rPr>
                <w:b/>
              </w:rPr>
              <w:t xml:space="preserve"> А </w:t>
            </w:r>
            <w:r w:rsidRPr="004C3309">
              <w:t>в каталог</w:t>
            </w:r>
            <w:r w:rsidRPr="004C3309">
              <w:rPr>
                <w:b/>
              </w:rPr>
              <w:t xml:space="preserve"> ПОКС-2х</w:t>
            </w:r>
          </w:p>
          <w:p w:rsidR="004C3309" w:rsidRPr="004C3309" w:rsidRDefault="004C3309" w:rsidP="006E6785">
            <w:pPr>
              <w:numPr>
                <w:ilvl w:val="0"/>
                <w:numId w:val="14"/>
              </w:numPr>
              <w:tabs>
                <w:tab w:val="left" w:pos="287"/>
              </w:tabs>
              <w:ind w:left="31" w:firstLine="0"/>
              <w:jc w:val="both"/>
            </w:pPr>
            <w:r w:rsidRPr="004C3309">
              <w:t xml:space="preserve">Переименовать каталог </w:t>
            </w:r>
            <w:r w:rsidRPr="004C3309">
              <w:rPr>
                <w:b/>
                <w:lang w:val="en-US"/>
              </w:rPr>
              <w:t>C</w:t>
            </w:r>
            <w:r w:rsidRPr="004C3309">
              <w:t xml:space="preserve">в </w:t>
            </w:r>
            <w:r w:rsidRPr="004C3309">
              <w:rPr>
                <w:b/>
                <w:lang w:val="en-US"/>
              </w:rPr>
              <w:t>Student</w:t>
            </w:r>
          </w:p>
          <w:p w:rsidR="004C3309" w:rsidRPr="004C3309" w:rsidRDefault="004C3309" w:rsidP="004C3309">
            <w:pPr>
              <w:jc w:val="both"/>
            </w:pPr>
          </w:p>
          <w:p w:rsidR="004C3309" w:rsidRPr="004C3309" w:rsidRDefault="004C3309" w:rsidP="004C3309">
            <w:pPr>
              <w:jc w:val="both"/>
            </w:pPr>
          </w:p>
          <w:p w:rsidR="004C3309" w:rsidRPr="004C3309" w:rsidRDefault="004C3309" w:rsidP="004C3309">
            <w:pPr>
              <w:jc w:val="both"/>
            </w:pPr>
            <w:r w:rsidRPr="004C3309">
              <w:t>Написать отчёт о работе по пунктам 2-6, т.е. команду, которую использовали для выполнения задания.</w:t>
            </w:r>
          </w:p>
        </w:tc>
      </w:tr>
    </w:tbl>
    <w:p w:rsidR="004C3309" w:rsidRDefault="004C3309" w:rsidP="004C3309">
      <w:pPr>
        <w:jc w:val="both"/>
      </w:pPr>
    </w:p>
    <w:p w:rsidR="00276A0C" w:rsidRPr="004C3309" w:rsidRDefault="00276A0C" w:rsidP="004C3309">
      <w:pPr>
        <w:jc w:val="both"/>
      </w:pPr>
    </w:p>
    <w:p w:rsidR="004C3309" w:rsidRPr="004C3309" w:rsidRDefault="004C3309" w:rsidP="004C3309">
      <w:pPr>
        <w:jc w:val="both"/>
      </w:pPr>
      <w:r w:rsidRPr="004C3309">
        <w:rPr>
          <w:b/>
        </w:rPr>
        <w:t>Задача 4</w:t>
      </w:r>
    </w:p>
    <w:p w:rsidR="004C3309" w:rsidRPr="004C3309" w:rsidRDefault="004C3309" w:rsidP="004C3309">
      <w:pPr>
        <w:jc w:val="both"/>
      </w:pPr>
      <w:r w:rsidRPr="004C3309">
        <w:t>Задание для работы в командной строке:</w:t>
      </w:r>
    </w:p>
    <w:p w:rsidR="004C3309" w:rsidRPr="004C3309" w:rsidRDefault="004C3309" w:rsidP="004C3309">
      <w:pPr>
        <w:jc w:val="both"/>
      </w:pPr>
    </w:p>
    <w:tbl>
      <w:tblPr>
        <w:tblW w:w="10079" w:type="dxa"/>
        <w:tblInd w:w="250" w:type="dxa"/>
        <w:tblLook w:val="04A0" w:firstRow="1" w:lastRow="0" w:firstColumn="1" w:lastColumn="0" w:noHBand="0" w:noVBand="1"/>
      </w:tblPr>
      <w:tblGrid>
        <w:gridCol w:w="4868"/>
        <w:gridCol w:w="5211"/>
      </w:tblGrid>
      <w:tr w:rsidR="004C3309" w:rsidRPr="004C3309" w:rsidTr="004C3309">
        <w:tc>
          <w:tcPr>
            <w:tcW w:w="4868" w:type="dxa"/>
          </w:tcPr>
          <w:p w:rsidR="004C3309" w:rsidRPr="004C3309" w:rsidRDefault="004C3309" w:rsidP="004C3309">
            <w:pPr>
              <w:jc w:val="both"/>
            </w:pPr>
            <w:r w:rsidRPr="004C3309">
              <w:object w:dxaOrig="5415" w:dyaOrig="6555">
                <v:shape id="_x0000_i1029" type="#_x0000_t75" style="width:231.65pt;height:283pt" o:ole="">
                  <v:imagedata r:id="rId132" o:title=""/>
                </v:shape>
                <o:OLEObject Type="Embed" ProgID="PBrush" ShapeID="_x0000_i1029" DrawAspect="Content" ObjectID="_1821945944" r:id="rId133"/>
              </w:object>
            </w:r>
          </w:p>
        </w:tc>
        <w:tc>
          <w:tcPr>
            <w:tcW w:w="5211" w:type="dxa"/>
          </w:tcPr>
          <w:p w:rsidR="004C3309" w:rsidRPr="004C3309" w:rsidRDefault="004C3309" w:rsidP="005A7386">
            <w:pPr>
              <w:numPr>
                <w:ilvl w:val="1"/>
                <w:numId w:val="122"/>
              </w:numPr>
              <w:tabs>
                <w:tab w:val="left" w:pos="258"/>
              </w:tabs>
              <w:ind w:left="0" w:firstLine="0"/>
              <w:jc w:val="both"/>
              <w:rPr>
                <w:b/>
              </w:rPr>
            </w:pPr>
            <w:r w:rsidRPr="004C3309">
              <w:t>Создать исходную блок-схему</w:t>
            </w:r>
          </w:p>
          <w:p w:rsidR="004C3309" w:rsidRPr="004C3309" w:rsidRDefault="004C3309" w:rsidP="005A7386">
            <w:pPr>
              <w:numPr>
                <w:ilvl w:val="1"/>
                <w:numId w:val="122"/>
              </w:numPr>
              <w:tabs>
                <w:tab w:val="left" w:pos="258"/>
              </w:tabs>
              <w:ind w:left="0" w:firstLine="0"/>
              <w:jc w:val="both"/>
              <w:rPr>
                <w:b/>
              </w:rPr>
            </w:pPr>
            <w:r w:rsidRPr="004C3309">
              <w:t xml:space="preserve">Скопировать файл </w:t>
            </w:r>
            <w:r w:rsidRPr="004C3309">
              <w:rPr>
                <w:b/>
                <w:lang w:val="en-US"/>
              </w:rPr>
              <w:t>TO</w:t>
            </w:r>
            <w:r w:rsidRPr="004C3309">
              <w:t xml:space="preserve">в каталог </w:t>
            </w:r>
            <w:r w:rsidRPr="004C3309">
              <w:rPr>
                <w:b/>
                <w:lang w:val="en-US"/>
              </w:rPr>
              <w:t>C</w:t>
            </w:r>
            <w:r w:rsidRPr="004C3309">
              <w:t xml:space="preserve">с именем </w:t>
            </w:r>
            <w:r w:rsidRPr="004C3309">
              <w:rPr>
                <w:b/>
              </w:rPr>
              <w:t>ТО</w:t>
            </w:r>
            <w:r w:rsidRPr="004C3309">
              <w:rPr>
                <w:b/>
                <w:lang w:val="en-US"/>
              </w:rPr>
              <w:t>R</w:t>
            </w:r>
          </w:p>
          <w:p w:rsidR="004C3309" w:rsidRPr="004C3309" w:rsidRDefault="004C3309" w:rsidP="005A7386">
            <w:pPr>
              <w:numPr>
                <w:ilvl w:val="1"/>
                <w:numId w:val="122"/>
              </w:numPr>
              <w:tabs>
                <w:tab w:val="left" w:pos="258"/>
              </w:tabs>
              <w:ind w:left="0" w:firstLine="0"/>
              <w:jc w:val="both"/>
            </w:pPr>
            <w:r w:rsidRPr="004C3309">
              <w:t xml:space="preserve">Скопировать файл </w:t>
            </w:r>
            <w:r w:rsidRPr="004C3309">
              <w:rPr>
                <w:b/>
                <w:lang w:val="en-US"/>
              </w:rPr>
              <w:t>MK</w:t>
            </w:r>
            <w:r w:rsidRPr="004C3309">
              <w:t xml:space="preserve">в каталог </w:t>
            </w:r>
            <w:r w:rsidRPr="004C3309">
              <w:rPr>
                <w:b/>
                <w:lang w:val="en-US"/>
              </w:rPr>
              <w:t>B</w:t>
            </w:r>
            <w:r w:rsidRPr="004C3309">
              <w:t xml:space="preserve">с именем </w:t>
            </w:r>
            <w:r w:rsidRPr="004C3309">
              <w:rPr>
                <w:b/>
                <w:lang w:val="en-US"/>
              </w:rPr>
              <w:t>MKS</w:t>
            </w:r>
          </w:p>
          <w:p w:rsidR="004C3309" w:rsidRPr="004C3309" w:rsidRDefault="004C3309" w:rsidP="005A7386">
            <w:pPr>
              <w:numPr>
                <w:ilvl w:val="1"/>
                <w:numId w:val="122"/>
              </w:numPr>
              <w:tabs>
                <w:tab w:val="left" w:pos="258"/>
              </w:tabs>
              <w:ind w:left="0" w:firstLine="0"/>
              <w:jc w:val="both"/>
            </w:pPr>
            <w:r w:rsidRPr="004C3309">
              <w:t xml:space="preserve">Перенести файл </w:t>
            </w:r>
            <w:r w:rsidRPr="004C3309">
              <w:rPr>
                <w:b/>
                <w:lang w:val="en-US"/>
              </w:rPr>
              <w:t>PO</w:t>
            </w:r>
            <w:r w:rsidRPr="004C3309">
              <w:t xml:space="preserve">в каталог </w:t>
            </w:r>
            <w:r w:rsidRPr="004C3309">
              <w:rPr>
                <w:b/>
                <w:lang w:val="en-US"/>
              </w:rPr>
              <w:t>B</w:t>
            </w:r>
          </w:p>
          <w:p w:rsidR="004C3309" w:rsidRPr="004C3309" w:rsidRDefault="004C3309" w:rsidP="005A7386">
            <w:pPr>
              <w:numPr>
                <w:ilvl w:val="1"/>
                <w:numId w:val="122"/>
              </w:numPr>
              <w:tabs>
                <w:tab w:val="left" w:pos="258"/>
              </w:tabs>
              <w:ind w:left="0" w:firstLine="0"/>
              <w:jc w:val="both"/>
            </w:pPr>
            <w:r w:rsidRPr="004C3309">
              <w:t>Перенести каталог</w:t>
            </w:r>
            <w:r w:rsidRPr="004C3309">
              <w:rPr>
                <w:b/>
              </w:rPr>
              <w:t>С</w:t>
            </w:r>
            <w:r w:rsidRPr="004C3309">
              <w:t xml:space="preserve"> в </w:t>
            </w:r>
            <w:r w:rsidRPr="004C3309">
              <w:rPr>
                <w:b/>
              </w:rPr>
              <w:t>ПОКС-2х</w:t>
            </w:r>
            <w:r w:rsidRPr="004C3309">
              <w:t xml:space="preserve"> с именем </w:t>
            </w:r>
            <w:r w:rsidRPr="004C3309">
              <w:rPr>
                <w:b/>
              </w:rPr>
              <w:t>СОС</w:t>
            </w:r>
          </w:p>
          <w:p w:rsidR="004C3309" w:rsidRPr="004C3309" w:rsidRDefault="004C3309" w:rsidP="005A7386">
            <w:pPr>
              <w:numPr>
                <w:ilvl w:val="1"/>
                <w:numId w:val="122"/>
              </w:numPr>
              <w:tabs>
                <w:tab w:val="left" w:pos="258"/>
              </w:tabs>
              <w:ind w:left="0" w:firstLine="0"/>
              <w:jc w:val="both"/>
            </w:pPr>
            <w:r w:rsidRPr="004C3309">
              <w:t xml:space="preserve">Переименовать каталог </w:t>
            </w:r>
            <w:r w:rsidRPr="004C3309">
              <w:rPr>
                <w:b/>
                <w:lang w:val="en-US"/>
              </w:rPr>
              <w:t>C</w:t>
            </w:r>
            <w:r w:rsidRPr="004C3309">
              <w:t xml:space="preserve">в </w:t>
            </w:r>
            <w:r w:rsidRPr="004C3309">
              <w:rPr>
                <w:b/>
                <w:lang w:val="en-US"/>
              </w:rPr>
              <w:t>Student</w:t>
            </w:r>
          </w:p>
          <w:p w:rsidR="004C3309" w:rsidRPr="004C3309" w:rsidRDefault="004C3309" w:rsidP="004C3309">
            <w:pPr>
              <w:jc w:val="both"/>
            </w:pPr>
          </w:p>
          <w:p w:rsidR="004C3309" w:rsidRPr="004C3309" w:rsidRDefault="004C3309" w:rsidP="004C3309">
            <w:pPr>
              <w:jc w:val="both"/>
            </w:pPr>
          </w:p>
          <w:p w:rsidR="004C3309" w:rsidRPr="004C3309" w:rsidRDefault="004C3309" w:rsidP="004C3309">
            <w:pPr>
              <w:jc w:val="both"/>
            </w:pPr>
            <w:r w:rsidRPr="004C3309">
              <w:t>Написать отчёт о работе по пунктам 2-6, т.е. команду, которую использовали для выполнения задания.</w:t>
            </w:r>
          </w:p>
        </w:tc>
      </w:tr>
    </w:tbl>
    <w:p w:rsidR="004C3309" w:rsidRPr="004C3309" w:rsidRDefault="004C3309" w:rsidP="004C3309">
      <w:pPr>
        <w:jc w:val="both"/>
      </w:pPr>
    </w:p>
    <w:p w:rsidR="004C3309" w:rsidRDefault="004C3309" w:rsidP="004C3309">
      <w:pPr>
        <w:jc w:val="both"/>
      </w:pPr>
    </w:p>
    <w:p w:rsidR="00276A0C" w:rsidRDefault="00276A0C" w:rsidP="004C3309">
      <w:pPr>
        <w:jc w:val="both"/>
      </w:pPr>
    </w:p>
    <w:p w:rsidR="00276A0C" w:rsidRDefault="00276A0C" w:rsidP="004C3309">
      <w:pPr>
        <w:jc w:val="both"/>
      </w:pPr>
    </w:p>
    <w:p w:rsidR="00276A0C" w:rsidRDefault="00276A0C" w:rsidP="004C3309">
      <w:pPr>
        <w:jc w:val="both"/>
      </w:pPr>
    </w:p>
    <w:p w:rsidR="00276A0C" w:rsidRDefault="00276A0C" w:rsidP="004C3309">
      <w:pPr>
        <w:jc w:val="both"/>
      </w:pPr>
    </w:p>
    <w:p w:rsidR="00276A0C" w:rsidRPr="004C3309" w:rsidRDefault="00276A0C" w:rsidP="004C3309">
      <w:pPr>
        <w:jc w:val="both"/>
      </w:pPr>
    </w:p>
    <w:p w:rsidR="004718E7" w:rsidRDefault="004718E7">
      <w:pPr>
        <w:rPr>
          <w:b/>
        </w:rPr>
      </w:pPr>
      <w:r>
        <w:rPr>
          <w:b/>
        </w:rPr>
        <w:br w:type="page"/>
      </w:r>
    </w:p>
    <w:p w:rsidR="004C3309" w:rsidRPr="004C3309" w:rsidRDefault="004C3309" w:rsidP="004C3309">
      <w:pPr>
        <w:jc w:val="both"/>
      </w:pPr>
      <w:r w:rsidRPr="004C3309">
        <w:rPr>
          <w:b/>
        </w:rPr>
        <w:lastRenderedPageBreak/>
        <w:t>Задача 5</w:t>
      </w:r>
    </w:p>
    <w:p w:rsidR="004C3309" w:rsidRPr="004C3309" w:rsidRDefault="004C3309" w:rsidP="004C3309">
      <w:pPr>
        <w:jc w:val="both"/>
      </w:pPr>
      <w:r w:rsidRPr="004C3309">
        <w:t>Задание для работы в командной строке:</w:t>
      </w:r>
    </w:p>
    <w:p w:rsidR="004C3309" w:rsidRPr="004C3309" w:rsidRDefault="004C3309" w:rsidP="004C3309">
      <w:pPr>
        <w:jc w:val="both"/>
      </w:pPr>
    </w:p>
    <w:tbl>
      <w:tblPr>
        <w:tblW w:w="10172" w:type="dxa"/>
        <w:tblInd w:w="250" w:type="dxa"/>
        <w:tblLook w:val="04A0" w:firstRow="1" w:lastRow="0" w:firstColumn="1" w:lastColumn="0" w:noHBand="0" w:noVBand="1"/>
      </w:tblPr>
      <w:tblGrid>
        <w:gridCol w:w="4961"/>
        <w:gridCol w:w="5211"/>
      </w:tblGrid>
      <w:tr w:rsidR="004C3309" w:rsidRPr="004C3309" w:rsidTr="004C3309">
        <w:tc>
          <w:tcPr>
            <w:tcW w:w="4961" w:type="dxa"/>
          </w:tcPr>
          <w:p w:rsidR="004C3309" w:rsidRPr="004C3309" w:rsidRDefault="004C3309" w:rsidP="004C3309">
            <w:pPr>
              <w:jc w:val="both"/>
            </w:pPr>
            <w:r w:rsidRPr="004C3309">
              <w:object w:dxaOrig="5475" w:dyaOrig="6120">
                <v:shape id="_x0000_i1030" type="#_x0000_t75" style="width:223.5pt;height:249.8pt" o:ole="">
                  <v:imagedata r:id="rId134" o:title=""/>
                </v:shape>
                <o:OLEObject Type="Embed" ProgID="PBrush" ShapeID="_x0000_i1030" DrawAspect="Content" ObjectID="_1821945945" r:id="rId135"/>
              </w:object>
            </w:r>
          </w:p>
        </w:tc>
        <w:tc>
          <w:tcPr>
            <w:tcW w:w="5211" w:type="dxa"/>
          </w:tcPr>
          <w:p w:rsidR="004C3309" w:rsidRPr="004C3309" w:rsidRDefault="004C3309" w:rsidP="006E6785">
            <w:pPr>
              <w:numPr>
                <w:ilvl w:val="0"/>
                <w:numId w:val="13"/>
              </w:numPr>
              <w:tabs>
                <w:tab w:val="left" w:pos="261"/>
              </w:tabs>
              <w:ind w:left="0" w:firstLine="0"/>
              <w:jc w:val="both"/>
              <w:rPr>
                <w:b/>
              </w:rPr>
            </w:pPr>
            <w:r w:rsidRPr="004C3309">
              <w:t>Создать исходную блок-схему</w:t>
            </w:r>
          </w:p>
          <w:p w:rsidR="004C3309" w:rsidRPr="004C3309" w:rsidRDefault="004C3309" w:rsidP="006E6785">
            <w:pPr>
              <w:numPr>
                <w:ilvl w:val="0"/>
                <w:numId w:val="13"/>
              </w:numPr>
              <w:tabs>
                <w:tab w:val="left" w:pos="261"/>
                <w:tab w:val="num" w:pos="323"/>
              </w:tabs>
              <w:ind w:left="0" w:firstLine="0"/>
              <w:jc w:val="both"/>
            </w:pPr>
            <w:r w:rsidRPr="004C3309">
              <w:t xml:space="preserve">Скопировать файл </w:t>
            </w:r>
            <w:r w:rsidRPr="004C3309">
              <w:rPr>
                <w:b/>
                <w:lang w:val="en-US"/>
              </w:rPr>
              <w:t>b</w:t>
            </w:r>
            <w:r w:rsidRPr="004C3309">
              <w:rPr>
                <w:b/>
              </w:rPr>
              <w:t xml:space="preserve">1 </w:t>
            </w:r>
            <w:r w:rsidRPr="004C3309">
              <w:t xml:space="preserve">в каталог </w:t>
            </w:r>
            <w:r w:rsidRPr="004C3309">
              <w:rPr>
                <w:b/>
              </w:rPr>
              <w:t xml:space="preserve">АКА </w:t>
            </w:r>
            <w:r w:rsidRPr="004C3309">
              <w:t xml:space="preserve">с именем </w:t>
            </w:r>
            <w:r w:rsidRPr="004C3309">
              <w:rPr>
                <w:b/>
                <w:lang w:val="en-US"/>
              </w:rPr>
              <w:t>b</w:t>
            </w:r>
            <w:r w:rsidRPr="004C3309">
              <w:rPr>
                <w:b/>
              </w:rPr>
              <w:t>12</w:t>
            </w:r>
          </w:p>
          <w:p w:rsidR="004C3309" w:rsidRPr="004C3309" w:rsidRDefault="004C3309" w:rsidP="006E6785">
            <w:pPr>
              <w:numPr>
                <w:ilvl w:val="0"/>
                <w:numId w:val="13"/>
              </w:numPr>
              <w:tabs>
                <w:tab w:val="left" w:pos="261"/>
                <w:tab w:val="num" w:pos="323"/>
              </w:tabs>
              <w:ind w:left="0" w:firstLine="0"/>
              <w:jc w:val="both"/>
            </w:pPr>
            <w:r w:rsidRPr="004C3309">
              <w:t xml:space="preserve">Скопировать файл </w:t>
            </w:r>
            <w:r w:rsidRPr="004C3309">
              <w:rPr>
                <w:b/>
                <w:lang w:val="en-US"/>
              </w:rPr>
              <w:t>b</w:t>
            </w:r>
            <w:r w:rsidRPr="004C3309">
              <w:rPr>
                <w:b/>
              </w:rPr>
              <w:t xml:space="preserve">2 </w:t>
            </w:r>
            <w:r w:rsidRPr="004C3309">
              <w:t xml:space="preserve">в каталог </w:t>
            </w:r>
            <w:r w:rsidRPr="004C3309">
              <w:rPr>
                <w:b/>
              </w:rPr>
              <w:t>ПОКС-2х</w:t>
            </w:r>
            <w:r w:rsidRPr="004C3309">
              <w:t xml:space="preserve"> с именем </w:t>
            </w:r>
            <w:r w:rsidRPr="004C3309">
              <w:rPr>
                <w:b/>
                <w:lang w:val="en-US"/>
              </w:rPr>
              <w:t>b</w:t>
            </w:r>
            <w:r w:rsidRPr="004C3309">
              <w:rPr>
                <w:b/>
              </w:rPr>
              <w:t>22</w:t>
            </w:r>
          </w:p>
          <w:p w:rsidR="004C3309" w:rsidRPr="004C3309" w:rsidRDefault="004C3309" w:rsidP="006E6785">
            <w:pPr>
              <w:numPr>
                <w:ilvl w:val="0"/>
                <w:numId w:val="13"/>
              </w:numPr>
              <w:tabs>
                <w:tab w:val="left" w:pos="261"/>
              </w:tabs>
              <w:ind w:left="0" w:firstLine="0"/>
              <w:jc w:val="both"/>
            </w:pPr>
            <w:r w:rsidRPr="004C3309">
              <w:t>Перенести файл</w:t>
            </w:r>
            <w:r w:rsidRPr="004C3309">
              <w:rPr>
                <w:lang w:val="en-US"/>
              </w:rPr>
              <w:t>s</w:t>
            </w:r>
            <w:r w:rsidRPr="004C3309">
              <w:rPr>
                <w:b/>
                <w:lang w:val="en-US"/>
              </w:rPr>
              <w:t>a</w:t>
            </w:r>
            <w:r w:rsidRPr="004C3309">
              <w:rPr>
                <w:b/>
              </w:rPr>
              <w:t>1</w:t>
            </w:r>
            <w:r w:rsidRPr="004C3309">
              <w:t xml:space="preserve"> и </w:t>
            </w:r>
            <w:r w:rsidRPr="004C3309">
              <w:rPr>
                <w:b/>
              </w:rPr>
              <w:t>а2</w:t>
            </w:r>
            <w:r w:rsidRPr="004C3309">
              <w:t xml:space="preserve">в каталог </w:t>
            </w:r>
            <w:r w:rsidRPr="004C3309">
              <w:rPr>
                <w:b/>
              </w:rPr>
              <w:t>А</w:t>
            </w:r>
            <w:r w:rsidRPr="004C3309">
              <w:rPr>
                <w:b/>
                <w:lang w:val="en-US"/>
              </w:rPr>
              <w:t>B</w:t>
            </w:r>
            <w:r w:rsidRPr="004C3309">
              <w:rPr>
                <w:b/>
              </w:rPr>
              <w:t>С</w:t>
            </w:r>
          </w:p>
          <w:p w:rsidR="004C3309" w:rsidRPr="004C3309" w:rsidRDefault="004C3309" w:rsidP="006E6785">
            <w:pPr>
              <w:numPr>
                <w:ilvl w:val="0"/>
                <w:numId w:val="13"/>
              </w:numPr>
              <w:tabs>
                <w:tab w:val="left" w:pos="261"/>
              </w:tabs>
              <w:ind w:left="0" w:firstLine="0"/>
              <w:jc w:val="both"/>
            </w:pPr>
            <w:r w:rsidRPr="004C3309">
              <w:t xml:space="preserve">Перенести каталог </w:t>
            </w:r>
            <w:r w:rsidRPr="004C3309">
              <w:rPr>
                <w:b/>
              </w:rPr>
              <w:t>А</w:t>
            </w:r>
            <w:r w:rsidRPr="004C3309">
              <w:rPr>
                <w:b/>
                <w:lang w:val="en-US"/>
              </w:rPr>
              <w:t>B</w:t>
            </w:r>
            <w:r w:rsidRPr="004C3309">
              <w:rPr>
                <w:b/>
              </w:rPr>
              <w:t>С</w:t>
            </w:r>
            <w:r w:rsidRPr="004C3309">
              <w:t xml:space="preserve"> в </w:t>
            </w:r>
            <w:r w:rsidRPr="004C3309">
              <w:rPr>
                <w:b/>
              </w:rPr>
              <w:t>ПОКС-2х</w:t>
            </w:r>
            <w:r w:rsidRPr="004C3309">
              <w:t xml:space="preserve"> с именем </w:t>
            </w:r>
            <w:r w:rsidRPr="004C3309">
              <w:rPr>
                <w:b/>
              </w:rPr>
              <w:t>А</w:t>
            </w:r>
            <w:r w:rsidRPr="004C3309">
              <w:rPr>
                <w:b/>
                <w:lang w:val="en-US"/>
              </w:rPr>
              <w:t>B</w:t>
            </w:r>
            <w:r w:rsidRPr="004C3309">
              <w:rPr>
                <w:b/>
              </w:rPr>
              <w:t>С</w:t>
            </w:r>
            <w:r w:rsidRPr="004C3309">
              <w:rPr>
                <w:b/>
                <w:lang w:val="en-US"/>
              </w:rPr>
              <w:t>D</w:t>
            </w:r>
          </w:p>
          <w:p w:rsidR="004C3309" w:rsidRPr="004C3309" w:rsidRDefault="004C3309" w:rsidP="006E6785">
            <w:pPr>
              <w:numPr>
                <w:ilvl w:val="0"/>
                <w:numId w:val="13"/>
              </w:numPr>
              <w:tabs>
                <w:tab w:val="left" w:pos="261"/>
              </w:tabs>
              <w:ind w:left="0" w:firstLine="0"/>
              <w:jc w:val="both"/>
            </w:pPr>
            <w:r w:rsidRPr="004C3309">
              <w:t xml:space="preserve">Переименовать каталог </w:t>
            </w:r>
            <w:r w:rsidRPr="004C3309">
              <w:rPr>
                <w:b/>
              </w:rPr>
              <w:t>А</w:t>
            </w:r>
            <w:r w:rsidRPr="004C3309">
              <w:rPr>
                <w:b/>
                <w:lang w:val="en-US"/>
              </w:rPr>
              <w:t>B</w:t>
            </w:r>
            <w:r w:rsidRPr="004C3309">
              <w:rPr>
                <w:b/>
              </w:rPr>
              <w:t>С</w:t>
            </w:r>
            <w:r w:rsidRPr="004C3309">
              <w:rPr>
                <w:b/>
                <w:lang w:val="en-US"/>
              </w:rPr>
              <w:t>D</w:t>
            </w:r>
            <w:r w:rsidRPr="004C3309">
              <w:t xml:space="preserve"> в </w:t>
            </w:r>
            <w:r w:rsidRPr="004C3309">
              <w:rPr>
                <w:b/>
                <w:lang w:val="en-US"/>
              </w:rPr>
              <w:t>RKSI</w:t>
            </w:r>
          </w:p>
          <w:p w:rsidR="004C3309" w:rsidRPr="004C3309" w:rsidRDefault="004C3309" w:rsidP="004C3309">
            <w:pPr>
              <w:jc w:val="both"/>
            </w:pPr>
          </w:p>
          <w:p w:rsidR="004C3309" w:rsidRPr="004C3309" w:rsidRDefault="004C3309" w:rsidP="004C3309">
            <w:pPr>
              <w:jc w:val="both"/>
            </w:pPr>
          </w:p>
          <w:p w:rsidR="004C3309" w:rsidRPr="004C3309" w:rsidRDefault="004C3309" w:rsidP="004C3309">
            <w:pPr>
              <w:jc w:val="both"/>
            </w:pPr>
            <w:r w:rsidRPr="004C3309">
              <w:t>Написать отчёт о работе по пунктам 2-6, т.е. команду, которую использовали для выполнения задания.</w:t>
            </w:r>
          </w:p>
        </w:tc>
      </w:tr>
    </w:tbl>
    <w:p w:rsidR="004C3309" w:rsidRPr="004C3309" w:rsidRDefault="004C3309" w:rsidP="004C3309">
      <w:pPr>
        <w:jc w:val="both"/>
      </w:pPr>
    </w:p>
    <w:p w:rsidR="004C3309" w:rsidRPr="004C3309" w:rsidRDefault="004C3309" w:rsidP="004C3309">
      <w:pPr>
        <w:jc w:val="both"/>
      </w:pPr>
    </w:p>
    <w:p w:rsidR="00276A0C" w:rsidRPr="00AD3B47" w:rsidRDefault="00276A0C" w:rsidP="00276A0C">
      <w:pPr>
        <w:jc w:val="both"/>
      </w:pPr>
      <w:r w:rsidRPr="00AD3B47">
        <w:rPr>
          <w:b/>
        </w:rPr>
        <w:t xml:space="preserve">Задача </w:t>
      </w:r>
      <w:r>
        <w:rPr>
          <w:b/>
        </w:rPr>
        <w:t>6</w:t>
      </w:r>
    </w:p>
    <w:p w:rsidR="00276A0C" w:rsidRPr="004718E7" w:rsidRDefault="004718E7" w:rsidP="00276A0C">
      <w:pPr>
        <w:jc w:val="both"/>
      </w:pPr>
      <w:r>
        <w:t>Работа с каталогами в терминале:</w:t>
      </w:r>
    </w:p>
    <w:p w:rsidR="00276A0C" w:rsidRPr="00AD3B47" w:rsidRDefault="00276A0C" w:rsidP="00C46048">
      <w:pPr>
        <w:numPr>
          <w:ilvl w:val="0"/>
          <w:numId w:val="7"/>
        </w:numPr>
        <w:tabs>
          <w:tab w:val="clear" w:pos="720"/>
          <w:tab w:val="num" w:pos="855"/>
        </w:tabs>
        <w:ind w:left="570" w:hanging="285"/>
        <w:jc w:val="both"/>
      </w:pPr>
      <w:r w:rsidRPr="00AD3B47">
        <w:t>Создать каталог с именем своей группы</w:t>
      </w:r>
    </w:p>
    <w:p w:rsidR="00276A0C" w:rsidRPr="00AD3B47" w:rsidRDefault="00276A0C" w:rsidP="00C46048">
      <w:pPr>
        <w:numPr>
          <w:ilvl w:val="0"/>
          <w:numId w:val="7"/>
        </w:numPr>
        <w:tabs>
          <w:tab w:val="clear" w:pos="720"/>
          <w:tab w:val="num" w:pos="855"/>
        </w:tabs>
        <w:ind w:left="570" w:hanging="285"/>
        <w:jc w:val="both"/>
      </w:pPr>
      <w:r w:rsidRPr="00AD3B47">
        <w:t xml:space="preserve">Во вновь созданном каталоге создать каталог </w:t>
      </w:r>
      <w:r w:rsidRPr="00AD3B47">
        <w:rPr>
          <w:lang w:val="en-US"/>
        </w:rPr>
        <w:t>Predmet</w:t>
      </w:r>
      <w:r w:rsidRPr="00AD3B47">
        <w:t xml:space="preserve"> и </w:t>
      </w:r>
      <w:r w:rsidRPr="00AD3B47">
        <w:rPr>
          <w:lang w:val="en-US"/>
        </w:rPr>
        <w:t>Praktika</w:t>
      </w:r>
    </w:p>
    <w:p w:rsidR="00276A0C" w:rsidRPr="00AD3B47" w:rsidRDefault="00276A0C" w:rsidP="00C46048">
      <w:pPr>
        <w:numPr>
          <w:ilvl w:val="0"/>
          <w:numId w:val="7"/>
        </w:numPr>
        <w:tabs>
          <w:tab w:val="clear" w:pos="720"/>
          <w:tab w:val="num" w:pos="855"/>
        </w:tabs>
        <w:ind w:left="570" w:hanging="285"/>
        <w:jc w:val="both"/>
      </w:pPr>
      <w:r w:rsidRPr="00AD3B47">
        <w:t xml:space="preserve">В каталоге </w:t>
      </w:r>
      <w:r w:rsidRPr="00AD3B47">
        <w:rPr>
          <w:lang w:val="en-US"/>
        </w:rPr>
        <w:t>Predmet</w:t>
      </w:r>
      <w:r w:rsidRPr="00AD3B47">
        <w:t xml:space="preserve"> создать папки </w:t>
      </w:r>
      <w:r w:rsidRPr="00AD3B47">
        <w:rPr>
          <w:lang w:val="en-US"/>
        </w:rPr>
        <w:t>OA</w:t>
      </w:r>
      <w:r w:rsidRPr="00AD3B47">
        <w:t xml:space="preserve">, </w:t>
      </w:r>
      <w:r w:rsidRPr="00AD3B47">
        <w:rPr>
          <w:lang w:val="en-US"/>
        </w:rPr>
        <w:t>OS</w:t>
      </w:r>
      <w:r w:rsidRPr="00AD3B47">
        <w:t xml:space="preserve">, </w:t>
      </w:r>
      <w:r w:rsidRPr="00AD3B47">
        <w:rPr>
          <w:lang w:val="en-US"/>
        </w:rPr>
        <w:t>BD</w:t>
      </w:r>
    </w:p>
    <w:p w:rsidR="00276A0C" w:rsidRPr="00AD3B47" w:rsidRDefault="00276A0C" w:rsidP="00C46048">
      <w:pPr>
        <w:numPr>
          <w:ilvl w:val="0"/>
          <w:numId w:val="7"/>
        </w:numPr>
        <w:tabs>
          <w:tab w:val="clear" w:pos="720"/>
          <w:tab w:val="num" w:pos="855"/>
        </w:tabs>
        <w:ind w:left="570" w:hanging="285"/>
        <w:jc w:val="both"/>
      </w:pPr>
      <w:r w:rsidRPr="00AD3B47">
        <w:t xml:space="preserve">Переименовать каталог </w:t>
      </w:r>
      <w:r w:rsidRPr="00AD3B47">
        <w:rPr>
          <w:lang w:val="en-US"/>
        </w:rPr>
        <w:t>Praktika</w:t>
      </w:r>
      <w:r w:rsidRPr="00AD3B47">
        <w:t>в</w:t>
      </w:r>
      <w:r w:rsidRPr="00AD3B47">
        <w:rPr>
          <w:lang w:val="en-US"/>
        </w:rPr>
        <w:t>Praktika</w:t>
      </w:r>
      <w:r w:rsidRPr="00AD3B47">
        <w:t>1</w:t>
      </w:r>
    </w:p>
    <w:p w:rsidR="00276A0C" w:rsidRPr="00AD3B47" w:rsidRDefault="00276A0C" w:rsidP="00C46048">
      <w:pPr>
        <w:numPr>
          <w:ilvl w:val="0"/>
          <w:numId w:val="7"/>
        </w:numPr>
        <w:tabs>
          <w:tab w:val="clear" w:pos="720"/>
          <w:tab w:val="num" w:pos="855"/>
        </w:tabs>
        <w:ind w:left="570" w:hanging="285"/>
        <w:jc w:val="both"/>
      </w:pPr>
      <w:r w:rsidRPr="00AD3B47">
        <w:t xml:space="preserve">Сделать копию каталога </w:t>
      </w:r>
      <w:r w:rsidRPr="00AD3B47">
        <w:rPr>
          <w:lang w:val="en-US"/>
        </w:rPr>
        <w:t>Predmet</w:t>
      </w:r>
      <w:r w:rsidRPr="00AD3B47">
        <w:t xml:space="preserve"> с именем </w:t>
      </w:r>
      <w:r w:rsidRPr="00AD3B47">
        <w:rPr>
          <w:lang w:val="en-US"/>
        </w:rPr>
        <w:t>NewPredmet</w:t>
      </w:r>
    </w:p>
    <w:p w:rsidR="00276A0C" w:rsidRPr="00AD3B47" w:rsidRDefault="00276A0C" w:rsidP="00C46048">
      <w:pPr>
        <w:numPr>
          <w:ilvl w:val="0"/>
          <w:numId w:val="7"/>
        </w:numPr>
        <w:tabs>
          <w:tab w:val="clear" w:pos="720"/>
          <w:tab w:val="num" w:pos="855"/>
        </w:tabs>
        <w:ind w:left="570" w:hanging="285"/>
        <w:jc w:val="both"/>
      </w:pPr>
      <w:r w:rsidRPr="00AD3B47">
        <w:t>После каждого выполненного пункта просмотреть результат</w:t>
      </w:r>
    </w:p>
    <w:p w:rsidR="00276A0C" w:rsidRPr="00AD3B47" w:rsidRDefault="00276A0C" w:rsidP="00C46048">
      <w:pPr>
        <w:numPr>
          <w:ilvl w:val="0"/>
          <w:numId w:val="7"/>
        </w:numPr>
        <w:tabs>
          <w:tab w:val="clear" w:pos="720"/>
          <w:tab w:val="num" w:pos="855"/>
        </w:tabs>
        <w:ind w:left="570" w:hanging="285"/>
        <w:jc w:val="both"/>
      </w:pPr>
      <w:r w:rsidRPr="00AD3B47">
        <w:t>Показать преподавателю</w:t>
      </w:r>
    </w:p>
    <w:p w:rsidR="00276A0C" w:rsidRPr="00AD3B47" w:rsidRDefault="00276A0C" w:rsidP="00C46048">
      <w:pPr>
        <w:numPr>
          <w:ilvl w:val="0"/>
          <w:numId w:val="7"/>
        </w:numPr>
        <w:tabs>
          <w:tab w:val="clear" w:pos="720"/>
          <w:tab w:val="num" w:pos="855"/>
        </w:tabs>
        <w:ind w:left="570" w:hanging="285"/>
        <w:jc w:val="both"/>
      </w:pPr>
      <w:r w:rsidRPr="00AD3B47">
        <w:t>Удалить свой каталог</w:t>
      </w:r>
    </w:p>
    <w:p w:rsidR="00276A0C" w:rsidRDefault="00276A0C" w:rsidP="00276A0C">
      <w:pPr>
        <w:jc w:val="both"/>
      </w:pPr>
    </w:p>
    <w:p w:rsidR="004718E7" w:rsidRPr="00AD3B47" w:rsidRDefault="004718E7" w:rsidP="00276A0C">
      <w:pPr>
        <w:jc w:val="both"/>
      </w:pPr>
    </w:p>
    <w:p w:rsidR="00276A0C" w:rsidRPr="00AD3B47" w:rsidRDefault="00276A0C" w:rsidP="00276A0C">
      <w:pPr>
        <w:jc w:val="both"/>
      </w:pPr>
      <w:r>
        <w:rPr>
          <w:b/>
        </w:rPr>
        <w:t>Задача 7</w:t>
      </w:r>
    </w:p>
    <w:p w:rsidR="00276A0C" w:rsidRPr="004718E7" w:rsidRDefault="00276A0C" w:rsidP="00276A0C">
      <w:pPr>
        <w:jc w:val="both"/>
      </w:pPr>
      <w:r w:rsidRPr="00AD3B47">
        <w:t>Работа с файлами в терминале</w:t>
      </w:r>
      <w:r w:rsidR="004718E7" w:rsidRPr="004718E7">
        <w:t>:</w:t>
      </w:r>
    </w:p>
    <w:p w:rsidR="00276A0C" w:rsidRPr="00AD3B47" w:rsidRDefault="00276A0C" w:rsidP="00C46048">
      <w:pPr>
        <w:numPr>
          <w:ilvl w:val="0"/>
          <w:numId w:val="8"/>
        </w:numPr>
        <w:tabs>
          <w:tab w:val="clear" w:pos="720"/>
          <w:tab w:val="num" w:pos="855"/>
        </w:tabs>
        <w:ind w:left="570" w:hanging="285"/>
        <w:jc w:val="both"/>
      </w:pPr>
      <w:r w:rsidRPr="00AD3B47">
        <w:t>Создать каталог с именем своей группы</w:t>
      </w:r>
    </w:p>
    <w:p w:rsidR="00276A0C" w:rsidRPr="00AD3B47" w:rsidRDefault="00276A0C" w:rsidP="00C46048">
      <w:pPr>
        <w:numPr>
          <w:ilvl w:val="0"/>
          <w:numId w:val="8"/>
        </w:numPr>
        <w:tabs>
          <w:tab w:val="clear" w:pos="720"/>
          <w:tab w:val="num" w:pos="855"/>
        </w:tabs>
        <w:ind w:left="570" w:hanging="285"/>
        <w:jc w:val="both"/>
      </w:pPr>
      <w:r w:rsidRPr="00AD3B47">
        <w:t xml:space="preserve">Во вновь созданном каталоге создать файл </w:t>
      </w:r>
      <w:r w:rsidRPr="00AD3B47">
        <w:rPr>
          <w:lang w:val="en-US"/>
        </w:rPr>
        <w:t>class</w:t>
      </w:r>
      <w:r w:rsidRPr="00AD3B47">
        <w:t xml:space="preserve"> с фамилиями студентов</w:t>
      </w:r>
    </w:p>
    <w:p w:rsidR="00276A0C" w:rsidRPr="00AD3B47" w:rsidRDefault="00276A0C" w:rsidP="00C46048">
      <w:pPr>
        <w:numPr>
          <w:ilvl w:val="0"/>
          <w:numId w:val="8"/>
        </w:numPr>
        <w:tabs>
          <w:tab w:val="clear" w:pos="720"/>
          <w:tab w:val="num" w:pos="855"/>
        </w:tabs>
        <w:ind w:left="570" w:hanging="285"/>
        <w:jc w:val="both"/>
      </w:pPr>
      <w:r w:rsidRPr="00AD3B47">
        <w:t xml:space="preserve">Сделать копию этого файла именем </w:t>
      </w:r>
      <w:r w:rsidRPr="00AD3B47">
        <w:rPr>
          <w:lang w:val="en-US"/>
        </w:rPr>
        <w:t>student</w:t>
      </w:r>
    </w:p>
    <w:p w:rsidR="00276A0C" w:rsidRPr="00AD3B47" w:rsidRDefault="00276A0C" w:rsidP="00C46048">
      <w:pPr>
        <w:numPr>
          <w:ilvl w:val="0"/>
          <w:numId w:val="8"/>
        </w:numPr>
        <w:tabs>
          <w:tab w:val="clear" w:pos="720"/>
          <w:tab w:val="num" w:pos="855"/>
        </w:tabs>
        <w:ind w:left="570" w:hanging="285"/>
        <w:jc w:val="both"/>
      </w:pPr>
      <w:r w:rsidRPr="00AD3B47">
        <w:t xml:space="preserve">Используя перенаправление отсортируйте информацию файла </w:t>
      </w:r>
      <w:r w:rsidRPr="00AD3B47">
        <w:rPr>
          <w:lang w:val="en-US"/>
        </w:rPr>
        <w:t>student</w:t>
      </w:r>
    </w:p>
    <w:p w:rsidR="00276A0C" w:rsidRPr="00AD3B47" w:rsidRDefault="00276A0C" w:rsidP="00C46048">
      <w:pPr>
        <w:numPr>
          <w:ilvl w:val="0"/>
          <w:numId w:val="8"/>
        </w:numPr>
        <w:tabs>
          <w:tab w:val="clear" w:pos="720"/>
          <w:tab w:val="num" w:pos="855"/>
        </w:tabs>
        <w:ind w:left="570" w:hanging="285"/>
        <w:jc w:val="both"/>
      </w:pPr>
      <w:r w:rsidRPr="00AD3B47">
        <w:t xml:space="preserve">Переименуйте файл </w:t>
      </w:r>
      <w:r w:rsidRPr="00AD3B47">
        <w:rPr>
          <w:lang w:val="en-US"/>
        </w:rPr>
        <w:t xml:space="preserve">class </w:t>
      </w:r>
      <w:r w:rsidRPr="00AD3B47">
        <w:t xml:space="preserve">в </w:t>
      </w:r>
      <w:r w:rsidRPr="00AD3B47">
        <w:rPr>
          <w:lang w:val="en-US"/>
        </w:rPr>
        <w:t>class</w:t>
      </w:r>
      <w:r w:rsidRPr="00AD3B47">
        <w:t>1</w:t>
      </w:r>
    </w:p>
    <w:p w:rsidR="00276A0C" w:rsidRPr="00AD3B47" w:rsidRDefault="00276A0C" w:rsidP="00C46048">
      <w:pPr>
        <w:numPr>
          <w:ilvl w:val="0"/>
          <w:numId w:val="8"/>
        </w:numPr>
        <w:tabs>
          <w:tab w:val="clear" w:pos="720"/>
          <w:tab w:val="num" w:pos="855"/>
        </w:tabs>
        <w:ind w:left="570" w:hanging="285"/>
        <w:jc w:val="both"/>
      </w:pPr>
      <w:r w:rsidRPr="00AD3B47">
        <w:t>После каждого выполненного пункта просмотреть результат</w:t>
      </w:r>
    </w:p>
    <w:p w:rsidR="00276A0C" w:rsidRPr="00AD3B47" w:rsidRDefault="00276A0C" w:rsidP="00C46048">
      <w:pPr>
        <w:numPr>
          <w:ilvl w:val="0"/>
          <w:numId w:val="8"/>
        </w:numPr>
        <w:tabs>
          <w:tab w:val="clear" w:pos="720"/>
          <w:tab w:val="num" w:pos="855"/>
        </w:tabs>
        <w:ind w:left="570" w:hanging="285"/>
        <w:jc w:val="both"/>
      </w:pPr>
      <w:r w:rsidRPr="00AD3B47">
        <w:t>Показать преподавателю</w:t>
      </w:r>
    </w:p>
    <w:p w:rsidR="00276A0C" w:rsidRPr="00AD3B47" w:rsidRDefault="00276A0C" w:rsidP="00C46048">
      <w:pPr>
        <w:numPr>
          <w:ilvl w:val="0"/>
          <w:numId w:val="8"/>
        </w:numPr>
        <w:tabs>
          <w:tab w:val="clear" w:pos="720"/>
          <w:tab w:val="num" w:pos="855"/>
        </w:tabs>
        <w:ind w:left="570" w:hanging="285"/>
        <w:jc w:val="both"/>
      </w:pPr>
      <w:r w:rsidRPr="00AD3B47">
        <w:t>Удалить свой каталог</w:t>
      </w:r>
    </w:p>
    <w:p w:rsidR="00110EBD" w:rsidRDefault="00110EBD" w:rsidP="00276A0C">
      <w:pPr>
        <w:jc w:val="both"/>
        <w:rPr>
          <w:b/>
        </w:rPr>
      </w:pPr>
    </w:p>
    <w:p w:rsidR="00276A0C" w:rsidRPr="00AD3B47" w:rsidRDefault="00276A0C" w:rsidP="00276A0C">
      <w:pPr>
        <w:jc w:val="both"/>
      </w:pPr>
      <w:r>
        <w:rPr>
          <w:b/>
        </w:rPr>
        <w:t>Задача 8</w:t>
      </w:r>
    </w:p>
    <w:p w:rsidR="00276A0C" w:rsidRPr="00AD3B47" w:rsidRDefault="00276A0C" w:rsidP="00276A0C">
      <w:pPr>
        <w:jc w:val="both"/>
      </w:pPr>
      <w:r w:rsidRPr="00AD3B47">
        <w:t xml:space="preserve">Работа с использованием команд </w:t>
      </w:r>
      <w:r w:rsidRPr="00AD3B47">
        <w:rPr>
          <w:b/>
          <w:lang w:val="en-US"/>
        </w:rPr>
        <w:t>Shell</w:t>
      </w:r>
    </w:p>
    <w:p w:rsidR="00276A0C" w:rsidRPr="00AD3B47" w:rsidRDefault="00276A0C" w:rsidP="00C46048">
      <w:pPr>
        <w:numPr>
          <w:ilvl w:val="0"/>
          <w:numId w:val="9"/>
        </w:numPr>
        <w:tabs>
          <w:tab w:val="clear" w:pos="720"/>
          <w:tab w:val="num" w:pos="855"/>
        </w:tabs>
        <w:ind w:left="57" w:firstLine="228"/>
        <w:jc w:val="both"/>
      </w:pPr>
      <w:r w:rsidRPr="00AD3B47">
        <w:t>Создать каталог с именем своей группы и перейдите в него</w:t>
      </w:r>
    </w:p>
    <w:p w:rsidR="00276A0C" w:rsidRPr="00AD3B47" w:rsidRDefault="00276A0C" w:rsidP="00C46048">
      <w:pPr>
        <w:numPr>
          <w:ilvl w:val="0"/>
          <w:numId w:val="9"/>
        </w:numPr>
        <w:tabs>
          <w:tab w:val="clear" w:pos="720"/>
          <w:tab w:val="num" w:pos="855"/>
        </w:tabs>
        <w:ind w:left="57" w:firstLine="228"/>
        <w:jc w:val="both"/>
      </w:pPr>
      <w:r w:rsidRPr="00AD3B47">
        <w:t>Введите с клавиатуры названия всех учебных принадлежностей студента и сразу же отсортируйте</w:t>
      </w:r>
    </w:p>
    <w:p w:rsidR="00276A0C" w:rsidRPr="00AD3B47" w:rsidRDefault="00276A0C" w:rsidP="00C46048">
      <w:pPr>
        <w:numPr>
          <w:ilvl w:val="0"/>
          <w:numId w:val="9"/>
        </w:numPr>
        <w:tabs>
          <w:tab w:val="clear" w:pos="720"/>
          <w:tab w:val="num" w:pos="855"/>
        </w:tabs>
        <w:ind w:left="57" w:firstLine="228"/>
        <w:jc w:val="both"/>
      </w:pPr>
      <w:r w:rsidRPr="00AD3B47">
        <w:t xml:space="preserve">Создайте сразу отсортированный файл </w:t>
      </w:r>
      <w:r w:rsidRPr="00AD3B47">
        <w:rPr>
          <w:lang w:val="en-US"/>
        </w:rPr>
        <w:t>class</w:t>
      </w:r>
      <w:r w:rsidRPr="00AD3B47">
        <w:t xml:space="preserve"> с фамилиями студентов</w:t>
      </w:r>
    </w:p>
    <w:p w:rsidR="00276A0C" w:rsidRPr="00AD3B47" w:rsidRDefault="00276A0C" w:rsidP="00C46048">
      <w:pPr>
        <w:numPr>
          <w:ilvl w:val="0"/>
          <w:numId w:val="9"/>
        </w:numPr>
        <w:tabs>
          <w:tab w:val="clear" w:pos="720"/>
          <w:tab w:val="num" w:pos="855"/>
        </w:tabs>
        <w:ind w:left="57" w:firstLine="228"/>
        <w:jc w:val="both"/>
      </w:pPr>
      <w:r w:rsidRPr="00AD3B47">
        <w:t xml:space="preserve">Создайте файл </w:t>
      </w:r>
      <w:r w:rsidRPr="00AD3B47">
        <w:rPr>
          <w:lang w:val="en-US"/>
        </w:rPr>
        <w:t>prepodavateli</w:t>
      </w:r>
      <w:r w:rsidRPr="00AD3B47">
        <w:t xml:space="preserve"> с фамилиями преподавателей. Добавьте в этот файл всех студентов</w:t>
      </w:r>
    </w:p>
    <w:p w:rsidR="00276A0C" w:rsidRPr="00AD3B47" w:rsidRDefault="00276A0C" w:rsidP="00C46048">
      <w:pPr>
        <w:numPr>
          <w:ilvl w:val="0"/>
          <w:numId w:val="9"/>
        </w:numPr>
        <w:tabs>
          <w:tab w:val="clear" w:pos="720"/>
          <w:tab w:val="num" w:pos="855"/>
        </w:tabs>
        <w:ind w:left="57" w:firstLine="228"/>
        <w:jc w:val="both"/>
      </w:pPr>
      <w:r w:rsidRPr="00AD3B47">
        <w:lastRenderedPageBreak/>
        <w:t xml:space="preserve">Используя конвейер выведите на экран отсортированную информацию из файла </w:t>
      </w:r>
      <w:r w:rsidRPr="00AD3B47">
        <w:rPr>
          <w:lang w:val="en-US"/>
        </w:rPr>
        <w:t>prepodavateli</w:t>
      </w:r>
    </w:p>
    <w:p w:rsidR="00276A0C" w:rsidRPr="00AD3B47" w:rsidRDefault="00276A0C" w:rsidP="00C46048">
      <w:pPr>
        <w:numPr>
          <w:ilvl w:val="0"/>
          <w:numId w:val="9"/>
        </w:numPr>
        <w:tabs>
          <w:tab w:val="clear" w:pos="720"/>
          <w:tab w:val="num" w:pos="855"/>
        </w:tabs>
        <w:ind w:left="57" w:firstLine="228"/>
        <w:jc w:val="both"/>
      </w:pPr>
      <w:r w:rsidRPr="00AD3B47">
        <w:t>После каждого выполненного пункта просмотреть результат</w:t>
      </w:r>
    </w:p>
    <w:p w:rsidR="00276A0C" w:rsidRPr="00AD3B47" w:rsidRDefault="00276A0C" w:rsidP="00C46048">
      <w:pPr>
        <w:numPr>
          <w:ilvl w:val="0"/>
          <w:numId w:val="9"/>
        </w:numPr>
        <w:tabs>
          <w:tab w:val="clear" w:pos="720"/>
          <w:tab w:val="num" w:pos="855"/>
        </w:tabs>
        <w:ind w:left="57" w:firstLine="228"/>
        <w:jc w:val="both"/>
      </w:pPr>
      <w:r w:rsidRPr="00AD3B47">
        <w:t>Показать преподавателю</w:t>
      </w:r>
    </w:p>
    <w:p w:rsidR="00276A0C" w:rsidRPr="00AD3B47" w:rsidRDefault="00276A0C" w:rsidP="00C46048">
      <w:pPr>
        <w:numPr>
          <w:ilvl w:val="0"/>
          <w:numId w:val="9"/>
        </w:numPr>
        <w:tabs>
          <w:tab w:val="clear" w:pos="720"/>
          <w:tab w:val="num" w:pos="855"/>
        </w:tabs>
        <w:ind w:left="57" w:firstLine="228"/>
        <w:jc w:val="both"/>
      </w:pPr>
      <w:r w:rsidRPr="00AD3B47">
        <w:t>Удалить свой каталог</w:t>
      </w:r>
    </w:p>
    <w:p w:rsidR="00276A0C" w:rsidRPr="00AD3B47" w:rsidRDefault="00276A0C" w:rsidP="00276A0C">
      <w:pPr>
        <w:jc w:val="both"/>
      </w:pPr>
    </w:p>
    <w:p w:rsidR="00276A0C" w:rsidRPr="00AD3B47" w:rsidRDefault="00276A0C" w:rsidP="00276A0C">
      <w:pPr>
        <w:jc w:val="both"/>
      </w:pPr>
      <w:r>
        <w:rPr>
          <w:b/>
        </w:rPr>
        <w:t>Задача 9</w:t>
      </w:r>
    </w:p>
    <w:p w:rsidR="00276A0C" w:rsidRPr="00AD3B47" w:rsidRDefault="00276A0C" w:rsidP="00276A0C">
      <w:pPr>
        <w:jc w:val="both"/>
      </w:pPr>
      <w:r w:rsidRPr="00AD3B47">
        <w:t xml:space="preserve">Работа с правами доступа в терминале </w:t>
      </w:r>
      <w:r w:rsidRPr="00AD3B47">
        <w:rPr>
          <w:b/>
          <w:lang w:val="en-US"/>
        </w:rPr>
        <w:t>Linux</w:t>
      </w:r>
    </w:p>
    <w:p w:rsidR="00276A0C" w:rsidRPr="00AD3B47" w:rsidRDefault="00276A0C" w:rsidP="00C46048">
      <w:pPr>
        <w:numPr>
          <w:ilvl w:val="0"/>
          <w:numId w:val="10"/>
        </w:numPr>
        <w:tabs>
          <w:tab w:val="clear" w:pos="720"/>
          <w:tab w:val="num" w:pos="855"/>
        </w:tabs>
        <w:ind w:left="0" w:firstLine="285"/>
        <w:jc w:val="both"/>
      </w:pPr>
      <w:r w:rsidRPr="00AD3B47">
        <w:t>Создать каталог с именем своей группы</w:t>
      </w:r>
    </w:p>
    <w:p w:rsidR="00276A0C" w:rsidRPr="00AD3B47" w:rsidRDefault="00276A0C" w:rsidP="00C46048">
      <w:pPr>
        <w:numPr>
          <w:ilvl w:val="0"/>
          <w:numId w:val="10"/>
        </w:numPr>
        <w:tabs>
          <w:tab w:val="clear" w:pos="720"/>
          <w:tab w:val="num" w:pos="855"/>
        </w:tabs>
        <w:ind w:left="0" w:firstLine="285"/>
        <w:jc w:val="both"/>
      </w:pPr>
      <w:r w:rsidRPr="00AD3B47">
        <w:t xml:space="preserve">Во вновь созданном каталоге создать каталог </w:t>
      </w:r>
      <w:r w:rsidRPr="00AD3B47">
        <w:rPr>
          <w:lang w:val="en-US"/>
        </w:rPr>
        <w:t>Predmet</w:t>
      </w:r>
      <w:r w:rsidRPr="00AD3B47">
        <w:t xml:space="preserve"> и </w:t>
      </w:r>
      <w:r w:rsidRPr="00AD3B47">
        <w:rPr>
          <w:lang w:val="en-US"/>
        </w:rPr>
        <w:t>Praktika</w:t>
      </w:r>
    </w:p>
    <w:p w:rsidR="00276A0C" w:rsidRPr="00AD3B47" w:rsidRDefault="00276A0C" w:rsidP="00C46048">
      <w:pPr>
        <w:numPr>
          <w:ilvl w:val="0"/>
          <w:numId w:val="10"/>
        </w:numPr>
        <w:tabs>
          <w:tab w:val="clear" w:pos="720"/>
          <w:tab w:val="num" w:pos="855"/>
        </w:tabs>
        <w:ind w:left="0" w:firstLine="285"/>
        <w:jc w:val="both"/>
      </w:pPr>
      <w:r w:rsidRPr="00AD3B47">
        <w:t>Просмотрите информацию вашего каталога в расширенном формате</w:t>
      </w:r>
    </w:p>
    <w:p w:rsidR="00276A0C" w:rsidRPr="00AD3B47" w:rsidRDefault="00276A0C" w:rsidP="00C46048">
      <w:pPr>
        <w:numPr>
          <w:ilvl w:val="0"/>
          <w:numId w:val="10"/>
        </w:numPr>
        <w:tabs>
          <w:tab w:val="clear" w:pos="720"/>
          <w:tab w:val="num" w:pos="228"/>
          <w:tab w:val="num" w:pos="855"/>
        </w:tabs>
        <w:ind w:left="0" w:firstLine="285"/>
        <w:jc w:val="both"/>
      </w:pPr>
      <w:r w:rsidRPr="00AD3B47">
        <w:t xml:space="preserve">Измените права доступа следующим образом: добавьте группе пользователей права на запись к каталогу </w:t>
      </w:r>
      <w:r w:rsidRPr="00AD3B47">
        <w:rPr>
          <w:lang w:val="en-US"/>
        </w:rPr>
        <w:t>Predmet</w:t>
      </w:r>
      <w:r w:rsidRPr="00AD3B47">
        <w:t xml:space="preserve">; удалите право на чтение всем остальным пользователям к каталогу </w:t>
      </w:r>
      <w:r w:rsidRPr="00AD3B47">
        <w:rPr>
          <w:lang w:val="en-US"/>
        </w:rPr>
        <w:t>Praktika</w:t>
      </w:r>
    </w:p>
    <w:p w:rsidR="00276A0C" w:rsidRPr="00AD3B47" w:rsidRDefault="00276A0C" w:rsidP="00C46048">
      <w:pPr>
        <w:numPr>
          <w:ilvl w:val="0"/>
          <w:numId w:val="10"/>
        </w:numPr>
        <w:tabs>
          <w:tab w:val="clear" w:pos="720"/>
          <w:tab w:val="num" w:pos="855"/>
        </w:tabs>
        <w:ind w:left="0" w:firstLine="285"/>
        <w:jc w:val="both"/>
      </w:pPr>
      <w:r w:rsidRPr="00AD3B47">
        <w:t>Просмотрите результат</w:t>
      </w:r>
    </w:p>
    <w:p w:rsidR="00276A0C" w:rsidRPr="00AD3B47" w:rsidRDefault="00276A0C" w:rsidP="00C46048">
      <w:pPr>
        <w:numPr>
          <w:ilvl w:val="0"/>
          <w:numId w:val="10"/>
        </w:numPr>
        <w:tabs>
          <w:tab w:val="clear" w:pos="720"/>
          <w:tab w:val="num" w:pos="855"/>
        </w:tabs>
        <w:ind w:left="0" w:firstLine="285"/>
        <w:jc w:val="both"/>
      </w:pPr>
      <w:r w:rsidRPr="00AD3B47">
        <w:t>Показать преподавателю</w:t>
      </w:r>
    </w:p>
    <w:p w:rsidR="00276A0C" w:rsidRDefault="00276A0C" w:rsidP="00C46048">
      <w:pPr>
        <w:numPr>
          <w:ilvl w:val="0"/>
          <w:numId w:val="10"/>
        </w:numPr>
        <w:tabs>
          <w:tab w:val="clear" w:pos="720"/>
          <w:tab w:val="num" w:pos="855"/>
        </w:tabs>
        <w:ind w:left="0" w:firstLine="285"/>
        <w:jc w:val="both"/>
      </w:pPr>
      <w:r w:rsidRPr="00AD3B47">
        <w:t>Удалить свой каталог</w:t>
      </w:r>
    </w:p>
    <w:p w:rsidR="00DE7F55" w:rsidRDefault="00DE7F55" w:rsidP="00DE7F55">
      <w:pPr>
        <w:jc w:val="both"/>
      </w:pPr>
    </w:p>
    <w:p w:rsidR="00DE7F55" w:rsidRDefault="00DE7F55" w:rsidP="00DE7F55">
      <w:pPr>
        <w:spacing w:after="200" w:line="276" w:lineRule="auto"/>
        <w:rPr>
          <w:b/>
          <w:sz w:val="28"/>
          <w:szCs w:val="28"/>
        </w:rPr>
      </w:pPr>
      <w:r>
        <w:rPr>
          <w:b/>
          <w:sz w:val="28"/>
          <w:szCs w:val="28"/>
        </w:rPr>
        <w:t>Пример контрольного задания</w:t>
      </w:r>
    </w:p>
    <w:p w:rsidR="00DE7F55" w:rsidRDefault="00DE7F55" w:rsidP="00DE7F55">
      <w:pPr>
        <w:pBdr>
          <w:top w:val="single" w:sz="12" w:space="1" w:color="auto"/>
        </w:pBdr>
        <w:jc w:val="center"/>
      </w:pPr>
    </w:p>
    <w:p w:rsidR="00DE7F55" w:rsidRPr="00FD33EE" w:rsidRDefault="00DE7F55" w:rsidP="00DE7F55">
      <w:pPr>
        <w:jc w:val="center"/>
      </w:pPr>
      <w:r w:rsidRPr="00FD33EE">
        <w:t>Министерство общего и профессионального образования Ростовской области</w:t>
      </w:r>
    </w:p>
    <w:p w:rsidR="00DE7F55" w:rsidRPr="00FD33EE" w:rsidRDefault="00DE7F55" w:rsidP="00DE7F55">
      <w:pPr>
        <w:jc w:val="center"/>
      </w:pPr>
      <w:r w:rsidRPr="00FD33EE">
        <w:t>ГБ</w:t>
      </w:r>
      <w:r>
        <w:t>ПОУРО Ростовский-на-</w:t>
      </w:r>
      <w:r w:rsidRPr="00FD33EE">
        <w:t>Дону колледж связи и информатики</w:t>
      </w:r>
    </w:p>
    <w:p w:rsidR="00DE7F55" w:rsidRDefault="00DE7F55" w:rsidP="00DE7F55">
      <w:pPr>
        <w:jc w:val="center"/>
      </w:pP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4"/>
        <w:gridCol w:w="3722"/>
        <w:gridCol w:w="3191"/>
      </w:tblGrid>
      <w:tr w:rsidR="00DE7F55" w:rsidTr="001B3926">
        <w:trPr>
          <w:jc w:val="center"/>
        </w:trPr>
        <w:tc>
          <w:tcPr>
            <w:tcW w:w="2894" w:type="dxa"/>
            <w:vAlign w:val="center"/>
          </w:tcPr>
          <w:p w:rsidR="00DE7F55" w:rsidRPr="004129D5" w:rsidRDefault="00DE7F55" w:rsidP="001B3926">
            <w:pPr>
              <w:jc w:val="center"/>
              <w:rPr>
                <w:b/>
                <w:bCs/>
              </w:rPr>
            </w:pPr>
            <w:r w:rsidRPr="004129D5">
              <w:rPr>
                <w:b/>
                <w:bCs/>
              </w:rPr>
              <w:t>ОДОБРЕНО</w:t>
            </w:r>
          </w:p>
          <w:p w:rsidR="00DE7F55" w:rsidRPr="004129D5" w:rsidRDefault="00DE7F55" w:rsidP="001B3926">
            <w:pPr>
              <w:jc w:val="center"/>
            </w:pPr>
            <w:r w:rsidRPr="004129D5">
              <w:t xml:space="preserve">Цикловой комиссией </w:t>
            </w:r>
          </w:p>
          <w:p w:rsidR="00DE7F55" w:rsidRPr="004129D5" w:rsidRDefault="00DE7F55" w:rsidP="001B3926">
            <w:pPr>
              <w:jc w:val="center"/>
            </w:pPr>
            <w:r>
              <w:t>Программирования</w:t>
            </w:r>
          </w:p>
          <w:p w:rsidR="00DE7F55" w:rsidRPr="004129D5" w:rsidRDefault="00DE7F55" w:rsidP="001B3926">
            <w:pPr>
              <w:jc w:val="center"/>
            </w:pPr>
            <w:r w:rsidRPr="004129D5">
              <w:t>Протокол №____</w:t>
            </w:r>
          </w:p>
          <w:p w:rsidR="00DE7F55" w:rsidRDefault="00DE7F55" w:rsidP="001B3926">
            <w:pPr>
              <w:jc w:val="center"/>
            </w:pPr>
            <w:r w:rsidRPr="004129D5">
              <w:t>от ________________</w:t>
            </w:r>
          </w:p>
          <w:p w:rsidR="00DE7F55" w:rsidRDefault="00DE7F55" w:rsidP="001B3926">
            <w:pPr>
              <w:jc w:val="center"/>
            </w:pPr>
            <w:r>
              <w:t>__________________</w:t>
            </w:r>
            <w:r>
              <w:br/>
              <w:t>А.С. Сулавко</w:t>
            </w:r>
          </w:p>
        </w:tc>
        <w:tc>
          <w:tcPr>
            <w:tcW w:w="3722" w:type="dxa"/>
            <w:vAlign w:val="center"/>
          </w:tcPr>
          <w:p w:rsidR="00DE7F55" w:rsidRDefault="00DE7F55" w:rsidP="001B3926">
            <w:pPr>
              <w:jc w:val="center"/>
              <w:rPr>
                <w:b/>
                <w:bCs/>
              </w:rPr>
            </w:pPr>
            <w:r>
              <w:rPr>
                <w:b/>
                <w:bCs/>
              </w:rPr>
              <w:t>Экзаменационный билет</w:t>
            </w:r>
          </w:p>
          <w:p w:rsidR="00DE7F55" w:rsidRDefault="00DE7F55" w:rsidP="001B3926">
            <w:pPr>
              <w:jc w:val="center"/>
              <w:rPr>
                <w:b/>
                <w:bCs/>
              </w:rPr>
            </w:pPr>
            <w:r>
              <w:rPr>
                <w:b/>
                <w:bCs/>
              </w:rPr>
              <w:t>по дисциплине</w:t>
            </w:r>
          </w:p>
          <w:p w:rsidR="00DE7F55" w:rsidRDefault="00DE7F55" w:rsidP="001B3926">
            <w:pPr>
              <w:jc w:val="center"/>
              <w:rPr>
                <w:b/>
                <w:bCs/>
              </w:rPr>
            </w:pPr>
            <w:r>
              <w:rPr>
                <w:b/>
                <w:bCs/>
              </w:rPr>
              <w:t>«</w:t>
            </w:r>
            <w:r w:rsidRPr="00DE7F55">
              <w:rPr>
                <w:b/>
                <w:szCs w:val="28"/>
              </w:rPr>
              <w:t>Операционные системы и среды</w:t>
            </w:r>
            <w:r>
              <w:rPr>
                <w:b/>
                <w:bCs/>
              </w:rPr>
              <w:t>»</w:t>
            </w:r>
          </w:p>
          <w:p w:rsidR="00DE7F55" w:rsidRDefault="00DE7F55" w:rsidP="001B3926">
            <w:pPr>
              <w:jc w:val="center"/>
              <w:rPr>
                <w:b/>
                <w:bCs/>
              </w:rPr>
            </w:pPr>
            <w:r>
              <w:rPr>
                <w:b/>
                <w:bCs/>
              </w:rPr>
              <w:t>для специальности 09.02.</w:t>
            </w:r>
            <w:r w:rsidR="004D616F">
              <w:rPr>
                <w:b/>
                <w:bCs/>
              </w:rPr>
              <w:t>11</w:t>
            </w:r>
            <w:r>
              <w:rPr>
                <w:b/>
                <w:bCs/>
              </w:rPr>
              <w:t xml:space="preserve"> «</w:t>
            </w:r>
            <w:r w:rsidR="004D616F">
              <w:rPr>
                <w:b/>
                <w:bCs/>
              </w:rPr>
              <w:t>Разработка и управление программным обеспечением</w:t>
            </w:r>
            <w:r>
              <w:rPr>
                <w:b/>
                <w:bCs/>
              </w:rPr>
              <w:t>»</w:t>
            </w:r>
          </w:p>
          <w:p w:rsidR="00DE7F55" w:rsidRDefault="00DE7F55" w:rsidP="001B3926">
            <w:pPr>
              <w:jc w:val="center"/>
              <w:rPr>
                <w:b/>
                <w:bCs/>
              </w:rPr>
            </w:pPr>
            <w:r>
              <w:rPr>
                <w:b/>
                <w:bCs/>
                <w:lang w:val="en-US"/>
              </w:rPr>
              <w:t>III</w:t>
            </w:r>
            <w:r>
              <w:rPr>
                <w:b/>
                <w:bCs/>
              </w:rPr>
              <w:t xml:space="preserve"> семестр</w:t>
            </w:r>
          </w:p>
          <w:p w:rsidR="00DE7F55" w:rsidRDefault="00DE7F55" w:rsidP="001B3926">
            <w:pPr>
              <w:jc w:val="center"/>
              <w:rPr>
                <w:b/>
                <w:bCs/>
              </w:rPr>
            </w:pPr>
            <w:r>
              <w:rPr>
                <w:b/>
                <w:bCs/>
              </w:rPr>
              <w:t>Вариант №1</w:t>
            </w:r>
          </w:p>
        </w:tc>
        <w:tc>
          <w:tcPr>
            <w:tcW w:w="3191" w:type="dxa"/>
            <w:vAlign w:val="center"/>
          </w:tcPr>
          <w:p w:rsidR="00DE7F55" w:rsidRPr="00257A97" w:rsidRDefault="00DE7F55" w:rsidP="001B3926">
            <w:pPr>
              <w:jc w:val="center"/>
              <w:rPr>
                <w:b/>
                <w:bCs/>
              </w:rPr>
            </w:pPr>
            <w:r w:rsidRPr="00257A97">
              <w:rPr>
                <w:b/>
                <w:bCs/>
              </w:rPr>
              <w:t>УТВЕРЖДАЮ</w:t>
            </w:r>
          </w:p>
          <w:p w:rsidR="00DE7F55" w:rsidRDefault="00DE7F55" w:rsidP="001B3926">
            <w:pPr>
              <w:jc w:val="center"/>
            </w:pPr>
            <w:r>
              <w:t>Заместитель директора</w:t>
            </w:r>
          </w:p>
          <w:p w:rsidR="00DE7F55" w:rsidRDefault="00DE7F55" w:rsidP="001B3926">
            <w:pPr>
              <w:jc w:val="center"/>
            </w:pPr>
            <w:r>
              <w:t>по научно-методической работе</w:t>
            </w:r>
          </w:p>
          <w:p w:rsidR="00DE7F55" w:rsidRDefault="00DE7F55" w:rsidP="001B3926">
            <w:pPr>
              <w:jc w:val="center"/>
            </w:pPr>
            <w:r>
              <w:t>И.В. Подцатова</w:t>
            </w:r>
          </w:p>
          <w:p w:rsidR="00DE7F55" w:rsidRDefault="00DE7F55" w:rsidP="001B3926">
            <w:r>
              <w:t>_______________</w:t>
            </w:r>
          </w:p>
          <w:p w:rsidR="00DE7F55" w:rsidRDefault="00DE7F55" w:rsidP="001B3926">
            <w:pPr>
              <w:jc w:val="center"/>
            </w:pPr>
            <w:r>
              <w:t>«_____» ___________ 2024г.</w:t>
            </w:r>
          </w:p>
        </w:tc>
      </w:tr>
    </w:tbl>
    <w:p w:rsidR="00DE7F55" w:rsidRDefault="00DE7F55" w:rsidP="00DE7F55">
      <w:pPr>
        <w:pStyle w:val="a6"/>
        <w:ind w:left="340"/>
        <w:jc w:val="both"/>
        <w:rPr>
          <w:sz w:val="28"/>
          <w:szCs w:val="28"/>
        </w:rPr>
      </w:pPr>
    </w:p>
    <w:p w:rsidR="00DE7F55" w:rsidRPr="00DE7F55" w:rsidRDefault="00DE7F55" w:rsidP="00DE7F55">
      <w:pPr>
        <w:pStyle w:val="a6"/>
        <w:spacing w:after="0"/>
        <w:ind w:left="284" w:firstLine="709"/>
        <w:jc w:val="both"/>
        <w:rPr>
          <w:rFonts w:ascii="Times New Roman" w:hAnsi="Times New Roman"/>
          <w:b/>
          <w:szCs w:val="24"/>
        </w:rPr>
      </w:pPr>
      <w:r w:rsidRPr="00DE7F55">
        <w:rPr>
          <w:rFonts w:ascii="Times New Roman" w:hAnsi="Times New Roman"/>
          <w:b/>
          <w:szCs w:val="24"/>
        </w:rPr>
        <w:t>Теоритическая часть</w:t>
      </w:r>
    </w:p>
    <w:p w:rsidR="00DE7F55" w:rsidRPr="00DE7F55" w:rsidRDefault="00DE7F55" w:rsidP="005A7386">
      <w:pPr>
        <w:pStyle w:val="a6"/>
        <w:numPr>
          <w:ilvl w:val="0"/>
          <w:numId w:val="166"/>
        </w:numPr>
        <w:spacing w:after="0"/>
        <w:ind w:left="284" w:firstLine="709"/>
        <w:jc w:val="both"/>
        <w:rPr>
          <w:rFonts w:ascii="Times New Roman" w:hAnsi="Times New Roman"/>
          <w:szCs w:val="24"/>
        </w:rPr>
      </w:pPr>
      <w:r w:rsidRPr="00DE7F55">
        <w:rPr>
          <w:rFonts w:ascii="Times New Roman" w:hAnsi="Times New Roman"/>
          <w:szCs w:val="24"/>
        </w:rPr>
        <w:t xml:space="preserve">Что является стандартным входом и стандартным выходом в </w:t>
      </w:r>
      <w:r w:rsidRPr="00DE7F55">
        <w:rPr>
          <w:rFonts w:ascii="Times New Roman" w:hAnsi="Times New Roman"/>
          <w:szCs w:val="24"/>
          <w:lang w:val="en-US"/>
        </w:rPr>
        <w:t>Linux</w:t>
      </w:r>
      <w:r w:rsidRPr="00DE7F55">
        <w:rPr>
          <w:rFonts w:ascii="Times New Roman" w:hAnsi="Times New Roman"/>
          <w:szCs w:val="24"/>
        </w:rPr>
        <w:t xml:space="preserve">? Каким образом команда </w:t>
      </w:r>
      <w:r w:rsidRPr="00DE7F55">
        <w:rPr>
          <w:rFonts w:ascii="Times New Roman" w:hAnsi="Times New Roman"/>
          <w:szCs w:val="24"/>
          <w:lang w:val="en-US"/>
        </w:rPr>
        <w:t>cat</w:t>
      </w:r>
      <w:r w:rsidRPr="00DE7F55">
        <w:rPr>
          <w:rFonts w:ascii="Times New Roman" w:hAnsi="Times New Roman"/>
          <w:szCs w:val="24"/>
        </w:rPr>
        <w:t xml:space="preserve"> работает со стандартным входом и стандартным выходом?</w:t>
      </w:r>
    </w:p>
    <w:p w:rsidR="00DE7F55" w:rsidRPr="00DE7F55" w:rsidRDefault="00DE7F55" w:rsidP="005A7386">
      <w:pPr>
        <w:numPr>
          <w:ilvl w:val="0"/>
          <w:numId w:val="166"/>
        </w:numPr>
        <w:tabs>
          <w:tab w:val="left" w:pos="567"/>
          <w:tab w:val="left" w:pos="851"/>
          <w:tab w:val="left" w:pos="1134"/>
        </w:tabs>
        <w:ind w:left="284" w:firstLine="709"/>
        <w:rPr>
          <w:b/>
          <w:bCs/>
          <w:color w:val="000000"/>
          <w:sz w:val="22"/>
        </w:rPr>
      </w:pPr>
      <w:r w:rsidRPr="00DE7F55">
        <w:rPr>
          <w:sz w:val="22"/>
        </w:rPr>
        <w:t>Что такое перенаправление (входа и выхода), и каким образом оно реализуется? Что такое конвейер? Какую работу выполняет конвейер между двумя командами? Что такое перенаправление с добавлением, и каким образом оно реализуется?</w:t>
      </w:r>
    </w:p>
    <w:p w:rsidR="00DE7F55" w:rsidRPr="00DE7F55" w:rsidRDefault="00DE7F55" w:rsidP="00DE7F55">
      <w:pPr>
        <w:tabs>
          <w:tab w:val="left" w:pos="567"/>
          <w:tab w:val="left" w:pos="851"/>
          <w:tab w:val="left" w:pos="1134"/>
        </w:tabs>
        <w:ind w:left="284" w:firstLine="709"/>
        <w:rPr>
          <w:b/>
          <w:color w:val="000000"/>
          <w:sz w:val="22"/>
        </w:rPr>
      </w:pPr>
      <w:r w:rsidRPr="00DE7F55">
        <w:rPr>
          <w:b/>
          <w:color w:val="000000"/>
          <w:sz w:val="22"/>
        </w:rPr>
        <w:t>Практическая часть</w:t>
      </w:r>
    </w:p>
    <w:p w:rsidR="00DE7F55" w:rsidRPr="00DE7F55" w:rsidRDefault="00DE7F55" w:rsidP="00DE7F55">
      <w:pPr>
        <w:ind w:left="284" w:firstLine="709"/>
        <w:jc w:val="both"/>
        <w:rPr>
          <w:sz w:val="22"/>
        </w:rPr>
      </w:pPr>
      <w:r w:rsidRPr="00DE7F55">
        <w:rPr>
          <w:sz w:val="22"/>
        </w:rPr>
        <w:t xml:space="preserve">Работа с правами доступа в терминале </w:t>
      </w:r>
      <w:r w:rsidRPr="00DE7F55">
        <w:rPr>
          <w:b/>
          <w:sz w:val="22"/>
          <w:lang w:val="en-US"/>
        </w:rPr>
        <w:t>Linux</w:t>
      </w:r>
    </w:p>
    <w:p w:rsidR="00DE7F55" w:rsidRPr="00DE7F55" w:rsidRDefault="00DE7F55" w:rsidP="005A7386">
      <w:pPr>
        <w:numPr>
          <w:ilvl w:val="0"/>
          <w:numId w:val="168"/>
        </w:numPr>
        <w:ind w:left="284" w:firstLine="709"/>
        <w:jc w:val="both"/>
        <w:rPr>
          <w:sz w:val="22"/>
        </w:rPr>
      </w:pPr>
      <w:r w:rsidRPr="00DE7F55">
        <w:rPr>
          <w:sz w:val="22"/>
        </w:rPr>
        <w:t>Создать каталог с именем своей группы</w:t>
      </w:r>
    </w:p>
    <w:p w:rsidR="00DE7F55" w:rsidRPr="00DE7F55" w:rsidRDefault="00DE7F55" w:rsidP="005A7386">
      <w:pPr>
        <w:numPr>
          <w:ilvl w:val="0"/>
          <w:numId w:val="168"/>
        </w:numPr>
        <w:ind w:left="284" w:firstLine="709"/>
        <w:jc w:val="both"/>
        <w:rPr>
          <w:sz w:val="22"/>
        </w:rPr>
      </w:pPr>
      <w:r w:rsidRPr="00DE7F55">
        <w:rPr>
          <w:sz w:val="22"/>
        </w:rPr>
        <w:t xml:space="preserve">Во вновь созданном каталоге создать каталог </w:t>
      </w:r>
      <w:r w:rsidRPr="00DE7F55">
        <w:rPr>
          <w:sz w:val="22"/>
          <w:lang w:val="en-US"/>
        </w:rPr>
        <w:t>Predmet</w:t>
      </w:r>
      <w:r w:rsidRPr="00DE7F55">
        <w:rPr>
          <w:sz w:val="22"/>
        </w:rPr>
        <w:t xml:space="preserve"> и </w:t>
      </w:r>
      <w:r w:rsidRPr="00DE7F55">
        <w:rPr>
          <w:sz w:val="22"/>
          <w:lang w:val="en-US"/>
        </w:rPr>
        <w:t>Praktika</w:t>
      </w:r>
    </w:p>
    <w:p w:rsidR="00DE7F55" w:rsidRPr="00DE7F55" w:rsidRDefault="00DE7F55" w:rsidP="005A7386">
      <w:pPr>
        <w:numPr>
          <w:ilvl w:val="0"/>
          <w:numId w:val="168"/>
        </w:numPr>
        <w:ind w:left="284" w:firstLine="709"/>
        <w:jc w:val="both"/>
        <w:rPr>
          <w:sz w:val="22"/>
        </w:rPr>
      </w:pPr>
      <w:r w:rsidRPr="00DE7F55">
        <w:rPr>
          <w:sz w:val="22"/>
        </w:rPr>
        <w:t>Просмотрите информацию вашего каталога в расширенном формате</w:t>
      </w:r>
    </w:p>
    <w:p w:rsidR="00DE7F55" w:rsidRPr="00DE7F55" w:rsidRDefault="00DE7F55" w:rsidP="005A7386">
      <w:pPr>
        <w:numPr>
          <w:ilvl w:val="0"/>
          <w:numId w:val="168"/>
        </w:numPr>
        <w:tabs>
          <w:tab w:val="num" w:pos="855"/>
        </w:tabs>
        <w:ind w:left="284" w:firstLine="709"/>
        <w:jc w:val="both"/>
        <w:rPr>
          <w:sz w:val="22"/>
        </w:rPr>
      </w:pPr>
      <w:r w:rsidRPr="00DE7F55">
        <w:rPr>
          <w:sz w:val="22"/>
        </w:rPr>
        <w:t xml:space="preserve">Измените права доступа следующим образом: добавьте группе пользователей права на запись к каталогу </w:t>
      </w:r>
      <w:r w:rsidRPr="00DE7F55">
        <w:rPr>
          <w:sz w:val="22"/>
          <w:lang w:val="en-US"/>
        </w:rPr>
        <w:t>Predmet</w:t>
      </w:r>
      <w:r w:rsidRPr="00DE7F55">
        <w:rPr>
          <w:sz w:val="22"/>
        </w:rPr>
        <w:t xml:space="preserve">; удалите право на чтение всем остальным пользователям к каталогу </w:t>
      </w:r>
      <w:r w:rsidRPr="00DE7F55">
        <w:rPr>
          <w:sz w:val="22"/>
          <w:lang w:val="en-US"/>
        </w:rPr>
        <w:t>Praktika</w:t>
      </w:r>
    </w:p>
    <w:p w:rsidR="00DE7F55" w:rsidRPr="00DE7F55" w:rsidRDefault="00DE7F55" w:rsidP="005A7386">
      <w:pPr>
        <w:numPr>
          <w:ilvl w:val="0"/>
          <w:numId w:val="168"/>
        </w:numPr>
        <w:ind w:left="284" w:firstLine="709"/>
        <w:jc w:val="both"/>
        <w:rPr>
          <w:sz w:val="22"/>
        </w:rPr>
      </w:pPr>
      <w:r w:rsidRPr="00DE7F55">
        <w:rPr>
          <w:sz w:val="22"/>
        </w:rPr>
        <w:t>Просмотрите результат</w:t>
      </w:r>
    </w:p>
    <w:p w:rsidR="00DE7F55" w:rsidRPr="00DE7F55" w:rsidRDefault="00DE7F55" w:rsidP="005A7386">
      <w:pPr>
        <w:numPr>
          <w:ilvl w:val="0"/>
          <w:numId w:val="168"/>
        </w:numPr>
        <w:ind w:left="284" w:firstLine="709"/>
        <w:jc w:val="both"/>
        <w:rPr>
          <w:sz w:val="22"/>
        </w:rPr>
      </w:pPr>
      <w:r w:rsidRPr="00DE7F55">
        <w:rPr>
          <w:sz w:val="22"/>
        </w:rPr>
        <w:t>Показать преподавателю</w:t>
      </w:r>
    </w:p>
    <w:p w:rsidR="00DE7F55" w:rsidRPr="00DE7F55" w:rsidRDefault="00DE7F55" w:rsidP="005A7386">
      <w:pPr>
        <w:numPr>
          <w:ilvl w:val="0"/>
          <w:numId w:val="168"/>
        </w:numPr>
        <w:ind w:left="284" w:firstLine="709"/>
        <w:jc w:val="both"/>
        <w:rPr>
          <w:sz w:val="22"/>
        </w:rPr>
      </w:pPr>
      <w:r w:rsidRPr="00DE7F55">
        <w:rPr>
          <w:sz w:val="22"/>
        </w:rPr>
        <w:t>Удалить свой каталог</w:t>
      </w:r>
    </w:p>
    <w:p w:rsidR="00DE7F55" w:rsidRPr="003B59F4" w:rsidRDefault="00DE7F55" w:rsidP="00DE7F55">
      <w:pPr>
        <w:tabs>
          <w:tab w:val="left" w:pos="567"/>
          <w:tab w:val="left" w:pos="851"/>
          <w:tab w:val="left" w:pos="1134"/>
        </w:tabs>
        <w:rPr>
          <w:b/>
          <w:bCs/>
          <w:color w:val="000000"/>
        </w:rPr>
      </w:pPr>
    </w:p>
    <w:p w:rsidR="00DE7F55" w:rsidRDefault="00DE7F55" w:rsidP="00DE7F55">
      <w:pPr>
        <w:jc w:val="both"/>
      </w:pPr>
    </w:p>
    <w:p w:rsidR="00DE7F55" w:rsidRDefault="00DE7F55" w:rsidP="00DE7F55">
      <w:pPr>
        <w:tabs>
          <w:tab w:val="right" w:pos="9575"/>
        </w:tabs>
        <w:jc w:val="both"/>
      </w:pPr>
      <w:r>
        <w:t>«____»____________ 2024г.</w:t>
      </w:r>
      <w:r>
        <w:tab/>
        <w:t xml:space="preserve">Преподаватель ______________ </w:t>
      </w:r>
    </w:p>
    <w:p w:rsidR="00DE7F55" w:rsidRDefault="00DE7F55" w:rsidP="00DE7F55">
      <w:pPr>
        <w:pStyle w:val="aff3"/>
        <w:tabs>
          <w:tab w:val="right" w:pos="9575"/>
        </w:tabs>
      </w:pPr>
      <w:r>
        <w:tab/>
      </w:r>
    </w:p>
    <w:p w:rsidR="00DE7F55" w:rsidRDefault="00DE7F55" w:rsidP="00DE7F55">
      <w:pPr>
        <w:pStyle w:val="aff3"/>
        <w:pBdr>
          <w:bottom w:val="single" w:sz="12" w:space="1" w:color="auto"/>
        </w:pBdr>
        <w:tabs>
          <w:tab w:val="right" w:pos="9575"/>
        </w:tabs>
      </w:pPr>
    </w:p>
    <w:p w:rsidR="00DE7F55" w:rsidRPr="00E80CCE" w:rsidRDefault="00DE7F55" w:rsidP="00DE7F55">
      <w:pPr>
        <w:pStyle w:val="aff3"/>
        <w:pBdr>
          <w:bottom w:val="single" w:sz="12" w:space="1" w:color="auto"/>
        </w:pBdr>
        <w:tabs>
          <w:tab w:val="right" w:pos="9575"/>
        </w:tabs>
      </w:pPr>
    </w:p>
    <w:p w:rsidR="00DE7F55" w:rsidRDefault="00DE7F55" w:rsidP="00DE7F55">
      <w:pPr>
        <w:rPr>
          <w:b/>
          <w:sz w:val="28"/>
          <w:szCs w:val="28"/>
        </w:rPr>
      </w:pPr>
    </w:p>
    <w:p w:rsidR="00DE7F55" w:rsidRPr="00DE7F55" w:rsidRDefault="00DE7F55" w:rsidP="00DE7F55">
      <w:pPr>
        <w:ind w:firstLine="709"/>
        <w:jc w:val="both"/>
        <w:rPr>
          <w:b/>
          <w:sz w:val="28"/>
          <w:szCs w:val="28"/>
        </w:rPr>
      </w:pPr>
      <w:r w:rsidRPr="00DE7F55">
        <w:rPr>
          <w:b/>
          <w:sz w:val="28"/>
          <w:szCs w:val="28"/>
        </w:rPr>
        <w:t>Оценка освоения дисциплины предусматривает использование пятибалльной системы оценивания.</w:t>
      </w:r>
    </w:p>
    <w:p w:rsidR="00DE7F55" w:rsidRDefault="00DE7F55" w:rsidP="005A7386">
      <w:pPr>
        <w:numPr>
          <w:ilvl w:val="0"/>
          <w:numId w:val="167"/>
        </w:numPr>
        <w:tabs>
          <w:tab w:val="left" w:pos="993"/>
        </w:tabs>
        <w:ind w:left="0" w:firstLine="709"/>
        <w:jc w:val="both"/>
        <w:rPr>
          <w:sz w:val="28"/>
          <w:szCs w:val="28"/>
        </w:rPr>
      </w:pPr>
      <w:r>
        <w:rPr>
          <w:sz w:val="28"/>
          <w:szCs w:val="28"/>
        </w:rPr>
        <w:t>Оценка «Отлично» ставится при полном ответе на теоретический вопрос и правильном выполнении практических заданий.</w:t>
      </w:r>
    </w:p>
    <w:p w:rsidR="00DE7F55" w:rsidRDefault="00DE7F55" w:rsidP="005A7386">
      <w:pPr>
        <w:numPr>
          <w:ilvl w:val="0"/>
          <w:numId w:val="167"/>
        </w:numPr>
        <w:tabs>
          <w:tab w:val="left" w:pos="993"/>
        </w:tabs>
        <w:ind w:left="0" w:firstLine="709"/>
        <w:jc w:val="both"/>
        <w:rPr>
          <w:sz w:val="28"/>
          <w:szCs w:val="28"/>
        </w:rPr>
      </w:pPr>
      <w:r>
        <w:rPr>
          <w:sz w:val="28"/>
          <w:szCs w:val="28"/>
        </w:rPr>
        <w:t>Оценка «Хорошо» ставится при полном ответе на один теоретический вопрос и правильном выполнении практического задания.</w:t>
      </w:r>
    </w:p>
    <w:p w:rsidR="00DE7F55" w:rsidRDefault="00DE7F55" w:rsidP="005A7386">
      <w:pPr>
        <w:numPr>
          <w:ilvl w:val="0"/>
          <w:numId w:val="167"/>
        </w:numPr>
        <w:tabs>
          <w:tab w:val="left" w:pos="993"/>
        </w:tabs>
        <w:ind w:left="0" w:firstLine="709"/>
        <w:jc w:val="both"/>
        <w:rPr>
          <w:sz w:val="28"/>
          <w:szCs w:val="28"/>
        </w:rPr>
      </w:pPr>
      <w:r>
        <w:rPr>
          <w:sz w:val="28"/>
          <w:szCs w:val="28"/>
        </w:rPr>
        <w:t>Оценка «Удовлетворительно» ставится при полном ответе на теоретический вопрос или правильном выполнении практического задания.</w:t>
      </w:r>
    </w:p>
    <w:p w:rsidR="00A51E35" w:rsidRPr="00DE7F55" w:rsidRDefault="00A51E35" w:rsidP="00F33698">
      <w:pPr>
        <w:rPr>
          <w:b/>
          <w:sz w:val="28"/>
          <w:szCs w:val="28"/>
        </w:rPr>
      </w:pPr>
    </w:p>
    <w:p w:rsidR="00D04B1D" w:rsidRPr="0010595D" w:rsidRDefault="00222111" w:rsidP="00D04B1D">
      <w:pPr>
        <w:pStyle w:val="af6"/>
        <w:spacing w:before="0" w:beforeAutospacing="0" w:after="0" w:afterAutospacing="0"/>
        <w:jc w:val="center"/>
        <w:rPr>
          <w:rFonts w:ascii="Times New Roman" w:hAnsi="Times New Roman" w:cs="Times New Roman"/>
          <w:b/>
          <w:sz w:val="28"/>
          <w:szCs w:val="28"/>
        </w:rPr>
      </w:pPr>
      <w:r>
        <w:rPr>
          <w:rFonts w:ascii="Times New Roman" w:hAnsi="Times New Roman" w:cs="Times New Roman"/>
          <w:b/>
          <w:sz w:val="28"/>
          <w:szCs w:val="28"/>
        </w:rPr>
        <w:br w:type="page"/>
      </w:r>
      <w:r w:rsidR="00D04B1D" w:rsidRPr="0010595D">
        <w:rPr>
          <w:rFonts w:ascii="Times New Roman" w:hAnsi="Times New Roman" w:cs="Times New Roman"/>
          <w:b/>
          <w:sz w:val="28"/>
          <w:szCs w:val="28"/>
        </w:rPr>
        <w:lastRenderedPageBreak/>
        <w:t>Лист согласования</w:t>
      </w:r>
    </w:p>
    <w:p w:rsidR="00D04B1D" w:rsidRDefault="00D04B1D" w:rsidP="00D04B1D">
      <w:pPr>
        <w:pStyle w:val="af6"/>
        <w:spacing w:before="0" w:beforeAutospacing="0" w:after="0" w:afterAutospacing="0"/>
        <w:jc w:val="center"/>
        <w:rPr>
          <w:rFonts w:ascii="Times New Roman" w:hAnsi="Times New Roman" w:cs="Times New Roman"/>
          <w:sz w:val="28"/>
          <w:szCs w:val="28"/>
        </w:rPr>
      </w:pPr>
    </w:p>
    <w:p w:rsidR="00D04B1D" w:rsidRPr="0010595D" w:rsidRDefault="00D04B1D" w:rsidP="00D04B1D">
      <w:pPr>
        <w:pStyle w:val="af6"/>
        <w:spacing w:before="0" w:beforeAutospacing="0" w:after="0" w:afterAutospacing="0"/>
        <w:jc w:val="center"/>
        <w:rPr>
          <w:rFonts w:ascii="Times New Roman" w:hAnsi="Times New Roman" w:cs="Times New Roman"/>
          <w:b/>
          <w:bCs/>
        </w:rPr>
      </w:pPr>
      <w:r w:rsidRPr="0010595D">
        <w:rPr>
          <w:rFonts w:ascii="Times New Roman" w:hAnsi="Times New Roman" w:cs="Times New Roman"/>
          <w:b/>
          <w:bCs/>
        </w:rPr>
        <w:t xml:space="preserve">Дополнения и изменения к </w:t>
      </w:r>
      <w:r>
        <w:rPr>
          <w:rFonts w:ascii="Times New Roman" w:hAnsi="Times New Roman" w:cs="Times New Roman"/>
          <w:b/>
          <w:bCs/>
        </w:rPr>
        <w:t xml:space="preserve">комплекту </w:t>
      </w:r>
      <w:r w:rsidR="00D438CA">
        <w:rPr>
          <w:rFonts w:ascii="Times New Roman" w:hAnsi="Times New Roman" w:cs="Times New Roman"/>
          <w:b/>
          <w:bCs/>
        </w:rPr>
        <w:t>Ф</w:t>
      </w:r>
      <w:r>
        <w:rPr>
          <w:rFonts w:ascii="Times New Roman" w:hAnsi="Times New Roman" w:cs="Times New Roman"/>
          <w:b/>
          <w:bCs/>
        </w:rPr>
        <w:t>ОС</w:t>
      </w:r>
      <w:r w:rsidRPr="0010595D">
        <w:rPr>
          <w:rFonts w:ascii="Times New Roman" w:hAnsi="Times New Roman" w:cs="Times New Roman"/>
          <w:b/>
          <w:bCs/>
        </w:rPr>
        <w:t xml:space="preserve"> на учебный год</w:t>
      </w:r>
    </w:p>
    <w:p w:rsidR="00D04B1D" w:rsidRPr="0010595D" w:rsidRDefault="00D04B1D" w:rsidP="00D04B1D">
      <w:pPr>
        <w:pStyle w:val="af6"/>
        <w:spacing w:before="0" w:beforeAutospacing="0" w:after="0" w:afterAutospacing="0"/>
        <w:rPr>
          <w:rFonts w:ascii="Times New Roman" w:hAnsi="Times New Roman" w:cs="Times New Roman"/>
          <w:b/>
          <w:i/>
        </w:rPr>
      </w:pPr>
      <w:r w:rsidRPr="0010595D">
        <w:rPr>
          <w:rFonts w:ascii="Times New Roman" w:hAnsi="Times New Roman" w:cs="Times New Roman"/>
          <w:b/>
          <w:i/>
        </w:rPr>
        <w:br/>
        <w:t> </w:t>
      </w:r>
    </w:p>
    <w:p w:rsidR="00D04B1D" w:rsidRPr="0010595D" w:rsidRDefault="00D04B1D" w:rsidP="00D04B1D">
      <w:pPr>
        <w:pStyle w:val="af6"/>
        <w:spacing w:before="0" w:beforeAutospacing="0" w:after="0" w:afterAutospacing="0" w:line="360" w:lineRule="auto"/>
        <w:ind w:firstLine="708"/>
        <w:jc w:val="both"/>
        <w:rPr>
          <w:rFonts w:ascii="Times New Roman" w:hAnsi="Times New Roman" w:cs="Times New Roman"/>
        </w:rPr>
      </w:pPr>
      <w:r w:rsidRPr="0010595D">
        <w:rPr>
          <w:rFonts w:ascii="Times New Roman" w:hAnsi="Times New Roman" w:cs="Times New Roman"/>
        </w:rPr>
        <w:t xml:space="preserve">Дополнения и изменения </w:t>
      </w:r>
      <w:r w:rsidRPr="0010595D">
        <w:rPr>
          <w:rFonts w:ascii="Times New Roman" w:hAnsi="Times New Roman" w:cs="Times New Roman"/>
          <w:bCs/>
        </w:rPr>
        <w:t xml:space="preserve">к комплекту </w:t>
      </w:r>
      <w:r w:rsidR="00D438CA">
        <w:rPr>
          <w:rFonts w:ascii="Times New Roman" w:hAnsi="Times New Roman" w:cs="Times New Roman"/>
          <w:bCs/>
        </w:rPr>
        <w:t>Ф</w:t>
      </w:r>
      <w:r w:rsidRPr="0010595D">
        <w:rPr>
          <w:rFonts w:ascii="Times New Roman" w:hAnsi="Times New Roman" w:cs="Times New Roman"/>
          <w:bCs/>
        </w:rPr>
        <w:t>ОС</w:t>
      </w:r>
      <w:r w:rsidR="00BE7D2C">
        <w:rPr>
          <w:rFonts w:ascii="Times New Roman" w:hAnsi="Times New Roman" w:cs="Times New Roman"/>
          <w:bCs/>
        </w:rPr>
        <w:t xml:space="preserve"> </w:t>
      </w:r>
      <w:r w:rsidRPr="0010595D">
        <w:rPr>
          <w:rFonts w:ascii="Times New Roman" w:hAnsi="Times New Roman" w:cs="Times New Roman"/>
        </w:rPr>
        <w:t>на __________ учебный год по дисциплине ________________________________________________________________</w:t>
      </w:r>
      <w:r w:rsidR="006574BB">
        <w:rPr>
          <w:rFonts w:ascii="Times New Roman" w:hAnsi="Times New Roman" w:cs="Times New Roman"/>
        </w:rPr>
        <w:t>____________________</w:t>
      </w:r>
      <w:r w:rsidRPr="0010595D">
        <w:rPr>
          <w:rFonts w:ascii="Times New Roman" w:hAnsi="Times New Roman" w:cs="Times New Roman"/>
        </w:rPr>
        <w:t>_</w:t>
      </w:r>
    </w:p>
    <w:p w:rsidR="00D04B1D" w:rsidRPr="0010595D" w:rsidRDefault="00D04B1D" w:rsidP="00D04B1D">
      <w:pPr>
        <w:pStyle w:val="af6"/>
        <w:spacing w:before="0" w:beforeAutospacing="0" w:after="0" w:afterAutospacing="0" w:line="360" w:lineRule="auto"/>
        <w:ind w:firstLine="708"/>
        <w:jc w:val="both"/>
        <w:rPr>
          <w:rFonts w:ascii="Times New Roman" w:hAnsi="Times New Roman" w:cs="Times New Roman"/>
        </w:rPr>
      </w:pPr>
      <w:r w:rsidRPr="0010595D">
        <w:rPr>
          <w:rFonts w:ascii="Times New Roman" w:hAnsi="Times New Roman" w:cs="Times New Roman"/>
        </w:rPr>
        <w:t xml:space="preserve">В </w:t>
      </w:r>
      <w:r>
        <w:rPr>
          <w:rFonts w:ascii="Times New Roman" w:hAnsi="Times New Roman" w:cs="Times New Roman"/>
        </w:rPr>
        <w:t>комплект КОС</w:t>
      </w:r>
      <w:r w:rsidRPr="0010595D">
        <w:rPr>
          <w:rFonts w:ascii="Times New Roman" w:hAnsi="Times New Roman" w:cs="Times New Roman"/>
        </w:rPr>
        <w:t xml:space="preserve"> внесены следующие изменения:</w:t>
      </w:r>
    </w:p>
    <w:p w:rsidR="00D04B1D" w:rsidRPr="0010595D" w:rsidRDefault="00D04B1D" w:rsidP="00D04B1D">
      <w:pPr>
        <w:pStyle w:val="af6"/>
        <w:spacing w:before="0" w:beforeAutospacing="0" w:after="0" w:afterAutospacing="0" w:line="360" w:lineRule="auto"/>
        <w:jc w:val="both"/>
        <w:rPr>
          <w:rFonts w:ascii="Times New Roman" w:hAnsi="Times New Roman" w:cs="Times New Roman"/>
        </w:rPr>
      </w:pPr>
      <w:r w:rsidRPr="0010595D">
        <w:rPr>
          <w:rFonts w:ascii="Times New Roman" w:hAnsi="Times New Roman" w:cs="Times New Roman"/>
        </w:rPr>
        <w:t>___________________________________________________________</w:t>
      </w:r>
      <w:r w:rsidR="006574BB">
        <w:rPr>
          <w:rFonts w:ascii="Times New Roman" w:hAnsi="Times New Roman" w:cs="Times New Roman"/>
        </w:rPr>
        <w:t>_________</w:t>
      </w:r>
      <w:r w:rsidRPr="0010595D">
        <w:rPr>
          <w:rFonts w:ascii="Times New Roman" w:hAnsi="Times New Roman" w:cs="Times New Roman"/>
        </w:rPr>
        <w:t>_________________</w:t>
      </w:r>
    </w:p>
    <w:p w:rsidR="00D04B1D" w:rsidRPr="0010595D" w:rsidRDefault="00D04B1D" w:rsidP="00D04B1D">
      <w:pPr>
        <w:pStyle w:val="af6"/>
        <w:spacing w:before="0" w:beforeAutospacing="0" w:after="0" w:afterAutospacing="0" w:line="360" w:lineRule="auto"/>
        <w:jc w:val="both"/>
        <w:rPr>
          <w:rFonts w:ascii="Times New Roman" w:hAnsi="Times New Roman" w:cs="Times New Roman"/>
        </w:rPr>
      </w:pPr>
      <w:r w:rsidRPr="0010595D">
        <w:rPr>
          <w:rFonts w:ascii="Times New Roman" w:hAnsi="Times New Roman" w:cs="Times New Roman"/>
        </w:rPr>
        <w:t>____________________________________________________________________</w:t>
      </w:r>
      <w:r w:rsidR="006574BB">
        <w:rPr>
          <w:rFonts w:ascii="Times New Roman" w:hAnsi="Times New Roman" w:cs="Times New Roman"/>
        </w:rPr>
        <w:t>_________</w:t>
      </w:r>
      <w:r w:rsidRPr="0010595D">
        <w:rPr>
          <w:rFonts w:ascii="Times New Roman" w:hAnsi="Times New Roman" w:cs="Times New Roman"/>
        </w:rPr>
        <w:t>________</w:t>
      </w:r>
    </w:p>
    <w:p w:rsidR="00D04B1D" w:rsidRPr="0010595D" w:rsidRDefault="00D04B1D" w:rsidP="00D04B1D">
      <w:pPr>
        <w:pStyle w:val="af6"/>
        <w:spacing w:before="0" w:beforeAutospacing="0" w:after="0" w:afterAutospacing="0" w:line="360" w:lineRule="auto"/>
        <w:jc w:val="both"/>
        <w:rPr>
          <w:rFonts w:ascii="Times New Roman" w:hAnsi="Times New Roman" w:cs="Times New Roman"/>
        </w:rPr>
      </w:pPr>
      <w:r w:rsidRPr="0010595D">
        <w:rPr>
          <w:rFonts w:ascii="Times New Roman" w:hAnsi="Times New Roman" w:cs="Times New Roman"/>
        </w:rPr>
        <w:t>___________________________________________________________________________</w:t>
      </w:r>
      <w:r w:rsidR="006574BB">
        <w:rPr>
          <w:rFonts w:ascii="Times New Roman" w:hAnsi="Times New Roman" w:cs="Times New Roman"/>
        </w:rPr>
        <w:t>_________</w:t>
      </w:r>
      <w:r w:rsidRPr="0010595D">
        <w:rPr>
          <w:rFonts w:ascii="Times New Roman" w:hAnsi="Times New Roman" w:cs="Times New Roman"/>
        </w:rPr>
        <w:t>_</w:t>
      </w:r>
    </w:p>
    <w:p w:rsidR="00D04B1D" w:rsidRPr="0010595D" w:rsidRDefault="00D04B1D" w:rsidP="00D04B1D">
      <w:pPr>
        <w:pStyle w:val="af6"/>
        <w:spacing w:before="0" w:beforeAutospacing="0" w:after="0" w:afterAutospacing="0" w:line="360" w:lineRule="auto"/>
        <w:jc w:val="both"/>
        <w:rPr>
          <w:rFonts w:ascii="Times New Roman" w:hAnsi="Times New Roman" w:cs="Times New Roman"/>
        </w:rPr>
      </w:pPr>
      <w:r w:rsidRPr="0010595D">
        <w:rPr>
          <w:rFonts w:ascii="Times New Roman" w:hAnsi="Times New Roman" w:cs="Times New Roman"/>
        </w:rPr>
        <w:t>__________________________________________________________________________</w:t>
      </w:r>
      <w:r w:rsidR="006574BB">
        <w:rPr>
          <w:rFonts w:ascii="Times New Roman" w:hAnsi="Times New Roman" w:cs="Times New Roman"/>
        </w:rPr>
        <w:t>_________</w:t>
      </w:r>
      <w:r w:rsidRPr="0010595D">
        <w:rPr>
          <w:rFonts w:ascii="Times New Roman" w:hAnsi="Times New Roman" w:cs="Times New Roman"/>
        </w:rPr>
        <w:t>__</w:t>
      </w:r>
    </w:p>
    <w:p w:rsidR="00D04B1D" w:rsidRPr="0010595D" w:rsidRDefault="00D04B1D" w:rsidP="00D04B1D">
      <w:pPr>
        <w:pStyle w:val="af6"/>
        <w:spacing w:before="0" w:beforeAutospacing="0" w:after="0" w:afterAutospacing="0" w:line="360" w:lineRule="auto"/>
        <w:jc w:val="both"/>
        <w:rPr>
          <w:rFonts w:ascii="Times New Roman" w:hAnsi="Times New Roman" w:cs="Times New Roman"/>
        </w:rPr>
      </w:pPr>
      <w:r w:rsidRPr="0010595D">
        <w:rPr>
          <w:rFonts w:ascii="Times New Roman" w:hAnsi="Times New Roman" w:cs="Times New Roman"/>
        </w:rPr>
        <w:t>_______________________________________________________________________</w:t>
      </w:r>
      <w:r w:rsidR="006574BB">
        <w:rPr>
          <w:rFonts w:ascii="Times New Roman" w:hAnsi="Times New Roman" w:cs="Times New Roman"/>
        </w:rPr>
        <w:t>_________</w:t>
      </w:r>
      <w:r w:rsidRPr="0010595D">
        <w:rPr>
          <w:rFonts w:ascii="Times New Roman" w:hAnsi="Times New Roman" w:cs="Times New Roman"/>
        </w:rPr>
        <w:t>_____</w:t>
      </w:r>
    </w:p>
    <w:p w:rsidR="00D04B1D" w:rsidRPr="0010595D" w:rsidRDefault="00D04B1D" w:rsidP="00D04B1D">
      <w:pPr>
        <w:pStyle w:val="af6"/>
        <w:spacing w:before="0" w:beforeAutospacing="0" w:after="0" w:afterAutospacing="0" w:line="360" w:lineRule="auto"/>
        <w:ind w:firstLine="708"/>
        <w:jc w:val="both"/>
        <w:rPr>
          <w:rFonts w:ascii="Times New Roman" w:hAnsi="Times New Roman" w:cs="Times New Roman"/>
        </w:rPr>
      </w:pPr>
      <w:r w:rsidRPr="0010595D">
        <w:rPr>
          <w:rFonts w:ascii="Times New Roman" w:hAnsi="Times New Roman" w:cs="Times New Roman"/>
        </w:rPr>
        <w:t xml:space="preserve">Дополнения и изменения в </w:t>
      </w:r>
      <w:r>
        <w:rPr>
          <w:rFonts w:ascii="Times New Roman" w:hAnsi="Times New Roman" w:cs="Times New Roman"/>
        </w:rPr>
        <w:t xml:space="preserve">комплекте </w:t>
      </w:r>
      <w:r w:rsidR="00BE7D2C">
        <w:rPr>
          <w:rFonts w:ascii="Times New Roman" w:hAnsi="Times New Roman" w:cs="Times New Roman"/>
        </w:rPr>
        <w:t>Ф</w:t>
      </w:r>
      <w:r>
        <w:rPr>
          <w:rFonts w:ascii="Times New Roman" w:hAnsi="Times New Roman" w:cs="Times New Roman"/>
        </w:rPr>
        <w:t>ОС</w:t>
      </w:r>
      <w:r w:rsidRPr="0010595D">
        <w:rPr>
          <w:rFonts w:ascii="Times New Roman" w:hAnsi="Times New Roman" w:cs="Times New Roman"/>
        </w:rPr>
        <w:t xml:space="preserve"> обсуждены на заседании ПЦК ____________________________________________________</w:t>
      </w:r>
      <w:r w:rsidR="006574BB">
        <w:rPr>
          <w:rFonts w:ascii="Times New Roman" w:hAnsi="Times New Roman" w:cs="Times New Roman"/>
        </w:rPr>
        <w:t>______________________________</w:t>
      </w:r>
      <w:r w:rsidRPr="0010595D">
        <w:rPr>
          <w:rFonts w:ascii="Times New Roman" w:hAnsi="Times New Roman" w:cs="Times New Roman"/>
        </w:rPr>
        <w:t>___</w:t>
      </w:r>
    </w:p>
    <w:p w:rsidR="00D04B1D" w:rsidRPr="0010595D" w:rsidRDefault="00D04B1D" w:rsidP="00D04B1D">
      <w:pPr>
        <w:pStyle w:val="af6"/>
        <w:spacing w:before="0" w:beforeAutospacing="0" w:after="0" w:afterAutospacing="0" w:line="360" w:lineRule="auto"/>
        <w:jc w:val="both"/>
        <w:rPr>
          <w:rFonts w:ascii="Times New Roman" w:hAnsi="Times New Roman" w:cs="Times New Roman"/>
        </w:rPr>
      </w:pPr>
      <w:r w:rsidRPr="0010595D">
        <w:rPr>
          <w:rFonts w:ascii="Times New Roman" w:hAnsi="Times New Roman" w:cs="Times New Roman"/>
        </w:rPr>
        <w:t>«_____» ____________ 20_____г. (протокол № _______ ). </w:t>
      </w:r>
    </w:p>
    <w:p w:rsidR="00D04B1D" w:rsidRPr="0010595D" w:rsidRDefault="00D04B1D" w:rsidP="00D04B1D">
      <w:pPr>
        <w:pStyle w:val="af6"/>
        <w:spacing w:before="0" w:beforeAutospacing="0" w:after="0" w:afterAutospacing="0" w:line="360" w:lineRule="auto"/>
        <w:jc w:val="both"/>
        <w:rPr>
          <w:rFonts w:ascii="Times New Roman" w:hAnsi="Times New Roman" w:cs="Times New Roman"/>
        </w:rPr>
      </w:pPr>
      <w:r w:rsidRPr="0010595D">
        <w:rPr>
          <w:rFonts w:ascii="Times New Roman" w:hAnsi="Times New Roman" w:cs="Times New Roman"/>
        </w:rPr>
        <w:t>Председатель  ПЦК ________________ /___________________/</w:t>
      </w:r>
    </w:p>
    <w:p w:rsidR="00D04B1D" w:rsidRPr="00E32828" w:rsidRDefault="00D04B1D" w:rsidP="00B219CD">
      <w:pPr>
        <w:rPr>
          <w:i/>
          <w:iCs/>
          <w:color w:val="FF0000"/>
          <w:sz w:val="28"/>
          <w:szCs w:val="28"/>
        </w:rPr>
      </w:pPr>
    </w:p>
    <w:sectPr w:rsidR="00D04B1D" w:rsidRPr="00E32828" w:rsidSect="00DE7F55">
      <w:pgSz w:w="11906" w:h="16838"/>
      <w:pgMar w:top="851" w:right="851" w:bottom="568"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2E23" w:rsidRDefault="00042E23">
      <w:r>
        <w:separator/>
      </w:r>
    </w:p>
  </w:endnote>
  <w:endnote w:type="continuationSeparator" w:id="0">
    <w:p w:rsidR="00042E23" w:rsidRDefault="00042E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DejaVu Sans">
    <w:altName w:val="Segoe Print"/>
    <w:charset w:val="CC"/>
    <w:family w:val="swiss"/>
    <w:pitch w:val="variable"/>
    <w:sig w:usb0="E7002EFF" w:usb1="D200FDFF" w:usb2="0A24602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05B2" w:rsidRDefault="006505B2" w:rsidP="001F663E">
    <w:pPr>
      <w:pStyle w:val="a7"/>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6505B2" w:rsidRDefault="006505B2" w:rsidP="001F663E">
    <w:pPr>
      <w:pStyle w:val="a7"/>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05B2" w:rsidRDefault="006505B2" w:rsidP="001F663E">
    <w:pPr>
      <w:pStyle w:val="a7"/>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4F3E71">
      <w:rPr>
        <w:rStyle w:val="a8"/>
        <w:noProof/>
      </w:rPr>
      <w:t>5</w:t>
    </w:r>
    <w:r>
      <w:rPr>
        <w:rStyle w:val="a8"/>
      </w:rPr>
      <w:fldChar w:fldCharType="end"/>
    </w:r>
  </w:p>
  <w:p w:rsidR="006505B2" w:rsidRDefault="006505B2" w:rsidP="001F663E">
    <w:pPr>
      <w:pStyle w:val="a7"/>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2E23" w:rsidRDefault="00042E23">
      <w:r>
        <w:separator/>
      </w:r>
    </w:p>
  </w:footnote>
  <w:footnote w:type="continuationSeparator" w:id="0">
    <w:p w:rsidR="00042E23" w:rsidRDefault="00042E2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4"/>
    <w:lvl w:ilvl="0">
      <w:start w:val="1"/>
      <w:numFmt w:val="decimal"/>
      <w:lvlText w:val="%1"/>
      <w:lvlJc w:val="left"/>
      <w:pPr>
        <w:tabs>
          <w:tab w:val="num" w:pos="360"/>
        </w:tabs>
        <w:ind w:left="360" w:hanging="360"/>
      </w:pPr>
    </w:lvl>
  </w:abstractNum>
  <w:abstractNum w:abstractNumId="1" w15:restartNumberingAfterBreak="0">
    <w:nsid w:val="00000004"/>
    <w:multiLevelType w:val="multilevel"/>
    <w:tmpl w:val="0000000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5"/>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1BC356F"/>
    <w:multiLevelType w:val="hybridMultilevel"/>
    <w:tmpl w:val="3F36696E"/>
    <w:lvl w:ilvl="0" w:tplc="C1B4B5F0">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15:restartNumberingAfterBreak="0">
    <w:nsid w:val="03113FE0"/>
    <w:multiLevelType w:val="multilevel"/>
    <w:tmpl w:val="6E426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934830"/>
    <w:multiLevelType w:val="multilevel"/>
    <w:tmpl w:val="4B682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9C2773"/>
    <w:multiLevelType w:val="hybridMultilevel"/>
    <w:tmpl w:val="AF1A01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3CF5C82"/>
    <w:multiLevelType w:val="multilevel"/>
    <w:tmpl w:val="7CB49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1F1A58"/>
    <w:multiLevelType w:val="hybridMultilevel"/>
    <w:tmpl w:val="8F2E4832"/>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53E41AB"/>
    <w:multiLevelType w:val="multilevel"/>
    <w:tmpl w:val="EDEC3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FE7FA5"/>
    <w:multiLevelType w:val="multilevel"/>
    <w:tmpl w:val="4510E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64F2E4D"/>
    <w:multiLevelType w:val="hybridMultilevel"/>
    <w:tmpl w:val="EDF0C4B4"/>
    <w:lvl w:ilvl="0" w:tplc="C1B4B5F0">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07A20D42"/>
    <w:multiLevelType w:val="multilevel"/>
    <w:tmpl w:val="BAB68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7D51708"/>
    <w:multiLevelType w:val="hybridMultilevel"/>
    <w:tmpl w:val="9614136C"/>
    <w:lvl w:ilvl="0" w:tplc="8F8446E4">
      <w:start w:val="1"/>
      <w:numFmt w:val="decimal"/>
      <w:lvlText w:val="%1)"/>
      <w:lvlJc w:val="left"/>
      <w:pPr>
        <w:tabs>
          <w:tab w:val="num" w:pos="720"/>
        </w:tabs>
        <w:ind w:left="72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9BF1EDB"/>
    <w:multiLevelType w:val="hybridMultilevel"/>
    <w:tmpl w:val="03786A3E"/>
    <w:lvl w:ilvl="0" w:tplc="42BC7DE4">
      <w:start w:val="1"/>
      <w:numFmt w:val="decimal"/>
      <w:lvlText w:val="%1"/>
      <w:lvlJc w:val="left"/>
      <w:pPr>
        <w:tabs>
          <w:tab w:val="num" w:pos="3880"/>
        </w:tabs>
        <w:ind w:left="38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0AC734A8"/>
    <w:multiLevelType w:val="hybridMultilevel"/>
    <w:tmpl w:val="B6DCA444"/>
    <w:lvl w:ilvl="0" w:tplc="617C6CB6">
      <w:start w:val="1"/>
      <w:numFmt w:val="decimal"/>
      <w:lvlText w:val="%1."/>
      <w:lvlJc w:val="left"/>
      <w:pPr>
        <w:ind w:left="1128" w:hanging="260"/>
      </w:pPr>
      <w:rPr>
        <w:rFonts w:hint="default"/>
        <w:w w:val="100"/>
        <w:lang w:val="ru-RU" w:eastAsia="en-US" w:bidi="ar-SA"/>
      </w:rPr>
    </w:lvl>
    <w:lvl w:ilvl="1" w:tplc="F8FA1320">
      <w:numFmt w:val="bullet"/>
      <w:lvlText w:val="•"/>
      <w:lvlJc w:val="left"/>
      <w:pPr>
        <w:ind w:left="2081" w:hanging="260"/>
      </w:pPr>
      <w:rPr>
        <w:rFonts w:hint="default"/>
        <w:lang w:val="ru-RU" w:eastAsia="en-US" w:bidi="ar-SA"/>
      </w:rPr>
    </w:lvl>
    <w:lvl w:ilvl="2" w:tplc="EEBC6966">
      <w:numFmt w:val="bullet"/>
      <w:lvlText w:val="•"/>
      <w:lvlJc w:val="left"/>
      <w:pPr>
        <w:ind w:left="3043" w:hanging="260"/>
      </w:pPr>
      <w:rPr>
        <w:rFonts w:hint="default"/>
        <w:lang w:val="ru-RU" w:eastAsia="en-US" w:bidi="ar-SA"/>
      </w:rPr>
    </w:lvl>
    <w:lvl w:ilvl="3" w:tplc="CF28CB34">
      <w:numFmt w:val="bullet"/>
      <w:lvlText w:val="•"/>
      <w:lvlJc w:val="left"/>
      <w:pPr>
        <w:ind w:left="4005" w:hanging="260"/>
      </w:pPr>
      <w:rPr>
        <w:rFonts w:hint="default"/>
        <w:lang w:val="ru-RU" w:eastAsia="en-US" w:bidi="ar-SA"/>
      </w:rPr>
    </w:lvl>
    <w:lvl w:ilvl="4" w:tplc="32A8CE30">
      <w:numFmt w:val="bullet"/>
      <w:lvlText w:val="•"/>
      <w:lvlJc w:val="left"/>
      <w:pPr>
        <w:ind w:left="4967" w:hanging="260"/>
      </w:pPr>
      <w:rPr>
        <w:rFonts w:hint="default"/>
        <w:lang w:val="ru-RU" w:eastAsia="en-US" w:bidi="ar-SA"/>
      </w:rPr>
    </w:lvl>
    <w:lvl w:ilvl="5" w:tplc="AE020CD0">
      <w:numFmt w:val="bullet"/>
      <w:lvlText w:val="•"/>
      <w:lvlJc w:val="left"/>
      <w:pPr>
        <w:ind w:left="5929" w:hanging="260"/>
      </w:pPr>
      <w:rPr>
        <w:rFonts w:hint="default"/>
        <w:lang w:val="ru-RU" w:eastAsia="en-US" w:bidi="ar-SA"/>
      </w:rPr>
    </w:lvl>
    <w:lvl w:ilvl="6" w:tplc="FAA42EB2">
      <w:numFmt w:val="bullet"/>
      <w:lvlText w:val="•"/>
      <w:lvlJc w:val="left"/>
      <w:pPr>
        <w:ind w:left="6891" w:hanging="260"/>
      </w:pPr>
      <w:rPr>
        <w:rFonts w:hint="default"/>
        <w:lang w:val="ru-RU" w:eastAsia="en-US" w:bidi="ar-SA"/>
      </w:rPr>
    </w:lvl>
    <w:lvl w:ilvl="7" w:tplc="F1EA56B8">
      <w:numFmt w:val="bullet"/>
      <w:lvlText w:val="•"/>
      <w:lvlJc w:val="left"/>
      <w:pPr>
        <w:ind w:left="7853" w:hanging="260"/>
      </w:pPr>
      <w:rPr>
        <w:rFonts w:hint="default"/>
        <w:lang w:val="ru-RU" w:eastAsia="en-US" w:bidi="ar-SA"/>
      </w:rPr>
    </w:lvl>
    <w:lvl w:ilvl="8" w:tplc="2132D46A">
      <w:numFmt w:val="bullet"/>
      <w:lvlText w:val="•"/>
      <w:lvlJc w:val="left"/>
      <w:pPr>
        <w:ind w:left="8815" w:hanging="260"/>
      </w:pPr>
      <w:rPr>
        <w:rFonts w:hint="default"/>
        <w:lang w:val="ru-RU" w:eastAsia="en-US" w:bidi="ar-SA"/>
      </w:rPr>
    </w:lvl>
  </w:abstractNum>
  <w:abstractNum w:abstractNumId="16" w15:restartNumberingAfterBreak="0">
    <w:nsid w:val="0AD37621"/>
    <w:multiLevelType w:val="multilevel"/>
    <w:tmpl w:val="4DE84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C9B3674"/>
    <w:multiLevelType w:val="hybridMultilevel"/>
    <w:tmpl w:val="62024C02"/>
    <w:lvl w:ilvl="0" w:tplc="04190011">
      <w:start w:val="1"/>
      <w:numFmt w:val="decimal"/>
      <w:lvlText w:val="%1)"/>
      <w:lvlJc w:val="left"/>
      <w:pPr>
        <w:tabs>
          <w:tab w:val="num" w:pos="3880"/>
        </w:tabs>
        <w:ind w:left="3880" w:hanging="360"/>
      </w:pPr>
      <w:rPr>
        <w:rFonts w:hint="default"/>
        <w:b w:val="0"/>
        <w:bCs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15:restartNumberingAfterBreak="0">
    <w:nsid w:val="0CC22A60"/>
    <w:multiLevelType w:val="hybridMultilevel"/>
    <w:tmpl w:val="C3F8BD30"/>
    <w:lvl w:ilvl="0" w:tplc="85DA6652">
      <w:start w:val="1"/>
      <w:numFmt w:val="decimal"/>
      <w:lvlText w:val="%1"/>
      <w:lvlJc w:val="left"/>
      <w:pPr>
        <w:ind w:left="1080" w:hanging="360"/>
      </w:pPr>
      <w:rPr>
        <w:rFonts w:ascii="Times New Roman" w:hAnsi="Times New Roman" w:cs="Times New Roman" w:hint="default"/>
        <w:i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0F932B91"/>
    <w:multiLevelType w:val="hybridMultilevel"/>
    <w:tmpl w:val="13C26D14"/>
    <w:lvl w:ilvl="0" w:tplc="42BC7DE4">
      <w:start w:val="1"/>
      <w:numFmt w:val="decimal"/>
      <w:lvlText w:val="%1"/>
      <w:lvlJc w:val="left"/>
      <w:pPr>
        <w:tabs>
          <w:tab w:val="num" w:pos="3880"/>
        </w:tabs>
        <w:ind w:left="38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1089155C"/>
    <w:multiLevelType w:val="multilevel"/>
    <w:tmpl w:val="A0AA45CE"/>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1E81735"/>
    <w:multiLevelType w:val="multilevel"/>
    <w:tmpl w:val="F9B8CB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1F94319"/>
    <w:multiLevelType w:val="hybridMultilevel"/>
    <w:tmpl w:val="9E605D9E"/>
    <w:lvl w:ilvl="0" w:tplc="A630F1CE">
      <w:start w:val="1"/>
      <w:numFmt w:val="decimal"/>
      <w:lvlText w:val="%1)"/>
      <w:lvlJc w:val="left"/>
      <w:pPr>
        <w:ind w:left="157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21E4B9B"/>
    <w:multiLevelType w:val="multilevel"/>
    <w:tmpl w:val="EBB8A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22F5537"/>
    <w:multiLevelType w:val="hybridMultilevel"/>
    <w:tmpl w:val="AF1A01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23C36F3"/>
    <w:multiLevelType w:val="hybridMultilevel"/>
    <w:tmpl w:val="98C8A3A0"/>
    <w:lvl w:ilvl="0" w:tplc="412EDC04">
      <w:start w:val="1"/>
      <w:numFmt w:val="decimal"/>
      <w:lvlText w:val="%1"/>
      <w:lvlJc w:val="left"/>
      <w:pPr>
        <w:tabs>
          <w:tab w:val="num" w:pos="2880"/>
        </w:tabs>
        <w:ind w:left="28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140005AF"/>
    <w:multiLevelType w:val="hybridMultilevel"/>
    <w:tmpl w:val="6D46732C"/>
    <w:lvl w:ilvl="0" w:tplc="972ACD0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7" w15:restartNumberingAfterBreak="0">
    <w:nsid w:val="14577EA5"/>
    <w:multiLevelType w:val="multilevel"/>
    <w:tmpl w:val="B562E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5911FAF"/>
    <w:multiLevelType w:val="multilevel"/>
    <w:tmpl w:val="EBB8A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596406F"/>
    <w:multiLevelType w:val="hybridMultilevel"/>
    <w:tmpl w:val="65CE1802"/>
    <w:lvl w:ilvl="0" w:tplc="589E274A">
      <w:start w:val="1"/>
      <w:numFmt w:val="decimal"/>
      <w:lvlText w:val="%1"/>
      <w:lvlJc w:val="left"/>
      <w:pPr>
        <w:tabs>
          <w:tab w:val="num" w:pos="3880"/>
        </w:tabs>
        <w:ind w:left="3880" w:hanging="360"/>
      </w:pPr>
      <w:rPr>
        <w:rFonts w:hint="default"/>
        <w:sz w:val="24"/>
        <w:szCs w:val="24"/>
      </w:rPr>
    </w:lvl>
    <w:lvl w:ilvl="1" w:tplc="1D5EFCB4">
      <w:start w:val="1"/>
      <w:numFmt w:val="bullet"/>
      <w:lvlText w:val="­"/>
      <w:lvlJc w:val="left"/>
      <w:pPr>
        <w:tabs>
          <w:tab w:val="num" w:pos="1440"/>
        </w:tabs>
        <w:ind w:left="1440" w:hanging="360"/>
      </w:pPr>
      <w:rPr>
        <w:rFonts w:ascii="Courier New" w:hAnsi="Courier New"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15A353A3"/>
    <w:multiLevelType w:val="hybridMultilevel"/>
    <w:tmpl w:val="8EB40856"/>
    <w:lvl w:ilvl="0" w:tplc="0419000F">
      <w:start w:val="1"/>
      <w:numFmt w:val="decimal"/>
      <w:lvlText w:val="%1."/>
      <w:lvlJc w:val="left"/>
      <w:pPr>
        <w:tabs>
          <w:tab w:val="num" w:pos="720"/>
        </w:tabs>
        <w:ind w:left="720" w:hanging="360"/>
      </w:pPr>
      <w:rPr>
        <w:rFonts w:hint="default"/>
        <w:b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163408AC"/>
    <w:multiLevelType w:val="multilevel"/>
    <w:tmpl w:val="C5F02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6AB592C"/>
    <w:multiLevelType w:val="multilevel"/>
    <w:tmpl w:val="8DD6C8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8687B92"/>
    <w:multiLevelType w:val="multilevel"/>
    <w:tmpl w:val="B2760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8AA619F"/>
    <w:multiLevelType w:val="multilevel"/>
    <w:tmpl w:val="DAD4A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A6E1808"/>
    <w:multiLevelType w:val="hybridMultilevel"/>
    <w:tmpl w:val="4118A2A2"/>
    <w:lvl w:ilvl="0" w:tplc="1ACE941A">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AA25F02"/>
    <w:multiLevelType w:val="hybridMultilevel"/>
    <w:tmpl w:val="4C4435B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B6E7A0C"/>
    <w:multiLevelType w:val="hybridMultilevel"/>
    <w:tmpl w:val="BD502D42"/>
    <w:lvl w:ilvl="0" w:tplc="1D5EFCB4">
      <w:start w:val="1"/>
      <w:numFmt w:val="bullet"/>
      <w:lvlText w:val="­"/>
      <w:lvlJc w:val="left"/>
      <w:pPr>
        <w:tabs>
          <w:tab w:val="num" w:pos="1571"/>
        </w:tabs>
        <w:ind w:left="1571" w:hanging="360"/>
      </w:pPr>
      <w:rPr>
        <w:rFonts w:ascii="Courier New" w:hAnsi="Courier New" w:cs="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8" w15:restartNumberingAfterBreak="0">
    <w:nsid w:val="1C51006F"/>
    <w:multiLevelType w:val="hybridMultilevel"/>
    <w:tmpl w:val="813682C4"/>
    <w:lvl w:ilvl="0" w:tplc="972ACD0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15:restartNumberingAfterBreak="0">
    <w:nsid w:val="1C6A38DB"/>
    <w:multiLevelType w:val="multilevel"/>
    <w:tmpl w:val="EBB8A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C9F258D"/>
    <w:multiLevelType w:val="multilevel"/>
    <w:tmpl w:val="84C4C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CA17E0E"/>
    <w:multiLevelType w:val="hybridMultilevel"/>
    <w:tmpl w:val="7BA4D340"/>
    <w:lvl w:ilvl="0" w:tplc="473C217E">
      <w:start w:val="1"/>
      <w:numFmt w:val="decimal"/>
      <w:lvlText w:val="%1"/>
      <w:lvlJc w:val="left"/>
      <w:pPr>
        <w:tabs>
          <w:tab w:val="num" w:pos="3880"/>
        </w:tabs>
        <w:ind w:left="38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1CC2725B"/>
    <w:multiLevelType w:val="hybridMultilevel"/>
    <w:tmpl w:val="9DE28BA2"/>
    <w:lvl w:ilvl="0" w:tplc="42BC7DE4">
      <w:start w:val="1"/>
      <w:numFmt w:val="decimal"/>
      <w:lvlText w:val="%1"/>
      <w:lvlJc w:val="left"/>
      <w:pPr>
        <w:tabs>
          <w:tab w:val="num" w:pos="3880"/>
        </w:tabs>
        <w:ind w:left="38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1CDE1771"/>
    <w:multiLevelType w:val="multilevel"/>
    <w:tmpl w:val="0F021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D2953DA"/>
    <w:multiLevelType w:val="hybridMultilevel"/>
    <w:tmpl w:val="8AD0C11A"/>
    <w:lvl w:ilvl="0" w:tplc="9E3CF7BA">
      <w:start w:val="1"/>
      <w:numFmt w:val="decimal"/>
      <w:lvlText w:val="%1"/>
      <w:lvlJc w:val="left"/>
      <w:pPr>
        <w:tabs>
          <w:tab w:val="num" w:pos="4450"/>
        </w:tabs>
        <w:ind w:left="4450" w:hanging="360"/>
      </w:pPr>
      <w:rPr>
        <w:rFonts w:hint="default"/>
        <w:i w:val="0"/>
      </w:rPr>
    </w:lvl>
    <w:lvl w:ilvl="1" w:tplc="04190019" w:tentative="1">
      <w:start w:val="1"/>
      <w:numFmt w:val="lowerLetter"/>
      <w:lvlText w:val="%2."/>
      <w:lvlJc w:val="left"/>
      <w:pPr>
        <w:tabs>
          <w:tab w:val="num" w:pos="2010"/>
        </w:tabs>
        <w:ind w:left="2010" w:hanging="360"/>
      </w:pPr>
    </w:lvl>
    <w:lvl w:ilvl="2" w:tplc="0419001B" w:tentative="1">
      <w:start w:val="1"/>
      <w:numFmt w:val="lowerRoman"/>
      <w:lvlText w:val="%3."/>
      <w:lvlJc w:val="right"/>
      <w:pPr>
        <w:tabs>
          <w:tab w:val="num" w:pos="2730"/>
        </w:tabs>
        <w:ind w:left="2730" w:hanging="180"/>
      </w:pPr>
    </w:lvl>
    <w:lvl w:ilvl="3" w:tplc="0419000F" w:tentative="1">
      <w:start w:val="1"/>
      <w:numFmt w:val="decimal"/>
      <w:lvlText w:val="%4."/>
      <w:lvlJc w:val="left"/>
      <w:pPr>
        <w:tabs>
          <w:tab w:val="num" w:pos="3450"/>
        </w:tabs>
        <w:ind w:left="3450" w:hanging="360"/>
      </w:pPr>
    </w:lvl>
    <w:lvl w:ilvl="4" w:tplc="04190019" w:tentative="1">
      <w:start w:val="1"/>
      <w:numFmt w:val="lowerLetter"/>
      <w:lvlText w:val="%5."/>
      <w:lvlJc w:val="left"/>
      <w:pPr>
        <w:tabs>
          <w:tab w:val="num" w:pos="4170"/>
        </w:tabs>
        <w:ind w:left="4170" w:hanging="360"/>
      </w:pPr>
    </w:lvl>
    <w:lvl w:ilvl="5" w:tplc="0419001B" w:tentative="1">
      <w:start w:val="1"/>
      <w:numFmt w:val="lowerRoman"/>
      <w:lvlText w:val="%6."/>
      <w:lvlJc w:val="right"/>
      <w:pPr>
        <w:tabs>
          <w:tab w:val="num" w:pos="4890"/>
        </w:tabs>
        <w:ind w:left="4890" w:hanging="180"/>
      </w:pPr>
    </w:lvl>
    <w:lvl w:ilvl="6" w:tplc="0419000F" w:tentative="1">
      <w:start w:val="1"/>
      <w:numFmt w:val="decimal"/>
      <w:lvlText w:val="%7."/>
      <w:lvlJc w:val="left"/>
      <w:pPr>
        <w:tabs>
          <w:tab w:val="num" w:pos="5610"/>
        </w:tabs>
        <w:ind w:left="5610" w:hanging="360"/>
      </w:pPr>
    </w:lvl>
    <w:lvl w:ilvl="7" w:tplc="04190019" w:tentative="1">
      <w:start w:val="1"/>
      <w:numFmt w:val="lowerLetter"/>
      <w:lvlText w:val="%8."/>
      <w:lvlJc w:val="left"/>
      <w:pPr>
        <w:tabs>
          <w:tab w:val="num" w:pos="6330"/>
        </w:tabs>
        <w:ind w:left="6330" w:hanging="360"/>
      </w:pPr>
    </w:lvl>
    <w:lvl w:ilvl="8" w:tplc="0419001B" w:tentative="1">
      <w:start w:val="1"/>
      <w:numFmt w:val="lowerRoman"/>
      <w:lvlText w:val="%9."/>
      <w:lvlJc w:val="right"/>
      <w:pPr>
        <w:tabs>
          <w:tab w:val="num" w:pos="7050"/>
        </w:tabs>
        <w:ind w:left="7050" w:hanging="180"/>
      </w:pPr>
    </w:lvl>
  </w:abstractNum>
  <w:abstractNum w:abstractNumId="45" w15:restartNumberingAfterBreak="0">
    <w:nsid w:val="1D9336EC"/>
    <w:multiLevelType w:val="hybridMultilevel"/>
    <w:tmpl w:val="FCB20422"/>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6" w15:restartNumberingAfterBreak="0">
    <w:nsid w:val="1EB1277D"/>
    <w:multiLevelType w:val="hybridMultilevel"/>
    <w:tmpl w:val="2A04319A"/>
    <w:lvl w:ilvl="0" w:tplc="34F4F056">
      <w:start w:val="1"/>
      <w:numFmt w:val="decimal"/>
      <w:lvlText w:val="%1"/>
      <w:lvlJc w:val="left"/>
      <w:pPr>
        <w:tabs>
          <w:tab w:val="num" w:pos="3880"/>
        </w:tabs>
        <w:ind w:left="3880" w:hanging="360"/>
      </w:pPr>
      <w:rPr>
        <w:rFonts w:ascii="Times New Roman" w:hAnsi="Times New Roman" w:cs="Times New Roman" w:hint="default"/>
        <w:sz w:val="24"/>
        <w:szCs w:val="24"/>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20353A1A"/>
    <w:multiLevelType w:val="hybridMultilevel"/>
    <w:tmpl w:val="80E8C39E"/>
    <w:lvl w:ilvl="0" w:tplc="1D5EFCB4">
      <w:start w:val="1"/>
      <w:numFmt w:val="bullet"/>
      <w:lvlText w:val="­"/>
      <w:lvlJc w:val="left"/>
      <w:pPr>
        <w:tabs>
          <w:tab w:val="num" w:pos="3880"/>
        </w:tabs>
        <w:ind w:left="3880" w:hanging="360"/>
      </w:pPr>
      <w:rPr>
        <w:rFonts w:ascii="Courier New" w:hAnsi="Courier New" w:hint="default"/>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2089708E"/>
    <w:multiLevelType w:val="hybridMultilevel"/>
    <w:tmpl w:val="38F8D4F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15:restartNumberingAfterBreak="0">
    <w:nsid w:val="21020414"/>
    <w:multiLevelType w:val="hybridMultilevel"/>
    <w:tmpl w:val="0C020662"/>
    <w:lvl w:ilvl="0" w:tplc="04190011">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0" w15:restartNumberingAfterBreak="0">
    <w:nsid w:val="22665B2F"/>
    <w:multiLevelType w:val="hybridMultilevel"/>
    <w:tmpl w:val="E7624C80"/>
    <w:lvl w:ilvl="0" w:tplc="1D5EFCB4">
      <w:start w:val="1"/>
      <w:numFmt w:val="bullet"/>
      <w:lvlText w:val="­"/>
      <w:lvlJc w:val="left"/>
      <w:pPr>
        <w:tabs>
          <w:tab w:val="num" w:pos="3880"/>
        </w:tabs>
        <w:ind w:left="3880" w:hanging="360"/>
      </w:pPr>
      <w:rPr>
        <w:rFonts w:ascii="Courier New" w:hAnsi="Courier New"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22AE3198"/>
    <w:multiLevelType w:val="hybridMultilevel"/>
    <w:tmpl w:val="D9C032B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33A2012"/>
    <w:multiLevelType w:val="hybridMultilevel"/>
    <w:tmpl w:val="F2A0827C"/>
    <w:lvl w:ilvl="0" w:tplc="972ACD0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15:restartNumberingAfterBreak="0">
    <w:nsid w:val="25BE2A2D"/>
    <w:multiLevelType w:val="hybridMultilevel"/>
    <w:tmpl w:val="53A40EC4"/>
    <w:lvl w:ilvl="0" w:tplc="42BC7DE4">
      <w:start w:val="1"/>
      <w:numFmt w:val="decimal"/>
      <w:lvlText w:val="%1"/>
      <w:lvlJc w:val="left"/>
      <w:pPr>
        <w:tabs>
          <w:tab w:val="num" w:pos="3880"/>
        </w:tabs>
        <w:ind w:left="3880" w:hanging="360"/>
      </w:pPr>
      <w:rPr>
        <w:rFonts w:hint="default"/>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15:restartNumberingAfterBreak="0">
    <w:nsid w:val="266658E8"/>
    <w:multiLevelType w:val="multilevel"/>
    <w:tmpl w:val="0B08B2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69A2E05"/>
    <w:multiLevelType w:val="hybridMultilevel"/>
    <w:tmpl w:val="6F3CC0AC"/>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82C6270"/>
    <w:multiLevelType w:val="hybridMultilevel"/>
    <w:tmpl w:val="B92EA49E"/>
    <w:lvl w:ilvl="0" w:tplc="04190011">
      <w:start w:val="1"/>
      <w:numFmt w:val="decimal"/>
      <w:lvlText w:val="%1)"/>
      <w:lvlJc w:val="left"/>
      <w:pPr>
        <w:tabs>
          <w:tab w:val="num" w:pos="3880"/>
        </w:tabs>
        <w:ind w:left="3880" w:hanging="360"/>
      </w:pPr>
      <w:rPr>
        <w:rFonts w:hint="default"/>
        <w:b w:val="0"/>
        <w:bCs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7" w15:restartNumberingAfterBreak="0">
    <w:nsid w:val="291672D3"/>
    <w:multiLevelType w:val="multilevel"/>
    <w:tmpl w:val="8CF03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29525CF5"/>
    <w:multiLevelType w:val="hybridMultilevel"/>
    <w:tmpl w:val="F0D24548"/>
    <w:lvl w:ilvl="0" w:tplc="D1E0122A">
      <w:start w:val="1"/>
      <w:numFmt w:val="decimal"/>
      <w:lvlText w:val="%1)"/>
      <w:lvlJc w:val="left"/>
      <w:pPr>
        <w:tabs>
          <w:tab w:val="num" w:pos="3880"/>
        </w:tabs>
        <w:ind w:left="388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C44581E"/>
    <w:multiLevelType w:val="hybridMultilevel"/>
    <w:tmpl w:val="D04A652A"/>
    <w:lvl w:ilvl="0" w:tplc="1D5EFCB4">
      <w:start w:val="1"/>
      <w:numFmt w:val="bullet"/>
      <w:lvlText w:val="­"/>
      <w:lvlJc w:val="left"/>
      <w:pPr>
        <w:tabs>
          <w:tab w:val="num" w:pos="1571"/>
        </w:tabs>
        <w:ind w:left="1571" w:hanging="360"/>
      </w:pPr>
      <w:rPr>
        <w:rFonts w:ascii="Courier New" w:hAnsi="Courier New" w:hint="default"/>
      </w:rPr>
    </w:lvl>
    <w:lvl w:ilvl="1" w:tplc="54B0362A">
      <w:start w:val="1"/>
      <w:numFmt w:val="decimal"/>
      <w:lvlText w:val="%2"/>
      <w:lvlJc w:val="left"/>
      <w:pPr>
        <w:tabs>
          <w:tab w:val="num" w:pos="1440"/>
        </w:tabs>
        <w:ind w:left="1440" w:hanging="360"/>
      </w:pPr>
      <w:rPr>
        <w:rFonts w:hint="default"/>
        <w:sz w:val="24"/>
        <w:szCs w:val="24"/>
      </w:rPr>
    </w:lvl>
    <w:lvl w:ilvl="2" w:tplc="1D5EFCB4">
      <w:start w:val="1"/>
      <w:numFmt w:val="bullet"/>
      <w:lvlText w:val="­"/>
      <w:lvlJc w:val="left"/>
      <w:pPr>
        <w:tabs>
          <w:tab w:val="num" w:pos="2160"/>
        </w:tabs>
        <w:ind w:left="2160" w:hanging="360"/>
      </w:pPr>
      <w:rPr>
        <w:rFonts w:ascii="Courier New" w:hAnsi="Courier New"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CCA056B"/>
    <w:multiLevelType w:val="multilevel"/>
    <w:tmpl w:val="27C62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08E03FD"/>
    <w:multiLevelType w:val="hybridMultilevel"/>
    <w:tmpl w:val="AE7441AC"/>
    <w:lvl w:ilvl="0" w:tplc="E8A24B7E">
      <w:start w:val="1"/>
      <w:numFmt w:val="decimal"/>
      <w:lvlText w:val="%1"/>
      <w:lvlJc w:val="left"/>
      <w:pPr>
        <w:tabs>
          <w:tab w:val="num" w:pos="3880"/>
        </w:tabs>
        <w:ind w:left="3880" w:hanging="360"/>
      </w:pPr>
      <w:rPr>
        <w:rFonts w:hint="default"/>
        <w:sz w:val="24"/>
        <w:szCs w:val="24"/>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15:restartNumberingAfterBreak="0">
    <w:nsid w:val="31CF220E"/>
    <w:multiLevelType w:val="hybridMultilevel"/>
    <w:tmpl w:val="3F36696E"/>
    <w:lvl w:ilvl="0" w:tplc="C1B4B5F0">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3" w15:restartNumberingAfterBreak="0">
    <w:nsid w:val="33463301"/>
    <w:multiLevelType w:val="hybridMultilevel"/>
    <w:tmpl w:val="B374DD52"/>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33770876"/>
    <w:multiLevelType w:val="multilevel"/>
    <w:tmpl w:val="761EC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3D06C32"/>
    <w:multiLevelType w:val="hybridMultilevel"/>
    <w:tmpl w:val="1BF6EB68"/>
    <w:lvl w:ilvl="0" w:tplc="8AA0BF30">
      <w:start w:val="1"/>
      <w:numFmt w:val="decimal"/>
      <w:lvlText w:val="%1)"/>
      <w:lvlJc w:val="left"/>
      <w:pPr>
        <w:ind w:left="420" w:hanging="305"/>
      </w:pPr>
      <w:rPr>
        <w:rFonts w:ascii="Times New Roman" w:eastAsia="Times New Roman" w:hAnsi="Times New Roman" w:cs="Times New Roman" w:hint="default"/>
        <w:w w:val="99"/>
        <w:sz w:val="24"/>
        <w:szCs w:val="24"/>
        <w:lang w:val="ru-RU" w:eastAsia="en-US" w:bidi="ar-SA"/>
      </w:rPr>
    </w:lvl>
    <w:lvl w:ilvl="1" w:tplc="27B84544">
      <w:numFmt w:val="bullet"/>
      <w:lvlText w:val="•"/>
      <w:lvlJc w:val="left"/>
      <w:pPr>
        <w:ind w:left="1451" w:hanging="305"/>
      </w:pPr>
      <w:rPr>
        <w:rFonts w:hint="default"/>
        <w:lang w:val="ru-RU" w:eastAsia="en-US" w:bidi="ar-SA"/>
      </w:rPr>
    </w:lvl>
    <w:lvl w:ilvl="2" w:tplc="9B4636AC">
      <w:numFmt w:val="bullet"/>
      <w:lvlText w:val="•"/>
      <w:lvlJc w:val="left"/>
      <w:pPr>
        <w:ind w:left="2483" w:hanging="305"/>
      </w:pPr>
      <w:rPr>
        <w:rFonts w:hint="default"/>
        <w:lang w:val="ru-RU" w:eastAsia="en-US" w:bidi="ar-SA"/>
      </w:rPr>
    </w:lvl>
    <w:lvl w:ilvl="3" w:tplc="D7A8ED14">
      <w:numFmt w:val="bullet"/>
      <w:lvlText w:val="•"/>
      <w:lvlJc w:val="left"/>
      <w:pPr>
        <w:ind w:left="3515" w:hanging="305"/>
      </w:pPr>
      <w:rPr>
        <w:rFonts w:hint="default"/>
        <w:lang w:val="ru-RU" w:eastAsia="en-US" w:bidi="ar-SA"/>
      </w:rPr>
    </w:lvl>
    <w:lvl w:ilvl="4" w:tplc="A5900B5C">
      <w:numFmt w:val="bullet"/>
      <w:lvlText w:val="•"/>
      <w:lvlJc w:val="left"/>
      <w:pPr>
        <w:ind w:left="4547" w:hanging="305"/>
      </w:pPr>
      <w:rPr>
        <w:rFonts w:hint="default"/>
        <w:lang w:val="ru-RU" w:eastAsia="en-US" w:bidi="ar-SA"/>
      </w:rPr>
    </w:lvl>
    <w:lvl w:ilvl="5" w:tplc="369A0DBC">
      <w:numFmt w:val="bullet"/>
      <w:lvlText w:val="•"/>
      <w:lvlJc w:val="left"/>
      <w:pPr>
        <w:ind w:left="5579" w:hanging="305"/>
      </w:pPr>
      <w:rPr>
        <w:rFonts w:hint="default"/>
        <w:lang w:val="ru-RU" w:eastAsia="en-US" w:bidi="ar-SA"/>
      </w:rPr>
    </w:lvl>
    <w:lvl w:ilvl="6" w:tplc="3D960AE0">
      <w:numFmt w:val="bullet"/>
      <w:lvlText w:val="•"/>
      <w:lvlJc w:val="left"/>
      <w:pPr>
        <w:ind w:left="6611" w:hanging="305"/>
      </w:pPr>
      <w:rPr>
        <w:rFonts w:hint="default"/>
        <w:lang w:val="ru-RU" w:eastAsia="en-US" w:bidi="ar-SA"/>
      </w:rPr>
    </w:lvl>
    <w:lvl w:ilvl="7" w:tplc="76CE181C">
      <w:numFmt w:val="bullet"/>
      <w:lvlText w:val="•"/>
      <w:lvlJc w:val="left"/>
      <w:pPr>
        <w:ind w:left="7643" w:hanging="305"/>
      </w:pPr>
      <w:rPr>
        <w:rFonts w:hint="default"/>
        <w:lang w:val="ru-RU" w:eastAsia="en-US" w:bidi="ar-SA"/>
      </w:rPr>
    </w:lvl>
    <w:lvl w:ilvl="8" w:tplc="4E94F61E">
      <w:numFmt w:val="bullet"/>
      <w:lvlText w:val="•"/>
      <w:lvlJc w:val="left"/>
      <w:pPr>
        <w:ind w:left="8675" w:hanging="305"/>
      </w:pPr>
      <w:rPr>
        <w:rFonts w:hint="default"/>
        <w:lang w:val="ru-RU" w:eastAsia="en-US" w:bidi="ar-SA"/>
      </w:rPr>
    </w:lvl>
  </w:abstractNum>
  <w:abstractNum w:abstractNumId="66" w15:restartNumberingAfterBreak="0">
    <w:nsid w:val="363B40E7"/>
    <w:multiLevelType w:val="hybridMultilevel"/>
    <w:tmpl w:val="3BB62416"/>
    <w:lvl w:ilvl="0" w:tplc="8446E52E">
      <w:start w:val="1"/>
      <w:numFmt w:val="decimal"/>
      <w:lvlText w:val="%1"/>
      <w:lvlJc w:val="left"/>
      <w:pPr>
        <w:tabs>
          <w:tab w:val="num" w:pos="1620"/>
        </w:tabs>
        <w:ind w:left="16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37AD3702"/>
    <w:multiLevelType w:val="multilevel"/>
    <w:tmpl w:val="F56CD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8206AB6"/>
    <w:multiLevelType w:val="hybridMultilevel"/>
    <w:tmpl w:val="940C3B74"/>
    <w:lvl w:ilvl="0" w:tplc="4E382EF4">
      <w:start w:val="11"/>
      <w:numFmt w:val="decimal"/>
      <w:lvlText w:val="%1"/>
      <w:lvlJc w:val="left"/>
      <w:pPr>
        <w:tabs>
          <w:tab w:val="num" w:pos="720"/>
        </w:tabs>
        <w:ind w:left="720" w:hanging="360"/>
      </w:pPr>
      <w:rPr>
        <w:rFonts w:hint="default"/>
        <w:sz w:val="24"/>
        <w:szCs w:val="24"/>
      </w:rPr>
    </w:lvl>
    <w:lvl w:ilvl="1" w:tplc="1D5EFCB4">
      <w:start w:val="1"/>
      <w:numFmt w:val="bullet"/>
      <w:lvlText w:val="­"/>
      <w:lvlJc w:val="left"/>
      <w:pPr>
        <w:tabs>
          <w:tab w:val="num" w:pos="1440"/>
        </w:tabs>
        <w:ind w:left="1440" w:hanging="360"/>
      </w:pPr>
      <w:rPr>
        <w:rFonts w:ascii="Courier New" w:hAnsi="Courier New"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15:restartNumberingAfterBreak="0">
    <w:nsid w:val="3A232315"/>
    <w:multiLevelType w:val="multilevel"/>
    <w:tmpl w:val="2250BE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3A616D11"/>
    <w:multiLevelType w:val="hybridMultilevel"/>
    <w:tmpl w:val="5D1A4BD0"/>
    <w:lvl w:ilvl="0" w:tplc="42BC7DE4">
      <w:start w:val="1"/>
      <w:numFmt w:val="decimal"/>
      <w:lvlText w:val="%1"/>
      <w:lvlJc w:val="left"/>
      <w:pPr>
        <w:tabs>
          <w:tab w:val="num" w:pos="3880"/>
        </w:tabs>
        <w:ind w:left="3880" w:hanging="360"/>
      </w:pPr>
      <w:rPr>
        <w:rFonts w:hint="default"/>
      </w:rPr>
    </w:lvl>
    <w:lvl w:ilvl="1" w:tplc="04190019" w:tentative="1">
      <w:start w:val="1"/>
      <w:numFmt w:val="lowerLetter"/>
      <w:lvlText w:val="%2."/>
      <w:lvlJc w:val="left"/>
      <w:pPr>
        <w:tabs>
          <w:tab w:val="num" w:pos="2010"/>
        </w:tabs>
        <w:ind w:left="2010" w:hanging="360"/>
      </w:pPr>
    </w:lvl>
    <w:lvl w:ilvl="2" w:tplc="0419001B" w:tentative="1">
      <w:start w:val="1"/>
      <w:numFmt w:val="lowerRoman"/>
      <w:lvlText w:val="%3."/>
      <w:lvlJc w:val="right"/>
      <w:pPr>
        <w:tabs>
          <w:tab w:val="num" w:pos="2730"/>
        </w:tabs>
        <w:ind w:left="2730" w:hanging="180"/>
      </w:pPr>
    </w:lvl>
    <w:lvl w:ilvl="3" w:tplc="0419000F" w:tentative="1">
      <w:start w:val="1"/>
      <w:numFmt w:val="decimal"/>
      <w:lvlText w:val="%4."/>
      <w:lvlJc w:val="left"/>
      <w:pPr>
        <w:tabs>
          <w:tab w:val="num" w:pos="3450"/>
        </w:tabs>
        <w:ind w:left="3450" w:hanging="360"/>
      </w:pPr>
    </w:lvl>
    <w:lvl w:ilvl="4" w:tplc="04190019" w:tentative="1">
      <w:start w:val="1"/>
      <w:numFmt w:val="lowerLetter"/>
      <w:lvlText w:val="%5."/>
      <w:lvlJc w:val="left"/>
      <w:pPr>
        <w:tabs>
          <w:tab w:val="num" w:pos="4170"/>
        </w:tabs>
        <w:ind w:left="4170" w:hanging="360"/>
      </w:pPr>
    </w:lvl>
    <w:lvl w:ilvl="5" w:tplc="0419001B" w:tentative="1">
      <w:start w:val="1"/>
      <w:numFmt w:val="lowerRoman"/>
      <w:lvlText w:val="%6."/>
      <w:lvlJc w:val="right"/>
      <w:pPr>
        <w:tabs>
          <w:tab w:val="num" w:pos="4890"/>
        </w:tabs>
        <w:ind w:left="4890" w:hanging="180"/>
      </w:pPr>
    </w:lvl>
    <w:lvl w:ilvl="6" w:tplc="0419000F" w:tentative="1">
      <w:start w:val="1"/>
      <w:numFmt w:val="decimal"/>
      <w:lvlText w:val="%7."/>
      <w:lvlJc w:val="left"/>
      <w:pPr>
        <w:tabs>
          <w:tab w:val="num" w:pos="5610"/>
        </w:tabs>
        <w:ind w:left="5610" w:hanging="360"/>
      </w:pPr>
    </w:lvl>
    <w:lvl w:ilvl="7" w:tplc="04190019" w:tentative="1">
      <w:start w:val="1"/>
      <w:numFmt w:val="lowerLetter"/>
      <w:lvlText w:val="%8."/>
      <w:lvlJc w:val="left"/>
      <w:pPr>
        <w:tabs>
          <w:tab w:val="num" w:pos="6330"/>
        </w:tabs>
        <w:ind w:left="6330" w:hanging="360"/>
      </w:pPr>
    </w:lvl>
    <w:lvl w:ilvl="8" w:tplc="0419001B" w:tentative="1">
      <w:start w:val="1"/>
      <w:numFmt w:val="lowerRoman"/>
      <w:lvlText w:val="%9."/>
      <w:lvlJc w:val="right"/>
      <w:pPr>
        <w:tabs>
          <w:tab w:val="num" w:pos="7050"/>
        </w:tabs>
        <w:ind w:left="7050" w:hanging="180"/>
      </w:pPr>
    </w:lvl>
  </w:abstractNum>
  <w:abstractNum w:abstractNumId="71" w15:restartNumberingAfterBreak="0">
    <w:nsid w:val="3A9B1096"/>
    <w:multiLevelType w:val="hybridMultilevel"/>
    <w:tmpl w:val="DFE2898A"/>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C084A0F"/>
    <w:multiLevelType w:val="hybridMultilevel"/>
    <w:tmpl w:val="B0483A20"/>
    <w:lvl w:ilvl="0" w:tplc="1D5EFCB4">
      <w:start w:val="1"/>
      <w:numFmt w:val="bullet"/>
      <w:lvlText w:val="­"/>
      <w:lvlJc w:val="left"/>
      <w:pPr>
        <w:tabs>
          <w:tab w:val="num" w:pos="3880"/>
        </w:tabs>
        <w:ind w:left="3880" w:hanging="360"/>
      </w:pPr>
      <w:rPr>
        <w:rFonts w:ascii="Courier New" w:hAnsi="Courier New" w:hint="default"/>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15:restartNumberingAfterBreak="0">
    <w:nsid w:val="3C1D74CA"/>
    <w:multiLevelType w:val="hybridMultilevel"/>
    <w:tmpl w:val="F7CCE4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3C9E3964"/>
    <w:multiLevelType w:val="hybridMultilevel"/>
    <w:tmpl w:val="6380B91C"/>
    <w:lvl w:ilvl="0" w:tplc="42BC7DE4">
      <w:start w:val="1"/>
      <w:numFmt w:val="decimal"/>
      <w:lvlText w:val="%1"/>
      <w:lvlJc w:val="left"/>
      <w:pPr>
        <w:tabs>
          <w:tab w:val="num" w:pos="3880"/>
        </w:tabs>
        <w:ind w:left="3880" w:hanging="360"/>
      </w:pPr>
      <w:rPr>
        <w:rFonts w:hint="default"/>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3DB331DE"/>
    <w:multiLevelType w:val="multilevel"/>
    <w:tmpl w:val="EBB8A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3DF10A5F"/>
    <w:multiLevelType w:val="hybridMultilevel"/>
    <w:tmpl w:val="F1B40E80"/>
    <w:lvl w:ilvl="0" w:tplc="381622CE">
      <w:start w:val="1"/>
      <w:numFmt w:val="decimal"/>
      <w:lvlText w:val="%1"/>
      <w:lvlJc w:val="left"/>
      <w:pPr>
        <w:tabs>
          <w:tab w:val="num" w:pos="3880"/>
        </w:tabs>
        <w:ind w:left="3880" w:hanging="360"/>
      </w:pPr>
      <w:rPr>
        <w:rFonts w:hint="default"/>
        <w:b w:val="0"/>
      </w:rPr>
    </w:lvl>
    <w:lvl w:ilvl="1" w:tplc="42BC7DE4">
      <w:start w:val="1"/>
      <w:numFmt w:val="decimal"/>
      <w:lvlText w:val="%2"/>
      <w:lvlJc w:val="left"/>
      <w:pPr>
        <w:tabs>
          <w:tab w:val="num" w:pos="1440"/>
        </w:tabs>
        <w:ind w:left="1440" w:hanging="360"/>
      </w:pPr>
      <w:rPr>
        <w:rFonts w:hint="default"/>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15:restartNumberingAfterBreak="0">
    <w:nsid w:val="3E57561A"/>
    <w:multiLevelType w:val="multilevel"/>
    <w:tmpl w:val="C6D0AA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3ED0789E"/>
    <w:multiLevelType w:val="hybridMultilevel"/>
    <w:tmpl w:val="D5C80ED8"/>
    <w:lvl w:ilvl="0" w:tplc="42BC7DE4">
      <w:start w:val="1"/>
      <w:numFmt w:val="decimal"/>
      <w:lvlText w:val="%1"/>
      <w:lvlJc w:val="left"/>
      <w:pPr>
        <w:tabs>
          <w:tab w:val="num" w:pos="3880"/>
        </w:tabs>
        <w:ind w:left="3880" w:hanging="360"/>
      </w:pPr>
      <w:rPr>
        <w:rFonts w:hint="default"/>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15:restartNumberingAfterBreak="0">
    <w:nsid w:val="3EFC1839"/>
    <w:multiLevelType w:val="hybridMultilevel"/>
    <w:tmpl w:val="DD56C9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3F845B5B"/>
    <w:multiLevelType w:val="hybridMultilevel"/>
    <w:tmpl w:val="0A8629DA"/>
    <w:lvl w:ilvl="0" w:tplc="FA90EF64">
      <w:numFmt w:val="bullet"/>
      <w:lvlText w:val="–"/>
      <w:lvlJc w:val="left"/>
      <w:pPr>
        <w:ind w:left="420" w:hanging="183"/>
      </w:pPr>
      <w:rPr>
        <w:rFonts w:hint="default"/>
        <w:w w:val="100"/>
        <w:lang w:val="ru-RU" w:eastAsia="en-US" w:bidi="ar-SA"/>
      </w:rPr>
    </w:lvl>
    <w:lvl w:ilvl="1" w:tplc="62724372">
      <w:numFmt w:val="bullet"/>
      <w:lvlText w:val="•"/>
      <w:lvlJc w:val="left"/>
      <w:pPr>
        <w:ind w:left="1451" w:hanging="183"/>
      </w:pPr>
      <w:rPr>
        <w:rFonts w:hint="default"/>
        <w:lang w:val="ru-RU" w:eastAsia="en-US" w:bidi="ar-SA"/>
      </w:rPr>
    </w:lvl>
    <w:lvl w:ilvl="2" w:tplc="DFE01E28">
      <w:numFmt w:val="bullet"/>
      <w:lvlText w:val="•"/>
      <w:lvlJc w:val="left"/>
      <w:pPr>
        <w:ind w:left="2483" w:hanging="183"/>
      </w:pPr>
      <w:rPr>
        <w:rFonts w:hint="default"/>
        <w:lang w:val="ru-RU" w:eastAsia="en-US" w:bidi="ar-SA"/>
      </w:rPr>
    </w:lvl>
    <w:lvl w:ilvl="3" w:tplc="5EC416F2">
      <w:numFmt w:val="bullet"/>
      <w:lvlText w:val="•"/>
      <w:lvlJc w:val="left"/>
      <w:pPr>
        <w:ind w:left="3515" w:hanging="183"/>
      </w:pPr>
      <w:rPr>
        <w:rFonts w:hint="default"/>
        <w:lang w:val="ru-RU" w:eastAsia="en-US" w:bidi="ar-SA"/>
      </w:rPr>
    </w:lvl>
    <w:lvl w:ilvl="4" w:tplc="BCC208E8">
      <w:numFmt w:val="bullet"/>
      <w:lvlText w:val="•"/>
      <w:lvlJc w:val="left"/>
      <w:pPr>
        <w:ind w:left="4547" w:hanging="183"/>
      </w:pPr>
      <w:rPr>
        <w:rFonts w:hint="default"/>
        <w:lang w:val="ru-RU" w:eastAsia="en-US" w:bidi="ar-SA"/>
      </w:rPr>
    </w:lvl>
    <w:lvl w:ilvl="5" w:tplc="05EA5AB8">
      <w:numFmt w:val="bullet"/>
      <w:lvlText w:val="•"/>
      <w:lvlJc w:val="left"/>
      <w:pPr>
        <w:ind w:left="5579" w:hanging="183"/>
      </w:pPr>
      <w:rPr>
        <w:rFonts w:hint="default"/>
        <w:lang w:val="ru-RU" w:eastAsia="en-US" w:bidi="ar-SA"/>
      </w:rPr>
    </w:lvl>
    <w:lvl w:ilvl="6" w:tplc="A4327FCA">
      <w:numFmt w:val="bullet"/>
      <w:lvlText w:val="•"/>
      <w:lvlJc w:val="left"/>
      <w:pPr>
        <w:ind w:left="6611" w:hanging="183"/>
      </w:pPr>
      <w:rPr>
        <w:rFonts w:hint="default"/>
        <w:lang w:val="ru-RU" w:eastAsia="en-US" w:bidi="ar-SA"/>
      </w:rPr>
    </w:lvl>
    <w:lvl w:ilvl="7" w:tplc="FA6A4288">
      <w:numFmt w:val="bullet"/>
      <w:lvlText w:val="•"/>
      <w:lvlJc w:val="left"/>
      <w:pPr>
        <w:ind w:left="7643" w:hanging="183"/>
      </w:pPr>
      <w:rPr>
        <w:rFonts w:hint="default"/>
        <w:lang w:val="ru-RU" w:eastAsia="en-US" w:bidi="ar-SA"/>
      </w:rPr>
    </w:lvl>
    <w:lvl w:ilvl="8" w:tplc="C8FAA2B6">
      <w:numFmt w:val="bullet"/>
      <w:lvlText w:val="•"/>
      <w:lvlJc w:val="left"/>
      <w:pPr>
        <w:ind w:left="8675" w:hanging="183"/>
      </w:pPr>
      <w:rPr>
        <w:rFonts w:hint="default"/>
        <w:lang w:val="ru-RU" w:eastAsia="en-US" w:bidi="ar-SA"/>
      </w:rPr>
    </w:lvl>
  </w:abstractNum>
  <w:abstractNum w:abstractNumId="81" w15:restartNumberingAfterBreak="0">
    <w:nsid w:val="420458E3"/>
    <w:multiLevelType w:val="hybridMultilevel"/>
    <w:tmpl w:val="4670B520"/>
    <w:lvl w:ilvl="0" w:tplc="1D780408">
      <w:start w:val="1"/>
      <w:numFmt w:val="decimal"/>
      <w:lvlText w:val="%1"/>
      <w:lvlJc w:val="left"/>
      <w:pPr>
        <w:tabs>
          <w:tab w:val="num" w:pos="1620"/>
        </w:tabs>
        <w:ind w:left="1620" w:hanging="360"/>
      </w:pPr>
      <w:rPr>
        <w:rFonts w:hint="default"/>
        <w:b w:val="0"/>
        <w:sz w:val="28"/>
        <w:szCs w:val="28"/>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15:restartNumberingAfterBreak="0">
    <w:nsid w:val="42156321"/>
    <w:multiLevelType w:val="hybridMultilevel"/>
    <w:tmpl w:val="5B52D684"/>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3" w15:restartNumberingAfterBreak="0">
    <w:nsid w:val="43090116"/>
    <w:multiLevelType w:val="hybridMultilevel"/>
    <w:tmpl w:val="D5281490"/>
    <w:lvl w:ilvl="0" w:tplc="1D5EFCB4">
      <w:start w:val="1"/>
      <w:numFmt w:val="bullet"/>
      <w:lvlText w:val="­"/>
      <w:lvlJc w:val="left"/>
      <w:pPr>
        <w:tabs>
          <w:tab w:val="num" w:pos="3880"/>
        </w:tabs>
        <w:ind w:left="3880" w:hanging="360"/>
      </w:pPr>
      <w:rPr>
        <w:rFonts w:ascii="Courier New" w:hAnsi="Courier New" w:hint="default"/>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15:restartNumberingAfterBreak="0">
    <w:nsid w:val="43136A31"/>
    <w:multiLevelType w:val="multilevel"/>
    <w:tmpl w:val="698458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43C94689"/>
    <w:multiLevelType w:val="hybridMultilevel"/>
    <w:tmpl w:val="A18AA7B6"/>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45FB7147"/>
    <w:multiLevelType w:val="hybridMultilevel"/>
    <w:tmpl w:val="0592EB1E"/>
    <w:lvl w:ilvl="0" w:tplc="04190011">
      <w:start w:val="1"/>
      <w:numFmt w:val="decimal"/>
      <w:lvlText w:val="%1)"/>
      <w:lvlJc w:val="left"/>
      <w:pPr>
        <w:ind w:left="114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46DC25D9"/>
    <w:multiLevelType w:val="hybridMultilevel"/>
    <w:tmpl w:val="3A66EAE4"/>
    <w:lvl w:ilvl="0" w:tplc="04190011">
      <w:start w:val="1"/>
      <w:numFmt w:val="decimal"/>
      <w:lvlText w:val="%1)"/>
      <w:lvlJc w:val="left"/>
      <w:pPr>
        <w:tabs>
          <w:tab w:val="num" w:pos="3880"/>
        </w:tabs>
        <w:ind w:left="3880" w:hanging="360"/>
      </w:pPr>
      <w:rPr>
        <w:rFonts w:hint="default"/>
        <w:b w:val="0"/>
        <w:bCs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88" w15:restartNumberingAfterBreak="0">
    <w:nsid w:val="48C86F7E"/>
    <w:multiLevelType w:val="hybridMultilevel"/>
    <w:tmpl w:val="0888BFCA"/>
    <w:lvl w:ilvl="0" w:tplc="6EA06E08">
      <w:start w:val="1"/>
      <w:numFmt w:val="decimal"/>
      <w:lvlText w:val="%1"/>
      <w:lvlJc w:val="left"/>
      <w:pPr>
        <w:tabs>
          <w:tab w:val="num" w:pos="3880"/>
        </w:tabs>
        <w:ind w:left="3880" w:hanging="360"/>
      </w:pPr>
      <w:rPr>
        <w:rFonts w:hint="default"/>
        <w:b w:val="0"/>
      </w:rPr>
    </w:lvl>
    <w:lvl w:ilvl="1" w:tplc="04190011">
      <w:start w:val="1"/>
      <w:numFmt w:val="decimal"/>
      <w:lvlText w:val="%2)"/>
      <w:lvlJc w:val="left"/>
      <w:pPr>
        <w:tabs>
          <w:tab w:val="num" w:pos="1440"/>
        </w:tabs>
        <w:ind w:left="1440" w:hanging="360"/>
      </w:pPr>
      <w:rPr>
        <w:rFonts w:hint="default"/>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15:restartNumberingAfterBreak="0">
    <w:nsid w:val="4A9A3742"/>
    <w:multiLevelType w:val="hybridMultilevel"/>
    <w:tmpl w:val="26A052B2"/>
    <w:lvl w:ilvl="0" w:tplc="24CADB46">
      <w:start w:val="1"/>
      <w:numFmt w:val="decimal"/>
      <w:lvlText w:val="%1)"/>
      <w:lvlJc w:val="left"/>
      <w:pPr>
        <w:tabs>
          <w:tab w:val="num" w:pos="3880"/>
        </w:tabs>
        <w:ind w:left="388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4AA56AB1"/>
    <w:multiLevelType w:val="hybridMultilevel"/>
    <w:tmpl w:val="8D080FA4"/>
    <w:lvl w:ilvl="0" w:tplc="6BA88542">
      <w:start w:val="1"/>
      <w:numFmt w:val="decimal"/>
      <w:lvlText w:val="%1"/>
      <w:lvlJc w:val="left"/>
      <w:pPr>
        <w:tabs>
          <w:tab w:val="num" w:pos="720"/>
        </w:tabs>
        <w:ind w:left="720" w:hanging="360"/>
      </w:pPr>
      <w:rPr>
        <w:rFonts w:hint="default"/>
      </w:rPr>
    </w:lvl>
    <w:lvl w:ilvl="1" w:tplc="6AF4ACD2">
      <w:start w:val="1"/>
      <w:numFmt w:val="decimal"/>
      <w:lvlText w:val="%2"/>
      <w:lvlJc w:val="left"/>
      <w:pPr>
        <w:tabs>
          <w:tab w:val="num" w:pos="1440"/>
        </w:tabs>
        <w:ind w:left="1440" w:hanging="360"/>
      </w:pPr>
      <w:rPr>
        <w:rFonts w:hint="default"/>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15:restartNumberingAfterBreak="0">
    <w:nsid w:val="4B8C7419"/>
    <w:multiLevelType w:val="hybridMultilevel"/>
    <w:tmpl w:val="8DD0E6C4"/>
    <w:lvl w:ilvl="0" w:tplc="BBD08A2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4C813CC0"/>
    <w:multiLevelType w:val="hybridMultilevel"/>
    <w:tmpl w:val="3BB62416"/>
    <w:lvl w:ilvl="0" w:tplc="8446E52E">
      <w:start w:val="1"/>
      <w:numFmt w:val="decimal"/>
      <w:lvlText w:val="%1"/>
      <w:lvlJc w:val="left"/>
      <w:pPr>
        <w:tabs>
          <w:tab w:val="num" w:pos="1620"/>
        </w:tabs>
        <w:ind w:left="16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3" w15:restartNumberingAfterBreak="0">
    <w:nsid w:val="4D211D6C"/>
    <w:multiLevelType w:val="hybridMultilevel"/>
    <w:tmpl w:val="594C2F2E"/>
    <w:lvl w:ilvl="0" w:tplc="11B21E64">
      <w:start w:val="1"/>
      <w:numFmt w:val="decimal"/>
      <w:lvlText w:val="%1"/>
      <w:lvlJc w:val="left"/>
      <w:pPr>
        <w:tabs>
          <w:tab w:val="num" w:pos="3880"/>
        </w:tabs>
        <w:ind w:left="3880" w:hanging="360"/>
      </w:pPr>
      <w:rPr>
        <w:rFonts w:hint="default"/>
        <w:b w:val="0"/>
      </w:rPr>
    </w:lvl>
    <w:lvl w:ilvl="1" w:tplc="42BC7DE4">
      <w:start w:val="1"/>
      <w:numFmt w:val="decimal"/>
      <w:lvlText w:val="%2"/>
      <w:lvlJc w:val="left"/>
      <w:pPr>
        <w:tabs>
          <w:tab w:val="num" w:pos="1440"/>
        </w:tabs>
        <w:ind w:left="1440" w:hanging="360"/>
      </w:pPr>
      <w:rPr>
        <w:rFonts w:hint="default"/>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15:restartNumberingAfterBreak="0">
    <w:nsid w:val="4D574A80"/>
    <w:multiLevelType w:val="hybridMultilevel"/>
    <w:tmpl w:val="7CD8EC6C"/>
    <w:lvl w:ilvl="0" w:tplc="7CA8CEA2">
      <w:start w:val="1"/>
      <w:numFmt w:val="decimal"/>
      <w:lvlText w:val="%1"/>
      <w:lvlJc w:val="left"/>
      <w:pPr>
        <w:tabs>
          <w:tab w:val="num" w:pos="3880"/>
        </w:tabs>
        <w:ind w:left="3880" w:hanging="360"/>
      </w:pPr>
      <w:rPr>
        <w:rFonts w:hint="default"/>
        <w:b w:val="0"/>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15:restartNumberingAfterBreak="0">
    <w:nsid w:val="4E363E55"/>
    <w:multiLevelType w:val="hybridMultilevel"/>
    <w:tmpl w:val="D870DD64"/>
    <w:lvl w:ilvl="0" w:tplc="42BC7DE4">
      <w:start w:val="1"/>
      <w:numFmt w:val="decimal"/>
      <w:lvlText w:val="%1"/>
      <w:lvlJc w:val="left"/>
      <w:pPr>
        <w:tabs>
          <w:tab w:val="num" w:pos="3880"/>
        </w:tabs>
        <w:ind w:left="3880" w:hanging="360"/>
      </w:pPr>
      <w:rPr>
        <w:rFonts w:hint="default"/>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4E793727"/>
    <w:multiLevelType w:val="multilevel"/>
    <w:tmpl w:val="355A3E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EDD27F5"/>
    <w:multiLevelType w:val="hybridMultilevel"/>
    <w:tmpl w:val="3F4E2802"/>
    <w:lvl w:ilvl="0" w:tplc="F048A3E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4F1D42CE"/>
    <w:multiLevelType w:val="hybridMultilevel"/>
    <w:tmpl w:val="24205BE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15:restartNumberingAfterBreak="0">
    <w:nsid w:val="50505005"/>
    <w:multiLevelType w:val="hybridMultilevel"/>
    <w:tmpl w:val="0AA017A4"/>
    <w:lvl w:ilvl="0" w:tplc="D55823B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523D4316"/>
    <w:multiLevelType w:val="hybridMultilevel"/>
    <w:tmpl w:val="672A5496"/>
    <w:lvl w:ilvl="0" w:tplc="04190011">
      <w:start w:val="1"/>
      <w:numFmt w:val="decimal"/>
      <w:lvlText w:val="%1)"/>
      <w:lvlJc w:val="left"/>
      <w:pPr>
        <w:ind w:left="3196"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1" w15:restartNumberingAfterBreak="0">
    <w:nsid w:val="545F0F84"/>
    <w:multiLevelType w:val="hybridMultilevel"/>
    <w:tmpl w:val="DCFA0436"/>
    <w:lvl w:ilvl="0" w:tplc="1D5EFCB4">
      <w:start w:val="1"/>
      <w:numFmt w:val="bullet"/>
      <w:lvlText w:val="­"/>
      <w:lvlJc w:val="left"/>
      <w:pPr>
        <w:tabs>
          <w:tab w:val="num" w:pos="2111"/>
        </w:tabs>
        <w:ind w:left="2111" w:hanging="360"/>
      </w:pPr>
      <w:rPr>
        <w:rFonts w:ascii="Courier New" w:hAnsi="Courier New"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02" w15:restartNumberingAfterBreak="0">
    <w:nsid w:val="54737F70"/>
    <w:multiLevelType w:val="multilevel"/>
    <w:tmpl w:val="6DE2E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4BE3313"/>
    <w:multiLevelType w:val="hybridMultilevel"/>
    <w:tmpl w:val="1D406B4E"/>
    <w:lvl w:ilvl="0" w:tplc="C1B4B5F0">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4" w15:restartNumberingAfterBreak="0">
    <w:nsid w:val="554D23C7"/>
    <w:multiLevelType w:val="multilevel"/>
    <w:tmpl w:val="95C054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555B5C86"/>
    <w:multiLevelType w:val="hybridMultilevel"/>
    <w:tmpl w:val="8092003A"/>
    <w:lvl w:ilvl="0" w:tplc="42BC7DE4">
      <w:start w:val="1"/>
      <w:numFmt w:val="decimal"/>
      <w:lvlText w:val="%1"/>
      <w:lvlJc w:val="left"/>
      <w:pPr>
        <w:tabs>
          <w:tab w:val="num" w:pos="3880"/>
        </w:tabs>
        <w:ind w:left="38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15:restartNumberingAfterBreak="0">
    <w:nsid w:val="557F31BB"/>
    <w:multiLevelType w:val="hybridMultilevel"/>
    <w:tmpl w:val="B42EC01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55927EAD"/>
    <w:multiLevelType w:val="hybridMultilevel"/>
    <w:tmpl w:val="8EF03200"/>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08" w15:restartNumberingAfterBreak="0">
    <w:nsid w:val="55C47FBD"/>
    <w:multiLevelType w:val="hybridMultilevel"/>
    <w:tmpl w:val="C9F2CEDA"/>
    <w:lvl w:ilvl="0" w:tplc="F8CEC1FE">
      <w:start w:val="1"/>
      <w:numFmt w:val="decimal"/>
      <w:lvlText w:val="%1"/>
      <w:lvlJc w:val="left"/>
      <w:pPr>
        <w:tabs>
          <w:tab w:val="num" w:pos="3880"/>
        </w:tabs>
        <w:ind w:left="3880" w:hanging="360"/>
      </w:pPr>
      <w:rPr>
        <w:rFonts w:ascii="Times New Roman" w:hAnsi="Times New Roman" w:cs="Times New Roman" w:hint="default"/>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9" w15:restartNumberingAfterBreak="0">
    <w:nsid w:val="55E6157D"/>
    <w:multiLevelType w:val="multilevel"/>
    <w:tmpl w:val="EBB8A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5622124A"/>
    <w:multiLevelType w:val="multilevel"/>
    <w:tmpl w:val="86D2C5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57220C1E"/>
    <w:multiLevelType w:val="multilevel"/>
    <w:tmpl w:val="28F83A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575177F6"/>
    <w:multiLevelType w:val="hybridMultilevel"/>
    <w:tmpl w:val="C3F88B9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3" w15:restartNumberingAfterBreak="0">
    <w:nsid w:val="57674FB6"/>
    <w:multiLevelType w:val="hybridMultilevel"/>
    <w:tmpl w:val="834A3C78"/>
    <w:lvl w:ilvl="0" w:tplc="72C0B0CA">
      <w:start w:val="1"/>
      <w:numFmt w:val="decimal"/>
      <w:lvlText w:val="%1)"/>
      <w:lvlJc w:val="left"/>
      <w:pPr>
        <w:tabs>
          <w:tab w:val="num" w:pos="720"/>
        </w:tabs>
        <w:ind w:left="72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57B20825"/>
    <w:multiLevelType w:val="hybridMultilevel"/>
    <w:tmpl w:val="A742348E"/>
    <w:lvl w:ilvl="0" w:tplc="B2A4E21C">
      <w:start w:val="1"/>
      <w:numFmt w:val="decimal"/>
      <w:lvlText w:val="%1"/>
      <w:lvlJc w:val="left"/>
      <w:pPr>
        <w:tabs>
          <w:tab w:val="num" w:pos="3880"/>
        </w:tabs>
        <w:ind w:left="388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57F63CEF"/>
    <w:multiLevelType w:val="multilevel"/>
    <w:tmpl w:val="A1D2A6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581619C1"/>
    <w:multiLevelType w:val="multilevel"/>
    <w:tmpl w:val="4BC89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582C4CC9"/>
    <w:multiLevelType w:val="multilevel"/>
    <w:tmpl w:val="5B9CC5C4"/>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590F6C19"/>
    <w:multiLevelType w:val="hybridMultilevel"/>
    <w:tmpl w:val="AA586464"/>
    <w:lvl w:ilvl="0" w:tplc="D3DC19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15:restartNumberingAfterBreak="0">
    <w:nsid w:val="5AD447EE"/>
    <w:multiLevelType w:val="hybridMultilevel"/>
    <w:tmpl w:val="921E24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5C1B51F8"/>
    <w:multiLevelType w:val="hybridMultilevel"/>
    <w:tmpl w:val="8F58C47C"/>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5CD119C8"/>
    <w:multiLevelType w:val="hybridMultilevel"/>
    <w:tmpl w:val="648A753E"/>
    <w:lvl w:ilvl="0" w:tplc="E9A045B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5DEB3A1B"/>
    <w:multiLevelType w:val="hybridMultilevel"/>
    <w:tmpl w:val="B34E490C"/>
    <w:lvl w:ilvl="0" w:tplc="23CE02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5E1A542F"/>
    <w:multiLevelType w:val="hybridMultilevel"/>
    <w:tmpl w:val="8FBA7E52"/>
    <w:lvl w:ilvl="0" w:tplc="42BC7DE4">
      <w:start w:val="1"/>
      <w:numFmt w:val="decimal"/>
      <w:lvlText w:val="%1"/>
      <w:lvlJc w:val="left"/>
      <w:pPr>
        <w:tabs>
          <w:tab w:val="num" w:pos="3880"/>
        </w:tabs>
        <w:ind w:left="38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4" w15:restartNumberingAfterBreak="0">
    <w:nsid w:val="5E2D325A"/>
    <w:multiLevelType w:val="hybridMultilevel"/>
    <w:tmpl w:val="E826AD9A"/>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5EB74FB2"/>
    <w:multiLevelType w:val="hybridMultilevel"/>
    <w:tmpl w:val="34145BB6"/>
    <w:lvl w:ilvl="0" w:tplc="B052C64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5F9479CB"/>
    <w:multiLevelType w:val="hybridMultilevel"/>
    <w:tmpl w:val="875EB084"/>
    <w:lvl w:ilvl="0" w:tplc="82DCD2C2">
      <w:start w:val="1"/>
      <w:numFmt w:val="decimal"/>
      <w:lvlText w:val="%1"/>
      <w:lvlJc w:val="left"/>
      <w:pPr>
        <w:ind w:left="720" w:hanging="360"/>
      </w:pPr>
      <w:rPr>
        <w:rFonts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5FE75FFA"/>
    <w:multiLevelType w:val="hybridMultilevel"/>
    <w:tmpl w:val="C1E4FC9E"/>
    <w:lvl w:ilvl="0" w:tplc="A6AE03B4">
      <w:start w:val="1"/>
      <w:numFmt w:val="decimal"/>
      <w:lvlText w:val="%1"/>
      <w:lvlJc w:val="left"/>
      <w:pPr>
        <w:tabs>
          <w:tab w:val="num" w:pos="3880"/>
        </w:tabs>
        <w:ind w:left="3880" w:hanging="360"/>
      </w:pPr>
      <w:rPr>
        <w:rFonts w:hint="default"/>
        <w:b w:val="0"/>
      </w:rPr>
    </w:lvl>
    <w:lvl w:ilvl="1" w:tplc="1D5EFCB4">
      <w:start w:val="1"/>
      <w:numFmt w:val="bullet"/>
      <w:lvlText w:val="­"/>
      <w:lvlJc w:val="left"/>
      <w:pPr>
        <w:tabs>
          <w:tab w:val="num" w:pos="1440"/>
        </w:tabs>
        <w:ind w:left="1440" w:hanging="360"/>
      </w:pPr>
      <w:rPr>
        <w:rFonts w:ascii="Courier New" w:hAnsi="Courier New" w:hint="default"/>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15:restartNumberingAfterBreak="0">
    <w:nsid w:val="62A23337"/>
    <w:multiLevelType w:val="hybridMultilevel"/>
    <w:tmpl w:val="F81E5D76"/>
    <w:lvl w:ilvl="0" w:tplc="DF66D526">
      <w:start w:val="9"/>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644A356C"/>
    <w:multiLevelType w:val="hybridMultilevel"/>
    <w:tmpl w:val="3FEA5AA6"/>
    <w:lvl w:ilvl="0" w:tplc="56A0C43C">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0" w15:restartNumberingAfterBreak="0">
    <w:nsid w:val="652926C5"/>
    <w:multiLevelType w:val="hybridMultilevel"/>
    <w:tmpl w:val="335CD7E8"/>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65CE5E39"/>
    <w:multiLevelType w:val="hybridMultilevel"/>
    <w:tmpl w:val="F19A31A2"/>
    <w:lvl w:ilvl="0" w:tplc="FF8E9BC2">
      <w:start w:val="1"/>
      <w:numFmt w:val="decimal"/>
      <w:lvlText w:val="%1)"/>
      <w:lvlJc w:val="left"/>
      <w:pPr>
        <w:tabs>
          <w:tab w:val="num" w:pos="720"/>
        </w:tabs>
        <w:ind w:left="72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660651D4"/>
    <w:multiLevelType w:val="multilevel"/>
    <w:tmpl w:val="1316B7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666E5492"/>
    <w:multiLevelType w:val="multilevel"/>
    <w:tmpl w:val="6AA01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673361C0"/>
    <w:multiLevelType w:val="hybridMultilevel"/>
    <w:tmpl w:val="FBE4F0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678643FD"/>
    <w:multiLevelType w:val="hybridMultilevel"/>
    <w:tmpl w:val="151C33C6"/>
    <w:lvl w:ilvl="0" w:tplc="A396386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678B0AEF"/>
    <w:multiLevelType w:val="multilevel"/>
    <w:tmpl w:val="3662B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67AD3238"/>
    <w:multiLevelType w:val="hybridMultilevel"/>
    <w:tmpl w:val="873ED27C"/>
    <w:lvl w:ilvl="0" w:tplc="E48EBAB8">
      <w:start w:val="1"/>
      <w:numFmt w:val="decimal"/>
      <w:lvlText w:val="%1."/>
      <w:lvlJc w:val="left"/>
      <w:pPr>
        <w:tabs>
          <w:tab w:val="num" w:pos="360"/>
        </w:tabs>
        <w:ind w:left="340" w:hanging="3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8" w15:restartNumberingAfterBreak="0">
    <w:nsid w:val="688748D0"/>
    <w:multiLevelType w:val="hybridMultilevel"/>
    <w:tmpl w:val="26C00AFE"/>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68DF795A"/>
    <w:multiLevelType w:val="multilevel"/>
    <w:tmpl w:val="78D4D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699C4188"/>
    <w:multiLevelType w:val="hybridMultilevel"/>
    <w:tmpl w:val="7E54BB66"/>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6A197D57"/>
    <w:multiLevelType w:val="hybridMultilevel"/>
    <w:tmpl w:val="EDA8DEAA"/>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6A8011CD"/>
    <w:multiLevelType w:val="hybridMultilevel"/>
    <w:tmpl w:val="FB024176"/>
    <w:lvl w:ilvl="0" w:tplc="F9222CBE">
      <w:start w:val="2"/>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3" w15:restartNumberingAfterBreak="0">
    <w:nsid w:val="6AF92888"/>
    <w:multiLevelType w:val="hybridMultilevel"/>
    <w:tmpl w:val="331E58B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4" w15:restartNumberingAfterBreak="0">
    <w:nsid w:val="6BC82E0D"/>
    <w:multiLevelType w:val="multilevel"/>
    <w:tmpl w:val="D4E27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6CED1FC3"/>
    <w:multiLevelType w:val="hybridMultilevel"/>
    <w:tmpl w:val="53ECE2E2"/>
    <w:lvl w:ilvl="0" w:tplc="7026C24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6E086BAB"/>
    <w:multiLevelType w:val="singleLevel"/>
    <w:tmpl w:val="021C6682"/>
    <w:lvl w:ilvl="0">
      <w:start w:val="1"/>
      <w:numFmt w:val="decimal"/>
      <w:lvlText w:val="%1"/>
      <w:lvlJc w:val="left"/>
      <w:pPr>
        <w:tabs>
          <w:tab w:val="num" w:pos="360"/>
        </w:tabs>
        <w:ind w:left="360" w:hanging="360"/>
      </w:pPr>
      <w:rPr>
        <w:rFonts w:ascii="Times New Roman" w:hAnsi="Times New Roman" w:cs="Times New Roman" w:hint="default"/>
        <w:sz w:val="24"/>
        <w:szCs w:val="24"/>
      </w:rPr>
    </w:lvl>
  </w:abstractNum>
  <w:abstractNum w:abstractNumId="147" w15:restartNumberingAfterBreak="0">
    <w:nsid w:val="6E20103F"/>
    <w:multiLevelType w:val="hybridMultilevel"/>
    <w:tmpl w:val="0078388E"/>
    <w:lvl w:ilvl="0" w:tplc="6010AA5A">
      <w:start w:val="1"/>
      <w:numFmt w:val="decimal"/>
      <w:lvlText w:val="%1)"/>
      <w:lvlJc w:val="left"/>
      <w:pPr>
        <w:tabs>
          <w:tab w:val="num" w:pos="720"/>
        </w:tabs>
        <w:ind w:left="720" w:hanging="360"/>
      </w:pPr>
      <w:rPr>
        <w:rFonts w:hint="default"/>
        <w:b w:val="0"/>
      </w:rPr>
    </w:lvl>
    <w:lvl w:ilvl="1" w:tplc="171257D2">
      <w:start w:val="1"/>
      <w:numFmt w:val="decimal"/>
      <w:lvlText w:val="%2)"/>
      <w:lvlJc w:val="left"/>
      <w:pPr>
        <w:ind w:left="1440" w:hanging="360"/>
      </w:pPr>
      <w:rPr>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15:restartNumberingAfterBreak="0">
    <w:nsid w:val="700123CE"/>
    <w:multiLevelType w:val="hybridMultilevel"/>
    <w:tmpl w:val="B20280BE"/>
    <w:lvl w:ilvl="0" w:tplc="1D5EFCB4">
      <w:start w:val="1"/>
      <w:numFmt w:val="bullet"/>
      <w:lvlText w:val="­"/>
      <w:lvlJc w:val="left"/>
      <w:pPr>
        <w:tabs>
          <w:tab w:val="num" w:pos="3880"/>
        </w:tabs>
        <w:ind w:left="3880" w:hanging="360"/>
      </w:pPr>
      <w:rPr>
        <w:rFonts w:ascii="Courier New" w:hAnsi="Courier New" w:hint="default"/>
      </w:rPr>
    </w:lvl>
    <w:lvl w:ilvl="1" w:tplc="1D5EFCB4">
      <w:start w:val="1"/>
      <w:numFmt w:val="bullet"/>
      <w:lvlText w:val="­"/>
      <w:lvlJc w:val="left"/>
      <w:pPr>
        <w:tabs>
          <w:tab w:val="num" w:pos="1440"/>
        </w:tabs>
        <w:ind w:left="1440" w:hanging="360"/>
      </w:pPr>
      <w:rPr>
        <w:rFonts w:ascii="Courier New" w:hAnsi="Courier New"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9" w15:restartNumberingAfterBreak="0">
    <w:nsid w:val="70C7640A"/>
    <w:multiLevelType w:val="hybridMultilevel"/>
    <w:tmpl w:val="F8EAD0C0"/>
    <w:lvl w:ilvl="0" w:tplc="04190011">
      <w:start w:val="1"/>
      <w:numFmt w:val="decimal"/>
      <w:lvlText w:val="%1)"/>
      <w:lvlJc w:val="left"/>
      <w:pPr>
        <w:tabs>
          <w:tab w:val="num" w:pos="3880"/>
        </w:tabs>
        <w:ind w:left="3880" w:hanging="360"/>
      </w:pPr>
      <w:rPr>
        <w:rFonts w:hint="default"/>
        <w:b w:val="0"/>
      </w:rPr>
    </w:lvl>
    <w:lvl w:ilvl="1" w:tplc="4426E7CE">
      <w:start w:val="1"/>
      <w:numFmt w:val="decimal"/>
      <w:lvlText w:val="%2)"/>
      <w:lvlJc w:val="left"/>
      <w:pPr>
        <w:ind w:left="1440" w:hanging="360"/>
      </w:pPr>
      <w:rPr>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718C5E77"/>
    <w:multiLevelType w:val="hybridMultilevel"/>
    <w:tmpl w:val="8BAEFDEA"/>
    <w:lvl w:ilvl="0" w:tplc="972ACD0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1" w15:restartNumberingAfterBreak="0">
    <w:nsid w:val="720E4E9D"/>
    <w:multiLevelType w:val="hybridMultilevel"/>
    <w:tmpl w:val="3B50F450"/>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732F325B"/>
    <w:multiLevelType w:val="hybridMultilevel"/>
    <w:tmpl w:val="18F84156"/>
    <w:lvl w:ilvl="0" w:tplc="82DCD2C2">
      <w:start w:val="1"/>
      <w:numFmt w:val="decimal"/>
      <w:lvlText w:val="%1"/>
      <w:lvlJc w:val="left"/>
      <w:pPr>
        <w:tabs>
          <w:tab w:val="num" w:pos="1620"/>
        </w:tabs>
        <w:ind w:left="1620" w:hanging="360"/>
      </w:pPr>
      <w:rPr>
        <w:rFonts w:hint="default"/>
        <w:b w:val="0"/>
        <w:sz w:val="28"/>
        <w:szCs w:val="28"/>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3" w15:restartNumberingAfterBreak="0">
    <w:nsid w:val="73A72244"/>
    <w:multiLevelType w:val="hybridMultilevel"/>
    <w:tmpl w:val="8A705CD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73D2151D"/>
    <w:multiLevelType w:val="hybridMultilevel"/>
    <w:tmpl w:val="4EA471C2"/>
    <w:lvl w:ilvl="0" w:tplc="FF8E81B2">
      <w:start w:val="1"/>
      <w:numFmt w:val="decimal"/>
      <w:lvlText w:val="%1"/>
      <w:lvlJc w:val="left"/>
      <w:pPr>
        <w:tabs>
          <w:tab w:val="num" w:pos="3880"/>
        </w:tabs>
        <w:ind w:left="38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7645797E"/>
    <w:multiLevelType w:val="multilevel"/>
    <w:tmpl w:val="3196B6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76E46A20"/>
    <w:multiLevelType w:val="multilevel"/>
    <w:tmpl w:val="28C436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77677BDF"/>
    <w:multiLevelType w:val="hybridMultilevel"/>
    <w:tmpl w:val="D6342350"/>
    <w:lvl w:ilvl="0" w:tplc="1D5EFCB4">
      <w:start w:val="1"/>
      <w:numFmt w:val="bullet"/>
      <w:lvlText w:val="­"/>
      <w:lvlJc w:val="left"/>
      <w:pPr>
        <w:tabs>
          <w:tab w:val="num" w:pos="1571"/>
        </w:tabs>
        <w:ind w:left="1571"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776B1AF7"/>
    <w:multiLevelType w:val="multilevel"/>
    <w:tmpl w:val="74DEC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779553EB"/>
    <w:multiLevelType w:val="hybridMultilevel"/>
    <w:tmpl w:val="61EE4688"/>
    <w:lvl w:ilvl="0" w:tplc="04190011">
      <w:start w:val="1"/>
      <w:numFmt w:val="decimal"/>
      <w:lvlText w:val="%1)"/>
      <w:lvlJc w:val="left"/>
      <w:pPr>
        <w:tabs>
          <w:tab w:val="num" w:pos="3880"/>
        </w:tabs>
        <w:ind w:left="3880" w:hanging="360"/>
      </w:pPr>
      <w:rPr>
        <w:rFonts w:hint="default"/>
        <w:b w:val="0"/>
        <w:bCs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60" w15:restartNumberingAfterBreak="0">
    <w:nsid w:val="77AB2B81"/>
    <w:multiLevelType w:val="multilevel"/>
    <w:tmpl w:val="5518D4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784E292E"/>
    <w:multiLevelType w:val="hybridMultilevel"/>
    <w:tmpl w:val="E272D44C"/>
    <w:lvl w:ilvl="0" w:tplc="C1B4B5F0">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2" w15:restartNumberingAfterBreak="0">
    <w:nsid w:val="78F64BD5"/>
    <w:multiLevelType w:val="hybridMultilevel"/>
    <w:tmpl w:val="F7CCE4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15:restartNumberingAfterBreak="0">
    <w:nsid w:val="7A892C36"/>
    <w:multiLevelType w:val="multilevel"/>
    <w:tmpl w:val="85464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B4554CE"/>
    <w:multiLevelType w:val="hybridMultilevel"/>
    <w:tmpl w:val="B83ECDAA"/>
    <w:lvl w:ilvl="0" w:tplc="8592D2E0">
      <w:start w:val="1"/>
      <w:numFmt w:val="decimal"/>
      <w:lvlText w:val="%1)"/>
      <w:lvlJc w:val="left"/>
      <w:pPr>
        <w:ind w:left="644" w:hanging="360"/>
      </w:pPr>
      <w:rPr>
        <w:rFonts w:ascii="Times New Roman" w:hAnsi="Times New Roman" w:cs="Times New Roman" w:hint="default"/>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5" w15:restartNumberingAfterBreak="0">
    <w:nsid w:val="7C1B6A3D"/>
    <w:multiLevelType w:val="hybridMultilevel"/>
    <w:tmpl w:val="DB90E430"/>
    <w:lvl w:ilvl="0" w:tplc="8F72947E">
      <w:start w:val="1"/>
      <w:numFmt w:val="decimal"/>
      <w:lvlText w:val="%1"/>
      <w:lvlJc w:val="left"/>
      <w:pPr>
        <w:tabs>
          <w:tab w:val="num" w:pos="3880"/>
        </w:tabs>
        <w:ind w:left="3880" w:hanging="360"/>
      </w:pPr>
      <w:rPr>
        <w:rFonts w:hint="default"/>
        <w:b w:val="0"/>
        <w:sz w:val="24"/>
        <w:szCs w:val="24"/>
      </w:rPr>
    </w:lvl>
    <w:lvl w:ilvl="1" w:tplc="1D5EFCB4">
      <w:start w:val="1"/>
      <w:numFmt w:val="bullet"/>
      <w:lvlText w:val="­"/>
      <w:lvlJc w:val="left"/>
      <w:pPr>
        <w:tabs>
          <w:tab w:val="num" w:pos="1440"/>
        </w:tabs>
        <w:ind w:left="1440" w:hanging="360"/>
      </w:pPr>
      <w:rPr>
        <w:rFonts w:ascii="Courier New" w:hAnsi="Courier New" w:hint="default"/>
        <w:b w:val="0"/>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6" w15:restartNumberingAfterBreak="0">
    <w:nsid w:val="7CE54353"/>
    <w:multiLevelType w:val="multilevel"/>
    <w:tmpl w:val="11541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D6D1C8E"/>
    <w:multiLevelType w:val="hybridMultilevel"/>
    <w:tmpl w:val="D76CCC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7FD01540"/>
    <w:multiLevelType w:val="multilevel"/>
    <w:tmpl w:val="F69C5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8"/>
  </w:num>
  <w:num w:numId="2">
    <w:abstractNumId w:val="50"/>
  </w:num>
  <w:num w:numId="3">
    <w:abstractNumId w:val="46"/>
  </w:num>
  <w:num w:numId="4">
    <w:abstractNumId w:val="55"/>
  </w:num>
  <w:num w:numId="5">
    <w:abstractNumId w:val="88"/>
  </w:num>
  <w:num w:numId="6">
    <w:abstractNumId w:val="93"/>
  </w:num>
  <w:num w:numId="7">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2"/>
  </w:num>
  <w:num w:numId="13">
    <w:abstractNumId w:val="120"/>
  </w:num>
  <w:num w:numId="14">
    <w:abstractNumId w:val="124"/>
  </w:num>
  <w:num w:numId="15">
    <w:abstractNumId w:val="122"/>
  </w:num>
  <w:num w:numId="16">
    <w:abstractNumId w:val="18"/>
  </w:num>
  <w:num w:numId="17">
    <w:abstractNumId w:val="162"/>
  </w:num>
  <w:num w:numId="18">
    <w:abstractNumId w:val="73"/>
  </w:num>
  <w:num w:numId="19">
    <w:abstractNumId w:val="25"/>
  </w:num>
  <w:num w:numId="20">
    <w:abstractNumId w:val="24"/>
  </w:num>
  <w:num w:numId="21">
    <w:abstractNumId w:val="6"/>
  </w:num>
  <w:num w:numId="22">
    <w:abstractNumId w:val="100"/>
  </w:num>
  <w:num w:numId="23">
    <w:abstractNumId w:val="52"/>
  </w:num>
  <w:num w:numId="24">
    <w:abstractNumId w:val="150"/>
  </w:num>
  <w:num w:numId="25">
    <w:abstractNumId w:val="38"/>
  </w:num>
  <w:num w:numId="26">
    <w:abstractNumId w:val="49"/>
  </w:num>
  <w:num w:numId="27">
    <w:abstractNumId w:val="48"/>
  </w:num>
  <w:num w:numId="28">
    <w:abstractNumId w:val="35"/>
  </w:num>
  <w:num w:numId="29">
    <w:abstractNumId w:val="107"/>
  </w:num>
  <w:num w:numId="30">
    <w:abstractNumId w:val="26"/>
  </w:num>
  <w:num w:numId="31">
    <w:abstractNumId w:val="86"/>
  </w:num>
  <w:num w:numId="32">
    <w:abstractNumId w:val="45"/>
  </w:num>
  <w:num w:numId="33">
    <w:abstractNumId w:val="36"/>
  </w:num>
  <w:num w:numId="34">
    <w:abstractNumId w:val="106"/>
  </w:num>
  <w:num w:numId="35">
    <w:abstractNumId w:val="125"/>
  </w:num>
  <w:num w:numId="36">
    <w:abstractNumId w:val="117"/>
  </w:num>
  <w:num w:numId="37">
    <w:abstractNumId w:val="23"/>
  </w:num>
  <w:num w:numId="38">
    <w:abstractNumId w:val="75"/>
  </w:num>
  <w:num w:numId="39">
    <w:abstractNumId w:val="109"/>
  </w:num>
  <w:num w:numId="40">
    <w:abstractNumId w:val="128"/>
  </w:num>
  <w:num w:numId="41">
    <w:abstractNumId w:val="91"/>
  </w:num>
  <w:num w:numId="42">
    <w:abstractNumId w:val="135"/>
  </w:num>
  <w:num w:numId="43">
    <w:abstractNumId w:val="98"/>
  </w:num>
  <w:num w:numId="44">
    <w:abstractNumId w:val="159"/>
  </w:num>
  <w:num w:numId="45">
    <w:abstractNumId w:val="56"/>
  </w:num>
  <w:num w:numId="46">
    <w:abstractNumId w:val="28"/>
  </w:num>
  <w:num w:numId="47">
    <w:abstractNumId w:val="39"/>
  </w:num>
  <w:num w:numId="48">
    <w:abstractNumId w:val="16"/>
  </w:num>
  <w:num w:numId="49">
    <w:abstractNumId w:val="87"/>
  </w:num>
  <w:num w:numId="50">
    <w:abstractNumId w:val="58"/>
  </w:num>
  <w:num w:numId="51">
    <w:abstractNumId w:val="89"/>
  </w:num>
  <w:num w:numId="52">
    <w:abstractNumId w:val="82"/>
  </w:num>
  <w:num w:numId="53">
    <w:abstractNumId w:val="146"/>
  </w:num>
  <w:num w:numId="54">
    <w:abstractNumId w:val="37"/>
  </w:num>
  <w:num w:numId="55">
    <w:abstractNumId w:val="59"/>
  </w:num>
  <w:num w:numId="56">
    <w:abstractNumId w:val="141"/>
  </w:num>
  <w:num w:numId="57">
    <w:abstractNumId w:val="63"/>
  </w:num>
  <w:num w:numId="58">
    <w:abstractNumId w:val="68"/>
  </w:num>
  <w:num w:numId="59">
    <w:abstractNumId w:val="70"/>
  </w:num>
  <w:num w:numId="60">
    <w:abstractNumId w:val="44"/>
  </w:num>
  <w:num w:numId="61">
    <w:abstractNumId w:val="76"/>
  </w:num>
  <w:num w:numId="62">
    <w:abstractNumId w:val="94"/>
  </w:num>
  <w:num w:numId="63">
    <w:abstractNumId w:val="8"/>
  </w:num>
  <w:num w:numId="64">
    <w:abstractNumId w:val="71"/>
  </w:num>
  <w:num w:numId="65">
    <w:abstractNumId w:val="140"/>
  </w:num>
  <w:num w:numId="66">
    <w:abstractNumId w:val="151"/>
  </w:num>
  <w:num w:numId="67">
    <w:abstractNumId w:val="127"/>
  </w:num>
  <w:num w:numId="68">
    <w:abstractNumId w:val="112"/>
  </w:num>
  <w:num w:numId="69">
    <w:abstractNumId w:val="143"/>
  </w:num>
  <w:num w:numId="70">
    <w:abstractNumId w:val="164"/>
  </w:num>
  <w:num w:numId="71">
    <w:abstractNumId w:val="22"/>
  </w:num>
  <w:num w:numId="72">
    <w:abstractNumId w:val="14"/>
  </w:num>
  <w:num w:numId="73">
    <w:abstractNumId w:val="101"/>
  </w:num>
  <w:num w:numId="74">
    <w:abstractNumId w:val="74"/>
  </w:num>
  <w:num w:numId="75">
    <w:abstractNumId w:val="123"/>
  </w:num>
  <w:num w:numId="76">
    <w:abstractNumId w:val="95"/>
  </w:num>
  <w:num w:numId="77">
    <w:abstractNumId w:val="81"/>
  </w:num>
  <w:num w:numId="78">
    <w:abstractNumId w:val="152"/>
  </w:num>
  <w:num w:numId="79">
    <w:abstractNumId w:val="126"/>
  </w:num>
  <w:num w:numId="80">
    <w:abstractNumId w:val="153"/>
  </w:num>
  <w:num w:numId="81">
    <w:abstractNumId w:val="42"/>
  </w:num>
  <w:num w:numId="82">
    <w:abstractNumId w:val="165"/>
  </w:num>
  <w:num w:numId="83">
    <w:abstractNumId w:val="17"/>
  </w:num>
  <w:num w:numId="84">
    <w:abstractNumId w:val="13"/>
  </w:num>
  <w:num w:numId="85">
    <w:abstractNumId w:val="131"/>
  </w:num>
  <w:num w:numId="86">
    <w:abstractNumId w:val="113"/>
  </w:num>
  <w:num w:numId="87">
    <w:abstractNumId w:val="66"/>
  </w:num>
  <w:num w:numId="88">
    <w:abstractNumId w:val="92"/>
  </w:num>
  <w:num w:numId="89">
    <w:abstractNumId w:val="134"/>
  </w:num>
  <w:num w:numId="90">
    <w:abstractNumId w:val="167"/>
  </w:num>
  <w:num w:numId="91">
    <w:abstractNumId w:val="90"/>
  </w:num>
  <w:num w:numId="92">
    <w:abstractNumId w:val="53"/>
  </w:num>
  <w:num w:numId="93">
    <w:abstractNumId w:val="97"/>
  </w:num>
  <w:num w:numId="94">
    <w:abstractNumId w:val="105"/>
  </w:num>
  <w:num w:numId="95">
    <w:abstractNumId w:val="138"/>
  </w:num>
  <w:num w:numId="96">
    <w:abstractNumId w:val="118"/>
  </w:num>
  <w:num w:numId="97">
    <w:abstractNumId w:val="99"/>
  </w:num>
  <w:num w:numId="98">
    <w:abstractNumId w:val="41"/>
  </w:num>
  <w:num w:numId="99">
    <w:abstractNumId w:val="119"/>
  </w:num>
  <w:num w:numId="100">
    <w:abstractNumId w:val="142"/>
  </w:num>
  <w:num w:numId="101">
    <w:abstractNumId w:val="79"/>
  </w:num>
  <w:num w:numId="102">
    <w:abstractNumId w:val="121"/>
  </w:num>
  <w:num w:numId="103">
    <w:abstractNumId w:val="51"/>
  </w:num>
  <w:num w:numId="104">
    <w:abstractNumId w:val="145"/>
  </w:num>
  <w:num w:numId="105">
    <w:abstractNumId w:val="19"/>
  </w:num>
  <w:num w:numId="106">
    <w:abstractNumId w:val="78"/>
  </w:num>
  <w:num w:numId="107">
    <w:abstractNumId w:val="154"/>
  </w:num>
  <w:num w:numId="108">
    <w:abstractNumId w:val="114"/>
  </w:num>
  <w:num w:numId="109">
    <w:abstractNumId w:val="29"/>
  </w:num>
  <w:num w:numId="110">
    <w:abstractNumId w:val="61"/>
  </w:num>
  <w:num w:numId="111">
    <w:abstractNumId w:val="157"/>
  </w:num>
  <w:num w:numId="112">
    <w:abstractNumId w:val="83"/>
  </w:num>
  <w:num w:numId="113">
    <w:abstractNumId w:val="148"/>
  </w:num>
  <w:num w:numId="114">
    <w:abstractNumId w:val="130"/>
  </w:num>
  <w:num w:numId="115">
    <w:abstractNumId w:val="72"/>
  </w:num>
  <w:num w:numId="116">
    <w:abstractNumId w:val="85"/>
  </w:num>
  <w:num w:numId="117">
    <w:abstractNumId w:val="47"/>
  </w:num>
  <w:num w:numId="118">
    <w:abstractNumId w:val="20"/>
  </w:num>
  <w:num w:numId="119">
    <w:abstractNumId w:val="129"/>
  </w:num>
  <w:num w:numId="120">
    <w:abstractNumId w:val="30"/>
  </w:num>
  <w:num w:numId="121">
    <w:abstractNumId w:val="149"/>
  </w:num>
  <w:num w:numId="122">
    <w:abstractNumId w:val="147"/>
  </w:num>
  <w:num w:numId="123">
    <w:abstractNumId w:val="15"/>
  </w:num>
  <w:num w:numId="124">
    <w:abstractNumId w:val="65"/>
  </w:num>
  <w:num w:numId="125">
    <w:abstractNumId w:val="80"/>
  </w:num>
  <w:num w:numId="126">
    <w:abstractNumId w:val="144"/>
  </w:num>
  <w:num w:numId="127">
    <w:abstractNumId w:val="158"/>
  </w:num>
  <w:num w:numId="128">
    <w:abstractNumId w:val="67"/>
  </w:num>
  <w:num w:numId="129">
    <w:abstractNumId w:val="12"/>
  </w:num>
  <w:num w:numId="130">
    <w:abstractNumId w:val="168"/>
  </w:num>
  <w:num w:numId="131">
    <w:abstractNumId w:val="132"/>
  </w:num>
  <w:num w:numId="132">
    <w:abstractNumId w:val="34"/>
  </w:num>
  <w:num w:numId="133">
    <w:abstractNumId w:val="33"/>
  </w:num>
  <w:num w:numId="134">
    <w:abstractNumId w:val="40"/>
  </w:num>
  <w:num w:numId="135">
    <w:abstractNumId w:val="4"/>
  </w:num>
  <w:num w:numId="136">
    <w:abstractNumId w:val="104"/>
  </w:num>
  <w:num w:numId="137">
    <w:abstractNumId w:val="77"/>
  </w:num>
  <w:num w:numId="138">
    <w:abstractNumId w:val="69"/>
  </w:num>
  <w:num w:numId="139">
    <w:abstractNumId w:val="155"/>
  </w:num>
  <w:num w:numId="140">
    <w:abstractNumId w:val="136"/>
  </w:num>
  <w:num w:numId="141">
    <w:abstractNumId w:val="7"/>
  </w:num>
  <w:num w:numId="142">
    <w:abstractNumId w:val="115"/>
  </w:num>
  <w:num w:numId="143">
    <w:abstractNumId w:val="110"/>
  </w:num>
  <w:num w:numId="144">
    <w:abstractNumId w:val="156"/>
  </w:num>
  <w:num w:numId="145">
    <w:abstractNumId w:val="32"/>
  </w:num>
  <w:num w:numId="146">
    <w:abstractNumId w:val="27"/>
  </w:num>
  <w:num w:numId="147">
    <w:abstractNumId w:val="84"/>
  </w:num>
  <w:num w:numId="148">
    <w:abstractNumId w:val="139"/>
  </w:num>
  <w:num w:numId="149">
    <w:abstractNumId w:val="111"/>
  </w:num>
  <w:num w:numId="150">
    <w:abstractNumId w:val="160"/>
  </w:num>
  <w:num w:numId="151">
    <w:abstractNumId w:val="10"/>
  </w:num>
  <w:num w:numId="152">
    <w:abstractNumId w:val="57"/>
  </w:num>
  <w:num w:numId="153">
    <w:abstractNumId w:val="64"/>
  </w:num>
  <w:num w:numId="154">
    <w:abstractNumId w:val="54"/>
  </w:num>
  <w:num w:numId="155">
    <w:abstractNumId w:val="96"/>
  </w:num>
  <w:num w:numId="156">
    <w:abstractNumId w:val="9"/>
  </w:num>
  <w:num w:numId="157">
    <w:abstractNumId w:val="163"/>
  </w:num>
  <w:num w:numId="158">
    <w:abstractNumId w:val="60"/>
  </w:num>
  <w:num w:numId="159">
    <w:abstractNumId w:val="31"/>
  </w:num>
  <w:num w:numId="160">
    <w:abstractNumId w:val="166"/>
  </w:num>
  <w:num w:numId="161">
    <w:abstractNumId w:val="116"/>
  </w:num>
  <w:num w:numId="162">
    <w:abstractNumId w:val="43"/>
  </w:num>
  <w:num w:numId="163">
    <w:abstractNumId w:val="5"/>
  </w:num>
  <w:num w:numId="164">
    <w:abstractNumId w:val="102"/>
  </w:num>
  <w:num w:numId="165">
    <w:abstractNumId w:val="133"/>
  </w:num>
  <w:num w:numId="166">
    <w:abstractNumId w:val="137"/>
  </w:num>
  <w:num w:numId="167">
    <w:abstractNumId w:val="21"/>
  </w:num>
  <w:num w:numId="168">
    <w:abstractNumId w:val="62"/>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A3CD0"/>
    <w:rsid w:val="000006FF"/>
    <w:rsid w:val="00000C3E"/>
    <w:rsid w:val="000056A1"/>
    <w:rsid w:val="000057F4"/>
    <w:rsid w:val="00007499"/>
    <w:rsid w:val="00012667"/>
    <w:rsid w:val="000144CC"/>
    <w:rsid w:val="00016BEA"/>
    <w:rsid w:val="000175C2"/>
    <w:rsid w:val="00017B79"/>
    <w:rsid w:val="00020631"/>
    <w:rsid w:val="00022F54"/>
    <w:rsid w:val="000259AA"/>
    <w:rsid w:val="000321D2"/>
    <w:rsid w:val="0003274B"/>
    <w:rsid w:val="00042E23"/>
    <w:rsid w:val="000432E1"/>
    <w:rsid w:val="00050283"/>
    <w:rsid w:val="00057CD1"/>
    <w:rsid w:val="0006656B"/>
    <w:rsid w:val="000809C7"/>
    <w:rsid w:val="00085AE5"/>
    <w:rsid w:val="00086617"/>
    <w:rsid w:val="00086DDA"/>
    <w:rsid w:val="0009076A"/>
    <w:rsid w:val="00094542"/>
    <w:rsid w:val="000959A1"/>
    <w:rsid w:val="00096515"/>
    <w:rsid w:val="000B1225"/>
    <w:rsid w:val="000B1910"/>
    <w:rsid w:val="000B5F8E"/>
    <w:rsid w:val="000B6488"/>
    <w:rsid w:val="000C4DAA"/>
    <w:rsid w:val="000C6070"/>
    <w:rsid w:val="000C724C"/>
    <w:rsid w:val="000D09A1"/>
    <w:rsid w:val="000D0D87"/>
    <w:rsid w:val="000D5541"/>
    <w:rsid w:val="000D71B5"/>
    <w:rsid w:val="000D72D4"/>
    <w:rsid w:val="000D778E"/>
    <w:rsid w:val="000E145D"/>
    <w:rsid w:val="000E7377"/>
    <w:rsid w:val="000F202F"/>
    <w:rsid w:val="000F525B"/>
    <w:rsid w:val="000F68C1"/>
    <w:rsid w:val="001005C0"/>
    <w:rsid w:val="00100BE5"/>
    <w:rsid w:val="001044D2"/>
    <w:rsid w:val="0010595D"/>
    <w:rsid w:val="001061B2"/>
    <w:rsid w:val="00107F4F"/>
    <w:rsid w:val="00110EBD"/>
    <w:rsid w:val="00112C59"/>
    <w:rsid w:val="00113F0F"/>
    <w:rsid w:val="00120CF2"/>
    <w:rsid w:val="00123538"/>
    <w:rsid w:val="00126F5A"/>
    <w:rsid w:val="00130114"/>
    <w:rsid w:val="001328FE"/>
    <w:rsid w:val="0013477D"/>
    <w:rsid w:val="00135586"/>
    <w:rsid w:val="001355C0"/>
    <w:rsid w:val="0013616D"/>
    <w:rsid w:val="00136234"/>
    <w:rsid w:val="001408E5"/>
    <w:rsid w:val="00145267"/>
    <w:rsid w:val="001514FE"/>
    <w:rsid w:val="00151A5F"/>
    <w:rsid w:val="0016347A"/>
    <w:rsid w:val="00164354"/>
    <w:rsid w:val="00164EAE"/>
    <w:rsid w:val="00171242"/>
    <w:rsid w:val="0018027A"/>
    <w:rsid w:val="00182A1F"/>
    <w:rsid w:val="00184266"/>
    <w:rsid w:val="00184576"/>
    <w:rsid w:val="00185362"/>
    <w:rsid w:val="00186C5F"/>
    <w:rsid w:val="00187B98"/>
    <w:rsid w:val="00195384"/>
    <w:rsid w:val="00197642"/>
    <w:rsid w:val="001A04DC"/>
    <w:rsid w:val="001A2B7D"/>
    <w:rsid w:val="001A57A1"/>
    <w:rsid w:val="001A689B"/>
    <w:rsid w:val="001B01FD"/>
    <w:rsid w:val="001B0B5A"/>
    <w:rsid w:val="001B1B41"/>
    <w:rsid w:val="001B3926"/>
    <w:rsid w:val="001B560F"/>
    <w:rsid w:val="001C16AA"/>
    <w:rsid w:val="001C2427"/>
    <w:rsid w:val="001C4037"/>
    <w:rsid w:val="001C5B50"/>
    <w:rsid w:val="001C7775"/>
    <w:rsid w:val="001D1E5F"/>
    <w:rsid w:val="001D2ACB"/>
    <w:rsid w:val="001D32C5"/>
    <w:rsid w:val="001D4E91"/>
    <w:rsid w:val="001D59E8"/>
    <w:rsid w:val="001D5AA7"/>
    <w:rsid w:val="001E1698"/>
    <w:rsid w:val="001E3329"/>
    <w:rsid w:val="001E39EA"/>
    <w:rsid w:val="001E432B"/>
    <w:rsid w:val="001E5DD3"/>
    <w:rsid w:val="001E6FC8"/>
    <w:rsid w:val="001F0336"/>
    <w:rsid w:val="001F3348"/>
    <w:rsid w:val="001F4691"/>
    <w:rsid w:val="001F663E"/>
    <w:rsid w:val="00205341"/>
    <w:rsid w:val="002076E1"/>
    <w:rsid w:val="00211C1B"/>
    <w:rsid w:val="00216DFA"/>
    <w:rsid w:val="002177DF"/>
    <w:rsid w:val="00220953"/>
    <w:rsid w:val="00222111"/>
    <w:rsid w:val="00222277"/>
    <w:rsid w:val="00225F90"/>
    <w:rsid w:val="0022608C"/>
    <w:rsid w:val="00227118"/>
    <w:rsid w:val="00231F7D"/>
    <w:rsid w:val="00235956"/>
    <w:rsid w:val="00236876"/>
    <w:rsid w:val="00237551"/>
    <w:rsid w:val="00242BE4"/>
    <w:rsid w:val="0024477E"/>
    <w:rsid w:val="00246813"/>
    <w:rsid w:val="00251D27"/>
    <w:rsid w:val="002525FC"/>
    <w:rsid w:val="0025363F"/>
    <w:rsid w:val="002547C7"/>
    <w:rsid w:val="002556D5"/>
    <w:rsid w:val="00257F51"/>
    <w:rsid w:val="00261C10"/>
    <w:rsid w:val="00267C6C"/>
    <w:rsid w:val="00267E93"/>
    <w:rsid w:val="0027039C"/>
    <w:rsid w:val="00271A00"/>
    <w:rsid w:val="00275588"/>
    <w:rsid w:val="00276A0C"/>
    <w:rsid w:val="00276F09"/>
    <w:rsid w:val="00277031"/>
    <w:rsid w:val="002778C7"/>
    <w:rsid w:val="00282D6D"/>
    <w:rsid w:val="00283509"/>
    <w:rsid w:val="00284DA4"/>
    <w:rsid w:val="0028554D"/>
    <w:rsid w:val="00286286"/>
    <w:rsid w:val="00286421"/>
    <w:rsid w:val="0028739A"/>
    <w:rsid w:val="002879BE"/>
    <w:rsid w:val="00287AA8"/>
    <w:rsid w:val="00291C20"/>
    <w:rsid w:val="0029245C"/>
    <w:rsid w:val="002A0510"/>
    <w:rsid w:val="002A1FF7"/>
    <w:rsid w:val="002A2744"/>
    <w:rsid w:val="002A2FBA"/>
    <w:rsid w:val="002A3CD0"/>
    <w:rsid w:val="002A61F1"/>
    <w:rsid w:val="002A6451"/>
    <w:rsid w:val="002A66D6"/>
    <w:rsid w:val="002B619C"/>
    <w:rsid w:val="002C04C8"/>
    <w:rsid w:val="002C3BA5"/>
    <w:rsid w:val="002C3E98"/>
    <w:rsid w:val="002C5DCD"/>
    <w:rsid w:val="002D0A88"/>
    <w:rsid w:val="002D1D1E"/>
    <w:rsid w:val="002E0C83"/>
    <w:rsid w:val="002E0EE8"/>
    <w:rsid w:val="002E6C2E"/>
    <w:rsid w:val="002E7199"/>
    <w:rsid w:val="002F2059"/>
    <w:rsid w:val="002F63BF"/>
    <w:rsid w:val="002F6B2F"/>
    <w:rsid w:val="002F7B93"/>
    <w:rsid w:val="003046B7"/>
    <w:rsid w:val="00305C0A"/>
    <w:rsid w:val="00307BA6"/>
    <w:rsid w:val="00311D90"/>
    <w:rsid w:val="00314942"/>
    <w:rsid w:val="003217CB"/>
    <w:rsid w:val="003226A9"/>
    <w:rsid w:val="00323495"/>
    <w:rsid w:val="00331A2A"/>
    <w:rsid w:val="00340601"/>
    <w:rsid w:val="00347255"/>
    <w:rsid w:val="00356B77"/>
    <w:rsid w:val="00361DE9"/>
    <w:rsid w:val="0036480D"/>
    <w:rsid w:val="00365F72"/>
    <w:rsid w:val="00366459"/>
    <w:rsid w:val="00372576"/>
    <w:rsid w:val="0038031D"/>
    <w:rsid w:val="00391054"/>
    <w:rsid w:val="00395CDD"/>
    <w:rsid w:val="003A106C"/>
    <w:rsid w:val="003A3591"/>
    <w:rsid w:val="003A5B7E"/>
    <w:rsid w:val="003D09AD"/>
    <w:rsid w:val="003D14CA"/>
    <w:rsid w:val="003D1DD9"/>
    <w:rsid w:val="003D556E"/>
    <w:rsid w:val="003D5AC3"/>
    <w:rsid w:val="003D6ACA"/>
    <w:rsid w:val="003D7FC0"/>
    <w:rsid w:val="003E20E1"/>
    <w:rsid w:val="003E4028"/>
    <w:rsid w:val="003E654D"/>
    <w:rsid w:val="003E6732"/>
    <w:rsid w:val="003E6749"/>
    <w:rsid w:val="003F51DC"/>
    <w:rsid w:val="003F76D5"/>
    <w:rsid w:val="003F7A19"/>
    <w:rsid w:val="00401FF5"/>
    <w:rsid w:val="0040260D"/>
    <w:rsid w:val="00403854"/>
    <w:rsid w:val="0041713F"/>
    <w:rsid w:val="004223A1"/>
    <w:rsid w:val="00422604"/>
    <w:rsid w:val="00422CFE"/>
    <w:rsid w:val="00423AA3"/>
    <w:rsid w:val="00427457"/>
    <w:rsid w:val="00427A55"/>
    <w:rsid w:val="00430C59"/>
    <w:rsid w:val="00434FF6"/>
    <w:rsid w:val="0044426A"/>
    <w:rsid w:val="00447D5E"/>
    <w:rsid w:val="00456110"/>
    <w:rsid w:val="00467411"/>
    <w:rsid w:val="00467D48"/>
    <w:rsid w:val="004718E7"/>
    <w:rsid w:val="00472532"/>
    <w:rsid w:val="00472EA7"/>
    <w:rsid w:val="0047342D"/>
    <w:rsid w:val="004741A6"/>
    <w:rsid w:val="0047678E"/>
    <w:rsid w:val="00480EC0"/>
    <w:rsid w:val="00481DEE"/>
    <w:rsid w:val="00491C0D"/>
    <w:rsid w:val="00496962"/>
    <w:rsid w:val="004A46C0"/>
    <w:rsid w:val="004A5FE2"/>
    <w:rsid w:val="004C3309"/>
    <w:rsid w:val="004D616F"/>
    <w:rsid w:val="004D6CEC"/>
    <w:rsid w:val="004E043A"/>
    <w:rsid w:val="004E062C"/>
    <w:rsid w:val="004E10AC"/>
    <w:rsid w:val="004E49A9"/>
    <w:rsid w:val="004F1F53"/>
    <w:rsid w:val="004F3A17"/>
    <w:rsid w:val="004F3DDD"/>
    <w:rsid w:val="004F3E71"/>
    <w:rsid w:val="004F5B2B"/>
    <w:rsid w:val="004F5E84"/>
    <w:rsid w:val="004F7EC9"/>
    <w:rsid w:val="00502DAC"/>
    <w:rsid w:val="005039E1"/>
    <w:rsid w:val="00503D06"/>
    <w:rsid w:val="00504D57"/>
    <w:rsid w:val="00510558"/>
    <w:rsid w:val="00513748"/>
    <w:rsid w:val="00523062"/>
    <w:rsid w:val="005255D5"/>
    <w:rsid w:val="0053259B"/>
    <w:rsid w:val="00532B40"/>
    <w:rsid w:val="00535581"/>
    <w:rsid w:val="00537079"/>
    <w:rsid w:val="0054080B"/>
    <w:rsid w:val="00541284"/>
    <w:rsid w:val="00546020"/>
    <w:rsid w:val="00546E5E"/>
    <w:rsid w:val="005506CB"/>
    <w:rsid w:val="005516C0"/>
    <w:rsid w:val="00552114"/>
    <w:rsid w:val="00556FF9"/>
    <w:rsid w:val="005661D8"/>
    <w:rsid w:val="005661EB"/>
    <w:rsid w:val="00567248"/>
    <w:rsid w:val="00574B57"/>
    <w:rsid w:val="00580B1E"/>
    <w:rsid w:val="00581CCD"/>
    <w:rsid w:val="00581F83"/>
    <w:rsid w:val="0058380C"/>
    <w:rsid w:val="005864F2"/>
    <w:rsid w:val="00592122"/>
    <w:rsid w:val="00593020"/>
    <w:rsid w:val="0059390E"/>
    <w:rsid w:val="005962C5"/>
    <w:rsid w:val="005A0815"/>
    <w:rsid w:val="005A088C"/>
    <w:rsid w:val="005A3059"/>
    <w:rsid w:val="005A7386"/>
    <w:rsid w:val="005B750F"/>
    <w:rsid w:val="005C2E74"/>
    <w:rsid w:val="005C7266"/>
    <w:rsid w:val="005E10EC"/>
    <w:rsid w:val="005E3B1E"/>
    <w:rsid w:val="00601AF3"/>
    <w:rsid w:val="006051C4"/>
    <w:rsid w:val="006058E8"/>
    <w:rsid w:val="006109B1"/>
    <w:rsid w:val="006117B4"/>
    <w:rsid w:val="006145FB"/>
    <w:rsid w:val="00614C91"/>
    <w:rsid w:val="00614F8B"/>
    <w:rsid w:val="00616AAF"/>
    <w:rsid w:val="00617D8F"/>
    <w:rsid w:val="00620BB1"/>
    <w:rsid w:val="00621840"/>
    <w:rsid w:val="006221FC"/>
    <w:rsid w:val="00622B1C"/>
    <w:rsid w:val="00625B41"/>
    <w:rsid w:val="006268A0"/>
    <w:rsid w:val="00630C9D"/>
    <w:rsid w:val="0063302C"/>
    <w:rsid w:val="006335E5"/>
    <w:rsid w:val="00635A5E"/>
    <w:rsid w:val="00635B38"/>
    <w:rsid w:val="00642B2B"/>
    <w:rsid w:val="00642F00"/>
    <w:rsid w:val="00643235"/>
    <w:rsid w:val="00646719"/>
    <w:rsid w:val="00647032"/>
    <w:rsid w:val="006505B2"/>
    <w:rsid w:val="00654113"/>
    <w:rsid w:val="006562A8"/>
    <w:rsid w:val="006574BB"/>
    <w:rsid w:val="00657657"/>
    <w:rsid w:val="00663702"/>
    <w:rsid w:val="00667653"/>
    <w:rsid w:val="00667CCE"/>
    <w:rsid w:val="00684947"/>
    <w:rsid w:val="006857A8"/>
    <w:rsid w:val="00687195"/>
    <w:rsid w:val="006903F6"/>
    <w:rsid w:val="006904F7"/>
    <w:rsid w:val="00694539"/>
    <w:rsid w:val="0069661C"/>
    <w:rsid w:val="006A46A8"/>
    <w:rsid w:val="006B256A"/>
    <w:rsid w:val="006B43AE"/>
    <w:rsid w:val="006B61AE"/>
    <w:rsid w:val="006B621A"/>
    <w:rsid w:val="006C2194"/>
    <w:rsid w:val="006D16F9"/>
    <w:rsid w:val="006D326E"/>
    <w:rsid w:val="006E182A"/>
    <w:rsid w:val="006E198B"/>
    <w:rsid w:val="006E6785"/>
    <w:rsid w:val="006E6AE2"/>
    <w:rsid w:val="006E7653"/>
    <w:rsid w:val="006F48AE"/>
    <w:rsid w:val="006F4CF0"/>
    <w:rsid w:val="006F529E"/>
    <w:rsid w:val="00704B46"/>
    <w:rsid w:val="00711D04"/>
    <w:rsid w:val="00716FDE"/>
    <w:rsid w:val="0072298F"/>
    <w:rsid w:val="00724152"/>
    <w:rsid w:val="00725D7A"/>
    <w:rsid w:val="00726DD5"/>
    <w:rsid w:val="00730274"/>
    <w:rsid w:val="00732594"/>
    <w:rsid w:val="00733E56"/>
    <w:rsid w:val="00734E91"/>
    <w:rsid w:val="00736297"/>
    <w:rsid w:val="00736BD9"/>
    <w:rsid w:val="00740D78"/>
    <w:rsid w:val="00750E6C"/>
    <w:rsid w:val="0075390A"/>
    <w:rsid w:val="00756C0F"/>
    <w:rsid w:val="00757E1A"/>
    <w:rsid w:val="007601B6"/>
    <w:rsid w:val="007638D1"/>
    <w:rsid w:val="00765C21"/>
    <w:rsid w:val="00770040"/>
    <w:rsid w:val="00770782"/>
    <w:rsid w:val="007741B8"/>
    <w:rsid w:val="00776AAA"/>
    <w:rsid w:val="00776CE0"/>
    <w:rsid w:val="00777316"/>
    <w:rsid w:val="00784B11"/>
    <w:rsid w:val="00784C53"/>
    <w:rsid w:val="00785497"/>
    <w:rsid w:val="007900DE"/>
    <w:rsid w:val="007930EE"/>
    <w:rsid w:val="0079712B"/>
    <w:rsid w:val="007A1C3F"/>
    <w:rsid w:val="007A40D8"/>
    <w:rsid w:val="007A6474"/>
    <w:rsid w:val="007B12FA"/>
    <w:rsid w:val="007C3CEF"/>
    <w:rsid w:val="007C6937"/>
    <w:rsid w:val="007D0FF4"/>
    <w:rsid w:val="007D2CCC"/>
    <w:rsid w:val="007D6037"/>
    <w:rsid w:val="007E267B"/>
    <w:rsid w:val="007E3E98"/>
    <w:rsid w:val="007E5932"/>
    <w:rsid w:val="007F062E"/>
    <w:rsid w:val="007F0AB0"/>
    <w:rsid w:val="007F0C2B"/>
    <w:rsid w:val="007F3159"/>
    <w:rsid w:val="007F3E93"/>
    <w:rsid w:val="007F4CF9"/>
    <w:rsid w:val="007F7A57"/>
    <w:rsid w:val="008042FD"/>
    <w:rsid w:val="0080510D"/>
    <w:rsid w:val="00805589"/>
    <w:rsid w:val="008059E1"/>
    <w:rsid w:val="00811603"/>
    <w:rsid w:val="00814DFE"/>
    <w:rsid w:val="00815C74"/>
    <w:rsid w:val="0081656E"/>
    <w:rsid w:val="00821AE9"/>
    <w:rsid w:val="00823C85"/>
    <w:rsid w:val="00826701"/>
    <w:rsid w:val="0082719C"/>
    <w:rsid w:val="00827807"/>
    <w:rsid w:val="00830FF2"/>
    <w:rsid w:val="00831F06"/>
    <w:rsid w:val="00833EF7"/>
    <w:rsid w:val="00837D70"/>
    <w:rsid w:val="008402B7"/>
    <w:rsid w:val="00840301"/>
    <w:rsid w:val="00840D90"/>
    <w:rsid w:val="008431F8"/>
    <w:rsid w:val="00843391"/>
    <w:rsid w:val="0084429C"/>
    <w:rsid w:val="008444CB"/>
    <w:rsid w:val="00846602"/>
    <w:rsid w:val="00850657"/>
    <w:rsid w:val="00851D5A"/>
    <w:rsid w:val="00852E73"/>
    <w:rsid w:val="0086121C"/>
    <w:rsid w:val="008623D0"/>
    <w:rsid w:val="00864568"/>
    <w:rsid w:val="00866E1C"/>
    <w:rsid w:val="00867A22"/>
    <w:rsid w:val="00871640"/>
    <w:rsid w:val="00873A87"/>
    <w:rsid w:val="00873D82"/>
    <w:rsid w:val="00880FB8"/>
    <w:rsid w:val="0088107C"/>
    <w:rsid w:val="008936BE"/>
    <w:rsid w:val="00895537"/>
    <w:rsid w:val="00895E58"/>
    <w:rsid w:val="008A0462"/>
    <w:rsid w:val="008A1ED4"/>
    <w:rsid w:val="008A4058"/>
    <w:rsid w:val="008A40D8"/>
    <w:rsid w:val="008A5836"/>
    <w:rsid w:val="008A66D5"/>
    <w:rsid w:val="008B17E3"/>
    <w:rsid w:val="008B3E11"/>
    <w:rsid w:val="008B4712"/>
    <w:rsid w:val="008C1FD0"/>
    <w:rsid w:val="008C780F"/>
    <w:rsid w:val="008D31F4"/>
    <w:rsid w:val="008D36CD"/>
    <w:rsid w:val="008D5356"/>
    <w:rsid w:val="008E5285"/>
    <w:rsid w:val="008E6F4D"/>
    <w:rsid w:val="008F26F7"/>
    <w:rsid w:val="00901954"/>
    <w:rsid w:val="00901B42"/>
    <w:rsid w:val="00901D67"/>
    <w:rsid w:val="0090380A"/>
    <w:rsid w:val="00903AE9"/>
    <w:rsid w:val="00906141"/>
    <w:rsid w:val="009101E1"/>
    <w:rsid w:val="009109B0"/>
    <w:rsid w:val="00916253"/>
    <w:rsid w:val="00920D26"/>
    <w:rsid w:val="009233AD"/>
    <w:rsid w:val="0092362D"/>
    <w:rsid w:val="00932B06"/>
    <w:rsid w:val="00932D58"/>
    <w:rsid w:val="00932EF1"/>
    <w:rsid w:val="009409E7"/>
    <w:rsid w:val="009410D1"/>
    <w:rsid w:val="00942072"/>
    <w:rsid w:val="009447FA"/>
    <w:rsid w:val="00951FE1"/>
    <w:rsid w:val="0095272D"/>
    <w:rsid w:val="0096117D"/>
    <w:rsid w:val="009626B5"/>
    <w:rsid w:val="00965C12"/>
    <w:rsid w:val="009676D2"/>
    <w:rsid w:val="00972E88"/>
    <w:rsid w:val="009747FD"/>
    <w:rsid w:val="0097516B"/>
    <w:rsid w:val="00976593"/>
    <w:rsid w:val="00983C51"/>
    <w:rsid w:val="00985A4A"/>
    <w:rsid w:val="009920B3"/>
    <w:rsid w:val="00994BD7"/>
    <w:rsid w:val="009A09D4"/>
    <w:rsid w:val="009A114C"/>
    <w:rsid w:val="009A28DF"/>
    <w:rsid w:val="009A7EC7"/>
    <w:rsid w:val="009B3EBB"/>
    <w:rsid w:val="009C272E"/>
    <w:rsid w:val="009C2F08"/>
    <w:rsid w:val="009C6491"/>
    <w:rsid w:val="009C6FFB"/>
    <w:rsid w:val="009C7514"/>
    <w:rsid w:val="009D2F4D"/>
    <w:rsid w:val="009D3234"/>
    <w:rsid w:val="009D3CC3"/>
    <w:rsid w:val="009D4A15"/>
    <w:rsid w:val="009D5602"/>
    <w:rsid w:val="009E040A"/>
    <w:rsid w:val="009E41B5"/>
    <w:rsid w:val="009E73C9"/>
    <w:rsid w:val="009F0515"/>
    <w:rsid w:val="009F25E1"/>
    <w:rsid w:val="009F346E"/>
    <w:rsid w:val="009F5BB6"/>
    <w:rsid w:val="00A011AC"/>
    <w:rsid w:val="00A03055"/>
    <w:rsid w:val="00A03DBC"/>
    <w:rsid w:val="00A04296"/>
    <w:rsid w:val="00A06943"/>
    <w:rsid w:val="00A07A57"/>
    <w:rsid w:val="00A07D30"/>
    <w:rsid w:val="00A12F52"/>
    <w:rsid w:val="00A158D4"/>
    <w:rsid w:val="00A20B08"/>
    <w:rsid w:val="00A22AB3"/>
    <w:rsid w:val="00A35C2E"/>
    <w:rsid w:val="00A35C33"/>
    <w:rsid w:val="00A415C6"/>
    <w:rsid w:val="00A41B30"/>
    <w:rsid w:val="00A44BE5"/>
    <w:rsid w:val="00A50A20"/>
    <w:rsid w:val="00A5114A"/>
    <w:rsid w:val="00A51E35"/>
    <w:rsid w:val="00A52242"/>
    <w:rsid w:val="00A57200"/>
    <w:rsid w:val="00A61DD3"/>
    <w:rsid w:val="00A638B2"/>
    <w:rsid w:val="00A64D21"/>
    <w:rsid w:val="00A73729"/>
    <w:rsid w:val="00A75E87"/>
    <w:rsid w:val="00A772F6"/>
    <w:rsid w:val="00A800A8"/>
    <w:rsid w:val="00A8093C"/>
    <w:rsid w:val="00A81CF9"/>
    <w:rsid w:val="00A84838"/>
    <w:rsid w:val="00A862AE"/>
    <w:rsid w:val="00A87113"/>
    <w:rsid w:val="00A90B8C"/>
    <w:rsid w:val="00A915CF"/>
    <w:rsid w:val="00A91829"/>
    <w:rsid w:val="00A91D20"/>
    <w:rsid w:val="00A96CC5"/>
    <w:rsid w:val="00A97735"/>
    <w:rsid w:val="00A97DF8"/>
    <w:rsid w:val="00AA0FFF"/>
    <w:rsid w:val="00AA30D7"/>
    <w:rsid w:val="00AA3318"/>
    <w:rsid w:val="00AA4D70"/>
    <w:rsid w:val="00AA4F8F"/>
    <w:rsid w:val="00AB761C"/>
    <w:rsid w:val="00AC20BC"/>
    <w:rsid w:val="00AC7DB9"/>
    <w:rsid w:val="00AC7F8C"/>
    <w:rsid w:val="00AD15C8"/>
    <w:rsid w:val="00AD3BCA"/>
    <w:rsid w:val="00AD4508"/>
    <w:rsid w:val="00AD60BA"/>
    <w:rsid w:val="00AD6B4A"/>
    <w:rsid w:val="00AE3D96"/>
    <w:rsid w:val="00AE45C6"/>
    <w:rsid w:val="00AE5B19"/>
    <w:rsid w:val="00AE6083"/>
    <w:rsid w:val="00AE6839"/>
    <w:rsid w:val="00AF075D"/>
    <w:rsid w:val="00AF1431"/>
    <w:rsid w:val="00AF26E1"/>
    <w:rsid w:val="00AF2B32"/>
    <w:rsid w:val="00AF2D52"/>
    <w:rsid w:val="00AF4A67"/>
    <w:rsid w:val="00AF6F0C"/>
    <w:rsid w:val="00B126A7"/>
    <w:rsid w:val="00B12BEB"/>
    <w:rsid w:val="00B205FE"/>
    <w:rsid w:val="00B21202"/>
    <w:rsid w:val="00B219CD"/>
    <w:rsid w:val="00B23D63"/>
    <w:rsid w:val="00B260E5"/>
    <w:rsid w:val="00B26870"/>
    <w:rsid w:val="00B27A4F"/>
    <w:rsid w:val="00B33808"/>
    <w:rsid w:val="00B3457E"/>
    <w:rsid w:val="00B45B15"/>
    <w:rsid w:val="00B46461"/>
    <w:rsid w:val="00B472F1"/>
    <w:rsid w:val="00B5048C"/>
    <w:rsid w:val="00B5368D"/>
    <w:rsid w:val="00B54484"/>
    <w:rsid w:val="00B64401"/>
    <w:rsid w:val="00B73EC2"/>
    <w:rsid w:val="00B80687"/>
    <w:rsid w:val="00B8662D"/>
    <w:rsid w:val="00B87229"/>
    <w:rsid w:val="00B90456"/>
    <w:rsid w:val="00B931C8"/>
    <w:rsid w:val="00BB1769"/>
    <w:rsid w:val="00BC1AF8"/>
    <w:rsid w:val="00BC26BB"/>
    <w:rsid w:val="00BC5A6F"/>
    <w:rsid w:val="00BD7DD8"/>
    <w:rsid w:val="00BE56F9"/>
    <w:rsid w:val="00BE6183"/>
    <w:rsid w:val="00BE6B0F"/>
    <w:rsid w:val="00BE7D2C"/>
    <w:rsid w:val="00BF7C82"/>
    <w:rsid w:val="00C00D64"/>
    <w:rsid w:val="00C0376F"/>
    <w:rsid w:val="00C06AEE"/>
    <w:rsid w:val="00C10464"/>
    <w:rsid w:val="00C11D4D"/>
    <w:rsid w:val="00C15B29"/>
    <w:rsid w:val="00C17738"/>
    <w:rsid w:val="00C2142B"/>
    <w:rsid w:val="00C21434"/>
    <w:rsid w:val="00C23105"/>
    <w:rsid w:val="00C2799B"/>
    <w:rsid w:val="00C27ECC"/>
    <w:rsid w:val="00C40072"/>
    <w:rsid w:val="00C412F0"/>
    <w:rsid w:val="00C435B5"/>
    <w:rsid w:val="00C46048"/>
    <w:rsid w:val="00C46CDA"/>
    <w:rsid w:val="00C47A0D"/>
    <w:rsid w:val="00C54F55"/>
    <w:rsid w:val="00C6329D"/>
    <w:rsid w:val="00C63586"/>
    <w:rsid w:val="00C64A9A"/>
    <w:rsid w:val="00C67310"/>
    <w:rsid w:val="00C7657D"/>
    <w:rsid w:val="00C77CCA"/>
    <w:rsid w:val="00C803AB"/>
    <w:rsid w:val="00C811A5"/>
    <w:rsid w:val="00C81BE4"/>
    <w:rsid w:val="00C82B8A"/>
    <w:rsid w:val="00C869FB"/>
    <w:rsid w:val="00C94513"/>
    <w:rsid w:val="00C95011"/>
    <w:rsid w:val="00CA06FB"/>
    <w:rsid w:val="00CA12A4"/>
    <w:rsid w:val="00CA2CB8"/>
    <w:rsid w:val="00CA442B"/>
    <w:rsid w:val="00CA4641"/>
    <w:rsid w:val="00CA555C"/>
    <w:rsid w:val="00CA5B08"/>
    <w:rsid w:val="00CA6899"/>
    <w:rsid w:val="00CB309A"/>
    <w:rsid w:val="00CB77E3"/>
    <w:rsid w:val="00CC0FFD"/>
    <w:rsid w:val="00CC7170"/>
    <w:rsid w:val="00CD28C9"/>
    <w:rsid w:val="00CD4368"/>
    <w:rsid w:val="00CD52D4"/>
    <w:rsid w:val="00CD5546"/>
    <w:rsid w:val="00CD5F96"/>
    <w:rsid w:val="00CD6A1E"/>
    <w:rsid w:val="00CD7D78"/>
    <w:rsid w:val="00CE0804"/>
    <w:rsid w:val="00CE2100"/>
    <w:rsid w:val="00CE491F"/>
    <w:rsid w:val="00CE75D0"/>
    <w:rsid w:val="00CE771B"/>
    <w:rsid w:val="00D0486E"/>
    <w:rsid w:val="00D04B1D"/>
    <w:rsid w:val="00D052B2"/>
    <w:rsid w:val="00D119A5"/>
    <w:rsid w:val="00D124B6"/>
    <w:rsid w:val="00D12A6E"/>
    <w:rsid w:val="00D1456B"/>
    <w:rsid w:val="00D24911"/>
    <w:rsid w:val="00D262F5"/>
    <w:rsid w:val="00D31820"/>
    <w:rsid w:val="00D31947"/>
    <w:rsid w:val="00D31DF5"/>
    <w:rsid w:val="00D32697"/>
    <w:rsid w:val="00D33D19"/>
    <w:rsid w:val="00D402A0"/>
    <w:rsid w:val="00D438CA"/>
    <w:rsid w:val="00D601C6"/>
    <w:rsid w:val="00D64F6E"/>
    <w:rsid w:val="00D706AB"/>
    <w:rsid w:val="00D75667"/>
    <w:rsid w:val="00D9727B"/>
    <w:rsid w:val="00DA1545"/>
    <w:rsid w:val="00DA1672"/>
    <w:rsid w:val="00DA39CC"/>
    <w:rsid w:val="00DA40BA"/>
    <w:rsid w:val="00DA43FD"/>
    <w:rsid w:val="00DA5890"/>
    <w:rsid w:val="00DB34A7"/>
    <w:rsid w:val="00DB41F4"/>
    <w:rsid w:val="00DB6B33"/>
    <w:rsid w:val="00DB71C9"/>
    <w:rsid w:val="00DB7B36"/>
    <w:rsid w:val="00DC32A0"/>
    <w:rsid w:val="00DD0AEC"/>
    <w:rsid w:val="00DD1DB3"/>
    <w:rsid w:val="00DD4B4D"/>
    <w:rsid w:val="00DD5677"/>
    <w:rsid w:val="00DE2CE9"/>
    <w:rsid w:val="00DE3C15"/>
    <w:rsid w:val="00DE3F3F"/>
    <w:rsid w:val="00DE5880"/>
    <w:rsid w:val="00DE7F55"/>
    <w:rsid w:val="00DF0355"/>
    <w:rsid w:val="00DF06CA"/>
    <w:rsid w:val="00DF1BA0"/>
    <w:rsid w:val="00DF32D5"/>
    <w:rsid w:val="00DF5FEB"/>
    <w:rsid w:val="00DF7201"/>
    <w:rsid w:val="00E02392"/>
    <w:rsid w:val="00E0695B"/>
    <w:rsid w:val="00E07B2C"/>
    <w:rsid w:val="00E11728"/>
    <w:rsid w:val="00E11C71"/>
    <w:rsid w:val="00E12640"/>
    <w:rsid w:val="00E15024"/>
    <w:rsid w:val="00E21F82"/>
    <w:rsid w:val="00E32FCC"/>
    <w:rsid w:val="00E3467B"/>
    <w:rsid w:val="00E3721B"/>
    <w:rsid w:val="00E37E09"/>
    <w:rsid w:val="00E46001"/>
    <w:rsid w:val="00E47083"/>
    <w:rsid w:val="00E47E78"/>
    <w:rsid w:val="00E50625"/>
    <w:rsid w:val="00E5248E"/>
    <w:rsid w:val="00E573C9"/>
    <w:rsid w:val="00E6120B"/>
    <w:rsid w:val="00E64223"/>
    <w:rsid w:val="00E65CC7"/>
    <w:rsid w:val="00E716E0"/>
    <w:rsid w:val="00E71766"/>
    <w:rsid w:val="00E72DBA"/>
    <w:rsid w:val="00E7331A"/>
    <w:rsid w:val="00E761EE"/>
    <w:rsid w:val="00E8174E"/>
    <w:rsid w:val="00E8301A"/>
    <w:rsid w:val="00E84FE1"/>
    <w:rsid w:val="00E86D57"/>
    <w:rsid w:val="00E915C5"/>
    <w:rsid w:val="00E979A9"/>
    <w:rsid w:val="00EA0D86"/>
    <w:rsid w:val="00EA1AAF"/>
    <w:rsid w:val="00EA3668"/>
    <w:rsid w:val="00EB2BF7"/>
    <w:rsid w:val="00EB630C"/>
    <w:rsid w:val="00EC04E7"/>
    <w:rsid w:val="00EC3CB6"/>
    <w:rsid w:val="00EC40D2"/>
    <w:rsid w:val="00EC4DDE"/>
    <w:rsid w:val="00ED129C"/>
    <w:rsid w:val="00ED190D"/>
    <w:rsid w:val="00ED19DC"/>
    <w:rsid w:val="00ED7AF4"/>
    <w:rsid w:val="00ED7DE6"/>
    <w:rsid w:val="00EE0C94"/>
    <w:rsid w:val="00EE17B7"/>
    <w:rsid w:val="00EE2F0F"/>
    <w:rsid w:val="00EE62F6"/>
    <w:rsid w:val="00EE6485"/>
    <w:rsid w:val="00F059D1"/>
    <w:rsid w:val="00F06B2F"/>
    <w:rsid w:val="00F07E39"/>
    <w:rsid w:val="00F16934"/>
    <w:rsid w:val="00F22833"/>
    <w:rsid w:val="00F22F54"/>
    <w:rsid w:val="00F25A98"/>
    <w:rsid w:val="00F33698"/>
    <w:rsid w:val="00F374C3"/>
    <w:rsid w:val="00F4015F"/>
    <w:rsid w:val="00F41FB6"/>
    <w:rsid w:val="00F42335"/>
    <w:rsid w:val="00F42C5B"/>
    <w:rsid w:val="00F43EC2"/>
    <w:rsid w:val="00F45D58"/>
    <w:rsid w:val="00F46ED7"/>
    <w:rsid w:val="00F4780D"/>
    <w:rsid w:val="00F47F4E"/>
    <w:rsid w:val="00F5390B"/>
    <w:rsid w:val="00F55A1D"/>
    <w:rsid w:val="00F608C1"/>
    <w:rsid w:val="00F6254E"/>
    <w:rsid w:val="00F80912"/>
    <w:rsid w:val="00F85C8A"/>
    <w:rsid w:val="00F95268"/>
    <w:rsid w:val="00F97D2C"/>
    <w:rsid w:val="00FA45E4"/>
    <w:rsid w:val="00FB6FCF"/>
    <w:rsid w:val="00FC10E8"/>
    <w:rsid w:val="00FC467D"/>
    <w:rsid w:val="00FC5F3D"/>
    <w:rsid w:val="00FC6159"/>
    <w:rsid w:val="00FD231F"/>
    <w:rsid w:val="00FD303F"/>
    <w:rsid w:val="00FD731F"/>
    <w:rsid w:val="00FE19A9"/>
    <w:rsid w:val="00FE5BA8"/>
    <w:rsid w:val="00FF44B3"/>
    <w:rsid w:val="00FF4697"/>
    <w:rsid w:val="00FF780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hapeDefaults>
    <o:shapedefaults v:ext="edit" spidmax="1109"/>
    <o:shapelayout v:ext="edit">
      <o:idmap v:ext="edit" data="1"/>
    </o:shapelayout>
  </w:shapeDefaults>
  <w:decimalSymbol w:val=","/>
  <w:listSeparator w:val=";"/>
  <w14:docId w14:val="207C29B7"/>
  <w15:docId w15:val="{061F2279-F57E-424F-A110-C9C1BEDB4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54484"/>
    <w:rPr>
      <w:sz w:val="24"/>
      <w:szCs w:val="24"/>
    </w:rPr>
  </w:style>
  <w:style w:type="paragraph" w:styleId="1">
    <w:name w:val="heading 1"/>
    <w:basedOn w:val="a"/>
    <w:next w:val="a"/>
    <w:qFormat/>
    <w:rsid w:val="009101E1"/>
    <w:pPr>
      <w:keepNext/>
      <w:autoSpaceDE w:val="0"/>
      <w:autoSpaceDN w:val="0"/>
      <w:ind w:firstLine="284"/>
      <w:outlineLvl w:val="0"/>
    </w:pPr>
  </w:style>
  <w:style w:type="paragraph" w:styleId="2">
    <w:name w:val="heading 2"/>
    <w:basedOn w:val="a"/>
    <w:next w:val="a"/>
    <w:qFormat/>
    <w:rsid w:val="007741B8"/>
    <w:pPr>
      <w:keepNext/>
      <w:spacing w:before="240" w:after="60"/>
      <w:outlineLvl w:val="1"/>
    </w:pPr>
    <w:rPr>
      <w:rFonts w:ascii="Arial" w:hAnsi="Arial" w:cs="Arial"/>
      <w:b/>
      <w:bCs/>
      <w:i/>
      <w:iCs/>
      <w:sz w:val="28"/>
      <w:szCs w:val="28"/>
    </w:rPr>
  </w:style>
  <w:style w:type="paragraph" w:styleId="3">
    <w:name w:val="heading 3"/>
    <w:basedOn w:val="a"/>
    <w:next w:val="a"/>
    <w:qFormat/>
    <w:rsid w:val="007741B8"/>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DA15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basedOn w:val="a"/>
    <w:semiHidden/>
    <w:rsid w:val="00FE19A9"/>
    <w:rPr>
      <w:sz w:val="20"/>
      <w:szCs w:val="20"/>
    </w:rPr>
  </w:style>
  <w:style w:type="paragraph" w:customStyle="1" w:styleId="a5">
    <w:basedOn w:val="a"/>
    <w:rsid w:val="00FE19A9"/>
    <w:pPr>
      <w:tabs>
        <w:tab w:val="left" w:pos="708"/>
      </w:tabs>
      <w:spacing w:after="160" w:line="240" w:lineRule="exact"/>
    </w:pPr>
    <w:rPr>
      <w:rFonts w:ascii="Verdana" w:hAnsi="Verdana" w:cs="Verdana"/>
      <w:sz w:val="20"/>
      <w:szCs w:val="20"/>
      <w:lang w:val="en-US" w:eastAsia="en-US"/>
    </w:rPr>
  </w:style>
  <w:style w:type="paragraph" w:styleId="a6">
    <w:name w:val="List Paragraph"/>
    <w:basedOn w:val="a"/>
    <w:uiPriority w:val="34"/>
    <w:qFormat/>
    <w:rsid w:val="009101E1"/>
    <w:pPr>
      <w:spacing w:after="200" w:line="276" w:lineRule="auto"/>
      <w:ind w:left="720"/>
      <w:contextualSpacing/>
    </w:pPr>
    <w:rPr>
      <w:rFonts w:ascii="Calibri" w:eastAsia="Calibri" w:hAnsi="Calibri"/>
      <w:sz w:val="22"/>
      <w:szCs w:val="22"/>
      <w:lang w:eastAsia="en-US"/>
    </w:rPr>
  </w:style>
  <w:style w:type="paragraph" w:styleId="a7">
    <w:name w:val="footer"/>
    <w:basedOn w:val="a"/>
    <w:rsid w:val="009101E1"/>
    <w:pPr>
      <w:tabs>
        <w:tab w:val="center" w:pos="4677"/>
        <w:tab w:val="right" w:pos="9355"/>
      </w:tabs>
    </w:pPr>
  </w:style>
  <w:style w:type="character" w:styleId="a8">
    <w:name w:val="page number"/>
    <w:basedOn w:val="a0"/>
    <w:rsid w:val="009101E1"/>
  </w:style>
  <w:style w:type="paragraph" w:customStyle="1" w:styleId="Style7">
    <w:name w:val="Style7"/>
    <w:basedOn w:val="a"/>
    <w:rsid w:val="009101E1"/>
    <w:pPr>
      <w:widowControl w:val="0"/>
      <w:autoSpaceDE w:val="0"/>
      <w:autoSpaceDN w:val="0"/>
      <w:adjustRightInd w:val="0"/>
      <w:spacing w:line="317" w:lineRule="exact"/>
      <w:ind w:firstLine="734"/>
      <w:jc w:val="both"/>
    </w:pPr>
  </w:style>
  <w:style w:type="character" w:customStyle="1" w:styleId="FontStyle44">
    <w:name w:val="Font Style44"/>
    <w:rsid w:val="009101E1"/>
    <w:rPr>
      <w:rFonts w:ascii="Times New Roman" w:hAnsi="Times New Roman" w:cs="Times New Roman"/>
      <w:sz w:val="26"/>
      <w:szCs w:val="26"/>
    </w:rPr>
  </w:style>
  <w:style w:type="paragraph" w:customStyle="1" w:styleId="a9">
    <w:name w:val="Знак Знак Знак"/>
    <w:basedOn w:val="a"/>
    <w:rsid w:val="00FC5F3D"/>
    <w:pPr>
      <w:spacing w:after="160" w:line="240" w:lineRule="exact"/>
    </w:pPr>
    <w:rPr>
      <w:rFonts w:ascii="Verdana" w:hAnsi="Verdana"/>
      <w:sz w:val="20"/>
      <w:szCs w:val="20"/>
    </w:rPr>
  </w:style>
  <w:style w:type="paragraph" w:styleId="10">
    <w:name w:val="toc 1"/>
    <w:basedOn w:val="a"/>
    <w:next w:val="a"/>
    <w:autoRedefine/>
    <w:uiPriority w:val="39"/>
    <w:rsid w:val="00401FF5"/>
    <w:pPr>
      <w:tabs>
        <w:tab w:val="right" w:leader="dot" w:pos="9269"/>
      </w:tabs>
      <w:spacing w:line="360" w:lineRule="auto"/>
    </w:pPr>
    <w:rPr>
      <w:noProof/>
      <w:sz w:val="28"/>
      <w:szCs w:val="28"/>
    </w:rPr>
  </w:style>
  <w:style w:type="character" w:styleId="aa">
    <w:name w:val="Hyperlink"/>
    <w:rsid w:val="00C869FB"/>
    <w:rPr>
      <w:color w:val="0000FF"/>
      <w:u w:val="single"/>
    </w:rPr>
  </w:style>
  <w:style w:type="paragraph" w:styleId="20">
    <w:name w:val="toc 2"/>
    <w:basedOn w:val="a"/>
    <w:next w:val="a"/>
    <w:autoRedefine/>
    <w:uiPriority w:val="39"/>
    <w:rsid w:val="0075390A"/>
    <w:pPr>
      <w:tabs>
        <w:tab w:val="left" w:pos="284"/>
        <w:tab w:val="right" w:leader="dot" w:pos="10206"/>
      </w:tabs>
      <w:spacing w:line="360" w:lineRule="auto"/>
      <w:jc w:val="both"/>
    </w:pPr>
    <w:rPr>
      <w:noProof/>
      <w:sz w:val="28"/>
      <w:szCs w:val="28"/>
    </w:rPr>
  </w:style>
  <w:style w:type="character" w:styleId="ab">
    <w:name w:val="footnote reference"/>
    <w:semiHidden/>
    <w:rsid w:val="007741B8"/>
    <w:rPr>
      <w:vertAlign w:val="superscript"/>
    </w:rPr>
  </w:style>
  <w:style w:type="paragraph" w:styleId="ac">
    <w:name w:val="endnote text"/>
    <w:basedOn w:val="a"/>
    <w:link w:val="ad"/>
    <w:rsid w:val="007741B8"/>
    <w:rPr>
      <w:sz w:val="20"/>
      <w:szCs w:val="20"/>
    </w:rPr>
  </w:style>
  <w:style w:type="character" w:customStyle="1" w:styleId="ad">
    <w:name w:val="Текст концевой сноски Знак"/>
    <w:link w:val="ac"/>
    <w:rsid w:val="007741B8"/>
    <w:rPr>
      <w:lang w:val="ru-RU" w:eastAsia="ru-RU" w:bidi="ar-SA"/>
    </w:rPr>
  </w:style>
  <w:style w:type="character" w:styleId="ae">
    <w:name w:val="endnote reference"/>
    <w:rsid w:val="007741B8"/>
    <w:rPr>
      <w:vertAlign w:val="superscript"/>
    </w:rPr>
  </w:style>
  <w:style w:type="character" w:styleId="af">
    <w:name w:val="annotation reference"/>
    <w:rsid w:val="007741B8"/>
    <w:rPr>
      <w:sz w:val="16"/>
      <w:szCs w:val="16"/>
    </w:rPr>
  </w:style>
  <w:style w:type="paragraph" w:styleId="af0">
    <w:name w:val="annotation text"/>
    <w:basedOn w:val="a"/>
    <w:link w:val="af1"/>
    <w:rsid w:val="007741B8"/>
    <w:rPr>
      <w:sz w:val="20"/>
      <w:szCs w:val="20"/>
    </w:rPr>
  </w:style>
  <w:style w:type="character" w:customStyle="1" w:styleId="af1">
    <w:name w:val="Текст примечания Знак"/>
    <w:link w:val="af0"/>
    <w:rsid w:val="007741B8"/>
    <w:rPr>
      <w:lang w:val="ru-RU" w:eastAsia="ru-RU" w:bidi="ar-SA"/>
    </w:rPr>
  </w:style>
  <w:style w:type="paragraph" w:styleId="af2">
    <w:name w:val="annotation subject"/>
    <w:basedOn w:val="af0"/>
    <w:next w:val="af0"/>
    <w:link w:val="af3"/>
    <w:rsid w:val="007741B8"/>
    <w:rPr>
      <w:b/>
      <w:bCs/>
    </w:rPr>
  </w:style>
  <w:style w:type="character" w:customStyle="1" w:styleId="af3">
    <w:name w:val="Тема примечания Знак"/>
    <w:link w:val="af2"/>
    <w:rsid w:val="007741B8"/>
    <w:rPr>
      <w:b/>
      <w:bCs/>
      <w:lang w:val="ru-RU" w:eastAsia="ru-RU" w:bidi="ar-SA"/>
    </w:rPr>
  </w:style>
  <w:style w:type="paragraph" w:styleId="af4">
    <w:name w:val="Balloon Text"/>
    <w:basedOn w:val="a"/>
    <w:link w:val="af5"/>
    <w:rsid w:val="007741B8"/>
    <w:rPr>
      <w:rFonts w:ascii="Tahoma" w:hAnsi="Tahoma" w:cs="Tahoma"/>
      <w:sz w:val="16"/>
      <w:szCs w:val="16"/>
    </w:rPr>
  </w:style>
  <w:style w:type="character" w:customStyle="1" w:styleId="af5">
    <w:name w:val="Текст выноски Знак"/>
    <w:link w:val="af4"/>
    <w:rsid w:val="007741B8"/>
    <w:rPr>
      <w:rFonts w:ascii="Tahoma" w:hAnsi="Tahoma" w:cs="Tahoma"/>
      <w:sz w:val="16"/>
      <w:szCs w:val="16"/>
      <w:lang w:val="ru-RU" w:eastAsia="ru-RU" w:bidi="ar-SA"/>
    </w:rPr>
  </w:style>
  <w:style w:type="paragraph" w:styleId="30">
    <w:name w:val="toc 3"/>
    <w:basedOn w:val="a"/>
    <w:next w:val="a"/>
    <w:autoRedefine/>
    <w:semiHidden/>
    <w:rsid w:val="007741B8"/>
    <w:pPr>
      <w:ind w:left="480"/>
    </w:pPr>
  </w:style>
  <w:style w:type="paragraph" w:styleId="af6">
    <w:name w:val="Normal (Web)"/>
    <w:basedOn w:val="a"/>
    <w:uiPriority w:val="99"/>
    <w:rsid w:val="00983C51"/>
    <w:pPr>
      <w:spacing w:before="100" w:beforeAutospacing="1" w:after="100" w:afterAutospacing="1"/>
    </w:pPr>
    <w:rPr>
      <w:rFonts w:ascii="Arial Unicode MS" w:eastAsia="Arial Unicode MS" w:hAnsi="Arial" w:cs="Arial Unicode MS"/>
    </w:rPr>
  </w:style>
  <w:style w:type="paragraph" w:customStyle="1" w:styleId="af7">
    <w:name w:val="Знак"/>
    <w:basedOn w:val="a"/>
    <w:rsid w:val="00983C51"/>
    <w:pPr>
      <w:spacing w:before="60" w:after="160" w:line="240" w:lineRule="exact"/>
    </w:pPr>
    <w:rPr>
      <w:rFonts w:ascii="Verdana" w:hAnsi="Verdana" w:cs="Verdana"/>
      <w:sz w:val="20"/>
      <w:szCs w:val="20"/>
      <w:lang w:val="en-US" w:eastAsia="en-US"/>
    </w:rPr>
  </w:style>
  <w:style w:type="paragraph" w:customStyle="1" w:styleId="Style28">
    <w:name w:val="Style28"/>
    <w:basedOn w:val="a"/>
    <w:uiPriority w:val="99"/>
    <w:rsid w:val="00FC6159"/>
    <w:pPr>
      <w:widowControl w:val="0"/>
      <w:autoSpaceDE w:val="0"/>
      <w:autoSpaceDN w:val="0"/>
      <w:adjustRightInd w:val="0"/>
    </w:pPr>
  </w:style>
  <w:style w:type="character" w:customStyle="1" w:styleId="FontStyle46">
    <w:name w:val="Font Style46"/>
    <w:uiPriority w:val="99"/>
    <w:rsid w:val="00FC6159"/>
    <w:rPr>
      <w:rFonts w:ascii="Times New Roman" w:hAnsi="Times New Roman" w:cs="Times New Roman"/>
      <w:b/>
      <w:bCs/>
      <w:sz w:val="26"/>
      <w:szCs w:val="26"/>
    </w:rPr>
  </w:style>
  <w:style w:type="paragraph" w:customStyle="1" w:styleId="Style27">
    <w:name w:val="Style27"/>
    <w:basedOn w:val="a"/>
    <w:uiPriority w:val="99"/>
    <w:rsid w:val="00FC6159"/>
    <w:pPr>
      <w:widowControl w:val="0"/>
      <w:autoSpaceDE w:val="0"/>
      <w:autoSpaceDN w:val="0"/>
      <w:adjustRightInd w:val="0"/>
      <w:spacing w:line="275" w:lineRule="exact"/>
    </w:pPr>
  </w:style>
  <w:style w:type="paragraph" w:customStyle="1" w:styleId="Style29">
    <w:name w:val="Style29"/>
    <w:basedOn w:val="a"/>
    <w:uiPriority w:val="99"/>
    <w:rsid w:val="00FC6159"/>
    <w:pPr>
      <w:widowControl w:val="0"/>
      <w:autoSpaceDE w:val="0"/>
      <w:autoSpaceDN w:val="0"/>
      <w:adjustRightInd w:val="0"/>
      <w:spacing w:line="290" w:lineRule="exact"/>
      <w:ind w:firstLine="298"/>
    </w:pPr>
  </w:style>
  <w:style w:type="paragraph" w:customStyle="1" w:styleId="Style6">
    <w:name w:val="Style6"/>
    <w:basedOn w:val="a"/>
    <w:uiPriority w:val="99"/>
    <w:rsid w:val="00FC6159"/>
    <w:pPr>
      <w:widowControl w:val="0"/>
      <w:autoSpaceDE w:val="0"/>
      <w:autoSpaceDN w:val="0"/>
      <w:adjustRightInd w:val="0"/>
      <w:jc w:val="center"/>
    </w:pPr>
  </w:style>
  <w:style w:type="paragraph" w:customStyle="1" w:styleId="Style32">
    <w:name w:val="Style32"/>
    <w:basedOn w:val="a"/>
    <w:uiPriority w:val="99"/>
    <w:rsid w:val="00FC6159"/>
    <w:pPr>
      <w:widowControl w:val="0"/>
      <w:autoSpaceDE w:val="0"/>
      <w:autoSpaceDN w:val="0"/>
      <w:adjustRightInd w:val="0"/>
    </w:pPr>
  </w:style>
  <w:style w:type="character" w:customStyle="1" w:styleId="FontStyle59">
    <w:name w:val="Font Style59"/>
    <w:uiPriority w:val="99"/>
    <w:rsid w:val="00FC6159"/>
    <w:rPr>
      <w:rFonts w:ascii="Times New Roman" w:hAnsi="Times New Roman" w:cs="Times New Roman"/>
      <w:b/>
      <w:bCs/>
      <w:sz w:val="22"/>
      <w:szCs w:val="22"/>
    </w:rPr>
  </w:style>
  <w:style w:type="character" w:customStyle="1" w:styleId="FontStyle45">
    <w:name w:val="Font Style45"/>
    <w:uiPriority w:val="99"/>
    <w:rsid w:val="00FC6159"/>
    <w:rPr>
      <w:rFonts w:ascii="Times New Roman" w:hAnsi="Times New Roman" w:cs="Times New Roman"/>
      <w:b/>
      <w:bCs/>
      <w:sz w:val="26"/>
      <w:szCs w:val="26"/>
    </w:rPr>
  </w:style>
  <w:style w:type="paragraph" w:styleId="af8">
    <w:name w:val="header"/>
    <w:basedOn w:val="a"/>
    <w:link w:val="af9"/>
    <w:semiHidden/>
    <w:rsid w:val="00AA0FFF"/>
    <w:pPr>
      <w:tabs>
        <w:tab w:val="center" w:pos="4677"/>
        <w:tab w:val="right" w:pos="9355"/>
      </w:tabs>
    </w:pPr>
  </w:style>
  <w:style w:type="character" w:customStyle="1" w:styleId="af9">
    <w:name w:val="Верхний колонтитул Знак"/>
    <w:link w:val="af8"/>
    <w:semiHidden/>
    <w:rsid w:val="00AA0FFF"/>
    <w:rPr>
      <w:sz w:val="24"/>
      <w:szCs w:val="24"/>
    </w:rPr>
  </w:style>
  <w:style w:type="paragraph" w:customStyle="1" w:styleId="h3">
    <w:name w:val="h3"/>
    <w:basedOn w:val="a"/>
    <w:rsid w:val="00AA0FFF"/>
    <w:pPr>
      <w:spacing w:before="100" w:beforeAutospacing="1" w:after="100" w:afterAutospacing="1"/>
      <w:jc w:val="center"/>
    </w:pPr>
    <w:rPr>
      <w:rFonts w:ascii="Verdana" w:eastAsia="Arial Unicode MS" w:hAnsi="Verdana" w:cs="Arial Unicode MS"/>
      <w:b/>
      <w:bCs/>
      <w:color w:val="FF5000"/>
    </w:rPr>
  </w:style>
  <w:style w:type="character" w:customStyle="1" w:styleId="bodyallgreen3">
    <w:name w:val="body_all_green3"/>
    <w:rsid w:val="00AA0FFF"/>
    <w:rPr>
      <w:rFonts w:ascii="Verdana" w:hAnsi="Verdana" w:hint="default"/>
      <w:color w:val="1E5A64"/>
    </w:rPr>
  </w:style>
  <w:style w:type="character" w:customStyle="1" w:styleId="h51">
    <w:name w:val="h51"/>
    <w:rsid w:val="00AA0FFF"/>
    <w:rPr>
      <w:rFonts w:ascii="Verdana" w:hAnsi="Verdana" w:hint="default"/>
      <w:b/>
      <w:bCs/>
      <w:color w:val="628C8A"/>
      <w:sz w:val="18"/>
      <w:szCs w:val="18"/>
    </w:rPr>
  </w:style>
  <w:style w:type="character" w:customStyle="1" w:styleId="bold1">
    <w:name w:val="bold1"/>
    <w:rsid w:val="00AA0FFF"/>
    <w:rPr>
      <w:rFonts w:ascii="Verdana" w:hAnsi="Verdana" w:hint="default"/>
      <w:color w:val="1E5A64"/>
    </w:rPr>
  </w:style>
  <w:style w:type="paragraph" w:styleId="z-">
    <w:name w:val="HTML Top of Form"/>
    <w:basedOn w:val="a"/>
    <w:next w:val="a"/>
    <w:link w:val="z-0"/>
    <w:hidden/>
    <w:rsid w:val="00AA0FFF"/>
    <w:pPr>
      <w:pBdr>
        <w:bottom w:val="single" w:sz="6" w:space="1" w:color="auto"/>
      </w:pBdr>
      <w:jc w:val="center"/>
    </w:pPr>
    <w:rPr>
      <w:rFonts w:ascii="Arial" w:eastAsia="Arial Unicode MS" w:hAnsi="Arial"/>
      <w:vanish/>
      <w:color w:val="000000"/>
      <w:sz w:val="16"/>
      <w:szCs w:val="16"/>
    </w:rPr>
  </w:style>
  <w:style w:type="character" w:customStyle="1" w:styleId="z-0">
    <w:name w:val="z-Начало формы Знак"/>
    <w:link w:val="z-"/>
    <w:rsid w:val="00AA0FFF"/>
    <w:rPr>
      <w:rFonts w:ascii="Arial" w:eastAsia="Arial Unicode MS" w:hAnsi="Arial" w:cs="Arial"/>
      <w:vanish/>
      <w:color w:val="000000"/>
      <w:sz w:val="16"/>
      <w:szCs w:val="16"/>
    </w:rPr>
  </w:style>
  <w:style w:type="paragraph" w:customStyle="1" w:styleId="green11">
    <w:name w:val="green11"/>
    <w:basedOn w:val="a"/>
    <w:rsid w:val="00AA0FFF"/>
    <w:pPr>
      <w:spacing w:before="100" w:beforeAutospacing="1" w:after="100" w:afterAutospacing="1"/>
    </w:pPr>
    <w:rPr>
      <w:rFonts w:ascii="Verdana" w:eastAsia="Arial Unicode MS" w:hAnsi="Verdana" w:cs="Arial Unicode MS"/>
      <w:color w:val="1E5A64"/>
      <w:sz w:val="17"/>
      <w:szCs w:val="17"/>
    </w:rPr>
  </w:style>
  <w:style w:type="paragraph" w:styleId="z-1">
    <w:name w:val="HTML Bottom of Form"/>
    <w:basedOn w:val="a"/>
    <w:next w:val="a"/>
    <w:link w:val="z-2"/>
    <w:hidden/>
    <w:rsid w:val="00AA0FFF"/>
    <w:pPr>
      <w:pBdr>
        <w:top w:val="single" w:sz="6" w:space="1" w:color="auto"/>
      </w:pBdr>
      <w:jc w:val="center"/>
    </w:pPr>
    <w:rPr>
      <w:rFonts w:ascii="Arial" w:eastAsia="Arial Unicode MS" w:hAnsi="Arial"/>
      <w:vanish/>
      <w:color w:val="000000"/>
      <w:sz w:val="16"/>
      <w:szCs w:val="16"/>
    </w:rPr>
  </w:style>
  <w:style w:type="character" w:customStyle="1" w:styleId="z-2">
    <w:name w:val="z-Конец формы Знак"/>
    <w:link w:val="z-1"/>
    <w:rsid w:val="00AA0FFF"/>
    <w:rPr>
      <w:rFonts w:ascii="Arial" w:eastAsia="Arial Unicode MS" w:hAnsi="Arial" w:cs="Arial"/>
      <w:vanish/>
      <w:color w:val="000000"/>
      <w:sz w:val="16"/>
      <w:szCs w:val="16"/>
    </w:rPr>
  </w:style>
  <w:style w:type="paragraph" w:styleId="afa">
    <w:name w:val="Title"/>
    <w:basedOn w:val="a"/>
    <w:link w:val="afb"/>
    <w:qFormat/>
    <w:rsid w:val="00AA0FFF"/>
    <w:pPr>
      <w:jc w:val="center"/>
    </w:pPr>
    <w:rPr>
      <w:b/>
      <w:bCs/>
    </w:rPr>
  </w:style>
  <w:style w:type="character" w:customStyle="1" w:styleId="afb">
    <w:name w:val="Заголовок Знак"/>
    <w:link w:val="afa"/>
    <w:rsid w:val="00AA0FFF"/>
    <w:rPr>
      <w:b/>
      <w:bCs/>
      <w:sz w:val="24"/>
      <w:szCs w:val="24"/>
    </w:rPr>
  </w:style>
  <w:style w:type="paragraph" w:customStyle="1" w:styleId="afc">
    <w:name w:val="Определение"/>
    <w:basedOn w:val="af6"/>
    <w:rsid w:val="00AA0FFF"/>
    <w:pPr>
      <w:spacing w:before="0" w:beforeAutospacing="0" w:after="0" w:afterAutospacing="0"/>
      <w:jc w:val="both"/>
    </w:pPr>
    <w:rPr>
      <w:rFonts w:ascii="Verdana" w:hAnsi="Verdana"/>
      <w:b/>
      <w:bCs/>
      <w:color w:val="FF0000"/>
      <w:sz w:val="20"/>
      <w:szCs w:val="20"/>
    </w:rPr>
  </w:style>
  <w:style w:type="character" w:customStyle="1" w:styleId="h41">
    <w:name w:val="h41"/>
    <w:rsid w:val="00AA0FFF"/>
    <w:rPr>
      <w:rFonts w:ascii="Verdana" w:hAnsi="Verdana" w:hint="default"/>
      <w:b/>
      <w:bCs/>
      <w:color w:val="1E5A64"/>
    </w:rPr>
  </w:style>
  <w:style w:type="character" w:customStyle="1" w:styleId="h31">
    <w:name w:val="h31"/>
    <w:rsid w:val="00AA0FFF"/>
    <w:rPr>
      <w:rFonts w:ascii="Verdana" w:hAnsi="Verdana" w:hint="default"/>
      <w:b/>
      <w:bCs/>
      <w:color w:val="FF5000"/>
    </w:rPr>
  </w:style>
  <w:style w:type="character" w:customStyle="1" w:styleId="h1111">
    <w:name w:val="h1_111"/>
    <w:rsid w:val="00AA0FFF"/>
    <w:rPr>
      <w:rFonts w:ascii="Verdana" w:hAnsi="Verdana" w:hint="default"/>
      <w:b/>
      <w:bCs/>
      <w:color w:val="FF5000"/>
      <w:sz w:val="17"/>
      <w:szCs w:val="17"/>
    </w:rPr>
  </w:style>
  <w:style w:type="character" w:customStyle="1" w:styleId="FontStyle60">
    <w:name w:val="Font Style60"/>
    <w:uiPriority w:val="99"/>
    <w:rsid w:val="00A97735"/>
    <w:rPr>
      <w:rFonts w:ascii="Times New Roman" w:hAnsi="Times New Roman" w:cs="Times New Roman"/>
      <w:sz w:val="22"/>
      <w:szCs w:val="22"/>
    </w:rPr>
  </w:style>
  <w:style w:type="character" w:customStyle="1" w:styleId="FontStyle52">
    <w:name w:val="Font Style52"/>
    <w:uiPriority w:val="99"/>
    <w:rsid w:val="00A97735"/>
    <w:rPr>
      <w:rFonts w:ascii="Times New Roman" w:hAnsi="Times New Roman" w:cs="Times New Roman"/>
      <w:b/>
      <w:bCs/>
      <w:sz w:val="22"/>
      <w:szCs w:val="22"/>
    </w:rPr>
  </w:style>
  <w:style w:type="paragraph" w:customStyle="1" w:styleId="Noeeu11">
    <w:name w:val="Noeeu1_1"/>
    <w:basedOn w:val="a"/>
    <w:rsid w:val="00A97735"/>
    <w:pPr>
      <w:overflowPunct w:val="0"/>
      <w:autoSpaceDE w:val="0"/>
      <w:autoSpaceDN w:val="0"/>
      <w:adjustRightInd w:val="0"/>
      <w:ind w:firstLine="709"/>
      <w:jc w:val="both"/>
      <w:textAlignment w:val="baseline"/>
    </w:pPr>
    <w:rPr>
      <w:sz w:val="28"/>
      <w:szCs w:val="20"/>
    </w:rPr>
  </w:style>
  <w:style w:type="paragraph" w:customStyle="1" w:styleId="afd">
    <w:name w:val="Выделение понятия"/>
    <w:basedOn w:val="af6"/>
    <w:rsid w:val="009D5602"/>
    <w:pPr>
      <w:spacing w:before="0" w:beforeAutospacing="0" w:after="0" w:afterAutospacing="0"/>
      <w:jc w:val="both"/>
    </w:pPr>
    <w:rPr>
      <w:rFonts w:ascii="Verdana" w:hAnsi="Verdana"/>
      <w:b/>
      <w:iCs/>
      <w:color w:val="008000"/>
      <w:sz w:val="20"/>
      <w:szCs w:val="20"/>
    </w:rPr>
  </w:style>
  <w:style w:type="paragraph" w:customStyle="1" w:styleId="afe">
    <w:name w:val="практика"/>
    <w:basedOn w:val="h3"/>
    <w:rsid w:val="009D5602"/>
    <w:pPr>
      <w:spacing w:before="0" w:beforeAutospacing="0" w:after="0" w:afterAutospacing="0"/>
      <w:jc w:val="left"/>
    </w:pPr>
    <w:rPr>
      <w:rFonts w:ascii="Times New Roman" w:hAnsi="Times New Roman" w:cs="Times New Roman"/>
      <w:color w:val="auto"/>
      <w:u w:val="single"/>
    </w:rPr>
  </w:style>
  <w:style w:type="paragraph" w:customStyle="1" w:styleId="aff">
    <w:name w:val="Нормальный"/>
    <w:rsid w:val="009D5602"/>
    <w:rPr>
      <w:snapToGrid w:val="0"/>
    </w:rPr>
  </w:style>
  <w:style w:type="paragraph" w:customStyle="1" w:styleId="FR2">
    <w:name w:val="FR2"/>
    <w:uiPriority w:val="99"/>
    <w:rsid w:val="00276F09"/>
    <w:pPr>
      <w:widowControl w:val="0"/>
      <w:autoSpaceDE w:val="0"/>
      <w:autoSpaceDN w:val="0"/>
      <w:adjustRightInd w:val="0"/>
      <w:spacing w:before="100"/>
      <w:ind w:left="680" w:hanging="660"/>
      <w:jc w:val="both"/>
    </w:pPr>
    <w:rPr>
      <w:rFonts w:ascii="Arial" w:hAnsi="Arial" w:cs="Arial"/>
      <w:sz w:val="36"/>
      <w:szCs w:val="36"/>
    </w:rPr>
  </w:style>
  <w:style w:type="paragraph" w:styleId="HTML">
    <w:name w:val="HTML Preformatted"/>
    <w:basedOn w:val="a"/>
    <w:link w:val="HTML0"/>
    <w:uiPriority w:val="99"/>
    <w:semiHidden/>
    <w:rsid w:val="00107F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olor w:val="000000"/>
      <w:sz w:val="20"/>
      <w:szCs w:val="20"/>
    </w:rPr>
  </w:style>
  <w:style w:type="character" w:customStyle="1" w:styleId="HTML0">
    <w:name w:val="Стандартный HTML Знак"/>
    <w:link w:val="HTML"/>
    <w:uiPriority w:val="99"/>
    <w:semiHidden/>
    <w:rsid w:val="00107F4F"/>
    <w:rPr>
      <w:rFonts w:ascii="Arial Unicode MS" w:eastAsia="Arial Unicode MS" w:hAnsi="Arial Unicode MS" w:cs="Arial Unicode MS"/>
      <w:color w:val="000000"/>
    </w:rPr>
  </w:style>
  <w:style w:type="character" w:styleId="aff0">
    <w:name w:val="Strong"/>
    <w:basedOn w:val="a0"/>
    <w:uiPriority w:val="22"/>
    <w:qFormat/>
    <w:rsid w:val="00016BEA"/>
    <w:rPr>
      <w:b/>
      <w:bCs/>
    </w:rPr>
  </w:style>
  <w:style w:type="paragraph" w:styleId="aff1">
    <w:name w:val="No Spacing"/>
    <w:uiPriority w:val="1"/>
    <w:qFormat/>
    <w:rsid w:val="007930EE"/>
    <w:rPr>
      <w:sz w:val="24"/>
      <w:szCs w:val="24"/>
    </w:rPr>
  </w:style>
  <w:style w:type="character" w:customStyle="1" w:styleId="aff2">
    <w:name w:val="Понятие"/>
    <w:basedOn w:val="a0"/>
    <w:rsid w:val="00D262F5"/>
    <w:rPr>
      <w:rFonts w:ascii="Times New Roman" w:hAnsi="Times New Roman"/>
      <w:i/>
      <w:noProof w:val="0"/>
      <w:color w:val="800000"/>
      <w:sz w:val="24"/>
      <w:u w:val="none"/>
      <w:lang w:val="ru-RU"/>
    </w:rPr>
  </w:style>
  <w:style w:type="character" w:styleId="HTML1">
    <w:name w:val="HTML Typewriter"/>
    <w:basedOn w:val="a0"/>
    <w:rsid w:val="000959A1"/>
    <w:rPr>
      <w:rFonts w:ascii="Courier New" w:eastAsia="Times New Roman" w:hAnsi="Courier New" w:cs="Courier New"/>
      <w:sz w:val="20"/>
      <w:szCs w:val="20"/>
    </w:rPr>
  </w:style>
  <w:style w:type="paragraph" w:customStyle="1" w:styleId="11">
    <w:name w:val="Текст1"/>
    <w:basedOn w:val="a"/>
    <w:rsid w:val="00017B79"/>
    <w:pPr>
      <w:widowControl w:val="0"/>
      <w:suppressAutoHyphens/>
      <w:autoSpaceDE w:val="0"/>
    </w:pPr>
    <w:rPr>
      <w:rFonts w:ascii="Courier New" w:eastAsia="DejaVu Sans" w:hAnsi="Courier New" w:cs="Courier New"/>
      <w:kern w:val="1"/>
      <w:sz w:val="20"/>
      <w:szCs w:val="20"/>
    </w:rPr>
  </w:style>
  <w:style w:type="character" w:customStyle="1" w:styleId="CODE">
    <w:name w:val="CODE"/>
    <w:rsid w:val="000057F4"/>
    <w:rPr>
      <w:rFonts w:ascii="Courier New" w:hAnsi="Courier New" w:cs="Courier New"/>
      <w:sz w:val="20"/>
      <w:szCs w:val="20"/>
    </w:rPr>
  </w:style>
  <w:style w:type="paragraph" w:styleId="aff3">
    <w:name w:val="Body Text"/>
    <w:basedOn w:val="a"/>
    <w:link w:val="aff4"/>
    <w:rsid w:val="000057F4"/>
    <w:pPr>
      <w:widowControl w:val="0"/>
      <w:suppressAutoHyphens/>
      <w:spacing w:after="120"/>
    </w:pPr>
    <w:rPr>
      <w:rFonts w:ascii="Arial" w:eastAsia="DejaVu Sans" w:hAnsi="Arial"/>
      <w:kern w:val="1"/>
      <w:sz w:val="20"/>
    </w:rPr>
  </w:style>
  <w:style w:type="character" w:customStyle="1" w:styleId="aff4">
    <w:name w:val="Основной текст Знак"/>
    <w:basedOn w:val="a0"/>
    <w:link w:val="aff3"/>
    <w:rsid w:val="000057F4"/>
    <w:rPr>
      <w:rFonts w:ascii="Arial" w:eastAsia="DejaVu Sans" w:hAnsi="Arial"/>
      <w:kern w:val="1"/>
      <w:szCs w:val="24"/>
    </w:rPr>
  </w:style>
  <w:style w:type="paragraph" w:customStyle="1" w:styleId="ConsPlusNormal">
    <w:name w:val="ConsPlusNormal"/>
    <w:rsid w:val="00CE0804"/>
    <w:pPr>
      <w:widowControl w:val="0"/>
      <w:autoSpaceDE w:val="0"/>
      <w:autoSpaceDN w:val="0"/>
      <w:adjustRightInd w:val="0"/>
    </w:pPr>
    <w:rPr>
      <w:rFonts w:ascii="Arial" w:hAnsi="Arial" w:cs="Arial"/>
    </w:rPr>
  </w:style>
  <w:style w:type="paragraph" w:styleId="aff5">
    <w:name w:val="TOC Heading"/>
    <w:basedOn w:val="1"/>
    <w:next w:val="a"/>
    <w:uiPriority w:val="39"/>
    <w:unhideWhenUsed/>
    <w:qFormat/>
    <w:rsid w:val="0075390A"/>
    <w:pPr>
      <w:keepLines/>
      <w:autoSpaceDE/>
      <w:autoSpaceDN/>
      <w:spacing w:before="480" w:line="276" w:lineRule="auto"/>
      <w:ind w:firstLine="0"/>
      <w:outlineLvl w:val="9"/>
    </w:pPr>
    <w:rPr>
      <w:rFonts w:asciiTheme="majorHAnsi" w:eastAsiaTheme="majorEastAsia" w:hAnsiTheme="majorHAnsi" w:cstheme="majorBidi"/>
      <w:b/>
      <w:bCs/>
      <w:color w:val="365F91" w:themeColor="accent1" w:themeShade="BF"/>
      <w:sz w:val="28"/>
      <w:szCs w:val="28"/>
    </w:rPr>
  </w:style>
  <w:style w:type="character" w:customStyle="1" w:styleId="hl1">
    <w:name w:val="hl1"/>
    <w:basedOn w:val="a0"/>
    <w:rsid w:val="004A5FE2"/>
    <w:rPr>
      <w:rFonts w:ascii="Arial" w:hAnsi="Arial" w:cs="Arial" w:hint="default"/>
      <w:b/>
      <w:bCs/>
      <w:sz w:val="29"/>
      <w:szCs w:val="29"/>
    </w:rPr>
  </w:style>
  <w:style w:type="paragraph" w:styleId="aff6">
    <w:name w:val="Plain Text"/>
    <w:basedOn w:val="a"/>
    <w:link w:val="aff7"/>
    <w:rsid w:val="00EC04E7"/>
    <w:pPr>
      <w:autoSpaceDE w:val="0"/>
      <w:autoSpaceDN w:val="0"/>
    </w:pPr>
    <w:rPr>
      <w:rFonts w:ascii="Courier New" w:hAnsi="Courier New" w:cs="Courier New"/>
      <w:sz w:val="20"/>
      <w:szCs w:val="20"/>
    </w:rPr>
  </w:style>
  <w:style w:type="character" w:customStyle="1" w:styleId="aff7">
    <w:name w:val="Текст Знак"/>
    <w:basedOn w:val="a0"/>
    <w:link w:val="aff6"/>
    <w:rsid w:val="00EC04E7"/>
    <w:rPr>
      <w:rFonts w:ascii="Courier New" w:hAnsi="Courier New" w:cs="Courier New"/>
    </w:rPr>
  </w:style>
  <w:style w:type="paragraph" w:styleId="21">
    <w:name w:val="Body Text Indent 2"/>
    <w:basedOn w:val="a"/>
    <w:link w:val="22"/>
    <w:uiPriority w:val="99"/>
    <w:semiHidden/>
    <w:unhideWhenUsed/>
    <w:rsid w:val="00EC04E7"/>
    <w:pPr>
      <w:spacing w:after="120" w:line="480" w:lineRule="auto"/>
      <w:ind w:left="283"/>
    </w:pPr>
  </w:style>
  <w:style w:type="character" w:customStyle="1" w:styleId="22">
    <w:name w:val="Основной текст с отступом 2 Знак"/>
    <w:basedOn w:val="a0"/>
    <w:link w:val="21"/>
    <w:uiPriority w:val="99"/>
    <w:semiHidden/>
    <w:rsid w:val="00EC04E7"/>
    <w:rPr>
      <w:sz w:val="24"/>
      <w:szCs w:val="24"/>
    </w:rPr>
  </w:style>
  <w:style w:type="paragraph" w:customStyle="1" w:styleId="aff8">
    <w:name w:val="Определение Знак Знак"/>
    <w:basedOn w:val="af6"/>
    <w:link w:val="aff9"/>
    <w:rsid w:val="00DE7F55"/>
    <w:pPr>
      <w:spacing w:before="0" w:beforeAutospacing="0" w:after="0" w:afterAutospacing="0"/>
      <w:jc w:val="both"/>
    </w:pPr>
    <w:rPr>
      <w:rFonts w:ascii="Verdana" w:hAnsi="Verdana" w:cs="Times New Roman"/>
      <w:b/>
      <w:bCs/>
      <w:color w:val="FF0000"/>
    </w:rPr>
  </w:style>
  <w:style w:type="character" w:customStyle="1" w:styleId="aff9">
    <w:name w:val="Определение Знак Знак Знак"/>
    <w:link w:val="aff8"/>
    <w:rsid w:val="00DE7F55"/>
    <w:rPr>
      <w:rFonts w:ascii="Verdana" w:eastAsia="Arial Unicode MS" w:hAnsi="Verdana"/>
      <w:b/>
      <w:bCs/>
      <w:color w:val="FF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265704">
      <w:bodyDiv w:val="1"/>
      <w:marLeft w:val="0"/>
      <w:marRight w:val="0"/>
      <w:marTop w:val="0"/>
      <w:marBottom w:val="0"/>
      <w:divBdr>
        <w:top w:val="none" w:sz="0" w:space="0" w:color="auto"/>
        <w:left w:val="none" w:sz="0" w:space="0" w:color="auto"/>
        <w:bottom w:val="none" w:sz="0" w:space="0" w:color="auto"/>
        <w:right w:val="none" w:sz="0" w:space="0" w:color="auto"/>
      </w:divBdr>
    </w:div>
    <w:div w:id="129178552">
      <w:bodyDiv w:val="1"/>
      <w:marLeft w:val="0"/>
      <w:marRight w:val="0"/>
      <w:marTop w:val="0"/>
      <w:marBottom w:val="0"/>
      <w:divBdr>
        <w:top w:val="none" w:sz="0" w:space="0" w:color="auto"/>
        <w:left w:val="none" w:sz="0" w:space="0" w:color="auto"/>
        <w:bottom w:val="none" w:sz="0" w:space="0" w:color="auto"/>
        <w:right w:val="none" w:sz="0" w:space="0" w:color="auto"/>
      </w:divBdr>
    </w:div>
    <w:div w:id="186143662">
      <w:bodyDiv w:val="1"/>
      <w:marLeft w:val="0"/>
      <w:marRight w:val="0"/>
      <w:marTop w:val="0"/>
      <w:marBottom w:val="0"/>
      <w:divBdr>
        <w:top w:val="none" w:sz="0" w:space="0" w:color="auto"/>
        <w:left w:val="none" w:sz="0" w:space="0" w:color="auto"/>
        <w:bottom w:val="none" w:sz="0" w:space="0" w:color="auto"/>
        <w:right w:val="none" w:sz="0" w:space="0" w:color="auto"/>
      </w:divBdr>
    </w:div>
    <w:div w:id="239141548">
      <w:bodyDiv w:val="1"/>
      <w:marLeft w:val="0"/>
      <w:marRight w:val="0"/>
      <w:marTop w:val="0"/>
      <w:marBottom w:val="0"/>
      <w:divBdr>
        <w:top w:val="none" w:sz="0" w:space="0" w:color="auto"/>
        <w:left w:val="none" w:sz="0" w:space="0" w:color="auto"/>
        <w:bottom w:val="none" w:sz="0" w:space="0" w:color="auto"/>
        <w:right w:val="none" w:sz="0" w:space="0" w:color="auto"/>
      </w:divBdr>
    </w:div>
    <w:div w:id="269094921">
      <w:bodyDiv w:val="1"/>
      <w:marLeft w:val="0"/>
      <w:marRight w:val="0"/>
      <w:marTop w:val="0"/>
      <w:marBottom w:val="0"/>
      <w:divBdr>
        <w:top w:val="none" w:sz="0" w:space="0" w:color="auto"/>
        <w:left w:val="none" w:sz="0" w:space="0" w:color="auto"/>
        <w:bottom w:val="none" w:sz="0" w:space="0" w:color="auto"/>
        <w:right w:val="none" w:sz="0" w:space="0" w:color="auto"/>
      </w:divBdr>
    </w:div>
    <w:div w:id="398292494">
      <w:bodyDiv w:val="1"/>
      <w:marLeft w:val="0"/>
      <w:marRight w:val="0"/>
      <w:marTop w:val="0"/>
      <w:marBottom w:val="0"/>
      <w:divBdr>
        <w:top w:val="none" w:sz="0" w:space="0" w:color="auto"/>
        <w:left w:val="none" w:sz="0" w:space="0" w:color="auto"/>
        <w:bottom w:val="none" w:sz="0" w:space="0" w:color="auto"/>
        <w:right w:val="none" w:sz="0" w:space="0" w:color="auto"/>
      </w:divBdr>
    </w:div>
    <w:div w:id="469134873">
      <w:bodyDiv w:val="1"/>
      <w:marLeft w:val="0"/>
      <w:marRight w:val="0"/>
      <w:marTop w:val="0"/>
      <w:marBottom w:val="0"/>
      <w:divBdr>
        <w:top w:val="none" w:sz="0" w:space="0" w:color="auto"/>
        <w:left w:val="none" w:sz="0" w:space="0" w:color="auto"/>
        <w:bottom w:val="none" w:sz="0" w:space="0" w:color="auto"/>
        <w:right w:val="none" w:sz="0" w:space="0" w:color="auto"/>
      </w:divBdr>
      <w:divsChild>
        <w:div w:id="431558935">
          <w:blockQuote w:val="1"/>
          <w:marLeft w:val="300"/>
          <w:marRight w:val="0"/>
          <w:marTop w:val="0"/>
          <w:marBottom w:val="300"/>
          <w:divBdr>
            <w:top w:val="none" w:sz="0" w:space="0" w:color="auto"/>
            <w:left w:val="single" w:sz="24" w:space="11" w:color="4496F6"/>
            <w:bottom w:val="none" w:sz="0" w:space="0" w:color="auto"/>
            <w:right w:val="none" w:sz="0" w:space="0" w:color="auto"/>
          </w:divBdr>
        </w:div>
      </w:divsChild>
    </w:div>
    <w:div w:id="472410442">
      <w:bodyDiv w:val="1"/>
      <w:marLeft w:val="0"/>
      <w:marRight w:val="0"/>
      <w:marTop w:val="0"/>
      <w:marBottom w:val="0"/>
      <w:divBdr>
        <w:top w:val="none" w:sz="0" w:space="0" w:color="auto"/>
        <w:left w:val="none" w:sz="0" w:space="0" w:color="auto"/>
        <w:bottom w:val="none" w:sz="0" w:space="0" w:color="auto"/>
        <w:right w:val="none" w:sz="0" w:space="0" w:color="auto"/>
      </w:divBdr>
      <w:divsChild>
        <w:div w:id="1982347055">
          <w:blockQuote w:val="1"/>
          <w:marLeft w:val="300"/>
          <w:marRight w:val="0"/>
          <w:marTop w:val="0"/>
          <w:marBottom w:val="300"/>
          <w:divBdr>
            <w:top w:val="none" w:sz="0" w:space="0" w:color="auto"/>
            <w:left w:val="single" w:sz="24" w:space="11" w:color="4496F6"/>
            <w:bottom w:val="none" w:sz="0" w:space="0" w:color="auto"/>
            <w:right w:val="none" w:sz="0" w:space="0" w:color="auto"/>
          </w:divBdr>
        </w:div>
      </w:divsChild>
    </w:div>
    <w:div w:id="633101109">
      <w:bodyDiv w:val="1"/>
      <w:marLeft w:val="0"/>
      <w:marRight w:val="0"/>
      <w:marTop w:val="0"/>
      <w:marBottom w:val="0"/>
      <w:divBdr>
        <w:top w:val="none" w:sz="0" w:space="0" w:color="auto"/>
        <w:left w:val="none" w:sz="0" w:space="0" w:color="auto"/>
        <w:bottom w:val="none" w:sz="0" w:space="0" w:color="auto"/>
        <w:right w:val="none" w:sz="0" w:space="0" w:color="auto"/>
      </w:divBdr>
    </w:div>
    <w:div w:id="724454829">
      <w:bodyDiv w:val="1"/>
      <w:marLeft w:val="0"/>
      <w:marRight w:val="0"/>
      <w:marTop w:val="0"/>
      <w:marBottom w:val="0"/>
      <w:divBdr>
        <w:top w:val="none" w:sz="0" w:space="0" w:color="auto"/>
        <w:left w:val="none" w:sz="0" w:space="0" w:color="auto"/>
        <w:bottom w:val="none" w:sz="0" w:space="0" w:color="auto"/>
        <w:right w:val="none" w:sz="0" w:space="0" w:color="auto"/>
      </w:divBdr>
    </w:div>
    <w:div w:id="763576973">
      <w:bodyDiv w:val="1"/>
      <w:marLeft w:val="0"/>
      <w:marRight w:val="0"/>
      <w:marTop w:val="0"/>
      <w:marBottom w:val="0"/>
      <w:divBdr>
        <w:top w:val="none" w:sz="0" w:space="0" w:color="auto"/>
        <w:left w:val="none" w:sz="0" w:space="0" w:color="auto"/>
        <w:bottom w:val="none" w:sz="0" w:space="0" w:color="auto"/>
        <w:right w:val="none" w:sz="0" w:space="0" w:color="auto"/>
      </w:divBdr>
    </w:div>
    <w:div w:id="826483190">
      <w:bodyDiv w:val="1"/>
      <w:marLeft w:val="0"/>
      <w:marRight w:val="0"/>
      <w:marTop w:val="0"/>
      <w:marBottom w:val="0"/>
      <w:divBdr>
        <w:top w:val="none" w:sz="0" w:space="0" w:color="auto"/>
        <w:left w:val="none" w:sz="0" w:space="0" w:color="auto"/>
        <w:bottom w:val="none" w:sz="0" w:space="0" w:color="auto"/>
        <w:right w:val="none" w:sz="0" w:space="0" w:color="auto"/>
      </w:divBdr>
    </w:div>
    <w:div w:id="886140239">
      <w:bodyDiv w:val="1"/>
      <w:marLeft w:val="0"/>
      <w:marRight w:val="0"/>
      <w:marTop w:val="0"/>
      <w:marBottom w:val="0"/>
      <w:divBdr>
        <w:top w:val="none" w:sz="0" w:space="0" w:color="auto"/>
        <w:left w:val="none" w:sz="0" w:space="0" w:color="auto"/>
        <w:bottom w:val="none" w:sz="0" w:space="0" w:color="auto"/>
        <w:right w:val="none" w:sz="0" w:space="0" w:color="auto"/>
      </w:divBdr>
    </w:div>
    <w:div w:id="933630139">
      <w:bodyDiv w:val="1"/>
      <w:marLeft w:val="0"/>
      <w:marRight w:val="0"/>
      <w:marTop w:val="0"/>
      <w:marBottom w:val="0"/>
      <w:divBdr>
        <w:top w:val="none" w:sz="0" w:space="0" w:color="auto"/>
        <w:left w:val="none" w:sz="0" w:space="0" w:color="auto"/>
        <w:bottom w:val="none" w:sz="0" w:space="0" w:color="auto"/>
        <w:right w:val="none" w:sz="0" w:space="0" w:color="auto"/>
      </w:divBdr>
    </w:div>
    <w:div w:id="995038444">
      <w:bodyDiv w:val="1"/>
      <w:marLeft w:val="0"/>
      <w:marRight w:val="0"/>
      <w:marTop w:val="0"/>
      <w:marBottom w:val="0"/>
      <w:divBdr>
        <w:top w:val="none" w:sz="0" w:space="0" w:color="auto"/>
        <w:left w:val="none" w:sz="0" w:space="0" w:color="auto"/>
        <w:bottom w:val="none" w:sz="0" w:space="0" w:color="auto"/>
        <w:right w:val="none" w:sz="0" w:space="0" w:color="auto"/>
      </w:divBdr>
    </w:div>
    <w:div w:id="1055664398">
      <w:bodyDiv w:val="1"/>
      <w:marLeft w:val="0"/>
      <w:marRight w:val="0"/>
      <w:marTop w:val="0"/>
      <w:marBottom w:val="0"/>
      <w:divBdr>
        <w:top w:val="none" w:sz="0" w:space="0" w:color="auto"/>
        <w:left w:val="none" w:sz="0" w:space="0" w:color="auto"/>
        <w:bottom w:val="none" w:sz="0" w:space="0" w:color="auto"/>
        <w:right w:val="none" w:sz="0" w:space="0" w:color="auto"/>
      </w:divBdr>
    </w:div>
    <w:div w:id="1267419952">
      <w:bodyDiv w:val="1"/>
      <w:marLeft w:val="0"/>
      <w:marRight w:val="0"/>
      <w:marTop w:val="0"/>
      <w:marBottom w:val="0"/>
      <w:divBdr>
        <w:top w:val="none" w:sz="0" w:space="0" w:color="auto"/>
        <w:left w:val="none" w:sz="0" w:space="0" w:color="auto"/>
        <w:bottom w:val="none" w:sz="0" w:space="0" w:color="auto"/>
        <w:right w:val="none" w:sz="0" w:space="0" w:color="auto"/>
      </w:divBdr>
    </w:div>
    <w:div w:id="1279529113">
      <w:bodyDiv w:val="1"/>
      <w:marLeft w:val="0"/>
      <w:marRight w:val="0"/>
      <w:marTop w:val="0"/>
      <w:marBottom w:val="0"/>
      <w:divBdr>
        <w:top w:val="none" w:sz="0" w:space="0" w:color="auto"/>
        <w:left w:val="none" w:sz="0" w:space="0" w:color="auto"/>
        <w:bottom w:val="none" w:sz="0" w:space="0" w:color="auto"/>
        <w:right w:val="none" w:sz="0" w:space="0" w:color="auto"/>
      </w:divBdr>
    </w:div>
    <w:div w:id="1375738904">
      <w:bodyDiv w:val="1"/>
      <w:marLeft w:val="0"/>
      <w:marRight w:val="0"/>
      <w:marTop w:val="0"/>
      <w:marBottom w:val="0"/>
      <w:divBdr>
        <w:top w:val="none" w:sz="0" w:space="0" w:color="auto"/>
        <w:left w:val="none" w:sz="0" w:space="0" w:color="auto"/>
        <w:bottom w:val="none" w:sz="0" w:space="0" w:color="auto"/>
        <w:right w:val="none" w:sz="0" w:space="0" w:color="auto"/>
      </w:divBdr>
    </w:div>
    <w:div w:id="1437749431">
      <w:bodyDiv w:val="1"/>
      <w:marLeft w:val="0"/>
      <w:marRight w:val="0"/>
      <w:marTop w:val="0"/>
      <w:marBottom w:val="0"/>
      <w:divBdr>
        <w:top w:val="none" w:sz="0" w:space="0" w:color="auto"/>
        <w:left w:val="none" w:sz="0" w:space="0" w:color="auto"/>
        <w:bottom w:val="none" w:sz="0" w:space="0" w:color="auto"/>
        <w:right w:val="none" w:sz="0" w:space="0" w:color="auto"/>
      </w:divBdr>
    </w:div>
    <w:div w:id="1514148415">
      <w:bodyDiv w:val="1"/>
      <w:marLeft w:val="0"/>
      <w:marRight w:val="0"/>
      <w:marTop w:val="0"/>
      <w:marBottom w:val="0"/>
      <w:divBdr>
        <w:top w:val="none" w:sz="0" w:space="0" w:color="auto"/>
        <w:left w:val="none" w:sz="0" w:space="0" w:color="auto"/>
        <w:bottom w:val="none" w:sz="0" w:space="0" w:color="auto"/>
        <w:right w:val="none" w:sz="0" w:space="0" w:color="auto"/>
      </w:divBdr>
    </w:div>
    <w:div w:id="1688017962">
      <w:bodyDiv w:val="1"/>
      <w:marLeft w:val="0"/>
      <w:marRight w:val="0"/>
      <w:marTop w:val="0"/>
      <w:marBottom w:val="0"/>
      <w:divBdr>
        <w:top w:val="none" w:sz="0" w:space="0" w:color="auto"/>
        <w:left w:val="none" w:sz="0" w:space="0" w:color="auto"/>
        <w:bottom w:val="none" w:sz="0" w:space="0" w:color="auto"/>
        <w:right w:val="none" w:sz="0" w:space="0" w:color="auto"/>
      </w:divBdr>
    </w:div>
    <w:div w:id="1700662881">
      <w:bodyDiv w:val="1"/>
      <w:marLeft w:val="0"/>
      <w:marRight w:val="0"/>
      <w:marTop w:val="0"/>
      <w:marBottom w:val="0"/>
      <w:divBdr>
        <w:top w:val="none" w:sz="0" w:space="0" w:color="auto"/>
        <w:left w:val="none" w:sz="0" w:space="0" w:color="auto"/>
        <w:bottom w:val="none" w:sz="0" w:space="0" w:color="auto"/>
        <w:right w:val="none" w:sz="0" w:space="0" w:color="auto"/>
      </w:divBdr>
    </w:div>
    <w:div w:id="1720472631">
      <w:bodyDiv w:val="1"/>
      <w:marLeft w:val="0"/>
      <w:marRight w:val="0"/>
      <w:marTop w:val="0"/>
      <w:marBottom w:val="0"/>
      <w:divBdr>
        <w:top w:val="none" w:sz="0" w:space="0" w:color="auto"/>
        <w:left w:val="none" w:sz="0" w:space="0" w:color="auto"/>
        <w:bottom w:val="none" w:sz="0" w:space="0" w:color="auto"/>
        <w:right w:val="none" w:sz="0" w:space="0" w:color="auto"/>
      </w:divBdr>
    </w:div>
    <w:div w:id="1812287367">
      <w:bodyDiv w:val="1"/>
      <w:marLeft w:val="0"/>
      <w:marRight w:val="0"/>
      <w:marTop w:val="0"/>
      <w:marBottom w:val="0"/>
      <w:divBdr>
        <w:top w:val="none" w:sz="0" w:space="0" w:color="auto"/>
        <w:left w:val="none" w:sz="0" w:space="0" w:color="auto"/>
        <w:bottom w:val="none" w:sz="0" w:space="0" w:color="auto"/>
        <w:right w:val="none" w:sz="0" w:space="0" w:color="auto"/>
      </w:divBdr>
    </w:div>
    <w:div w:id="1836988518">
      <w:bodyDiv w:val="1"/>
      <w:marLeft w:val="0"/>
      <w:marRight w:val="0"/>
      <w:marTop w:val="0"/>
      <w:marBottom w:val="0"/>
      <w:divBdr>
        <w:top w:val="none" w:sz="0" w:space="0" w:color="auto"/>
        <w:left w:val="none" w:sz="0" w:space="0" w:color="auto"/>
        <w:bottom w:val="none" w:sz="0" w:space="0" w:color="auto"/>
        <w:right w:val="none" w:sz="0" w:space="0" w:color="auto"/>
      </w:divBdr>
    </w:div>
    <w:div w:id="1918205319">
      <w:bodyDiv w:val="1"/>
      <w:marLeft w:val="0"/>
      <w:marRight w:val="0"/>
      <w:marTop w:val="0"/>
      <w:marBottom w:val="0"/>
      <w:divBdr>
        <w:top w:val="none" w:sz="0" w:space="0" w:color="auto"/>
        <w:left w:val="none" w:sz="0" w:space="0" w:color="auto"/>
        <w:bottom w:val="none" w:sz="0" w:space="0" w:color="auto"/>
        <w:right w:val="none" w:sz="0" w:space="0" w:color="auto"/>
      </w:divBdr>
    </w:div>
    <w:div w:id="1977948852">
      <w:bodyDiv w:val="1"/>
      <w:marLeft w:val="0"/>
      <w:marRight w:val="0"/>
      <w:marTop w:val="0"/>
      <w:marBottom w:val="0"/>
      <w:divBdr>
        <w:top w:val="none" w:sz="0" w:space="0" w:color="auto"/>
        <w:left w:val="none" w:sz="0" w:space="0" w:color="auto"/>
        <w:bottom w:val="none" w:sz="0" w:space="0" w:color="auto"/>
        <w:right w:val="none" w:sz="0" w:space="0" w:color="auto"/>
      </w:divBdr>
    </w:div>
    <w:div w:id="1995864828">
      <w:bodyDiv w:val="1"/>
      <w:marLeft w:val="0"/>
      <w:marRight w:val="0"/>
      <w:marTop w:val="0"/>
      <w:marBottom w:val="0"/>
      <w:divBdr>
        <w:top w:val="none" w:sz="0" w:space="0" w:color="auto"/>
        <w:left w:val="none" w:sz="0" w:space="0" w:color="auto"/>
        <w:bottom w:val="none" w:sz="0" w:space="0" w:color="auto"/>
        <w:right w:val="none" w:sz="0" w:space="0" w:color="auto"/>
      </w:divBdr>
    </w:div>
    <w:div w:id="2055762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help.ubuntu.ru/wiki/%D1%8F%D0%B4%D1%80%D0%BE" TargetMode="External"/><Relationship Id="rId21" Type="http://schemas.openxmlformats.org/officeDocument/2006/relationships/image" Target="media/image8.jpeg"/><Relationship Id="rId42" Type="http://schemas.openxmlformats.org/officeDocument/2006/relationships/image" Target="media/image27.png"/><Relationship Id="rId63" Type="http://schemas.openxmlformats.org/officeDocument/2006/relationships/image" Target="media/image41.gif"/><Relationship Id="rId84" Type="http://schemas.openxmlformats.org/officeDocument/2006/relationships/image" Target="media/image57.png"/><Relationship Id="rId16" Type="http://schemas.openxmlformats.org/officeDocument/2006/relationships/image" Target="media/image3.png"/><Relationship Id="rId107" Type="http://schemas.openxmlformats.org/officeDocument/2006/relationships/image" Target="media/image77.png"/><Relationship Id="rId11" Type="http://schemas.openxmlformats.org/officeDocument/2006/relationships/hyperlink" Target="https://smartbobr.ru/poleznosti/msconfig/" TargetMode="Externa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image" Target="media/image72.png"/><Relationship Id="rId123" Type="http://schemas.openxmlformats.org/officeDocument/2006/relationships/hyperlink" Target="https://help.ubuntu.ru/wiki/grub_legacy" TargetMode="External"/><Relationship Id="rId128" Type="http://schemas.openxmlformats.org/officeDocument/2006/relationships/image" Target="media/image87.png"/><Relationship Id="rId5" Type="http://schemas.openxmlformats.org/officeDocument/2006/relationships/webSettings" Target="webSettings.xml"/><Relationship Id="rId90" Type="http://schemas.openxmlformats.org/officeDocument/2006/relationships/image" Target="media/image61.png"/><Relationship Id="rId95" Type="http://schemas.openxmlformats.org/officeDocument/2006/relationships/image" Target="media/image65.png"/><Relationship Id="rId22" Type="http://schemas.openxmlformats.org/officeDocument/2006/relationships/image" Target="media/image9.jpeg"/><Relationship Id="rId27" Type="http://schemas.openxmlformats.org/officeDocument/2006/relationships/hyperlink" Target="https://blog.allo.ua/wp-content/uploads/13-16.jpg" TargetMode="External"/><Relationship Id="rId43" Type="http://schemas.openxmlformats.org/officeDocument/2006/relationships/hyperlink" Target="http://www.avast.com/eng/skins.html" TargetMode="External"/><Relationship Id="rId48" Type="http://schemas.openxmlformats.org/officeDocument/2006/relationships/image" Target="media/image32.png"/><Relationship Id="rId64" Type="http://schemas.openxmlformats.org/officeDocument/2006/relationships/hyperlink" Target="http://www.rhd.ru/docs/manuals/enterprise/RHEL-AS-2.1-Manual/getting-started-guide/ch-ppp.html" TargetMode="External"/><Relationship Id="rId69" Type="http://schemas.openxmlformats.org/officeDocument/2006/relationships/hyperlink" Target="http://www.rhd.ru/docs/manuals/enterprise/RHEL-AS-2.1-Manual/getting-started-guide/ch-managers.html" TargetMode="External"/><Relationship Id="rId113" Type="http://schemas.openxmlformats.org/officeDocument/2006/relationships/image" Target="media/image83.png"/><Relationship Id="rId118" Type="http://schemas.openxmlformats.org/officeDocument/2006/relationships/hyperlink" Target="https://help.ubuntu.ru/wiki/linux" TargetMode="External"/><Relationship Id="rId134" Type="http://schemas.openxmlformats.org/officeDocument/2006/relationships/image" Target="media/image90.png"/><Relationship Id="rId80" Type="http://schemas.openxmlformats.org/officeDocument/2006/relationships/image" Target="media/image53.png"/><Relationship Id="rId85" Type="http://schemas.openxmlformats.org/officeDocument/2006/relationships/hyperlink" Target="https://www.gnome-look.org/" TargetMode="External"/><Relationship Id="rId12" Type="http://schemas.openxmlformats.org/officeDocument/2006/relationships/image" Target="media/image1.png"/><Relationship Id="rId17" Type="http://schemas.openxmlformats.org/officeDocument/2006/relationships/image" Target="media/image4.png"/><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hyperlink" Target="http://wiki.dieg.info/gzip" TargetMode="External"/><Relationship Id="rId103" Type="http://schemas.openxmlformats.org/officeDocument/2006/relationships/image" Target="media/image73.png"/><Relationship Id="rId108" Type="http://schemas.openxmlformats.org/officeDocument/2006/relationships/image" Target="media/image78.png"/><Relationship Id="rId124" Type="http://schemas.openxmlformats.org/officeDocument/2006/relationships/hyperlink" Target="https://help.ubuntu.ru/wiki/grub_legacy" TargetMode="External"/><Relationship Id="rId129" Type="http://schemas.openxmlformats.org/officeDocument/2006/relationships/oleObject" Target="embeddings/oleObject2.bin"/><Relationship Id="rId54" Type="http://schemas.openxmlformats.org/officeDocument/2006/relationships/image" Target="media/image35.png"/><Relationship Id="rId70" Type="http://schemas.openxmlformats.org/officeDocument/2006/relationships/image" Target="media/image44.gif"/><Relationship Id="rId75" Type="http://schemas.openxmlformats.org/officeDocument/2006/relationships/image" Target="media/image48.png"/><Relationship Id="rId91" Type="http://schemas.openxmlformats.org/officeDocument/2006/relationships/image" Target="media/image62.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jpeg"/><Relationship Id="rId28" Type="http://schemas.openxmlformats.org/officeDocument/2006/relationships/image" Target="media/image13.png"/><Relationship Id="rId49" Type="http://schemas.openxmlformats.org/officeDocument/2006/relationships/image" Target="media/image33.png"/><Relationship Id="rId114" Type="http://schemas.openxmlformats.org/officeDocument/2006/relationships/image" Target="media/image84.png"/><Relationship Id="rId119" Type="http://schemas.openxmlformats.org/officeDocument/2006/relationships/hyperlink" Target="https://help.ubuntu.ru/wiki/ubuntu" TargetMode="External"/><Relationship Id="rId44" Type="http://schemas.openxmlformats.org/officeDocument/2006/relationships/image" Target="media/image28.png"/><Relationship Id="rId60" Type="http://schemas.openxmlformats.org/officeDocument/2006/relationships/hyperlink" Target="http://wiki.dieg.info/bzip2" TargetMode="External"/><Relationship Id="rId65" Type="http://schemas.openxmlformats.org/officeDocument/2006/relationships/hyperlink" Target="http://www.rhd.ru/docs/manuals/enterprise/RHEL-AS-2.1-Manual/getting-started-guide/ch-managers.html" TargetMode="External"/><Relationship Id="rId81" Type="http://schemas.openxmlformats.org/officeDocument/2006/relationships/image" Target="media/image54.png"/><Relationship Id="rId86" Type="http://schemas.openxmlformats.org/officeDocument/2006/relationships/image" Target="media/image58.png"/><Relationship Id="rId130" Type="http://schemas.openxmlformats.org/officeDocument/2006/relationships/image" Target="media/image88.png"/><Relationship Id="rId135" Type="http://schemas.openxmlformats.org/officeDocument/2006/relationships/oleObject" Target="embeddings/oleObject5.bin"/><Relationship Id="rId13" Type="http://schemas.openxmlformats.org/officeDocument/2006/relationships/hyperlink" Target="https://remontka.pro/windows-task-scheduler/" TargetMode="External"/><Relationship Id="rId18" Type="http://schemas.openxmlformats.org/officeDocument/2006/relationships/image" Target="media/image5.png"/><Relationship Id="rId39" Type="http://schemas.openxmlformats.org/officeDocument/2006/relationships/image" Target="media/image24.png"/><Relationship Id="rId109" Type="http://schemas.openxmlformats.org/officeDocument/2006/relationships/image" Target="media/image79.png"/><Relationship Id="rId34" Type="http://schemas.openxmlformats.org/officeDocument/2006/relationships/image" Target="media/image19.png"/><Relationship Id="rId50" Type="http://schemas.openxmlformats.org/officeDocument/2006/relationships/hyperlink" Target="https://windows-phone.su/instructions/for-computers/807-gde-tochka-vosstanovleniya-windows-7.html" TargetMode="External"/><Relationship Id="rId55" Type="http://schemas.openxmlformats.org/officeDocument/2006/relationships/image" Target="media/image36.png"/><Relationship Id="rId76" Type="http://schemas.openxmlformats.org/officeDocument/2006/relationships/image" Target="media/image49.png"/><Relationship Id="rId97" Type="http://schemas.openxmlformats.org/officeDocument/2006/relationships/image" Target="media/image67.png"/><Relationship Id="rId104" Type="http://schemas.openxmlformats.org/officeDocument/2006/relationships/image" Target="media/image74.png"/><Relationship Id="rId120" Type="http://schemas.openxmlformats.org/officeDocument/2006/relationships/hyperlink" Target="https://help.ubuntu.ru/wiki/grub_legacy" TargetMode="External"/><Relationship Id="rId125" Type="http://schemas.openxmlformats.org/officeDocument/2006/relationships/hyperlink" Target="https://help.ubuntu.ru/wiki/%D0%B2%D0%BD%D0%B5%D1%88%D0%BD%D0%B8%D0%B9_%D0%B2%D0%B8%D0%B4_grub" TargetMode="External"/><Relationship Id="rId7" Type="http://schemas.openxmlformats.org/officeDocument/2006/relationships/endnotes" Target="endnotes.xml"/><Relationship Id="rId71" Type="http://schemas.openxmlformats.org/officeDocument/2006/relationships/image" Target="media/image45.gif"/><Relationship Id="rId92"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11.jpeg"/><Relationship Id="rId40" Type="http://schemas.openxmlformats.org/officeDocument/2006/relationships/image" Target="media/image25.png"/><Relationship Id="rId45" Type="http://schemas.openxmlformats.org/officeDocument/2006/relationships/image" Target="media/image29.png"/><Relationship Id="rId66" Type="http://schemas.openxmlformats.org/officeDocument/2006/relationships/image" Target="media/image42.gif"/><Relationship Id="rId87" Type="http://schemas.openxmlformats.org/officeDocument/2006/relationships/image" Target="media/image59.png"/><Relationship Id="rId110" Type="http://schemas.openxmlformats.org/officeDocument/2006/relationships/image" Target="media/image80.png"/><Relationship Id="rId115" Type="http://schemas.openxmlformats.org/officeDocument/2006/relationships/image" Target="media/image85.png"/><Relationship Id="rId131" Type="http://schemas.openxmlformats.org/officeDocument/2006/relationships/oleObject" Target="embeddings/oleObject3.bin"/><Relationship Id="rId136" Type="http://schemas.openxmlformats.org/officeDocument/2006/relationships/fontTable" Target="fontTable.xml"/><Relationship Id="rId61" Type="http://schemas.openxmlformats.org/officeDocument/2006/relationships/hyperlink" Target="http://www.rhd.ru/docs/manuals/enterprise/RHEL-AS-2.1-Manual/getting-started-guide/ch-managers.html" TargetMode="External"/><Relationship Id="rId82" Type="http://schemas.openxmlformats.org/officeDocument/2006/relationships/image" Target="media/image55.png"/><Relationship Id="rId19" Type="http://schemas.openxmlformats.org/officeDocument/2006/relationships/image" Target="media/image6.jpeg"/><Relationship Id="rId14" Type="http://schemas.openxmlformats.org/officeDocument/2006/relationships/hyperlink" Target="https://www.comss.ru/page.php?id=4840" TargetMode="Externa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37.png"/><Relationship Id="rId77" Type="http://schemas.openxmlformats.org/officeDocument/2006/relationships/image" Target="media/image50.png"/><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image" Target="media/image86.png"/><Relationship Id="rId8" Type="http://schemas.openxmlformats.org/officeDocument/2006/relationships/footer" Target="footer1.xml"/><Relationship Id="rId51" Type="http://schemas.openxmlformats.org/officeDocument/2006/relationships/hyperlink" Target="https://remontcompa.ru/windows/windows-7/161-tochki-vosstanovleniya-windows-7.html" TargetMode="External"/><Relationship Id="rId72" Type="http://schemas.openxmlformats.org/officeDocument/2006/relationships/hyperlink" Target="http://www.rhd.ru/docs/manuals/enterprise/RHEL-AS-2.1-Manual/getting-started-guide/ch-managers.html" TargetMode="External"/><Relationship Id="rId93" Type="http://schemas.openxmlformats.org/officeDocument/2006/relationships/hyperlink" Target="https://www.gnome-look.org/" TargetMode="External"/><Relationship Id="rId98" Type="http://schemas.openxmlformats.org/officeDocument/2006/relationships/image" Target="media/image68.png"/><Relationship Id="rId121" Type="http://schemas.openxmlformats.org/officeDocument/2006/relationships/hyperlink" Target="https://help.ubuntu.ru/wiki/ubuntu" TargetMode="External"/><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30.jpeg"/><Relationship Id="rId67" Type="http://schemas.openxmlformats.org/officeDocument/2006/relationships/image" Target="media/image43.gif"/><Relationship Id="rId116" Type="http://schemas.openxmlformats.org/officeDocument/2006/relationships/hyperlink" Target="https://help.ubuntu.ru/wiki/linux" TargetMode="External"/><Relationship Id="rId137" Type="http://schemas.openxmlformats.org/officeDocument/2006/relationships/theme" Target="theme/theme1.xml"/><Relationship Id="rId20" Type="http://schemas.openxmlformats.org/officeDocument/2006/relationships/image" Target="media/image7.jpeg"/><Relationship Id="rId41" Type="http://schemas.openxmlformats.org/officeDocument/2006/relationships/image" Target="media/image26.png"/><Relationship Id="rId62" Type="http://schemas.openxmlformats.org/officeDocument/2006/relationships/image" Target="media/image40.gif"/><Relationship Id="rId83" Type="http://schemas.openxmlformats.org/officeDocument/2006/relationships/image" Target="media/image56.png"/><Relationship Id="rId88" Type="http://schemas.openxmlformats.org/officeDocument/2006/relationships/image" Target="media/image60.png"/><Relationship Id="rId111" Type="http://schemas.openxmlformats.org/officeDocument/2006/relationships/image" Target="media/image81.png"/><Relationship Id="rId132" Type="http://schemas.openxmlformats.org/officeDocument/2006/relationships/image" Target="media/image89.png"/><Relationship Id="rId15" Type="http://schemas.openxmlformats.org/officeDocument/2006/relationships/image" Target="media/image2.png"/><Relationship Id="rId36" Type="http://schemas.openxmlformats.org/officeDocument/2006/relationships/image" Target="media/image21.png"/><Relationship Id="rId57" Type="http://schemas.openxmlformats.org/officeDocument/2006/relationships/image" Target="media/image38.png"/><Relationship Id="rId106" Type="http://schemas.openxmlformats.org/officeDocument/2006/relationships/image" Target="media/image76.png"/><Relationship Id="rId127" Type="http://schemas.openxmlformats.org/officeDocument/2006/relationships/oleObject" Target="embeddings/oleObject1.bin"/><Relationship Id="rId10" Type="http://schemas.openxmlformats.org/officeDocument/2006/relationships/hyperlink" Target="https://sysadmin.ru/articles/nastrojka-msconfig" TargetMode="External"/><Relationship Id="rId31" Type="http://schemas.openxmlformats.org/officeDocument/2006/relationships/image" Target="media/image16.png"/><Relationship Id="rId52" Type="http://schemas.openxmlformats.org/officeDocument/2006/relationships/hyperlink" Target="https://meet.google.com/linkredirect?authuser=0&amp;dest=https%3A%2F%2Fhetmanrecovery.com%2Fru%2Frecovery_news%2Fsystem-restore-point-windows10.htm" TargetMode="External"/><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122" Type="http://schemas.openxmlformats.org/officeDocument/2006/relationships/hyperlink" Target="https://help.ubuntu.ru/wiki/grub_legacy" TargetMode="External"/><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hyperlink" Target="https://blog.allo.ua/wp-content/uploads/12-16.jpg" TargetMode="External"/><Relationship Id="rId47" Type="http://schemas.openxmlformats.org/officeDocument/2006/relationships/image" Target="media/image31.png"/><Relationship Id="rId68" Type="http://schemas.openxmlformats.org/officeDocument/2006/relationships/hyperlink" Target="http://www.rhd.ru/docs/manuals/enterprise/RHEL-AS-2.1-Manual/getting-started-guide/ch-managers.html" TargetMode="External"/><Relationship Id="rId89" Type="http://schemas.openxmlformats.org/officeDocument/2006/relationships/hyperlink" Target="https://www.gnome-look.org/" TargetMode="External"/><Relationship Id="rId112" Type="http://schemas.openxmlformats.org/officeDocument/2006/relationships/image" Target="media/image82.png"/><Relationship Id="rId133" Type="http://schemas.openxmlformats.org/officeDocument/2006/relationships/oleObject" Target="embeddings/oleObject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97B354-F96C-4269-98D3-740B7F243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752</TotalTime>
  <Pages>151</Pages>
  <Words>40104</Words>
  <Characters>228599</Characters>
  <Application>Microsoft Office Word</Application>
  <DocSecurity>0</DocSecurity>
  <Lines>1904</Lines>
  <Paragraphs>536</Paragraphs>
  <ScaleCrop>false</ScaleCrop>
  <HeadingPairs>
    <vt:vector size="2" baseType="variant">
      <vt:variant>
        <vt:lpstr>Название</vt:lpstr>
      </vt:variant>
      <vt:variant>
        <vt:i4>1</vt:i4>
      </vt:variant>
    </vt:vector>
  </HeadingPairs>
  <TitlesOfParts>
    <vt:vector size="1" baseType="lpstr">
      <vt:lpstr>Областное государственное  бюджетное образовательное учреждение</vt:lpstr>
    </vt:vector>
  </TitlesOfParts>
  <Company>2</Company>
  <LinksUpToDate>false</LinksUpToDate>
  <CharactersWithSpaces>268167</CharactersWithSpaces>
  <SharedDoc>false</SharedDoc>
  <HLinks>
    <vt:vector size="6" baseType="variant">
      <vt:variant>
        <vt:i4>1507382</vt:i4>
      </vt:variant>
      <vt:variant>
        <vt:i4>0</vt:i4>
      </vt:variant>
      <vt:variant>
        <vt:i4>0</vt:i4>
      </vt:variant>
      <vt:variant>
        <vt:i4>5</vt:i4>
      </vt:variant>
      <vt:variant>
        <vt:lpwstr/>
      </vt:variant>
      <vt:variant>
        <vt:lpwstr>_Toc306743744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Областное государственное  бюджетное образовательное учреждение</dc:title>
  <dc:creator>1</dc:creator>
  <cp:lastModifiedBy>Admin</cp:lastModifiedBy>
  <cp:revision>106</cp:revision>
  <cp:lastPrinted>2018-10-13T07:18:00Z</cp:lastPrinted>
  <dcterms:created xsi:type="dcterms:W3CDTF">2020-09-10T21:06:00Z</dcterms:created>
  <dcterms:modified xsi:type="dcterms:W3CDTF">2025-10-14T08:07:00Z</dcterms:modified>
</cp:coreProperties>
</file>